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FC1E19"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76310E" w:rsidP="001C296D">
      <w:pPr>
        <w:widowControl w:val="0"/>
        <w:jc w:val="both"/>
        <w:rPr>
          <w:rFonts w:ascii="Times New Roman" w:hAnsi="Times New Roman"/>
          <w:b/>
          <w:bCs/>
          <w:sz w:val="28"/>
          <w:szCs w:val="28"/>
        </w:rPr>
      </w:pPr>
      <w:r>
        <w:rPr>
          <w:rFonts w:ascii="Times New Roman" w:hAnsi="Times New Roman"/>
          <w:sz w:val="28"/>
          <w:szCs w:val="28"/>
        </w:rPr>
        <w:t>NAROČNIK</w:t>
      </w:r>
      <w:r w:rsidR="001C296D" w:rsidRPr="00402BBA">
        <w:rPr>
          <w:rFonts w:ascii="Times New Roman" w:hAnsi="Times New Roman"/>
          <w:sz w:val="28"/>
          <w:szCs w:val="28"/>
        </w:rPr>
        <w:t>:</w:t>
      </w:r>
      <w:r w:rsidR="001C296D" w:rsidRPr="00402BBA">
        <w:rPr>
          <w:rFonts w:ascii="Times New Roman" w:hAnsi="Times New Roman"/>
          <w:sz w:val="28"/>
          <w:szCs w:val="28"/>
        </w:rPr>
        <w:tab/>
      </w:r>
      <w:r w:rsidR="001C296D"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1C296D" w:rsidRPr="00165979" w:rsidRDefault="001C296D" w:rsidP="001C296D">
      <w:pPr>
        <w:ind w:left="2832" w:right="-32" w:hanging="2832"/>
        <w:rPr>
          <w:rFonts w:ascii="Times New Roman" w:hAnsi="Times New Roman"/>
          <w:b/>
          <w:bCs/>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0E5888">
        <w:rPr>
          <w:rFonts w:ascii="Times New Roman" w:hAnsi="Times New Roman"/>
          <w:b/>
          <w:sz w:val="28"/>
          <w:szCs w:val="28"/>
        </w:rPr>
        <w:t>I</w:t>
      </w:r>
      <w:r w:rsidR="001C4EA5">
        <w:rPr>
          <w:rFonts w:ascii="Times New Roman" w:hAnsi="Times New Roman"/>
          <w:b/>
          <w:sz w:val="28"/>
          <w:szCs w:val="28"/>
        </w:rPr>
        <w:t>zvajanje GOI del po sklopih</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sz w:val="28"/>
          <w:szCs w:val="28"/>
        </w:rPr>
      </w:pPr>
      <w:r w:rsidRPr="00402BBA">
        <w:rPr>
          <w:rFonts w:ascii="Times New Roman" w:hAnsi="Times New Roman"/>
          <w:sz w:val="28"/>
          <w:szCs w:val="28"/>
        </w:rPr>
        <w:t>ZAPOREDNA</w:t>
      </w:r>
    </w:p>
    <w:p w:rsidR="001C296D"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1C4EA5">
        <w:rPr>
          <w:rFonts w:ascii="Times New Roman" w:hAnsi="Times New Roman"/>
          <w:b/>
          <w:bCs/>
          <w:sz w:val="28"/>
          <w:szCs w:val="28"/>
        </w:rPr>
        <w:t>J</w:t>
      </w:r>
      <w:r w:rsidR="0073050A">
        <w:rPr>
          <w:rFonts w:ascii="Times New Roman" w:hAnsi="Times New Roman"/>
          <w:b/>
          <w:bCs/>
          <w:sz w:val="28"/>
          <w:szCs w:val="28"/>
        </w:rPr>
        <w:t>N</w:t>
      </w:r>
      <w:r w:rsidR="00710EE0">
        <w:rPr>
          <w:rFonts w:ascii="Times New Roman" w:hAnsi="Times New Roman"/>
          <w:b/>
          <w:bCs/>
          <w:sz w:val="28"/>
          <w:szCs w:val="28"/>
        </w:rPr>
        <w:t>MV17</w:t>
      </w:r>
      <w:r w:rsidR="001C4EA5">
        <w:rPr>
          <w:rFonts w:ascii="Times New Roman" w:hAnsi="Times New Roman"/>
          <w:b/>
          <w:bCs/>
          <w:sz w:val="28"/>
          <w:szCs w:val="28"/>
        </w:rPr>
        <w:t>/2022</w:t>
      </w:r>
    </w:p>
    <w:p w:rsidR="008D57A5" w:rsidRPr="00402BBA" w:rsidRDefault="008D57A5"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Pr="00402BBA" w:rsidRDefault="001C296D" w:rsidP="001C296D">
      <w:pPr>
        <w:widowControl w:val="0"/>
        <w:jc w:val="both"/>
        <w:rPr>
          <w:rFonts w:ascii="Times New Roman" w:hAnsi="Times New Roman"/>
          <w:sz w:val="28"/>
          <w:szCs w:val="28"/>
        </w:rPr>
      </w:pPr>
    </w:p>
    <w:p w:rsidR="00C75C88" w:rsidRDefault="001C296D" w:rsidP="00F23547">
      <w:pPr>
        <w:widowControl w:val="0"/>
        <w:jc w:val="both"/>
        <w:rPr>
          <w:rFonts w:ascii="Times New Roman" w:hAnsi="Times New Roman"/>
          <w:b/>
          <w:bCs/>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r w:rsidR="00A23683">
        <w:rPr>
          <w:rFonts w:ascii="Times New Roman" w:hAnsi="Times New Roman"/>
          <w:b/>
          <w:sz w:val="28"/>
          <w:szCs w:val="28"/>
        </w:rPr>
        <w:t>Naročilo male vrednosti</w:t>
      </w:r>
      <w:r w:rsidR="00453D4C">
        <w:rPr>
          <w:rFonts w:ascii="Times New Roman" w:hAnsi="Times New Roman"/>
          <w:b/>
          <w:color w:val="FF0000"/>
          <w:sz w:val="28"/>
          <w:szCs w:val="28"/>
        </w:rPr>
        <w:t xml:space="preserve"> </w:t>
      </w:r>
      <w:r w:rsidR="00453D4C" w:rsidRPr="004242F1">
        <w:rPr>
          <w:rFonts w:ascii="Times New Roman" w:hAnsi="Times New Roman"/>
          <w:b/>
          <w:sz w:val="28"/>
          <w:szCs w:val="28"/>
        </w:rPr>
        <w:t>gradenj</w:t>
      </w:r>
      <w:r w:rsidR="0069253D" w:rsidRPr="0069253D">
        <w:rPr>
          <w:rFonts w:ascii="Times New Roman" w:hAnsi="Times New Roman"/>
          <w:b/>
          <w:sz w:val="28"/>
          <w:szCs w:val="28"/>
        </w:rPr>
        <w:t xml:space="preserve"> s sklenitvijo</w:t>
      </w:r>
      <w:r w:rsidRPr="00BA7C46">
        <w:rPr>
          <w:rFonts w:ascii="Times New Roman" w:hAnsi="Times New Roman"/>
          <w:b/>
          <w:bCs/>
          <w:sz w:val="28"/>
          <w:szCs w:val="28"/>
        </w:rPr>
        <w:t xml:space="preserve"> </w:t>
      </w:r>
      <w:r w:rsidR="008D57A5">
        <w:rPr>
          <w:rFonts w:ascii="Times New Roman" w:hAnsi="Times New Roman"/>
          <w:b/>
          <w:bCs/>
          <w:sz w:val="28"/>
          <w:szCs w:val="28"/>
        </w:rPr>
        <w:t xml:space="preserve">                                         </w:t>
      </w:r>
      <w:r w:rsidR="0079582B">
        <w:rPr>
          <w:rFonts w:ascii="Times New Roman" w:hAnsi="Times New Roman"/>
          <w:b/>
          <w:bCs/>
          <w:sz w:val="28"/>
          <w:szCs w:val="28"/>
        </w:rPr>
        <w:t xml:space="preserve"> </w:t>
      </w:r>
      <w:r w:rsidR="003364F0" w:rsidRPr="0079582B">
        <w:rPr>
          <w:rFonts w:ascii="Times New Roman" w:hAnsi="Times New Roman"/>
          <w:bCs/>
          <w:sz w:val="28"/>
          <w:szCs w:val="28"/>
        </w:rPr>
        <w:t xml:space="preserve">ZA </w:t>
      </w:r>
      <w:r w:rsidR="0079582B" w:rsidRPr="0079582B">
        <w:rPr>
          <w:rFonts w:ascii="Times New Roman" w:hAnsi="Times New Roman"/>
          <w:bCs/>
          <w:sz w:val="28"/>
          <w:szCs w:val="28"/>
        </w:rPr>
        <w:t>ODAJO JN:</w:t>
      </w:r>
      <w:r w:rsidR="0079582B" w:rsidRPr="0079582B">
        <w:rPr>
          <w:rFonts w:ascii="Times New Roman" w:hAnsi="Times New Roman"/>
          <w:bCs/>
          <w:sz w:val="28"/>
          <w:szCs w:val="28"/>
        </w:rPr>
        <w:tab/>
      </w:r>
      <w:r w:rsidR="00F23547">
        <w:rPr>
          <w:rFonts w:ascii="Times New Roman" w:hAnsi="Times New Roman"/>
          <w:b/>
          <w:bCs/>
          <w:sz w:val="28"/>
          <w:szCs w:val="28"/>
        </w:rPr>
        <w:tab/>
      </w:r>
      <w:r w:rsidR="00195CB0">
        <w:rPr>
          <w:rFonts w:ascii="Times New Roman" w:hAnsi="Times New Roman"/>
          <w:b/>
          <w:bCs/>
          <w:sz w:val="28"/>
          <w:szCs w:val="28"/>
        </w:rPr>
        <w:t>okvirnih</w:t>
      </w:r>
      <w:r w:rsidR="00AD68D5">
        <w:rPr>
          <w:rFonts w:ascii="Times New Roman" w:hAnsi="Times New Roman"/>
          <w:b/>
          <w:bCs/>
          <w:sz w:val="28"/>
          <w:szCs w:val="28"/>
        </w:rPr>
        <w:t xml:space="preserve"> sporazum</w:t>
      </w:r>
      <w:r w:rsidR="00195CB0">
        <w:rPr>
          <w:rFonts w:ascii="Times New Roman" w:hAnsi="Times New Roman"/>
          <w:b/>
          <w:bCs/>
          <w:sz w:val="28"/>
          <w:szCs w:val="28"/>
        </w:rPr>
        <w:t>ov</w:t>
      </w:r>
      <w:r w:rsidR="0069253D">
        <w:rPr>
          <w:rFonts w:ascii="Times New Roman" w:hAnsi="Times New Roman"/>
          <w:b/>
          <w:bCs/>
          <w:sz w:val="28"/>
          <w:szCs w:val="28"/>
        </w:rPr>
        <w:t xml:space="preserve"> za </w:t>
      </w:r>
      <w:r w:rsidR="006008ED" w:rsidRPr="00BA096D">
        <w:rPr>
          <w:rFonts w:ascii="Times New Roman" w:hAnsi="Times New Roman"/>
          <w:b/>
          <w:bCs/>
          <w:sz w:val="28"/>
          <w:szCs w:val="28"/>
        </w:rPr>
        <w:t>obdobje</w:t>
      </w:r>
      <w:r w:rsidR="00D023D1" w:rsidRPr="00BA096D">
        <w:rPr>
          <w:rFonts w:ascii="Times New Roman" w:hAnsi="Times New Roman"/>
          <w:b/>
          <w:bCs/>
          <w:sz w:val="28"/>
          <w:szCs w:val="28"/>
        </w:rPr>
        <w:t xml:space="preserve"> </w:t>
      </w:r>
      <w:r w:rsidR="00A957BE" w:rsidRPr="00BA096D">
        <w:rPr>
          <w:rFonts w:ascii="Times New Roman" w:hAnsi="Times New Roman"/>
          <w:b/>
          <w:bCs/>
          <w:sz w:val="28"/>
          <w:szCs w:val="28"/>
        </w:rPr>
        <w:t>3</w:t>
      </w:r>
      <w:r w:rsidR="006D14D0">
        <w:rPr>
          <w:rFonts w:ascii="Times New Roman" w:hAnsi="Times New Roman"/>
          <w:b/>
          <w:bCs/>
          <w:sz w:val="28"/>
          <w:szCs w:val="28"/>
        </w:rPr>
        <w:t>-e</w:t>
      </w:r>
      <w:r w:rsidR="006008ED" w:rsidRPr="00BA096D">
        <w:rPr>
          <w:rFonts w:ascii="Times New Roman" w:hAnsi="Times New Roman"/>
          <w:b/>
          <w:bCs/>
          <w:sz w:val="28"/>
          <w:szCs w:val="28"/>
        </w:rPr>
        <w:t>h</w:t>
      </w:r>
      <w:r w:rsidR="00D023D1" w:rsidRPr="00BA096D">
        <w:rPr>
          <w:rFonts w:ascii="Times New Roman" w:hAnsi="Times New Roman"/>
          <w:b/>
          <w:bCs/>
          <w:sz w:val="28"/>
          <w:szCs w:val="28"/>
        </w:rPr>
        <w:t xml:space="preserve"> let</w:t>
      </w:r>
      <w:r w:rsidRPr="00154054">
        <w:rPr>
          <w:rFonts w:ascii="Times New Roman" w:hAnsi="Times New Roman"/>
          <w:b/>
          <w:bCs/>
          <w:sz w:val="28"/>
          <w:szCs w:val="28"/>
        </w:rPr>
        <w:t xml:space="preserve"> </w:t>
      </w:r>
      <w:r w:rsidR="00453D4C">
        <w:rPr>
          <w:rFonts w:ascii="Times New Roman" w:hAnsi="Times New Roman"/>
          <w:b/>
          <w:bCs/>
          <w:sz w:val="28"/>
          <w:szCs w:val="28"/>
        </w:rPr>
        <w:t xml:space="preserve">v skladu s 47. </w:t>
      </w:r>
      <w:r w:rsidR="00F23547">
        <w:rPr>
          <w:rFonts w:ascii="Times New Roman" w:hAnsi="Times New Roman"/>
          <w:b/>
          <w:bCs/>
          <w:sz w:val="28"/>
          <w:szCs w:val="28"/>
        </w:rPr>
        <w:t>členom ZJN-3</w:t>
      </w:r>
    </w:p>
    <w:p w:rsidR="00F23547" w:rsidRDefault="00F23547" w:rsidP="00F23547">
      <w:pPr>
        <w:widowControl w:val="0"/>
        <w:jc w:val="both"/>
        <w:rPr>
          <w:rFonts w:ascii="Times New Roman" w:hAnsi="Times New Roman"/>
          <w:b/>
          <w:bCs/>
          <w:sz w:val="28"/>
          <w:szCs w:val="28"/>
        </w:rPr>
      </w:pPr>
    </w:p>
    <w:p w:rsidR="00F23547" w:rsidRPr="00BA7C46" w:rsidRDefault="00F23547" w:rsidP="00F23547">
      <w:pPr>
        <w:widowControl w:val="0"/>
        <w:jc w:val="both"/>
        <w:rPr>
          <w:rFonts w:ascii="Times New Roman" w:hAnsi="Times New Roman"/>
          <w:b/>
          <w:bCs/>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1C296D">
      <w:pPr>
        <w:rPr>
          <w:rFonts w:ascii="Calibri" w:hAnsi="Calibri" w:cs="Calibri"/>
          <w:b/>
          <w:bCs/>
          <w:sz w:val="28"/>
          <w:szCs w:val="28"/>
        </w:rPr>
      </w:pPr>
    </w:p>
    <w:p w:rsidR="000D467A" w:rsidRPr="009F23DF" w:rsidRDefault="000D467A" w:rsidP="000D467A">
      <w:pPr>
        <w:rPr>
          <w:rFonts w:ascii="Calibri" w:hAnsi="Calibri" w:cs="Calibri"/>
          <w:b/>
          <w:bCs/>
          <w:sz w:val="28"/>
          <w:szCs w:val="28"/>
        </w:rPr>
      </w:pPr>
    </w:p>
    <w:p w:rsidR="000D467A" w:rsidRPr="007113CA" w:rsidRDefault="000D467A" w:rsidP="000D467A">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453D4C">
        <w:rPr>
          <w:rFonts w:ascii="Times New Roman" w:hAnsi="Times New Roman"/>
          <w:b/>
          <w:bCs/>
        </w:rPr>
        <w:t xml:space="preserve"> </w:t>
      </w:r>
      <w:r w:rsidR="00DD72A6">
        <w:rPr>
          <w:rFonts w:ascii="Times New Roman" w:hAnsi="Times New Roman"/>
          <w:b/>
          <w:bCs/>
        </w:rPr>
        <w:t>j</w:t>
      </w:r>
      <w:r w:rsidR="00453D4C">
        <w:rPr>
          <w:rFonts w:ascii="Times New Roman" w:hAnsi="Times New Roman"/>
          <w:b/>
          <w:bCs/>
        </w:rPr>
        <w:t>unij</w:t>
      </w:r>
      <w:r w:rsidR="00157540">
        <w:rPr>
          <w:rFonts w:ascii="Times New Roman" w:hAnsi="Times New Roman"/>
          <w:b/>
          <w:bCs/>
        </w:rPr>
        <w:t xml:space="preserve"> </w:t>
      </w:r>
      <w:r w:rsidRPr="00EB5DD8">
        <w:rPr>
          <w:rFonts w:ascii="Times New Roman" w:hAnsi="Times New Roman"/>
          <w:b/>
          <w:bCs/>
        </w:rPr>
        <w:t>20</w:t>
      </w:r>
      <w:r w:rsidR="001C4EA5">
        <w:rPr>
          <w:rFonts w:ascii="Times New Roman" w:hAnsi="Times New Roman"/>
          <w:b/>
          <w:bCs/>
        </w:rPr>
        <w:t>22</w:t>
      </w:r>
    </w:p>
    <w:p w:rsidR="009B1871" w:rsidRDefault="009B1871" w:rsidP="00064945">
      <w:pPr>
        <w:pStyle w:val="Telobesedila22"/>
        <w:ind w:left="0"/>
        <w:rPr>
          <w:rFonts w:ascii="Calibri" w:hAnsi="Calibri" w:cs="Calibri"/>
          <w:sz w:val="24"/>
          <w:szCs w:val="24"/>
          <w:lang w:val="sl-SI"/>
        </w:rPr>
      </w:pPr>
    </w:p>
    <w:p w:rsidR="000D467A" w:rsidRDefault="000D467A" w:rsidP="001C296D">
      <w:pPr>
        <w:pStyle w:val="Telobesedila22"/>
        <w:ind w:left="0"/>
        <w:rPr>
          <w:rFonts w:ascii="Calibri" w:hAnsi="Calibri" w:cs="Calibri"/>
          <w:b/>
          <w:sz w:val="32"/>
          <w:szCs w:val="32"/>
          <w:lang w:val="sl-SI"/>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812A89" w:rsidRDefault="00CD6673" w:rsidP="00A1192A">
          <w:pPr>
            <w:pStyle w:val="NaslovTOC"/>
            <w:tabs>
              <w:tab w:val="left" w:pos="6276"/>
            </w:tabs>
            <w:rPr>
              <w:rFonts w:ascii="Times New Roman" w:hAnsi="Times New Roman" w:cs="Times New Roman"/>
              <w:color w:val="auto"/>
              <w:sz w:val="20"/>
              <w:szCs w:val="20"/>
            </w:rPr>
          </w:pPr>
          <w:r w:rsidRPr="00812A89">
            <w:rPr>
              <w:rFonts w:ascii="Times New Roman" w:hAnsi="Times New Roman" w:cs="Times New Roman"/>
              <w:color w:val="auto"/>
              <w:sz w:val="20"/>
              <w:szCs w:val="20"/>
            </w:rPr>
            <w:t>Kazalo</w:t>
          </w:r>
          <w:r w:rsidR="00A1192A">
            <w:rPr>
              <w:rFonts w:ascii="Times New Roman" w:hAnsi="Times New Roman" w:cs="Times New Roman"/>
              <w:color w:val="auto"/>
              <w:sz w:val="20"/>
              <w:szCs w:val="20"/>
            </w:rPr>
            <w:tab/>
          </w:r>
        </w:p>
        <w:p w:rsidR="00FF050E"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237045">
            <w:rPr>
              <w:sz w:val="20"/>
            </w:rPr>
            <w:fldChar w:fldCharType="begin"/>
          </w:r>
          <w:r w:rsidR="00CD6673" w:rsidRPr="00237045">
            <w:rPr>
              <w:sz w:val="20"/>
            </w:rPr>
            <w:instrText xml:space="preserve"> TOC \o "1-3" \h \z \u </w:instrText>
          </w:r>
          <w:r w:rsidRPr="00237045">
            <w:rPr>
              <w:sz w:val="20"/>
            </w:rPr>
            <w:fldChar w:fldCharType="separate"/>
          </w:r>
          <w:hyperlink w:anchor="_Toc73424404" w:history="1">
            <w:r w:rsidR="00FF050E" w:rsidRPr="00F937D2">
              <w:rPr>
                <w:rStyle w:val="Hiperpovezava"/>
                <w:noProof/>
              </w:rPr>
              <w:t>I.</w:t>
            </w:r>
            <w:r w:rsidR="00FF050E">
              <w:rPr>
                <w:rFonts w:asciiTheme="minorHAnsi" w:eastAsiaTheme="minorEastAsia" w:hAnsiTheme="minorHAnsi" w:cstheme="minorBidi"/>
                <w:noProof/>
                <w:sz w:val="22"/>
                <w:szCs w:val="22"/>
              </w:rPr>
              <w:tab/>
            </w:r>
            <w:r w:rsidR="00FF050E" w:rsidRPr="00F937D2">
              <w:rPr>
                <w:rStyle w:val="Hiperpovezava"/>
                <w:noProof/>
              </w:rPr>
              <w:t>POVABILO  K  ODDAJI  PONUDBE</w:t>
            </w:r>
            <w:r w:rsidR="00FF050E">
              <w:rPr>
                <w:noProof/>
                <w:webHidden/>
              </w:rPr>
              <w:tab/>
            </w:r>
            <w:r w:rsidR="00FF050E">
              <w:rPr>
                <w:noProof/>
                <w:webHidden/>
              </w:rPr>
              <w:fldChar w:fldCharType="begin"/>
            </w:r>
            <w:r w:rsidR="00FF050E">
              <w:rPr>
                <w:noProof/>
                <w:webHidden/>
              </w:rPr>
              <w:instrText xml:space="preserve"> PAGEREF _Toc73424404 \h </w:instrText>
            </w:r>
            <w:r w:rsidR="00FF050E">
              <w:rPr>
                <w:noProof/>
                <w:webHidden/>
              </w:rPr>
            </w:r>
            <w:r w:rsidR="00FF050E">
              <w:rPr>
                <w:noProof/>
                <w:webHidden/>
              </w:rPr>
              <w:fldChar w:fldCharType="separate"/>
            </w:r>
            <w:r w:rsidR="00A4706D">
              <w:rPr>
                <w:noProof/>
                <w:webHidden/>
              </w:rPr>
              <w:t>3</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05" w:history="1">
            <w:r w:rsidR="00FF050E" w:rsidRPr="00F937D2">
              <w:rPr>
                <w:rStyle w:val="Hiperpovezava"/>
                <w:noProof/>
              </w:rPr>
              <w:t>1. NAROČNIK</w:t>
            </w:r>
            <w:r w:rsidR="00FF050E">
              <w:rPr>
                <w:noProof/>
                <w:webHidden/>
              </w:rPr>
              <w:tab/>
            </w:r>
            <w:r w:rsidR="00FF050E">
              <w:rPr>
                <w:noProof/>
                <w:webHidden/>
              </w:rPr>
              <w:fldChar w:fldCharType="begin"/>
            </w:r>
            <w:r w:rsidR="00FF050E">
              <w:rPr>
                <w:noProof/>
                <w:webHidden/>
              </w:rPr>
              <w:instrText xml:space="preserve"> PAGEREF _Toc73424405 \h </w:instrText>
            </w:r>
            <w:r w:rsidR="00FF050E">
              <w:rPr>
                <w:noProof/>
                <w:webHidden/>
              </w:rPr>
            </w:r>
            <w:r w:rsidR="00FF050E">
              <w:rPr>
                <w:noProof/>
                <w:webHidden/>
              </w:rPr>
              <w:fldChar w:fldCharType="separate"/>
            </w:r>
            <w:r w:rsidR="00A4706D">
              <w:rPr>
                <w:noProof/>
                <w:webHidden/>
              </w:rPr>
              <w:t>3</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06" w:history="1">
            <w:r w:rsidR="00FF050E" w:rsidRPr="00F937D2">
              <w:rPr>
                <w:rStyle w:val="Hiperpovezava"/>
                <w:noProof/>
              </w:rPr>
              <w:t>2. OZNAKA IN PREDMET JAVNEGA NAROČILA</w:t>
            </w:r>
            <w:r w:rsidR="00FF050E">
              <w:rPr>
                <w:noProof/>
                <w:webHidden/>
              </w:rPr>
              <w:tab/>
            </w:r>
            <w:r w:rsidR="00FF050E">
              <w:rPr>
                <w:noProof/>
                <w:webHidden/>
              </w:rPr>
              <w:fldChar w:fldCharType="begin"/>
            </w:r>
            <w:r w:rsidR="00FF050E">
              <w:rPr>
                <w:noProof/>
                <w:webHidden/>
              </w:rPr>
              <w:instrText xml:space="preserve"> PAGEREF _Toc73424406 \h </w:instrText>
            </w:r>
            <w:r w:rsidR="00FF050E">
              <w:rPr>
                <w:noProof/>
                <w:webHidden/>
              </w:rPr>
            </w:r>
            <w:r w:rsidR="00FF050E">
              <w:rPr>
                <w:noProof/>
                <w:webHidden/>
              </w:rPr>
              <w:fldChar w:fldCharType="separate"/>
            </w:r>
            <w:r w:rsidR="00A4706D">
              <w:rPr>
                <w:noProof/>
                <w:webHidden/>
              </w:rPr>
              <w:t>3</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07" w:history="1">
            <w:r w:rsidR="00FF050E" w:rsidRPr="00F937D2">
              <w:rPr>
                <w:rStyle w:val="Hiperpovezava"/>
                <w:noProof/>
              </w:rPr>
              <w:t>3. NAČIN ODDAJE JAVNEGA NAROČILA</w:t>
            </w:r>
            <w:r w:rsidR="00FF050E">
              <w:rPr>
                <w:noProof/>
                <w:webHidden/>
              </w:rPr>
              <w:tab/>
            </w:r>
            <w:r w:rsidR="00FF050E">
              <w:rPr>
                <w:noProof/>
                <w:webHidden/>
              </w:rPr>
              <w:fldChar w:fldCharType="begin"/>
            </w:r>
            <w:r w:rsidR="00FF050E">
              <w:rPr>
                <w:noProof/>
                <w:webHidden/>
              </w:rPr>
              <w:instrText xml:space="preserve"> PAGEREF _Toc73424407 \h </w:instrText>
            </w:r>
            <w:r w:rsidR="00FF050E">
              <w:rPr>
                <w:noProof/>
                <w:webHidden/>
              </w:rPr>
            </w:r>
            <w:r w:rsidR="00FF050E">
              <w:rPr>
                <w:noProof/>
                <w:webHidden/>
              </w:rPr>
              <w:fldChar w:fldCharType="separate"/>
            </w:r>
            <w:r w:rsidR="00A4706D">
              <w:rPr>
                <w:noProof/>
                <w:webHidden/>
              </w:rPr>
              <w:t>3</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08" w:history="1">
            <w:r w:rsidR="00FF050E" w:rsidRPr="00F937D2">
              <w:rPr>
                <w:rStyle w:val="Hiperpovezava"/>
                <w:noProof/>
              </w:rPr>
              <w:t>4. ROK IN NAČIN PREDLOŽITVE PONUDBE</w:t>
            </w:r>
            <w:r w:rsidR="00FF050E">
              <w:rPr>
                <w:noProof/>
                <w:webHidden/>
              </w:rPr>
              <w:tab/>
            </w:r>
            <w:r w:rsidR="00FF050E">
              <w:rPr>
                <w:noProof/>
                <w:webHidden/>
              </w:rPr>
              <w:fldChar w:fldCharType="begin"/>
            </w:r>
            <w:r w:rsidR="00FF050E">
              <w:rPr>
                <w:noProof/>
                <w:webHidden/>
              </w:rPr>
              <w:instrText xml:space="preserve"> PAGEREF _Toc73424408 \h </w:instrText>
            </w:r>
            <w:r w:rsidR="00FF050E">
              <w:rPr>
                <w:noProof/>
                <w:webHidden/>
              </w:rPr>
            </w:r>
            <w:r w:rsidR="00FF050E">
              <w:rPr>
                <w:noProof/>
                <w:webHidden/>
              </w:rPr>
              <w:fldChar w:fldCharType="separate"/>
            </w:r>
            <w:r w:rsidR="00A4706D">
              <w:rPr>
                <w:noProof/>
                <w:webHidden/>
              </w:rPr>
              <w:t>4</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09" w:history="1">
            <w:r w:rsidR="00FF050E" w:rsidRPr="00F937D2">
              <w:rPr>
                <w:rStyle w:val="Hiperpovezava"/>
                <w:noProof/>
              </w:rPr>
              <w:t>5. ČAS IN KRAJ ODPIRANJA PONUDB</w:t>
            </w:r>
            <w:r w:rsidR="00FF050E">
              <w:rPr>
                <w:noProof/>
                <w:webHidden/>
              </w:rPr>
              <w:tab/>
            </w:r>
            <w:r w:rsidR="00FF050E">
              <w:rPr>
                <w:noProof/>
                <w:webHidden/>
              </w:rPr>
              <w:fldChar w:fldCharType="begin"/>
            </w:r>
            <w:r w:rsidR="00FF050E">
              <w:rPr>
                <w:noProof/>
                <w:webHidden/>
              </w:rPr>
              <w:instrText xml:space="preserve"> PAGEREF _Toc73424409 \h </w:instrText>
            </w:r>
            <w:r w:rsidR="00FF050E">
              <w:rPr>
                <w:noProof/>
                <w:webHidden/>
              </w:rPr>
            </w:r>
            <w:r w:rsidR="00FF050E">
              <w:rPr>
                <w:noProof/>
                <w:webHidden/>
              </w:rPr>
              <w:fldChar w:fldCharType="separate"/>
            </w:r>
            <w:r w:rsidR="00A4706D">
              <w:rPr>
                <w:noProof/>
                <w:webHidden/>
              </w:rPr>
              <w:t>4</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10" w:history="1">
            <w:r w:rsidR="00FF050E" w:rsidRPr="00F937D2">
              <w:rPr>
                <w:rStyle w:val="Hiperpovezava"/>
                <w:noProof/>
              </w:rPr>
              <w:t>6. PRAVNA PODLAGA</w:t>
            </w:r>
            <w:r w:rsidR="00FF050E">
              <w:rPr>
                <w:noProof/>
                <w:webHidden/>
              </w:rPr>
              <w:tab/>
            </w:r>
            <w:r w:rsidR="00FF050E">
              <w:rPr>
                <w:noProof/>
                <w:webHidden/>
              </w:rPr>
              <w:fldChar w:fldCharType="begin"/>
            </w:r>
            <w:r w:rsidR="00FF050E">
              <w:rPr>
                <w:noProof/>
                <w:webHidden/>
              </w:rPr>
              <w:instrText xml:space="preserve"> PAGEREF _Toc73424410 \h </w:instrText>
            </w:r>
            <w:r w:rsidR="00FF050E">
              <w:rPr>
                <w:noProof/>
                <w:webHidden/>
              </w:rPr>
            </w:r>
            <w:r w:rsidR="00FF050E">
              <w:rPr>
                <w:noProof/>
                <w:webHidden/>
              </w:rPr>
              <w:fldChar w:fldCharType="separate"/>
            </w:r>
            <w:r w:rsidR="00A4706D">
              <w:rPr>
                <w:noProof/>
                <w:webHidden/>
              </w:rPr>
              <w:t>4</w:t>
            </w:r>
            <w:r w:rsidR="00FF050E">
              <w:rPr>
                <w:noProof/>
                <w:webHidden/>
              </w:rPr>
              <w:fldChar w:fldCharType="end"/>
            </w:r>
          </w:hyperlink>
        </w:p>
        <w:p w:rsidR="00FF050E" w:rsidRDefault="007F6A1D">
          <w:pPr>
            <w:pStyle w:val="Kazalovsebine1"/>
            <w:tabs>
              <w:tab w:val="left" w:pos="600"/>
              <w:tab w:val="right" w:leader="dot" w:pos="9344"/>
            </w:tabs>
            <w:rPr>
              <w:rFonts w:asciiTheme="minorHAnsi" w:eastAsiaTheme="minorEastAsia" w:hAnsiTheme="minorHAnsi" w:cstheme="minorBidi"/>
              <w:noProof/>
              <w:sz w:val="22"/>
              <w:szCs w:val="22"/>
            </w:rPr>
          </w:pPr>
          <w:hyperlink w:anchor="_Toc73424411" w:history="1">
            <w:r w:rsidR="00FF050E" w:rsidRPr="00F937D2">
              <w:rPr>
                <w:rStyle w:val="Hiperpovezava"/>
                <w:noProof/>
              </w:rPr>
              <w:t>II.</w:t>
            </w:r>
            <w:r w:rsidR="00FF050E">
              <w:rPr>
                <w:rFonts w:asciiTheme="minorHAnsi" w:eastAsiaTheme="minorEastAsia" w:hAnsiTheme="minorHAnsi" w:cstheme="minorBidi"/>
                <w:noProof/>
                <w:sz w:val="22"/>
                <w:szCs w:val="22"/>
              </w:rPr>
              <w:tab/>
            </w:r>
            <w:r w:rsidR="00FF050E" w:rsidRPr="00F937D2">
              <w:rPr>
                <w:rStyle w:val="Hiperpovezava"/>
                <w:noProof/>
              </w:rPr>
              <w:t>NAVODILA PONUDNIKOM ZA IZDELAVO PONUDBE</w:t>
            </w:r>
            <w:r w:rsidR="00FF050E">
              <w:rPr>
                <w:noProof/>
                <w:webHidden/>
              </w:rPr>
              <w:tab/>
            </w:r>
            <w:r w:rsidR="00FF050E">
              <w:rPr>
                <w:noProof/>
                <w:webHidden/>
              </w:rPr>
              <w:fldChar w:fldCharType="begin"/>
            </w:r>
            <w:r w:rsidR="00FF050E">
              <w:rPr>
                <w:noProof/>
                <w:webHidden/>
              </w:rPr>
              <w:instrText xml:space="preserve"> PAGEREF _Toc73424411 \h </w:instrText>
            </w:r>
            <w:r w:rsidR="00FF050E">
              <w:rPr>
                <w:noProof/>
                <w:webHidden/>
              </w:rPr>
            </w:r>
            <w:r w:rsidR="00FF050E">
              <w:rPr>
                <w:noProof/>
                <w:webHidden/>
              </w:rPr>
              <w:fldChar w:fldCharType="separate"/>
            </w:r>
            <w:r w:rsidR="00A4706D">
              <w:rPr>
                <w:noProof/>
                <w:webHidden/>
              </w:rPr>
              <w:t>6</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12" w:history="1">
            <w:r w:rsidR="00FF050E" w:rsidRPr="00F937D2">
              <w:rPr>
                <w:rStyle w:val="Hiperpovezava"/>
                <w:noProof/>
              </w:rPr>
              <w:t>7. TEMELJNA PRAVILA</w:t>
            </w:r>
            <w:r w:rsidR="00FF050E">
              <w:rPr>
                <w:noProof/>
                <w:webHidden/>
              </w:rPr>
              <w:tab/>
            </w:r>
            <w:r w:rsidR="00FF050E">
              <w:rPr>
                <w:noProof/>
                <w:webHidden/>
              </w:rPr>
              <w:fldChar w:fldCharType="begin"/>
            </w:r>
            <w:r w:rsidR="00FF050E">
              <w:rPr>
                <w:noProof/>
                <w:webHidden/>
              </w:rPr>
              <w:instrText xml:space="preserve"> PAGEREF _Toc73424412 \h </w:instrText>
            </w:r>
            <w:r w:rsidR="00FF050E">
              <w:rPr>
                <w:noProof/>
                <w:webHidden/>
              </w:rPr>
            </w:r>
            <w:r w:rsidR="00FF050E">
              <w:rPr>
                <w:noProof/>
                <w:webHidden/>
              </w:rPr>
              <w:fldChar w:fldCharType="separate"/>
            </w:r>
            <w:r w:rsidR="00A4706D">
              <w:rPr>
                <w:noProof/>
                <w:webHidden/>
              </w:rPr>
              <w:t>6</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15" w:history="1">
            <w:r w:rsidR="00FF050E" w:rsidRPr="00F937D2">
              <w:rPr>
                <w:rStyle w:val="Hiperpovezava"/>
                <w:noProof/>
              </w:rPr>
              <w:t>8. UGOTAVLJANJE SPOSOBNOSTI IN POGOJI</w:t>
            </w:r>
            <w:r w:rsidR="00FF050E">
              <w:rPr>
                <w:noProof/>
                <w:webHidden/>
              </w:rPr>
              <w:tab/>
            </w:r>
            <w:r w:rsidR="00FF050E">
              <w:rPr>
                <w:noProof/>
                <w:webHidden/>
              </w:rPr>
              <w:fldChar w:fldCharType="begin"/>
            </w:r>
            <w:r w:rsidR="00FF050E">
              <w:rPr>
                <w:noProof/>
                <w:webHidden/>
              </w:rPr>
              <w:instrText xml:space="preserve"> PAGEREF _Toc73424415 \h </w:instrText>
            </w:r>
            <w:r w:rsidR="00FF050E">
              <w:rPr>
                <w:noProof/>
                <w:webHidden/>
              </w:rPr>
            </w:r>
            <w:r w:rsidR="00FF050E">
              <w:rPr>
                <w:noProof/>
                <w:webHidden/>
              </w:rPr>
              <w:fldChar w:fldCharType="separate"/>
            </w:r>
            <w:r w:rsidR="00A4706D">
              <w:rPr>
                <w:noProof/>
                <w:webHidden/>
              </w:rPr>
              <w:t>6</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18" w:history="1">
            <w:r w:rsidR="00FF050E" w:rsidRPr="00F937D2">
              <w:rPr>
                <w:rStyle w:val="Hiperpovezava"/>
                <w:noProof/>
              </w:rPr>
              <w:t>9. MERILO</w:t>
            </w:r>
            <w:r w:rsidR="00FF050E">
              <w:rPr>
                <w:noProof/>
                <w:webHidden/>
              </w:rPr>
              <w:tab/>
            </w:r>
            <w:r w:rsidR="00FF050E">
              <w:rPr>
                <w:noProof/>
                <w:webHidden/>
              </w:rPr>
              <w:fldChar w:fldCharType="begin"/>
            </w:r>
            <w:r w:rsidR="00FF050E">
              <w:rPr>
                <w:noProof/>
                <w:webHidden/>
              </w:rPr>
              <w:instrText xml:space="preserve"> PAGEREF _Toc73424418 \h </w:instrText>
            </w:r>
            <w:r w:rsidR="00FF050E">
              <w:rPr>
                <w:noProof/>
                <w:webHidden/>
              </w:rPr>
            </w:r>
            <w:r w:rsidR="00FF050E">
              <w:rPr>
                <w:noProof/>
                <w:webHidden/>
              </w:rPr>
              <w:fldChar w:fldCharType="separate"/>
            </w:r>
            <w:r w:rsidR="00A4706D">
              <w:rPr>
                <w:noProof/>
                <w:webHidden/>
              </w:rPr>
              <w:t>10</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19" w:history="1">
            <w:r w:rsidR="00FF050E" w:rsidRPr="00F937D2">
              <w:rPr>
                <w:rStyle w:val="Hiperpovezava"/>
                <w:noProof/>
              </w:rPr>
              <w:t>10. PONUDBA</w:t>
            </w:r>
            <w:r w:rsidR="00FF050E">
              <w:rPr>
                <w:noProof/>
                <w:webHidden/>
              </w:rPr>
              <w:tab/>
            </w:r>
            <w:r w:rsidR="00FF050E">
              <w:rPr>
                <w:noProof/>
                <w:webHidden/>
              </w:rPr>
              <w:fldChar w:fldCharType="begin"/>
            </w:r>
            <w:r w:rsidR="00FF050E">
              <w:rPr>
                <w:noProof/>
                <w:webHidden/>
              </w:rPr>
              <w:instrText xml:space="preserve"> PAGEREF _Toc73424419 \h </w:instrText>
            </w:r>
            <w:r w:rsidR="00FF050E">
              <w:rPr>
                <w:noProof/>
                <w:webHidden/>
              </w:rPr>
            </w:r>
            <w:r w:rsidR="00FF050E">
              <w:rPr>
                <w:noProof/>
                <w:webHidden/>
              </w:rPr>
              <w:fldChar w:fldCharType="separate"/>
            </w:r>
            <w:r w:rsidR="00A4706D">
              <w:rPr>
                <w:noProof/>
                <w:webHidden/>
              </w:rPr>
              <w:t>10</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21" w:history="1">
            <w:r w:rsidR="00FF050E" w:rsidRPr="00F937D2">
              <w:rPr>
                <w:rStyle w:val="Hiperpovezava"/>
                <w:noProof/>
              </w:rPr>
              <w:t>11. ZAVAROVANJE ZA DOBRO IZVEDBO POGODBENIH OBVEZNOSTI</w:t>
            </w:r>
            <w:r w:rsidR="00FF050E">
              <w:rPr>
                <w:noProof/>
                <w:webHidden/>
              </w:rPr>
              <w:tab/>
            </w:r>
            <w:r w:rsidR="00FF050E">
              <w:rPr>
                <w:noProof/>
                <w:webHidden/>
              </w:rPr>
              <w:fldChar w:fldCharType="begin"/>
            </w:r>
            <w:r w:rsidR="00FF050E">
              <w:rPr>
                <w:noProof/>
                <w:webHidden/>
              </w:rPr>
              <w:instrText xml:space="preserve"> PAGEREF _Toc73424421 \h </w:instrText>
            </w:r>
            <w:r w:rsidR="00FF050E">
              <w:rPr>
                <w:noProof/>
                <w:webHidden/>
              </w:rPr>
            </w:r>
            <w:r w:rsidR="00FF050E">
              <w:rPr>
                <w:noProof/>
                <w:webHidden/>
              </w:rPr>
              <w:fldChar w:fldCharType="separate"/>
            </w:r>
            <w:r w:rsidR="00A4706D">
              <w:rPr>
                <w:noProof/>
                <w:webHidden/>
              </w:rPr>
              <w:t>11</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22" w:history="1">
            <w:r w:rsidR="00FF050E" w:rsidRPr="00F937D2">
              <w:rPr>
                <w:rStyle w:val="Hiperpovezava"/>
                <w:noProof/>
              </w:rPr>
              <w:t>12. NASTOPANJE, VARIANTE, JEZIK, ODPREMLJANJE, VELJAVNOST IN STROŠKI PONUDBE</w:t>
            </w:r>
            <w:r w:rsidR="00FF050E">
              <w:rPr>
                <w:noProof/>
                <w:webHidden/>
              </w:rPr>
              <w:tab/>
            </w:r>
            <w:r w:rsidR="00FF050E">
              <w:rPr>
                <w:noProof/>
                <w:webHidden/>
              </w:rPr>
              <w:fldChar w:fldCharType="begin"/>
            </w:r>
            <w:r w:rsidR="00FF050E">
              <w:rPr>
                <w:noProof/>
                <w:webHidden/>
              </w:rPr>
              <w:instrText xml:space="preserve"> PAGEREF _Toc73424422 \h </w:instrText>
            </w:r>
            <w:r w:rsidR="00FF050E">
              <w:rPr>
                <w:noProof/>
                <w:webHidden/>
              </w:rPr>
            </w:r>
            <w:r w:rsidR="00FF050E">
              <w:rPr>
                <w:noProof/>
                <w:webHidden/>
              </w:rPr>
              <w:fldChar w:fldCharType="separate"/>
            </w:r>
            <w:r w:rsidR="00A4706D">
              <w:rPr>
                <w:noProof/>
                <w:webHidden/>
              </w:rPr>
              <w:t>11</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30" w:history="1">
            <w:r w:rsidR="00FF050E" w:rsidRPr="00F937D2">
              <w:rPr>
                <w:rStyle w:val="Hiperpovezava"/>
                <w:noProof/>
              </w:rPr>
              <w:t>13. ODSTOP OD IZVEDBE JAVNEGA NAROČILA</w:t>
            </w:r>
            <w:r w:rsidR="00FF050E">
              <w:rPr>
                <w:noProof/>
                <w:webHidden/>
              </w:rPr>
              <w:tab/>
            </w:r>
            <w:r w:rsidR="00FF050E">
              <w:rPr>
                <w:noProof/>
                <w:webHidden/>
              </w:rPr>
              <w:fldChar w:fldCharType="begin"/>
            </w:r>
            <w:r w:rsidR="00FF050E">
              <w:rPr>
                <w:noProof/>
                <w:webHidden/>
              </w:rPr>
              <w:instrText xml:space="preserve"> PAGEREF _Toc73424430 \h </w:instrText>
            </w:r>
            <w:r w:rsidR="00FF050E">
              <w:rPr>
                <w:noProof/>
                <w:webHidden/>
              </w:rPr>
            </w:r>
            <w:r w:rsidR="00FF050E">
              <w:rPr>
                <w:noProof/>
                <w:webHidden/>
              </w:rPr>
              <w:fldChar w:fldCharType="separate"/>
            </w:r>
            <w:r w:rsidR="00A4706D">
              <w:rPr>
                <w:noProof/>
                <w:webHidden/>
              </w:rPr>
              <w:t>11</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31" w:history="1">
            <w:r w:rsidR="00FF050E" w:rsidRPr="00F937D2">
              <w:rPr>
                <w:rStyle w:val="Hiperpovezava"/>
                <w:noProof/>
              </w:rPr>
              <w:t>14. OBVESTILO O ODLOČITVI O ODDAJI NAROČILA</w:t>
            </w:r>
            <w:r w:rsidR="00FF050E">
              <w:rPr>
                <w:noProof/>
                <w:webHidden/>
              </w:rPr>
              <w:tab/>
            </w:r>
            <w:r w:rsidR="00FF050E">
              <w:rPr>
                <w:noProof/>
                <w:webHidden/>
              </w:rPr>
              <w:fldChar w:fldCharType="begin"/>
            </w:r>
            <w:r w:rsidR="00FF050E">
              <w:rPr>
                <w:noProof/>
                <w:webHidden/>
              </w:rPr>
              <w:instrText xml:space="preserve"> PAGEREF _Toc73424431 \h </w:instrText>
            </w:r>
            <w:r w:rsidR="00FF050E">
              <w:rPr>
                <w:noProof/>
                <w:webHidden/>
              </w:rPr>
            </w:r>
            <w:r w:rsidR="00FF050E">
              <w:rPr>
                <w:noProof/>
                <w:webHidden/>
              </w:rPr>
              <w:fldChar w:fldCharType="separate"/>
            </w:r>
            <w:r w:rsidR="00A4706D">
              <w:rPr>
                <w:noProof/>
                <w:webHidden/>
              </w:rPr>
              <w:t>12</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32" w:history="1">
            <w:r w:rsidR="00FF050E" w:rsidRPr="00F937D2">
              <w:rPr>
                <w:rStyle w:val="Hiperpovezava"/>
                <w:noProof/>
              </w:rPr>
              <w:t>15. OSTALA DOLOČILA</w:t>
            </w:r>
            <w:r w:rsidR="00FF050E">
              <w:rPr>
                <w:noProof/>
                <w:webHidden/>
              </w:rPr>
              <w:tab/>
            </w:r>
            <w:r w:rsidR="00FF050E">
              <w:rPr>
                <w:noProof/>
                <w:webHidden/>
              </w:rPr>
              <w:fldChar w:fldCharType="begin"/>
            </w:r>
            <w:r w:rsidR="00FF050E">
              <w:rPr>
                <w:noProof/>
                <w:webHidden/>
              </w:rPr>
              <w:instrText xml:space="preserve"> PAGEREF _Toc73424432 \h </w:instrText>
            </w:r>
            <w:r w:rsidR="00FF050E">
              <w:rPr>
                <w:noProof/>
                <w:webHidden/>
              </w:rPr>
            </w:r>
            <w:r w:rsidR="00FF050E">
              <w:rPr>
                <w:noProof/>
                <w:webHidden/>
              </w:rPr>
              <w:fldChar w:fldCharType="separate"/>
            </w:r>
            <w:r w:rsidR="00A4706D">
              <w:rPr>
                <w:noProof/>
                <w:webHidden/>
              </w:rPr>
              <w:t>12</w:t>
            </w:r>
            <w:r w:rsidR="00FF050E">
              <w:rPr>
                <w:noProof/>
                <w:webHidden/>
              </w:rPr>
              <w:fldChar w:fldCharType="end"/>
            </w:r>
          </w:hyperlink>
        </w:p>
        <w:p w:rsidR="00FF050E" w:rsidRDefault="007F6A1D">
          <w:pPr>
            <w:pStyle w:val="Kazalovsebine1"/>
            <w:tabs>
              <w:tab w:val="right" w:leader="dot" w:pos="9344"/>
            </w:tabs>
            <w:rPr>
              <w:rFonts w:asciiTheme="minorHAnsi" w:eastAsiaTheme="minorEastAsia" w:hAnsiTheme="minorHAnsi" w:cstheme="minorBidi"/>
              <w:noProof/>
              <w:sz w:val="22"/>
              <w:szCs w:val="22"/>
            </w:rPr>
          </w:pPr>
          <w:hyperlink w:anchor="_Toc73424433" w:history="1">
            <w:r w:rsidR="00FF050E" w:rsidRPr="00F937D2">
              <w:rPr>
                <w:rStyle w:val="Hiperpovezava"/>
                <w:noProof/>
              </w:rPr>
              <w:t>16. PRAVNO VARSTVO</w:t>
            </w:r>
            <w:r w:rsidR="00FF050E">
              <w:rPr>
                <w:noProof/>
                <w:webHidden/>
              </w:rPr>
              <w:tab/>
            </w:r>
            <w:r w:rsidR="00FF050E">
              <w:rPr>
                <w:noProof/>
                <w:webHidden/>
              </w:rPr>
              <w:fldChar w:fldCharType="begin"/>
            </w:r>
            <w:r w:rsidR="00FF050E">
              <w:rPr>
                <w:noProof/>
                <w:webHidden/>
              </w:rPr>
              <w:instrText xml:space="preserve"> PAGEREF _Toc73424433 \h </w:instrText>
            </w:r>
            <w:r w:rsidR="00FF050E">
              <w:rPr>
                <w:noProof/>
                <w:webHidden/>
              </w:rPr>
            </w:r>
            <w:r w:rsidR="00FF050E">
              <w:rPr>
                <w:noProof/>
                <w:webHidden/>
              </w:rPr>
              <w:fldChar w:fldCharType="separate"/>
            </w:r>
            <w:r w:rsidR="00A4706D">
              <w:rPr>
                <w:noProof/>
                <w:webHidden/>
              </w:rPr>
              <w:t>12</w:t>
            </w:r>
            <w:r w:rsidR="00FF050E">
              <w:rPr>
                <w:noProof/>
                <w:webHidden/>
              </w:rPr>
              <w:fldChar w:fldCharType="end"/>
            </w:r>
          </w:hyperlink>
        </w:p>
        <w:p w:rsidR="00FF050E" w:rsidRDefault="007F6A1D">
          <w:pPr>
            <w:pStyle w:val="Kazalovsebine1"/>
            <w:tabs>
              <w:tab w:val="left" w:pos="600"/>
              <w:tab w:val="right" w:leader="dot" w:pos="9344"/>
            </w:tabs>
            <w:rPr>
              <w:rFonts w:asciiTheme="minorHAnsi" w:eastAsiaTheme="minorEastAsia" w:hAnsiTheme="minorHAnsi" w:cstheme="minorBidi"/>
              <w:noProof/>
              <w:sz w:val="22"/>
              <w:szCs w:val="22"/>
            </w:rPr>
          </w:pPr>
          <w:hyperlink w:anchor="_Toc73424434" w:history="1">
            <w:r w:rsidR="00FF050E" w:rsidRPr="00F937D2">
              <w:rPr>
                <w:rStyle w:val="Hiperpovezava"/>
                <w:noProof/>
              </w:rPr>
              <w:t>III.</w:t>
            </w:r>
            <w:r w:rsidR="00FF050E">
              <w:rPr>
                <w:rFonts w:asciiTheme="minorHAnsi" w:eastAsiaTheme="minorEastAsia" w:hAnsiTheme="minorHAnsi" w:cstheme="minorBidi"/>
                <w:noProof/>
                <w:sz w:val="22"/>
                <w:szCs w:val="22"/>
              </w:rPr>
              <w:tab/>
            </w:r>
            <w:r w:rsidR="00FF050E" w:rsidRPr="00F937D2">
              <w:rPr>
                <w:rStyle w:val="Hiperpovezava"/>
                <w:noProof/>
              </w:rPr>
              <w:t>TEHNIČNE SPECIFIKACIJE PREDMETA  JAVNEGA  NAROČILA</w:t>
            </w:r>
            <w:r w:rsidR="00FF050E">
              <w:rPr>
                <w:noProof/>
                <w:webHidden/>
              </w:rPr>
              <w:tab/>
            </w:r>
            <w:r w:rsidR="00FF050E">
              <w:rPr>
                <w:noProof/>
                <w:webHidden/>
              </w:rPr>
              <w:fldChar w:fldCharType="begin"/>
            </w:r>
            <w:r w:rsidR="00FF050E">
              <w:rPr>
                <w:noProof/>
                <w:webHidden/>
              </w:rPr>
              <w:instrText xml:space="preserve"> PAGEREF _Toc73424434 \h </w:instrText>
            </w:r>
            <w:r w:rsidR="00FF050E">
              <w:rPr>
                <w:noProof/>
                <w:webHidden/>
              </w:rPr>
            </w:r>
            <w:r w:rsidR="00FF050E">
              <w:rPr>
                <w:noProof/>
                <w:webHidden/>
              </w:rPr>
              <w:fldChar w:fldCharType="separate"/>
            </w:r>
            <w:r w:rsidR="00A4706D">
              <w:rPr>
                <w:noProof/>
                <w:webHidden/>
              </w:rPr>
              <w:t>14</w:t>
            </w:r>
            <w:r w:rsidR="00FF050E">
              <w:rPr>
                <w:noProof/>
                <w:webHidden/>
              </w:rPr>
              <w:fldChar w:fldCharType="end"/>
            </w:r>
          </w:hyperlink>
        </w:p>
        <w:p w:rsidR="00FF050E" w:rsidRDefault="007F6A1D">
          <w:pPr>
            <w:pStyle w:val="Kazalovsebine1"/>
            <w:tabs>
              <w:tab w:val="left" w:pos="600"/>
              <w:tab w:val="right" w:leader="dot" w:pos="9344"/>
            </w:tabs>
            <w:rPr>
              <w:rFonts w:asciiTheme="minorHAnsi" w:eastAsiaTheme="minorEastAsia" w:hAnsiTheme="minorHAnsi" w:cstheme="minorBidi"/>
              <w:noProof/>
              <w:sz w:val="22"/>
              <w:szCs w:val="22"/>
            </w:rPr>
          </w:pPr>
          <w:hyperlink w:anchor="_Toc73424435" w:history="1">
            <w:r w:rsidR="00FF050E" w:rsidRPr="00F937D2">
              <w:rPr>
                <w:rStyle w:val="Hiperpovezava"/>
                <w:noProof/>
              </w:rPr>
              <w:t>IV.</w:t>
            </w:r>
            <w:r w:rsidR="00FF050E">
              <w:rPr>
                <w:rFonts w:asciiTheme="minorHAnsi" w:eastAsiaTheme="minorEastAsia" w:hAnsiTheme="minorHAnsi" w:cstheme="minorBidi"/>
                <w:noProof/>
                <w:sz w:val="22"/>
                <w:szCs w:val="22"/>
              </w:rPr>
              <w:tab/>
            </w:r>
            <w:r w:rsidR="00FF050E" w:rsidRPr="00F937D2">
              <w:rPr>
                <w:rStyle w:val="Hiperpovezava"/>
                <w:noProof/>
              </w:rPr>
              <w:t>RAZPISNI OBRAZCI, VZORCI, POTRDILA IN IZJAVE</w:t>
            </w:r>
            <w:r w:rsidR="00FF050E">
              <w:rPr>
                <w:noProof/>
                <w:webHidden/>
              </w:rPr>
              <w:tab/>
            </w:r>
            <w:r w:rsidR="00FF050E">
              <w:rPr>
                <w:noProof/>
                <w:webHidden/>
              </w:rPr>
              <w:fldChar w:fldCharType="begin"/>
            </w:r>
            <w:r w:rsidR="00FF050E">
              <w:rPr>
                <w:noProof/>
                <w:webHidden/>
              </w:rPr>
              <w:instrText xml:space="preserve"> PAGEREF _Toc73424435 \h </w:instrText>
            </w:r>
            <w:r w:rsidR="00FF050E">
              <w:rPr>
                <w:noProof/>
                <w:webHidden/>
              </w:rPr>
            </w:r>
            <w:r w:rsidR="00FF050E">
              <w:rPr>
                <w:noProof/>
                <w:webHidden/>
              </w:rPr>
              <w:fldChar w:fldCharType="separate"/>
            </w:r>
            <w:r w:rsidR="00A4706D">
              <w:rPr>
                <w:noProof/>
                <w:webHidden/>
              </w:rPr>
              <w:t>18</w:t>
            </w:r>
            <w:r w:rsidR="00FF050E">
              <w:rPr>
                <w:noProof/>
                <w:webHidden/>
              </w:rPr>
              <w:fldChar w:fldCharType="end"/>
            </w:r>
          </w:hyperlink>
        </w:p>
        <w:p w:rsidR="00CD6673" w:rsidRPr="00237045" w:rsidRDefault="00615AAF">
          <w:pPr>
            <w:rPr>
              <w:rFonts w:ascii="Times New Roman" w:hAnsi="Times New Roman"/>
              <w:sz w:val="20"/>
              <w:szCs w:val="20"/>
            </w:rPr>
          </w:pPr>
          <w:r w:rsidRPr="00237045">
            <w:rPr>
              <w:rFonts w:ascii="Times New Roman" w:hAnsi="Times New Roman"/>
              <w:sz w:val="20"/>
              <w:szCs w:val="20"/>
            </w:rPr>
            <w:fldChar w:fldCharType="end"/>
          </w:r>
        </w:p>
      </w:sdtContent>
    </w:sdt>
    <w:p w:rsidR="00D24035" w:rsidRDefault="00D24035" w:rsidP="00064945">
      <w:pPr>
        <w:pStyle w:val="Telobesedila22"/>
        <w:ind w:left="0"/>
        <w:jc w:val="center"/>
        <w:rPr>
          <w:rFonts w:ascii="Times New Roman" w:hAnsi="Times New Roman"/>
          <w:sz w:val="24"/>
          <w:szCs w:val="24"/>
          <w:lang w:val="sl-SI"/>
        </w:rPr>
      </w:pPr>
    </w:p>
    <w:p w:rsidR="00CD6673" w:rsidRDefault="00CD6673" w:rsidP="00064945">
      <w:pPr>
        <w:pStyle w:val="Telobesedila22"/>
        <w:ind w:left="0"/>
        <w:jc w:val="center"/>
        <w:rPr>
          <w:rFonts w:ascii="Times New Roman" w:hAnsi="Times New Roman"/>
          <w:sz w:val="24"/>
          <w:szCs w:val="24"/>
          <w:lang w:val="sl-SI"/>
        </w:rPr>
      </w:pPr>
    </w:p>
    <w:p w:rsidR="00CD6673" w:rsidRPr="001C296D" w:rsidRDefault="00CD6673" w:rsidP="00064945">
      <w:pPr>
        <w:pStyle w:val="Telobesedila22"/>
        <w:ind w:left="0"/>
        <w:jc w:val="center"/>
        <w:rPr>
          <w:rFonts w:ascii="Times New Roman" w:hAnsi="Times New Roman"/>
          <w:sz w:val="24"/>
          <w:szCs w:val="24"/>
          <w:lang w:val="sl-SI"/>
        </w:rPr>
      </w:pPr>
    </w:p>
    <w:p w:rsidR="00064945" w:rsidRPr="007C0790" w:rsidRDefault="00064945" w:rsidP="00064945">
      <w:pPr>
        <w:pStyle w:val="Telobesedila22"/>
        <w:spacing w:line="360" w:lineRule="auto"/>
        <w:ind w:left="0"/>
        <w:rPr>
          <w:rFonts w:ascii="Calibri" w:hAnsi="Calibri" w:cs="Calibri"/>
          <w:sz w:val="24"/>
          <w:szCs w:val="24"/>
          <w:lang w:val="sl-SI"/>
        </w:rPr>
      </w:pPr>
    </w:p>
    <w:p w:rsidR="00E13A4E" w:rsidRPr="007C0790" w:rsidRDefault="00E13A4E" w:rsidP="00064945">
      <w:pPr>
        <w:pStyle w:val="Telobesedila22"/>
        <w:spacing w:line="360" w:lineRule="auto"/>
        <w:ind w:left="0"/>
        <w:rPr>
          <w:rFonts w:ascii="Calibri" w:hAnsi="Calibri" w:cs="Calibri"/>
          <w:sz w:val="24"/>
          <w:szCs w:val="24"/>
          <w:lang w:val="sl-SI"/>
        </w:rPr>
      </w:pPr>
    </w:p>
    <w:p w:rsidR="00D666F6" w:rsidRPr="007C0790" w:rsidRDefault="00D666F6"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6008ED" w:rsidRPr="007C0790" w:rsidRDefault="006008ED" w:rsidP="00064945">
      <w:pPr>
        <w:pStyle w:val="Telobesedila22"/>
        <w:spacing w:line="360" w:lineRule="auto"/>
        <w:ind w:left="0"/>
        <w:rPr>
          <w:rFonts w:ascii="Calibri" w:hAnsi="Calibri" w:cs="Calibri"/>
          <w:sz w:val="24"/>
          <w:szCs w:val="24"/>
          <w:lang w:val="sl-SI"/>
        </w:rPr>
      </w:pPr>
    </w:p>
    <w:p w:rsidR="00064945" w:rsidRDefault="00064945" w:rsidP="00064945">
      <w:pPr>
        <w:pStyle w:val="Telobesedila22"/>
        <w:spacing w:line="360" w:lineRule="auto"/>
        <w:ind w:left="0"/>
        <w:rPr>
          <w:rFonts w:ascii="Calibri" w:hAnsi="Calibri" w:cs="Calibri"/>
          <w:sz w:val="24"/>
          <w:szCs w:val="24"/>
          <w:lang w:val="sl-SI"/>
        </w:rPr>
      </w:pPr>
    </w:p>
    <w:p w:rsidR="00064945" w:rsidRPr="00CD6673" w:rsidRDefault="002B0E01" w:rsidP="00514671">
      <w:pPr>
        <w:pStyle w:val="Naslov1"/>
        <w:numPr>
          <w:ilvl w:val="0"/>
          <w:numId w:val="10"/>
        </w:numPr>
        <w:rPr>
          <w:sz w:val="28"/>
          <w:szCs w:val="28"/>
        </w:rPr>
      </w:pPr>
      <w:bookmarkStart w:id="0" w:name="_Toc73424404"/>
      <w:r w:rsidRPr="00CD6673">
        <w:rPr>
          <w:sz w:val="28"/>
          <w:szCs w:val="28"/>
        </w:rPr>
        <w:lastRenderedPageBreak/>
        <w:t>P</w:t>
      </w:r>
      <w:r w:rsidR="00064945" w:rsidRPr="00CD6673">
        <w:rPr>
          <w:sz w:val="28"/>
          <w:szCs w:val="28"/>
        </w:rPr>
        <w:t>OVABILO  K  ODDAJI  PONUDBE</w:t>
      </w:r>
      <w:bookmarkEnd w:id="0"/>
    </w:p>
    <w:p w:rsidR="007113CA" w:rsidRPr="007113CA" w:rsidRDefault="007113CA" w:rsidP="007113CA">
      <w:pPr>
        <w:pStyle w:val="Telobesedila22"/>
        <w:ind w:left="1080"/>
        <w:rPr>
          <w:rFonts w:ascii="Times New Roman" w:hAnsi="Times New Roman"/>
          <w:b/>
          <w:sz w:val="32"/>
          <w:szCs w:val="32"/>
          <w:lang w:val="sl-SI"/>
        </w:rPr>
      </w:pPr>
    </w:p>
    <w:p w:rsidR="00D503ED" w:rsidRPr="006D2704" w:rsidRDefault="002E6088" w:rsidP="00504D30">
      <w:pPr>
        <w:pStyle w:val="Naslov1"/>
        <w:rPr>
          <w:sz w:val="24"/>
          <w:szCs w:val="24"/>
        </w:rPr>
      </w:pPr>
      <w:bookmarkStart w:id="1" w:name="_Toc73424405"/>
      <w:r w:rsidRPr="006D2704">
        <w:rPr>
          <w:sz w:val="24"/>
          <w:szCs w:val="24"/>
        </w:rPr>
        <w:t xml:space="preserve">1. </w:t>
      </w:r>
      <w:r w:rsidR="00AA6B59" w:rsidRPr="006D2704">
        <w:rPr>
          <w:sz w:val="24"/>
          <w:szCs w:val="24"/>
        </w:rPr>
        <w:t>N</w:t>
      </w:r>
      <w:r w:rsidR="00554219" w:rsidRPr="006D2704">
        <w:rPr>
          <w:sz w:val="24"/>
          <w:szCs w:val="24"/>
        </w:rPr>
        <w:t>AROČNIK</w:t>
      </w:r>
      <w:bookmarkEnd w:id="1"/>
    </w:p>
    <w:p w:rsidR="001C296D" w:rsidRDefault="001C296D" w:rsidP="001C296D">
      <w:pPr>
        <w:widowControl w:val="0"/>
        <w:jc w:val="both"/>
        <w:rPr>
          <w:rFonts w:ascii="Times New Roman" w:hAnsi="Times New Roman"/>
          <w:b/>
          <w:bCs/>
        </w:rPr>
      </w:pP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B57C27" w:rsidP="00FB6450">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sidR="00A30319">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B57C27" w:rsidP="00BB1CF0">
            <w:pPr>
              <w:rPr>
                <w:rFonts w:ascii="Times New Roman" w:hAnsi="Times New Roman"/>
                <w:b/>
                <w:bCs/>
                <w:sz w:val="20"/>
                <w:szCs w:val="20"/>
              </w:rPr>
            </w:pPr>
            <w:r>
              <w:rPr>
                <w:rFonts w:ascii="Times New Roman" w:hAnsi="Times New Roman"/>
                <w:b/>
                <w:bCs/>
                <w:sz w:val="20"/>
                <w:szCs w:val="20"/>
              </w:rPr>
              <w:t>Janez Lavre,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7D4FE9" w:rsidRDefault="007D4FE9"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73424406"/>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1C296D" w:rsidRDefault="001C296D" w:rsidP="00064945">
      <w:pPr>
        <w:pStyle w:val="Telobesedila22"/>
        <w:ind w:left="0"/>
        <w:rPr>
          <w:rFonts w:ascii="Times New Roman" w:hAnsi="Times New Roman"/>
          <w:sz w:val="24"/>
          <w:szCs w:val="24"/>
          <w:lang w:val="sl-SI"/>
        </w:rPr>
      </w:pPr>
      <w:r w:rsidRPr="001C296D">
        <w:rPr>
          <w:rFonts w:ascii="Times New Roman" w:hAnsi="Times New Roman"/>
          <w:sz w:val="24"/>
          <w:szCs w:val="24"/>
          <w:lang w:val="sl-SI"/>
        </w:rPr>
        <w:t xml:space="preserve">Oznaka: </w:t>
      </w:r>
      <w:r w:rsidR="001B37ED" w:rsidRPr="001B37ED">
        <w:rPr>
          <w:rFonts w:ascii="Times New Roman" w:hAnsi="Times New Roman"/>
          <w:b/>
          <w:sz w:val="24"/>
          <w:szCs w:val="24"/>
        </w:rPr>
        <w:t>JNMV17-2022</w:t>
      </w:r>
    </w:p>
    <w:p w:rsidR="00857C29" w:rsidRDefault="00857C29" w:rsidP="008A0266">
      <w:pPr>
        <w:tabs>
          <w:tab w:val="left" w:pos="851"/>
        </w:tabs>
        <w:jc w:val="both"/>
        <w:rPr>
          <w:rFonts w:ascii="Times New Roman" w:hAnsi="Times New Roman"/>
        </w:rPr>
      </w:pPr>
    </w:p>
    <w:p w:rsidR="00857C29" w:rsidRDefault="00857C29" w:rsidP="00857C29">
      <w:pPr>
        <w:tabs>
          <w:tab w:val="left" w:pos="851"/>
        </w:tabs>
        <w:jc w:val="both"/>
        <w:rPr>
          <w:rFonts w:ascii="Times New Roman" w:eastAsia="Calibri" w:hAnsi="Times New Roman"/>
          <w:b/>
          <w:lang w:eastAsia="en-US"/>
        </w:rPr>
      </w:pPr>
      <w:r w:rsidRPr="001C296D">
        <w:rPr>
          <w:rFonts w:ascii="Times New Roman" w:hAnsi="Times New Roman"/>
        </w:rPr>
        <w:t xml:space="preserve">Predmet javnega naročila s sklenitvijo okvirnega sporazuma je </w:t>
      </w:r>
      <w:r w:rsidRPr="001C296D">
        <w:rPr>
          <w:rFonts w:ascii="Times New Roman" w:eastAsia="Calibri" w:hAnsi="Times New Roman"/>
          <w:b/>
          <w:lang w:eastAsia="en-US"/>
        </w:rPr>
        <w:t xml:space="preserve">izvedba </w:t>
      </w:r>
      <w:r>
        <w:rPr>
          <w:rFonts w:ascii="Times New Roman" w:eastAsia="Calibri" w:hAnsi="Times New Roman"/>
          <w:b/>
          <w:lang w:eastAsia="en-US"/>
        </w:rPr>
        <w:t xml:space="preserve">manjših </w:t>
      </w:r>
      <w:r w:rsidRPr="001C296D">
        <w:rPr>
          <w:rFonts w:ascii="Times New Roman" w:eastAsia="Calibri" w:hAnsi="Times New Roman"/>
          <w:b/>
          <w:lang w:eastAsia="en-US"/>
        </w:rPr>
        <w:t>gradbeno obrtniško inštalacijskih vzdrževalnih del v Splo</w:t>
      </w:r>
      <w:r>
        <w:rPr>
          <w:rFonts w:ascii="Times New Roman" w:eastAsia="Calibri" w:hAnsi="Times New Roman"/>
          <w:b/>
          <w:lang w:eastAsia="en-US"/>
        </w:rPr>
        <w:t xml:space="preserve">šni bolnišnici Slovenj Gradec (v nadaljevanju GOI dela), </w:t>
      </w:r>
      <w:r w:rsidRPr="00EB5DD8">
        <w:rPr>
          <w:rFonts w:ascii="Times New Roman" w:eastAsia="Calibri" w:hAnsi="Times New Roman"/>
          <w:lang w:eastAsia="en-US"/>
        </w:rPr>
        <w:t>razdeljenega na naslednje sklope:</w:t>
      </w:r>
    </w:p>
    <w:p w:rsidR="00857C29" w:rsidRDefault="00857C29"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1. sklop: Zidarska dela</w:t>
      </w:r>
    </w:p>
    <w:p w:rsidR="00857C29" w:rsidRDefault="00857C29"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2. sklop: Keramičarska dela</w:t>
      </w:r>
    </w:p>
    <w:p w:rsidR="00857C29" w:rsidRDefault="00857C29"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 xml:space="preserve">3. sklop: </w:t>
      </w:r>
      <w:proofErr w:type="spellStart"/>
      <w:r>
        <w:rPr>
          <w:rFonts w:ascii="Times New Roman" w:eastAsia="Calibri" w:hAnsi="Times New Roman"/>
          <w:b/>
          <w:lang w:eastAsia="en-US"/>
        </w:rPr>
        <w:t>Strojnoinštalaterska</w:t>
      </w:r>
      <w:proofErr w:type="spellEnd"/>
      <w:r>
        <w:rPr>
          <w:rFonts w:ascii="Times New Roman" w:eastAsia="Calibri" w:hAnsi="Times New Roman"/>
          <w:b/>
          <w:lang w:eastAsia="en-US"/>
        </w:rPr>
        <w:t xml:space="preserve"> dela </w:t>
      </w:r>
    </w:p>
    <w:p w:rsidR="00857C29" w:rsidRDefault="00857C29"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 xml:space="preserve">4. sklop: </w:t>
      </w:r>
      <w:proofErr w:type="spellStart"/>
      <w:r>
        <w:rPr>
          <w:rFonts w:ascii="Times New Roman" w:eastAsia="Calibri" w:hAnsi="Times New Roman"/>
          <w:b/>
          <w:lang w:eastAsia="en-US"/>
        </w:rPr>
        <w:t>Elektroinštalaterska</w:t>
      </w:r>
      <w:proofErr w:type="spellEnd"/>
      <w:r>
        <w:rPr>
          <w:rFonts w:ascii="Times New Roman" w:eastAsia="Calibri" w:hAnsi="Times New Roman"/>
          <w:b/>
          <w:lang w:eastAsia="en-US"/>
        </w:rPr>
        <w:t xml:space="preserve"> del</w:t>
      </w:r>
      <w:r w:rsidRPr="007B035F">
        <w:rPr>
          <w:rFonts w:ascii="Times New Roman" w:eastAsia="Calibri" w:hAnsi="Times New Roman"/>
          <w:lang w:eastAsia="en-US"/>
        </w:rPr>
        <w:t>a</w:t>
      </w:r>
    </w:p>
    <w:p w:rsidR="00857C29" w:rsidRDefault="00857C29"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5. sklop: Talne obloge</w:t>
      </w:r>
    </w:p>
    <w:p w:rsidR="00857C29" w:rsidRDefault="00857C29"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6. sklop: Slikopleskarska dela</w:t>
      </w:r>
    </w:p>
    <w:p w:rsidR="004A482B" w:rsidRDefault="004A482B" w:rsidP="00857C29">
      <w:pPr>
        <w:pStyle w:val="Odstavekseznama"/>
        <w:numPr>
          <w:ilvl w:val="0"/>
          <w:numId w:val="44"/>
        </w:numPr>
        <w:tabs>
          <w:tab w:val="left" w:pos="851"/>
        </w:tabs>
        <w:jc w:val="both"/>
        <w:rPr>
          <w:rFonts w:ascii="Times New Roman" w:eastAsia="Calibri" w:hAnsi="Times New Roman"/>
          <w:b/>
          <w:lang w:eastAsia="en-US"/>
        </w:rPr>
      </w:pPr>
      <w:r>
        <w:rPr>
          <w:rFonts w:ascii="Times New Roman" w:eastAsia="Calibri" w:hAnsi="Times New Roman"/>
          <w:b/>
          <w:lang w:eastAsia="en-US"/>
        </w:rPr>
        <w:t xml:space="preserve">7. </w:t>
      </w:r>
      <w:r w:rsidR="00C90095">
        <w:rPr>
          <w:rFonts w:ascii="Times New Roman" w:eastAsia="Calibri" w:hAnsi="Times New Roman"/>
          <w:b/>
          <w:lang w:eastAsia="en-US"/>
        </w:rPr>
        <w:t>s</w:t>
      </w:r>
      <w:r>
        <w:rPr>
          <w:rFonts w:ascii="Times New Roman" w:eastAsia="Calibri" w:hAnsi="Times New Roman"/>
          <w:b/>
          <w:lang w:eastAsia="en-US"/>
        </w:rPr>
        <w:t>klop: Medicinski plini</w:t>
      </w:r>
    </w:p>
    <w:p w:rsidR="00857C29" w:rsidRDefault="00857C29" w:rsidP="00857C29">
      <w:pPr>
        <w:autoSpaceDE w:val="0"/>
        <w:autoSpaceDN w:val="0"/>
        <w:adjustRightInd w:val="0"/>
        <w:jc w:val="both"/>
        <w:rPr>
          <w:rFonts w:ascii="Times New Roman" w:hAnsi="Times New Roman"/>
        </w:rPr>
      </w:pPr>
    </w:p>
    <w:p w:rsidR="00857C29" w:rsidRDefault="00857C29" w:rsidP="00857C29">
      <w:pPr>
        <w:autoSpaceDE w:val="0"/>
        <w:autoSpaceDN w:val="0"/>
        <w:adjustRightInd w:val="0"/>
        <w:jc w:val="both"/>
        <w:rPr>
          <w:rFonts w:ascii="Times New Roman" w:hAnsi="Times New Roman"/>
        </w:rPr>
      </w:pPr>
      <w:r w:rsidRPr="001C296D">
        <w:rPr>
          <w:rFonts w:ascii="Times New Roman" w:hAnsi="Times New Roman"/>
        </w:rPr>
        <w:t>Sklopi predstavljajo vsebinske celote, naročilo pa se oddaja po posameznih sklopih, opredeljenih v obr</w:t>
      </w:r>
      <w:r>
        <w:rPr>
          <w:rFonts w:ascii="Times New Roman" w:hAnsi="Times New Roman"/>
        </w:rPr>
        <w:t>azcu ponudbe</w:t>
      </w:r>
      <w:r w:rsidRPr="001C296D">
        <w:rPr>
          <w:rFonts w:ascii="Times New Roman" w:hAnsi="Times New Roman"/>
        </w:rPr>
        <w:t xml:space="preserve">. </w:t>
      </w:r>
    </w:p>
    <w:p w:rsidR="001B29C6" w:rsidRDefault="001B29C6" w:rsidP="00857C29">
      <w:pPr>
        <w:autoSpaceDE w:val="0"/>
        <w:autoSpaceDN w:val="0"/>
        <w:adjustRightInd w:val="0"/>
        <w:jc w:val="both"/>
        <w:rPr>
          <w:rFonts w:ascii="Times New Roman" w:hAnsi="Times New Roman"/>
        </w:rPr>
      </w:pPr>
    </w:p>
    <w:p w:rsidR="001B29C6" w:rsidRPr="00A338C3" w:rsidRDefault="001B29C6" w:rsidP="00857C29">
      <w:pPr>
        <w:autoSpaceDE w:val="0"/>
        <w:autoSpaceDN w:val="0"/>
        <w:adjustRightInd w:val="0"/>
        <w:jc w:val="both"/>
        <w:rPr>
          <w:rFonts w:ascii="Calibri" w:hAnsi="Calibri" w:cs="Calibri"/>
        </w:rPr>
      </w:pPr>
      <w:r w:rsidRPr="00A338C3">
        <w:rPr>
          <w:rFonts w:ascii="Times New Roman" w:hAnsi="Times New Roman"/>
        </w:rPr>
        <w:t>Okvirni sporazum bo sklenjen za obdobje treh (3) let.</w:t>
      </w:r>
    </w:p>
    <w:p w:rsidR="00C137DD" w:rsidRDefault="00C137DD" w:rsidP="008A0266">
      <w:pPr>
        <w:tabs>
          <w:tab w:val="left" w:pos="851"/>
        </w:tabs>
        <w:jc w:val="both"/>
        <w:rPr>
          <w:rFonts w:ascii="Times New Roman" w:hAnsi="Times New Roman"/>
        </w:rPr>
      </w:pPr>
    </w:p>
    <w:p w:rsidR="00C137DD" w:rsidRDefault="00C137DD" w:rsidP="00C137DD">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7D4FE9" w:rsidRPr="00AA6B59" w:rsidRDefault="007D4FE9" w:rsidP="00605F26">
      <w:pPr>
        <w:pStyle w:val="Telobesedila22"/>
        <w:ind w:left="0"/>
        <w:rPr>
          <w:rFonts w:ascii="Calibri" w:hAnsi="Calibri" w:cs="Calibri"/>
          <w:sz w:val="24"/>
          <w:szCs w:val="24"/>
          <w:lang w:val="sl-SI"/>
        </w:rPr>
      </w:pPr>
    </w:p>
    <w:p w:rsidR="00554219" w:rsidRPr="006D2704" w:rsidRDefault="00AA6B59" w:rsidP="00504D30">
      <w:pPr>
        <w:pStyle w:val="Naslov1"/>
        <w:rPr>
          <w:sz w:val="24"/>
          <w:szCs w:val="24"/>
        </w:rPr>
      </w:pPr>
      <w:bookmarkStart w:id="3" w:name="_Toc73424407"/>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1B29C6" w:rsidRDefault="000D09B4" w:rsidP="00A338C3">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v skladu </w:t>
      </w:r>
      <w:r w:rsidR="00BE247E" w:rsidRPr="0079582B">
        <w:rPr>
          <w:rFonts w:ascii="Times New Roman" w:hAnsi="Times New Roman"/>
        </w:rPr>
        <w:t>z</w:t>
      </w:r>
      <w:r w:rsidRPr="0079582B">
        <w:rPr>
          <w:rFonts w:ascii="Times New Roman" w:hAnsi="Times New Roman"/>
        </w:rPr>
        <w:t xml:space="preserve"> </w:t>
      </w:r>
      <w:r w:rsidR="00BE247E" w:rsidRPr="0079582B">
        <w:rPr>
          <w:rFonts w:ascii="Times New Roman" w:hAnsi="Times New Roman"/>
        </w:rPr>
        <w:t xml:space="preserve">ZJN-3 </w:t>
      </w:r>
      <w:r w:rsidRPr="0079582B">
        <w:rPr>
          <w:rFonts w:ascii="Times New Roman" w:hAnsi="Times New Roman"/>
        </w:rPr>
        <w:t xml:space="preserve">izvede </w:t>
      </w:r>
      <w:r w:rsidR="00793022">
        <w:rPr>
          <w:rFonts w:ascii="Times New Roman" w:hAnsi="Times New Roman"/>
        </w:rPr>
        <w:t>postopek</w:t>
      </w:r>
      <w:r w:rsidR="00857C29">
        <w:rPr>
          <w:rFonts w:ascii="Times New Roman" w:hAnsi="Times New Roman"/>
        </w:rPr>
        <w:t xml:space="preserve"> naročila male vrednosti</w:t>
      </w:r>
      <w:r w:rsidR="00453D4C">
        <w:rPr>
          <w:rFonts w:ascii="Times New Roman" w:hAnsi="Times New Roman"/>
        </w:rPr>
        <w:t xml:space="preserve"> </w:t>
      </w:r>
      <w:r w:rsidR="00453D4C" w:rsidRPr="004242F1">
        <w:rPr>
          <w:rFonts w:ascii="Times New Roman" w:hAnsi="Times New Roman"/>
        </w:rPr>
        <w:t>gradenj</w:t>
      </w:r>
      <w:r w:rsidR="00BA2D0F" w:rsidRPr="0079582B">
        <w:rPr>
          <w:rFonts w:ascii="Times New Roman" w:hAnsi="Times New Roman"/>
        </w:rPr>
        <w:t xml:space="preserve"> </w:t>
      </w:r>
      <w:r w:rsidR="001C296D" w:rsidRPr="0079582B">
        <w:rPr>
          <w:rFonts w:ascii="Times New Roman" w:hAnsi="Times New Roman"/>
        </w:rPr>
        <w:t xml:space="preserve">s sklenitvijo </w:t>
      </w:r>
      <w:r w:rsidR="006008ED">
        <w:rPr>
          <w:rFonts w:ascii="Times New Roman" w:hAnsi="Times New Roman"/>
        </w:rPr>
        <w:t>okvirnega</w:t>
      </w:r>
      <w:r w:rsidR="00AD68D5">
        <w:rPr>
          <w:rFonts w:ascii="Times New Roman" w:hAnsi="Times New Roman"/>
        </w:rPr>
        <w:t xml:space="preserve"> sporazum</w:t>
      </w:r>
      <w:r w:rsidR="006008ED">
        <w:rPr>
          <w:rFonts w:ascii="Times New Roman" w:hAnsi="Times New Roman"/>
        </w:rPr>
        <w:t>a</w:t>
      </w:r>
      <w:r w:rsidR="001C296D" w:rsidRPr="0079582B">
        <w:rPr>
          <w:rFonts w:ascii="Times New Roman" w:hAnsi="Times New Roman"/>
        </w:rPr>
        <w:t>.</w:t>
      </w:r>
    </w:p>
    <w:p w:rsidR="00A338C3" w:rsidRDefault="00A338C3" w:rsidP="00A338C3">
      <w:pPr>
        <w:autoSpaceDE w:val="0"/>
        <w:autoSpaceDN w:val="0"/>
        <w:adjustRightInd w:val="0"/>
        <w:jc w:val="both"/>
        <w:rPr>
          <w:rFonts w:ascii="Times New Roman" w:hAnsi="Times New Roman"/>
        </w:rPr>
      </w:pPr>
    </w:p>
    <w:p w:rsidR="001B29C6" w:rsidRPr="006B307B" w:rsidRDefault="001B29C6" w:rsidP="001B29C6">
      <w:pPr>
        <w:jc w:val="both"/>
        <w:rPr>
          <w:rFonts w:ascii="Times New Roman" w:hAnsi="Times New Roman"/>
        </w:rPr>
      </w:pPr>
      <w:r w:rsidRPr="006B307B">
        <w:rPr>
          <w:rFonts w:ascii="Times New Roman" w:hAnsi="Times New Roman"/>
        </w:rPr>
        <w:t>Naročnik bo sklenil okvirni sporazum za posamezen sklop z največ tremi ponudniki.</w:t>
      </w:r>
    </w:p>
    <w:p w:rsidR="001B29C6" w:rsidRPr="006B307B" w:rsidRDefault="001B29C6" w:rsidP="001B29C6">
      <w:pPr>
        <w:jc w:val="both"/>
        <w:rPr>
          <w:rFonts w:ascii="Times New Roman" w:eastAsiaTheme="minorHAnsi" w:hAnsi="Times New Roman"/>
          <w:lang w:eastAsia="en-US"/>
        </w:rPr>
      </w:pPr>
      <w:r w:rsidRPr="006B307B">
        <w:rPr>
          <w:rFonts w:ascii="Times New Roman" w:hAnsi="Times New Roman"/>
        </w:rPr>
        <w:t xml:space="preserve">* Naročnik bo izbral ponudnike (kandidate) glede na merilo referenc. V primeru, da bo ponudnikov z dopustnimi ponudbami, ki bodo izpolnjevali postavljene pogoje za vsak posamezen sklop več kot tri (3), bo naročnik sklenil okvirni sporazum s tistimi tremi (3) ponudniki, ki bodo izpolnjevali vse razpisne pogoje in katerih vsota zneskov </w:t>
      </w:r>
      <w:r w:rsidR="00753541" w:rsidRPr="006B307B">
        <w:rPr>
          <w:rFonts w:ascii="Times New Roman" w:hAnsi="Times New Roman"/>
        </w:rPr>
        <w:t>dveh</w:t>
      </w:r>
      <w:r w:rsidRPr="006B307B">
        <w:rPr>
          <w:rFonts w:ascii="Times New Roman" w:hAnsi="Times New Roman"/>
        </w:rPr>
        <w:t xml:space="preserve"> naj</w:t>
      </w:r>
      <w:r w:rsidR="00753541" w:rsidRPr="006B307B">
        <w:rPr>
          <w:rFonts w:ascii="Times New Roman" w:hAnsi="Times New Roman"/>
        </w:rPr>
        <w:t>višjih</w:t>
      </w:r>
      <w:r w:rsidRPr="006B307B">
        <w:rPr>
          <w:rFonts w:ascii="Times New Roman" w:hAnsi="Times New Roman"/>
        </w:rPr>
        <w:t xml:space="preserve"> predloženih referenc bo najvišja in sklenil okvirni sporazum s prvimi tremi (3) ponudniki. Če bo ponudnikov z dopustnimi ponudbami manj, bo sklenjen okvirni sporazum z vsemi ponudniki, ki so oddali dopustno ponudbo.</w:t>
      </w:r>
    </w:p>
    <w:p w:rsidR="001B29C6" w:rsidRPr="001B29C6" w:rsidRDefault="004A482B" w:rsidP="001B29C6">
      <w:pPr>
        <w:spacing w:before="225" w:after="225"/>
        <w:jc w:val="both"/>
      </w:pPr>
      <w:r w:rsidRPr="001C296D">
        <w:rPr>
          <w:rFonts w:ascii="Times New Roman" w:hAnsi="Times New Roman"/>
        </w:rPr>
        <w:lastRenderedPageBreak/>
        <w:t>Sklopi predstavljajo vsebinske celote, naročilo pa se oddaja po posameznih sklopih, opredeljenih v obr</w:t>
      </w:r>
      <w:r>
        <w:rPr>
          <w:rFonts w:ascii="Times New Roman" w:hAnsi="Times New Roman"/>
        </w:rPr>
        <w:t>azcu p</w:t>
      </w:r>
      <w:r w:rsidR="00952576">
        <w:rPr>
          <w:rFonts w:ascii="Times New Roman" w:hAnsi="Times New Roman"/>
        </w:rPr>
        <w:t>rijava</w:t>
      </w:r>
      <w:r w:rsidRPr="001846D1">
        <w:t xml:space="preserve">. </w:t>
      </w:r>
      <w:r w:rsidR="00952576">
        <w:rPr>
          <w:rFonts w:ascii="Times New Roman" w:hAnsi="Times New Roman"/>
        </w:rPr>
        <w:t>Ponudniki lahko oddajo prijavo</w:t>
      </w:r>
      <w:r w:rsidRPr="001846D1">
        <w:rPr>
          <w:rFonts w:ascii="Times New Roman" w:hAnsi="Times New Roman"/>
        </w:rPr>
        <w:t xml:space="preserve"> za vsak posamezni sklop. Ponudniki v p</w:t>
      </w:r>
      <w:r w:rsidR="00952576">
        <w:rPr>
          <w:rFonts w:ascii="Times New Roman" w:hAnsi="Times New Roman"/>
        </w:rPr>
        <w:t>rijavi</w:t>
      </w:r>
      <w:r w:rsidRPr="001846D1">
        <w:rPr>
          <w:rFonts w:ascii="Times New Roman" w:hAnsi="Times New Roman"/>
        </w:rPr>
        <w:t xml:space="preserve"> navedejo, za katere sklope oddajajo </w:t>
      </w:r>
      <w:r w:rsidR="00952576">
        <w:rPr>
          <w:rFonts w:ascii="Times New Roman" w:hAnsi="Times New Roman"/>
        </w:rPr>
        <w:t>prijavo</w:t>
      </w:r>
      <w:r w:rsidRPr="001846D1">
        <w:rPr>
          <w:rFonts w:ascii="Times New Roman" w:hAnsi="Times New Roman"/>
        </w:rPr>
        <w:t>.</w:t>
      </w:r>
    </w:p>
    <w:p w:rsidR="000D09B4" w:rsidRPr="007141D9" w:rsidRDefault="000D09B4" w:rsidP="00504D30">
      <w:pPr>
        <w:pStyle w:val="Naslov1"/>
        <w:rPr>
          <w:sz w:val="24"/>
          <w:szCs w:val="24"/>
        </w:rPr>
      </w:pPr>
      <w:bookmarkStart w:id="4" w:name="_Toc73424408"/>
      <w:r w:rsidRPr="007141D9">
        <w:rPr>
          <w:sz w:val="24"/>
          <w:szCs w:val="24"/>
        </w:rPr>
        <w:t>4. ROK IN NAČIN PREDLOŽITVE PONUDBE</w:t>
      </w:r>
      <w:bookmarkEnd w:id="4"/>
    </w:p>
    <w:p w:rsidR="00A30319" w:rsidRDefault="00A30319" w:rsidP="00A30319">
      <w:pPr>
        <w:jc w:val="both"/>
        <w:rPr>
          <w:rFonts w:ascii="Times New Roman" w:hAnsi="Times New Roman"/>
        </w:rPr>
      </w:pPr>
      <w:r w:rsidRPr="007141D9">
        <w:rPr>
          <w:rFonts w:ascii="Times New Roman" w:hAnsi="Times New Roman"/>
        </w:rPr>
        <w:t xml:space="preserve">Ponudniki morajo ponudbe predložiti v informacijski </w:t>
      </w:r>
      <w:r w:rsidRPr="00391258">
        <w:rPr>
          <w:rFonts w:ascii="Times New Roman" w:hAnsi="Times New Roman"/>
          <w:i/>
        </w:rPr>
        <w:t>sistem e-JN</w:t>
      </w:r>
      <w:r w:rsidRPr="007141D9">
        <w:rPr>
          <w:rFonts w:ascii="Times New Roman" w:hAnsi="Times New Roman"/>
        </w:rPr>
        <w:t xml:space="preserve"> na spletnem naslovu </w:t>
      </w:r>
      <w:hyperlink r:id="rId9" w:history="1">
        <w:r w:rsidRPr="007141D9">
          <w:rPr>
            <w:rStyle w:val="Hiperpovezava"/>
            <w:rFonts w:ascii="Times New Roman" w:eastAsiaTheme="majorEastAsia" w:hAnsi="Times New Roman"/>
            <w:i/>
          </w:rPr>
          <w:t>https://ejn.gov.si/eJN2</w:t>
        </w:r>
      </w:hyperlink>
      <w:r w:rsidRPr="007141D9">
        <w:rPr>
          <w:rFonts w:ascii="Times New Roman" w:hAnsi="Times New Roman"/>
          <w:i/>
        </w:rPr>
        <w:t>,</w:t>
      </w:r>
      <w:r w:rsidRPr="007141D9">
        <w:rPr>
          <w:rFonts w:ascii="Times New Roman" w:hAnsi="Times New Roman"/>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7141D9">
          <w:rPr>
            <w:rStyle w:val="Hiperpovezava"/>
            <w:rFonts w:ascii="Times New Roman" w:eastAsiaTheme="majorEastAsia" w:hAnsi="Times New Roman"/>
            <w:i/>
          </w:rPr>
          <w:t>https://ejn.gov.si/eJN2</w:t>
        </w:r>
      </w:hyperlink>
      <w:r w:rsidRPr="007141D9">
        <w:rPr>
          <w:rFonts w:ascii="Times New Roman" w:hAnsi="Times New Roman"/>
          <w:i/>
        </w:rPr>
        <w:t>.</w:t>
      </w:r>
      <w:r w:rsidRPr="007141D9">
        <w:rPr>
          <w:rFonts w:ascii="Times New Roman" w:hAnsi="Times New Roman"/>
        </w:rPr>
        <w:t xml:space="preserve"> </w:t>
      </w:r>
    </w:p>
    <w:p w:rsidR="00F70660" w:rsidRDefault="00F70660" w:rsidP="00A30319">
      <w:pPr>
        <w:jc w:val="both"/>
        <w:rPr>
          <w:rFonts w:ascii="Times New Roman" w:hAnsi="Times New Roman"/>
        </w:rPr>
      </w:pPr>
    </w:p>
    <w:p w:rsidR="005410DE" w:rsidRPr="00CE11BA" w:rsidRDefault="005410DE" w:rsidP="005410DE">
      <w:pPr>
        <w:jc w:val="both"/>
        <w:rPr>
          <w:rFonts w:ascii="Times New Roman" w:hAnsi="Times New Roman"/>
        </w:rPr>
      </w:pPr>
      <w:r w:rsidRPr="00CE11BA">
        <w:rPr>
          <w:rFonts w:ascii="Times New Roman" w:hAnsi="Times New Roman"/>
        </w:rPr>
        <w:t xml:space="preserve">Ponudnik se mora pred oddajo ponudbe registrirati na spletnem naslovu </w:t>
      </w:r>
      <w:hyperlink r:id="rId11" w:history="1">
        <w:r w:rsidRPr="00CE11BA">
          <w:rPr>
            <w:rStyle w:val="Hiperpovezava"/>
            <w:rFonts w:ascii="Times New Roman" w:eastAsia="Calibri" w:hAnsi="Times New Roman"/>
            <w:i/>
            <w:color w:val="3333FF"/>
            <w:lang w:eastAsia="en-US"/>
          </w:rPr>
          <w:t>https://ejn.gov.si/eJN2</w:t>
        </w:r>
      </w:hyperlink>
      <w:r w:rsidRPr="00CE11BA">
        <w:rPr>
          <w:rFonts w:ascii="Times New Roman" w:hAnsi="Times New Roman"/>
        </w:rPr>
        <w:t>, v skladu z Navodili za uporabo e-JN. Če je ponudnik že registriran v informacijski sistem e-JN, se v aplikacijo prijavi na istem naslovu.</w:t>
      </w:r>
    </w:p>
    <w:p w:rsidR="005410DE" w:rsidRPr="00CE11BA" w:rsidRDefault="005410DE" w:rsidP="00A30319">
      <w:pPr>
        <w:jc w:val="both"/>
        <w:rPr>
          <w:rFonts w:ascii="Times New Roman" w:hAnsi="Times New Roman"/>
        </w:rPr>
      </w:pPr>
      <w:r w:rsidRPr="00CE11BA">
        <w:rPr>
          <w:rFonts w:ascii="Times New Roman" w:hAnsi="Times New Roman"/>
        </w:rPr>
        <w:t>Za oddajo ponudb je zahtevano eno od s strani kvalificiranega overitelja izdano digitalno potrdilo: SIGEN-CA (</w:t>
      </w:r>
      <w:hyperlink r:id="rId12" w:history="1">
        <w:r w:rsidRPr="00CE11BA">
          <w:rPr>
            <w:rStyle w:val="Hiperpovezava"/>
            <w:rFonts w:ascii="Times New Roman" w:eastAsia="Calibri" w:hAnsi="Times New Roman"/>
            <w:i/>
            <w:color w:val="auto"/>
            <w:lang w:eastAsia="en-US"/>
          </w:rPr>
          <w:t>www.sigen-ca.si</w:t>
        </w:r>
      </w:hyperlink>
      <w:r w:rsidRPr="00CE11BA">
        <w:rPr>
          <w:rStyle w:val="Hiperpovezava"/>
          <w:rFonts w:ascii="Times New Roman" w:eastAsia="Calibri" w:hAnsi="Times New Roman"/>
          <w:color w:val="auto"/>
          <w:lang w:eastAsia="en-US"/>
        </w:rPr>
        <w:t>)</w:t>
      </w:r>
      <w:r w:rsidRPr="00CE11BA">
        <w:rPr>
          <w:rFonts w:ascii="Times New Roman" w:hAnsi="Times New Roman"/>
        </w:rPr>
        <w:t>, POŠTA®CA (</w:t>
      </w:r>
      <w:proofErr w:type="spellStart"/>
      <w:r w:rsidRPr="00CE11BA">
        <w:rPr>
          <w:rStyle w:val="Hiperpovezava"/>
          <w:rFonts w:ascii="Times New Roman" w:eastAsia="Calibri" w:hAnsi="Times New Roman"/>
          <w:i/>
          <w:color w:val="auto"/>
          <w:lang w:eastAsia="en-US"/>
        </w:rPr>
        <w:t>postarca.posta.si</w:t>
      </w:r>
      <w:proofErr w:type="spellEnd"/>
      <w:r w:rsidRPr="00CE11BA">
        <w:rPr>
          <w:rFonts w:ascii="Times New Roman" w:hAnsi="Times New Roman"/>
        </w:rPr>
        <w:t>), HALCOM-CA (</w:t>
      </w:r>
      <w:hyperlink r:id="rId13" w:history="1">
        <w:r w:rsidRPr="00CE11BA">
          <w:rPr>
            <w:rStyle w:val="Hiperpovezava"/>
            <w:rFonts w:ascii="Times New Roman" w:eastAsia="Calibri" w:hAnsi="Times New Roman"/>
            <w:i/>
            <w:color w:val="auto"/>
            <w:lang w:eastAsia="en-US"/>
          </w:rPr>
          <w:t>www.halcom.si</w:t>
        </w:r>
      </w:hyperlink>
      <w:r w:rsidRPr="00CE11BA">
        <w:rPr>
          <w:rFonts w:ascii="Times New Roman" w:hAnsi="Times New Roman"/>
        </w:rPr>
        <w:t>), AC NLB (</w:t>
      </w:r>
      <w:hyperlink r:id="rId14" w:history="1">
        <w:r w:rsidRPr="00CE11BA">
          <w:rPr>
            <w:rStyle w:val="Hiperpovezava"/>
            <w:rFonts w:ascii="Times New Roman" w:eastAsia="Calibri" w:hAnsi="Times New Roman"/>
            <w:i/>
            <w:color w:val="auto"/>
            <w:lang w:eastAsia="en-US"/>
          </w:rPr>
          <w:t>www.nlb.si</w:t>
        </w:r>
      </w:hyperlink>
      <w:r w:rsidRPr="00CE11BA">
        <w:rPr>
          <w:rFonts w:ascii="Times New Roman" w:hAnsi="Times New Roman"/>
        </w:rPr>
        <w:t>).</w:t>
      </w:r>
    </w:p>
    <w:p w:rsidR="00A30319" w:rsidRPr="00CE11BA" w:rsidRDefault="00952576" w:rsidP="00A30319">
      <w:pPr>
        <w:jc w:val="both"/>
        <w:rPr>
          <w:rFonts w:ascii="Times New Roman" w:hAnsi="Times New Roman"/>
          <w:b/>
        </w:rPr>
      </w:pPr>
      <w:r>
        <w:rPr>
          <w:rFonts w:ascii="Times New Roman" w:hAnsi="Times New Roman"/>
        </w:rPr>
        <w:t>Prijava</w:t>
      </w:r>
      <w:r w:rsidR="00A30319" w:rsidRPr="00CE11BA">
        <w:rPr>
          <w:rFonts w:ascii="Times New Roman" w:hAnsi="Times New Roman"/>
        </w:rPr>
        <w:t xml:space="preserve"> se šteje za pravočasno oddano, če jo naročnik prejme preko </w:t>
      </w:r>
      <w:r w:rsidR="00A30319" w:rsidRPr="00CE11BA">
        <w:rPr>
          <w:rFonts w:ascii="Times New Roman" w:hAnsi="Times New Roman"/>
          <w:i/>
        </w:rPr>
        <w:t>sistema e-JN</w:t>
      </w:r>
      <w:r w:rsidR="00A30319" w:rsidRPr="00CE11BA">
        <w:rPr>
          <w:rFonts w:ascii="Times New Roman" w:hAnsi="Times New Roman"/>
        </w:rPr>
        <w:t xml:space="preserve"> </w:t>
      </w:r>
      <w:hyperlink r:id="rId15" w:history="1">
        <w:r w:rsidR="00A30319" w:rsidRPr="00CE11BA">
          <w:rPr>
            <w:rStyle w:val="Hiperpovezava"/>
            <w:rFonts w:ascii="Times New Roman" w:eastAsiaTheme="majorEastAsia" w:hAnsi="Times New Roman"/>
            <w:i/>
          </w:rPr>
          <w:t>https://ejn.gov.si/eJN2</w:t>
        </w:r>
      </w:hyperlink>
      <w:r w:rsidR="00391258" w:rsidRPr="00CE11BA">
        <w:rPr>
          <w:rFonts w:ascii="Times New Roman" w:hAnsi="Times New Roman"/>
          <w:b/>
        </w:rPr>
        <w:t xml:space="preserve">  najkasneje do datuma in ure, objavljene na Portalu JN in v </w:t>
      </w:r>
      <w:r w:rsidR="00391258" w:rsidRPr="00CE11BA">
        <w:rPr>
          <w:rFonts w:ascii="Times New Roman" w:hAnsi="Times New Roman"/>
          <w:b/>
          <w:i/>
        </w:rPr>
        <w:t>sistemu e-JN</w:t>
      </w:r>
      <w:r w:rsidR="00E66594">
        <w:rPr>
          <w:rFonts w:ascii="Times New Roman" w:hAnsi="Times New Roman"/>
          <w:b/>
          <w:i/>
        </w:rPr>
        <w:t>.</w:t>
      </w:r>
    </w:p>
    <w:p w:rsidR="00A30319" w:rsidRPr="00CE11BA" w:rsidRDefault="00A30319" w:rsidP="00A30319">
      <w:pPr>
        <w:jc w:val="both"/>
        <w:rPr>
          <w:rFonts w:ascii="Times New Roman" w:hAnsi="Times New Roman"/>
          <w:b/>
        </w:rPr>
      </w:pPr>
    </w:p>
    <w:p w:rsidR="00A30319" w:rsidRPr="007141D9" w:rsidRDefault="00A30319" w:rsidP="00F70660">
      <w:pPr>
        <w:jc w:val="both"/>
        <w:rPr>
          <w:rFonts w:ascii="Times New Roman" w:hAnsi="Times New Roman"/>
        </w:rPr>
      </w:pPr>
      <w:r w:rsidRPr="007141D9">
        <w:rPr>
          <w:rFonts w:ascii="Times New Roman" w:hAnsi="Times New Roman"/>
        </w:rPr>
        <w:t xml:space="preserve">Za oddano ponudbo se šteje ponudba, ki je v informacijskem </w:t>
      </w:r>
      <w:r w:rsidRPr="00391258">
        <w:rPr>
          <w:rFonts w:ascii="Times New Roman" w:hAnsi="Times New Roman"/>
          <w:i/>
        </w:rPr>
        <w:t xml:space="preserve">sistemu </w:t>
      </w:r>
      <w:r w:rsidRPr="007141D9">
        <w:rPr>
          <w:rFonts w:ascii="Times New Roman" w:hAnsi="Times New Roman"/>
        </w:rPr>
        <w:t>e-JN označena s statusom »ODDANO«.</w:t>
      </w:r>
      <w:r w:rsidR="00BA6A54" w:rsidRPr="007141D9">
        <w:rPr>
          <w:rFonts w:ascii="Times New Roman" w:hAnsi="Times New Roman"/>
        </w:rPr>
        <w:t xml:space="preserve"> </w:t>
      </w:r>
      <w:r w:rsidRPr="007141D9">
        <w:rPr>
          <w:rFonts w:ascii="Times New Roman" w:hAnsi="Times New Roman"/>
        </w:rPr>
        <w:t xml:space="preserve">Ponudnik lahko do roka za oddajo ponudb svojo ponudbo umakne ali spremeni. </w:t>
      </w:r>
    </w:p>
    <w:p w:rsidR="00BA6A54" w:rsidRPr="007141D9" w:rsidRDefault="00BA6A54" w:rsidP="00F70660">
      <w:pPr>
        <w:jc w:val="both"/>
        <w:rPr>
          <w:rFonts w:ascii="Times New Roman" w:hAnsi="Times New Roman"/>
        </w:rPr>
      </w:pPr>
      <w:r w:rsidRPr="007141D9">
        <w:rPr>
          <w:rFonts w:ascii="Times New Roman" w:hAnsi="Times New Roman"/>
        </w:rPr>
        <w:t xml:space="preserve">Če ponudnik v informacijskem </w:t>
      </w:r>
      <w:r w:rsidRPr="00391258">
        <w:rPr>
          <w:rFonts w:ascii="Times New Roman" w:hAnsi="Times New Roman"/>
          <w:i/>
        </w:rPr>
        <w:t>sistemu e-JN</w:t>
      </w:r>
      <w:r w:rsidRPr="007141D9">
        <w:rPr>
          <w:rFonts w:ascii="Times New Roman" w:hAnsi="Times New Roman"/>
        </w:rPr>
        <w:t xml:space="preserve"> svojo ponudbo umakne, se šteje, da ponudba ni bila oddana in je naročnik v </w:t>
      </w:r>
      <w:r w:rsidRPr="00391258">
        <w:rPr>
          <w:rFonts w:ascii="Times New Roman" w:hAnsi="Times New Roman"/>
          <w:i/>
        </w:rPr>
        <w:t>sistemu e-JN</w:t>
      </w:r>
      <w:r w:rsidRPr="007141D9">
        <w:rPr>
          <w:rFonts w:ascii="Times New Roman" w:hAnsi="Times New Roman"/>
        </w:rPr>
        <w:t xml:space="preserve"> tudi ne bo videl. Če ponudnik svojo ponudbo v informacijskem </w:t>
      </w:r>
      <w:r w:rsidRPr="00391258">
        <w:rPr>
          <w:rFonts w:ascii="Times New Roman" w:hAnsi="Times New Roman"/>
          <w:i/>
        </w:rPr>
        <w:t>sistemu e-JN</w:t>
      </w:r>
      <w:r w:rsidRPr="007141D9">
        <w:rPr>
          <w:rFonts w:ascii="Times New Roman" w:hAnsi="Times New Roman"/>
        </w:rPr>
        <w:t xml:space="preserve"> spremeni, je naročniku v tem sistemu odprta zadnja oddana ponudba. </w:t>
      </w:r>
    </w:p>
    <w:p w:rsidR="00BA6A54" w:rsidRPr="007141D9" w:rsidRDefault="00BA6A54" w:rsidP="00F70660">
      <w:pPr>
        <w:jc w:val="both"/>
        <w:rPr>
          <w:rFonts w:ascii="Times New Roman" w:hAnsi="Times New Roman"/>
        </w:rPr>
      </w:pPr>
    </w:p>
    <w:p w:rsidR="00BA6A54" w:rsidRPr="007141D9" w:rsidRDefault="00BA6A54" w:rsidP="00F70660">
      <w:pPr>
        <w:jc w:val="both"/>
        <w:rPr>
          <w:rFonts w:ascii="Times New Roman" w:hAnsi="Times New Roman"/>
        </w:rPr>
      </w:pPr>
      <w:r w:rsidRPr="007141D9">
        <w:rPr>
          <w:rFonts w:ascii="Times New Roman" w:hAnsi="Times New Roman"/>
        </w:rPr>
        <w:t>Po preteku roka za predložitev ponudb ponudbe ne bo več mogoče oddati.</w:t>
      </w:r>
      <w:bookmarkStart w:id="5" w:name="_Toc467501160"/>
      <w:bookmarkStart w:id="6" w:name="_Toc467501161"/>
      <w:bookmarkEnd w:id="5"/>
      <w:bookmarkEnd w:id="6"/>
    </w:p>
    <w:p w:rsidR="00391258" w:rsidRPr="00CE11BA" w:rsidRDefault="00391258" w:rsidP="00391258">
      <w:pPr>
        <w:jc w:val="both"/>
        <w:rPr>
          <w:rFonts w:ascii="Times New Roman" w:hAnsi="Times New Roman"/>
        </w:rPr>
      </w:pPr>
      <w:r w:rsidRPr="00CE11BA">
        <w:rPr>
          <w:rFonts w:ascii="Times New Roman" w:hAnsi="Times New Roman"/>
        </w:rPr>
        <w:t>Dostop do povezave za oddajo elektronske ponudbe v tem postopku javnega naročila je na voljo na Portalu javnih naročil - v Obvestilu o naročilu.</w:t>
      </w:r>
    </w:p>
    <w:p w:rsidR="00391258" w:rsidRDefault="00391258" w:rsidP="00F01545">
      <w:pPr>
        <w:rPr>
          <w:rStyle w:val="Hiperpovezava"/>
          <w:rFonts w:ascii="Times New Roman" w:eastAsia="Calibri" w:hAnsi="Times New Roman"/>
          <w:i/>
          <w:color w:val="auto"/>
          <w:lang w:eastAsia="en-US"/>
        </w:rPr>
      </w:pPr>
    </w:p>
    <w:p w:rsidR="001B29C6" w:rsidRDefault="001B29C6" w:rsidP="00F01545">
      <w:pPr>
        <w:rPr>
          <w:rStyle w:val="Hiperpovezava"/>
          <w:rFonts w:eastAsia="Calibri"/>
          <w:i/>
          <w:color w:val="3333FF"/>
          <w:sz w:val="20"/>
          <w:szCs w:val="20"/>
          <w:lang w:eastAsia="en-US"/>
        </w:rPr>
      </w:pPr>
    </w:p>
    <w:p w:rsidR="00064945" w:rsidRPr="00391258" w:rsidRDefault="005410DE" w:rsidP="00391258">
      <w:pPr>
        <w:pStyle w:val="Naslov1"/>
        <w:rPr>
          <w:sz w:val="24"/>
          <w:szCs w:val="24"/>
        </w:rPr>
      </w:pPr>
      <w:bookmarkStart w:id="7" w:name="_Toc73424409"/>
      <w:r w:rsidRPr="00CE11BA">
        <w:rPr>
          <w:sz w:val="24"/>
          <w:szCs w:val="24"/>
        </w:rPr>
        <w:t>5.</w:t>
      </w:r>
      <w:r w:rsidR="00391258" w:rsidRPr="00CE11BA">
        <w:rPr>
          <w:sz w:val="24"/>
          <w:szCs w:val="24"/>
        </w:rPr>
        <w:t xml:space="preserve"> ČAS IN</w:t>
      </w:r>
      <w:r w:rsidR="00612FEB" w:rsidRPr="00CE11BA">
        <w:rPr>
          <w:sz w:val="24"/>
          <w:szCs w:val="24"/>
        </w:rPr>
        <w:t xml:space="preserve"> </w:t>
      </w:r>
      <w:r w:rsidR="00612FEB" w:rsidRPr="00391258">
        <w:rPr>
          <w:sz w:val="24"/>
          <w:szCs w:val="24"/>
        </w:rPr>
        <w:t>KRAJ ODPIRANJA PONUDB</w:t>
      </w:r>
      <w:bookmarkEnd w:id="7"/>
      <w:r w:rsidR="00064945" w:rsidRPr="00391258">
        <w:rPr>
          <w:sz w:val="24"/>
          <w:szCs w:val="24"/>
        </w:rPr>
        <w:t xml:space="preserve"> </w:t>
      </w:r>
    </w:p>
    <w:p w:rsidR="00BA6A54" w:rsidRPr="007141D9" w:rsidRDefault="00BA6A54" w:rsidP="00BA6A54">
      <w:pPr>
        <w:jc w:val="both"/>
        <w:rPr>
          <w:rFonts w:ascii="Times New Roman" w:hAnsi="Times New Roman"/>
        </w:rPr>
      </w:pPr>
      <w:r w:rsidRPr="007141D9">
        <w:rPr>
          <w:rFonts w:ascii="Times New Roman" w:hAnsi="Times New Roman"/>
        </w:rPr>
        <w:t xml:space="preserve">Odpiranje ponudb bo potekalo avtomatično v informacijskem </w:t>
      </w:r>
      <w:r w:rsidRPr="00391258">
        <w:rPr>
          <w:rFonts w:ascii="Times New Roman" w:hAnsi="Times New Roman"/>
          <w:i/>
        </w:rPr>
        <w:t>sistemu e-JN</w:t>
      </w:r>
      <w:r w:rsidRPr="007141D9">
        <w:rPr>
          <w:rFonts w:ascii="Times New Roman" w:hAnsi="Times New Roman"/>
        </w:rPr>
        <w:t xml:space="preserve"> na spletnem naslovu </w:t>
      </w:r>
      <w:hyperlink r:id="rId16" w:history="1">
        <w:r w:rsidRPr="007141D9">
          <w:rPr>
            <w:rStyle w:val="Hiperpovezava"/>
            <w:rFonts w:ascii="Times New Roman" w:eastAsiaTheme="majorEastAsia" w:hAnsi="Times New Roman"/>
            <w:i/>
          </w:rPr>
          <w:t>https://ejn.gov.si/eJN2</w:t>
        </w:r>
      </w:hyperlink>
      <w:r w:rsidRPr="007141D9">
        <w:rPr>
          <w:rFonts w:ascii="Times New Roman" w:hAnsi="Times New Roman"/>
        </w:rPr>
        <w:t xml:space="preserve">. </w:t>
      </w:r>
    </w:p>
    <w:p w:rsidR="00BA6A54" w:rsidRPr="007141D9" w:rsidRDefault="00BA6A54" w:rsidP="00BA6A54">
      <w:pPr>
        <w:jc w:val="both"/>
        <w:rPr>
          <w:rFonts w:ascii="Times New Roman" w:hAnsi="Times New Roman"/>
        </w:rPr>
      </w:pPr>
    </w:p>
    <w:p w:rsidR="00BA6A54" w:rsidRPr="007141D9" w:rsidRDefault="00BA6A54" w:rsidP="00BA6A54">
      <w:pPr>
        <w:jc w:val="both"/>
        <w:rPr>
          <w:rFonts w:ascii="Times New Roman" w:hAnsi="Times New Roman"/>
        </w:rPr>
      </w:pPr>
      <w:r w:rsidRPr="007141D9">
        <w:rPr>
          <w:rFonts w:ascii="Times New Roman" w:hAnsi="Times New Roman"/>
        </w:rPr>
        <w:t xml:space="preserve">Odpiranje poteka tako, da informacijski </w:t>
      </w:r>
      <w:r w:rsidRPr="00391258">
        <w:rPr>
          <w:rFonts w:ascii="Times New Roman" w:hAnsi="Times New Roman"/>
          <w:i/>
        </w:rPr>
        <w:t>sistem e-JN</w:t>
      </w:r>
      <w:r w:rsidRPr="007141D9">
        <w:rPr>
          <w:rFonts w:ascii="Times New Roman" w:hAnsi="Times New Roman"/>
        </w:rPr>
        <w:t xml:space="preserve"> </w:t>
      </w:r>
      <w:r w:rsidRPr="00CE11BA">
        <w:rPr>
          <w:rFonts w:ascii="Times New Roman" w:hAnsi="Times New Roman"/>
        </w:rPr>
        <w:t xml:space="preserve">samodejno </w:t>
      </w:r>
      <w:r w:rsidR="00391258" w:rsidRPr="00CE11BA">
        <w:rPr>
          <w:rFonts w:ascii="Times New Roman" w:hAnsi="Times New Roman"/>
        </w:rPr>
        <w:t>ob</w:t>
      </w:r>
      <w:r w:rsidR="00391258">
        <w:rPr>
          <w:rFonts w:ascii="Times New Roman" w:hAnsi="Times New Roman"/>
          <w:color w:val="FF0000"/>
        </w:rPr>
        <w:t xml:space="preserve"> </w:t>
      </w:r>
      <w:r w:rsidRPr="00B12554">
        <w:rPr>
          <w:rFonts w:ascii="Times New Roman" w:hAnsi="Times New Roman"/>
        </w:rPr>
        <w:t>uri</w:t>
      </w:r>
      <w:r w:rsidRPr="007141D9">
        <w:rPr>
          <w:rFonts w:ascii="Times New Roman" w:hAnsi="Times New Roman"/>
        </w:rPr>
        <w:t xml:space="preserve">, ki je določena za javno odpiranje ponudb, prikaže podatke o ponudniku, o variantah, če so bile zahtevane oziroma dovoljene, ter omogoči dostop do </w:t>
      </w:r>
      <w:proofErr w:type="spellStart"/>
      <w:r w:rsidRPr="007141D9">
        <w:rPr>
          <w:rFonts w:ascii="Times New Roman" w:hAnsi="Times New Roman"/>
        </w:rPr>
        <w:t>pdf</w:t>
      </w:r>
      <w:proofErr w:type="spellEnd"/>
      <w:r w:rsidRPr="007141D9">
        <w:rPr>
          <w:rFonts w:ascii="Times New Roman" w:hAnsi="Times New Roman"/>
        </w:rPr>
        <w:t xml:space="preserve"> dokumenta, ki ga ponudnik naloži v </w:t>
      </w:r>
      <w:r w:rsidRPr="00391258">
        <w:rPr>
          <w:rFonts w:ascii="Times New Roman" w:hAnsi="Times New Roman"/>
          <w:i/>
        </w:rPr>
        <w:t>sistem e-JN</w:t>
      </w:r>
      <w:r w:rsidRPr="007141D9">
        <w:rPr>
          <w:rFonts w:ascii="Times New Roman" w:hAnsi="Times New Roman"/>
        </w:rPr>
        <w:t xml:space="preserve"> pod zavihek </w:t>
      </w:r>
      <w:r w:rsidRPr="007141D9">
        <w:rPr>
          <w:rFonts w:ascii="Times New Roman" w:hAnsi="Times New Roman"/>
          <w:i/>
        </w:rPr>
        <w:t>»Predračun«</w:t>
      </w:r>
      <w:r w:rsidRPr="007141D9">
        <w:rPr>
          <w:rFonts w:ascii="Times New Roman" w:hAnsi="Times New Roman"/>
        </w:rPr>
        <w:t xml:space="preserve">. Javna objava se avtomatično zaključi po </w:t>
      </w:r>
      <w:r w:rsidRPr="004D5864">
        <w:rPr>
          <w:rFonts w:ascii="Times New Roman" w:hAnsi="Times New Roman"/>
        </w:rPr>
        <w:t xml:space="preserve">preteku </w:t>
      </w:r>
      <w:r w:rsidR="00CF07FA" w:rsidRPr="004D5864">
        <w:rPr>
          <w:rFonts w:ascii="Times New Roman" w:hAnsi="Times New Roman"/>
        </w:rPr>
        <w:t>48</w:t>
      </w:r>
      <w:r w:rsidRPr="004D5864">
        <w:rPr>
          <w:rFonts w:ascii="Times New Roman" w:hAnsi="Times New Roman"/>
        </w:rPr>
        <w:t xml:space="preserve"> </w:t>
      </w:r>
      <w:r w:rsidR="00CF07FA" w:rsidRPr="004D5864">
        <w:rPr>
          <w:rFonts w:ascii="Times New Roman" w:hAnsi="Times New Roman"/>
        </w:rPr>
        <w:t>ur</w:t>
      </w:r>
      <w:r w:rsidRPr="004D5864">
        <w:rPr>
          <w:rFonts w:ascii="Times New Roman" w:hAnsi="Times New Roman"/>
        </w:rPr>
        <w:t>.</w:t>
      </w:r>
      <w:r w:rsidRPr="007141D9">
        <w:rPr>
          <w:rFonts w:ascii="Times New Roman" w:hAnsi="Times New Roman"/>
        </w:rPr>
        <w:t xml:space="preserve"> Ponudniki, ki so oddali ponudbe, imajo te podatke v informacijskem sistemu e-JN na razpolago v razdelku »</w:t>
      </w:r>
      <w:r w:rsidRPr="007141D9">
        <w:rPr>
          <w:rFonts w:ascii="Times New Roman" w:hAnsi="Times New Roman"/>
          <w:i/>
        </w:rPr>
        <w:t>Zapisnik o odpiranju ponudb</w:t>
      </w:r>
      <w:r w:rsidRPr="007141D9">
        <w:rPr>
          <w:rFonts w:ascii="Times New Roman" w:hAnsi="Times New Roman"/>
        </w:rPr>
        <w:t xml:space="preserve">«. </w:t>
      </w:r>
    </w:p>
    <w:p w:rsidR="00BA6A54" w:rsidRDefault="00BA6A54" w:rsidP="003101F9">
      <w:pPr>
        <w:pStyle w:val="BodyText22"/>
        <w:ind w:left="0"/>
        <w:jc w:val="left"/>
        <w:rPr>
          <w:rFonts w:ascii="Times New Roman" w:hAnsi="Times New Roman"/>
          <w:sz w:val="24"/>
          <w:szCs w:val="24"/>
          <w:lang w:val="sl-SI"/>
        </w:rPr>
      </w:pPr>
    </w:p>
    <w:p w:rsidR="00064945" w:rsidRPr="007D4FE9" w:rsidRDefault="00064945" w:rsidP="003101F9">
      <w:pPr>
        <w:pStyle w:val="BodyText22"/>
        <w:ind w:left="0"/>
        <w:jc w:val="left"/>
        <w:rPr>
          <w:rFonts w:ascii="Times New Roman" w:hAnsi="Times New Roman"/>
          <w:sz w:val="24"/>
          <w:szCs w:val="24"/>
          <w:lang w:val="sl-SI"/>
        </w:rPr>
      </w:pPr>
    </w:p>
    <w:p w:rsidR="00F70660" w:rsidRPr="005410DE" w:rsidRDefault="005410DE" w:rsidP="00F70660">
      <w:pPr>
        <w:pStyle w:val="Naslov1"/>
        <w:rPr>
          <w:sz w:val="24"/>
          <w:szCs w:val="24"/>
        </w:rPr>
      </w:pPr>
      <w:bookmarkStart w:id="8" w:name="_Toc513708992"/>
      <w:bookmarkStart w:id="9" w:name="_Toc73424410"/>
      <w:r w:rsidRPr="005410DE">
        <w:rPr>
          <w:sz w:val="24"/>
          <w:szCs w:val="24"/>
        </w:rPr>
        <w:t>6</w:t>
      </w:r>
      <w:r w:rsidR="00F70660" w:rsidRPr="005410DE">
        <w:rPr>
          <w:sz w:val="24"/>
          <w:szCs w:val="24"/>
        </w:rPr>
        <w:t>. PRAVNA PODLAGA</w:t>
      </w:r>
      <w:bookmarkEnd w:id="8"/>
      <w:bookmarkEnd w:id="9"/>
    </w:p>
    <w:p w:rsidR="00F70660" w:rsidRDefault="00F70660" w:rsidP="00F70660">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F70660" w:rsidRDefault="00F70660" w:rsidP="001540BC">
      <w:pPr>
        <w:widowControl w:val="0"/>
        <w:numPr>
          <w:ilvl w:val="3"/>
          <w:numId w:val="17"/>
        </w:numPr>
        <w:jc w:val="both"/>
        <w:rPr>
          <w:rFonts w:ascii="Times New Roman" w:hAnsi="Times New Roman"/>
        </w:rPr>
      </w:pPr>
      <w:r>
        <w:rPr>
          <w:rFonts w:ascii="Times New Roman" w:hAnsi="Times New Roman"/>
        </w:rPr>
        <w:t>Predpisi, ki urejajo oddajo javnih naročil v Republiki Sloveniji:</w:t>
      </w:r>
    </w:p>
    <w:p w:rsidR="00F70660" w:rsidRPr="00B11A63" w:rsidRDefault="00F70660" w:rsidP="001540BC">
      <w:pPr>
        <w:widowControl w:val="0"/>
        <w:numPr>
          <w:ilvl w:val="0"/>
          <w:numId w:val="18"/>
        </w:numPr>
        <w:jc w:val="both"/>
        <w:rPr>
          <w:rFonts w:ascii="Times New Roman" w:hAnsi="Times New Roman"/>
        </w:rPr>
      </w:pPr>
      <w:r w:rsidRPr="00B11A63">
        <w:rPr>
          <w:rFonts w:ascii="Times New Roman" w:hAnsi="Times New Roman"/>
        </w:rPr>
        <w:t xml:space="preserve">Zakon o javnem naročanju (ZJN-3), </w:t>
      </w:r>
    </w:p>
    <w:p w:rsidR="00F70660" w:rsidRDefault="00F70660" w:rsidP="001540BC">
      <w:pPr>
        <w:widowControl w:val="0"/>
        <w:numPr>
          <w:ilvl w:val="0"/>
          <w:numId w:val="18"/>
        </w:numPr>
        <w:jc w:val="both"/>
        <w:rPr>
          <w:rFonts w:ascii="Times New Roman" w:hAnsi="Times New Roman"/>
        </w:rPr>
      </w:pPr>
      <w:r>
        <w:rPr>
          <w:rFonts w:ascii="Times New Roman" w:hAnsi="Times New Roman"/>
        </w:rPr>
        <w:t>Zakon o pravnem varstvu v postopkih javnega naročanje (ZPVPJN)</w:t>
      </w:r>
    </w:p>
    <w:p w:rsidR="00F70660" w:rsidRDefault="00F70660" w:rsidP="001540BC">
      <w:pPr>
        <w:widowControl w:val="0"/>
        <w:numPr>
          <w:ilvl w:val="0"/>
          <w:numId w:val="18"/>
        </w:numPr>
        <w:jc w:val="both"/>
        <w:rPr>
          <w:rFonts w:ascii="Times New Roman" w:hAnsi="Times New Roman"/>
        </w:rPr>
      </w:pPr>
      <w:r>
        <w:rPr>
          <w:rFonts w:ascii="Times New Roman" w:hAnsi="Times New Roman"/>
        </w:rPr>
        <w:t>Ostala zakonodaja, ki se nanaša na postopke javnega naročanja.</w:t>
      </w:r>
    </w:p>
    <w:p w:rsidR="00F70660" w:rsidRDefault="00F70660" w:rsidP="00F70660">
      <w:pPr>
        <w:widowControl w:val="0"/>
        <w:jc w:val="both"/>
        <w:rPr>
          <w:rFonts w:ascii="Times New Roman" w:hAnsi="Times New Roman"/>
        </w:rPr>
      </w:pPr>
    </w:p>
    <w:p w:rsidR="00F70660" w:rsidRDefault="00F70660" w:rsidP="00F70660">
      <w:pPr>
        <w:widowControl w:val="0"/>
        <w:jc w:val="both"/>
        <w:rPr>
          <w:rFonts w:ascii="Times New Roman" w:hAnsi="Times New Roman"/>
        </w:rPr>
      </w:pPr>
      <w:r>
        <w:rPr>
          <w:rFonts w:ascii="Times New Roman" w:hAnsi="Times New Roman"/>
        </w:rPr>
        <w:lastRenderedPageBreak/>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F70660" w:rsidRPr="006849EB" w:rsidRDefault="00F70660" w:rsidP="00F70660">
      <w:pPr>
        <w:pStyle w:val="BodyText22"/>
        <w:ind w:left="0"/>
        <w:rPr>
          <w:rFonts w:cs="Arial"/>
          <w:sz w:val="20"/>
          <w:lang w:val="sl-SI"/>
        </w:rPr>
      </w:pPr>
    </w:p>
    <w:p w:rsidR="00BE247E" w:rsidRDefault="00064945" w:rsidP="00B9134A">
      <w:pPr>
        <w:pStyle w:val="BodyText22"/>
        <w:ind w:left="0"/>
        <w:jc w:val="center"/>
        <w:rPr>
          <w:rFonts w:cs="Arial"/>
          <w:sz w:val="20"/>
        </w:rPr>
      </w:pPr>
      <w:r w:rsidRPr="009B2009">
        <w:rPr>
          <w:rFonts w:cs="Arial"/>
          <w:sz w:val="20"/>
        </w:rPr>
        <w:t xml:space="preserve">   </w:t>
      </w:r>
    </w:p>
    <w:p w:rsidR="00064945" w:rsidRPr="009B2009" w:rsidRDefault="00064945" w:rsidP="00B9134A">
      <w:pPr>
        <w:pStyle w:val="BodyText22"/>
        <w:ind w:left="0"/>
        <w:jc w:val="center"/>
        <w:rPr>
          <w:rFonts w:cs="Arial"/>
          <w:sz w:val="20"/>
        </w:rPr>
      </w:pPr>
      <w:r w:rsidRPr="009B2009">
        <w:rPr>
          <w:rFonts w:cs="Arial"/>
          <w:sz w:val="20"/>
        </w:rPr>
        <w:t xml:space="preserve">                                                                            </w:t>
      </w:r>
    </w:p>
    <w:p w:rsidR="00064945"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BA6A54">
        <w:rPr>
          <w:rFonts w:ascii="Times New Roman" w:hAnsi="Times New Roman"/>
          <w:sz w:val="24"/>
          <w:szCs w:val="24"/>
          <w:lang w:val="sl-SI"/>
        </w:rPr>
        <w:t xml:space="preserve">                  </w:t>
      </w:r>
      <w:r w:rsidR="005D0727">
        <w:rPr>
          <w:rFonts w:ascii="Times New Roman" w:hAnsi="Times New Roman"/>
          <w:sz w:val="24"/>
          <w:szCs w:val="24"/>
          <w:lang w:val="sl-SI"/>
        </w:rPr>
        <w:t>D</w:t>
      </w:r>
      <w:r w:rsidR="00064945" w:rsidRPr="00BA6A54">
        <w:rPr>
          <w:rFonts w:ascii="Times New Roman" w:hAnsi="Times New Roman"/>
          <w:sz w:val="24"/>
          <w:szCs w:val="24"/>
          <w:lang w:val="sl-SI"/>
        </w:rPr>
        <w:t>irektor</w:t>
      </w:r>
      <w:r w:rsidR="00BE247E" w:rsidRPr="00BA6A54">
        <w:rPr>
          <w:rFonts w:ascii="Times New Roman" w:hAnsi="Times New Roman"/>
          <w:sz w:val="24"/>
          <w:szCs w:val="24"/>
          <w:lang w:val="sl-SI"/>
        </w:rPr>
        <w:t xml:space="preserve"> nar</w:t>
      </w:r>
      <w:r w:rsidR="00064945" w:rsidRPr="00BA6A54">
        <w:rPr>
          <w:rFonts w:ascii="Times New Roman" w:hAnsi="Times New Roman"/>
          <w:sz w:val="24"/>
          <w:szCs w:val="24"/>
          <w:lang w:val="sl-SI"/>
        </w:rPr>
        <w:t>očnika:</w:t>
      </w:r>
    </w:p>
    <w:p w:rsidR="00834CC5" w:rsidRPr="00BA6A54" w:rsidRDefault="00834CC5" w:rsidP="007D4FE9">
      <w:pPr>
        <w:pStyle w:val="BodyText22"/>
        <w:ind w:left="4248" w:firstLine="708"/>
        <w:jc w:val="center"/>
        <w:rPr>
          <w:rFonts w:ascii="Times New Roman" w:hAnsi="Times New Roman"/>
          <w:sz w:val="24"/>
          <w:szCs w:val="24"/>
          <w:lang w:val="sl-SI"/>
        </w:rPr>
      </w:pPr>
      <w:r>
        <w:rPr>
          <w:rFonts w:ascii="Times New Roman" w:hAnsi="Times New Roman"/>
          <w:sz w:val="24"/>
          <w:szCs w:val="24"/>
          <w:lang w:val="sl-SI"/>
        </w:rPr>
        <w:t xml:space="preserve">     </w:t>
      </w:r>
      <w:r w:rsidR="008B7083">
        <w:rPr>
          <w:rFonts w:ascii="Times New Roman" w:hAnsi="Times New Roman"/>
          <w:sz w:val="24"/>
          <w:szCs w:val="24"/>
          <w:lang w:val="sl-SI"/>
        </w:rPr>
        <w:tab/>
      </w:r>
      <w:r w:rsidR="008B7083">
        <w:rPr>
          <w:rFonts w:ascii="Times New Roman" w:hAnsi="Times New Roman"/>
          <w:sz w:val="24"/>
          <w:szCs w:val="24"/>
          <w:lang w:val="sl-SI"/>
        </w:rPr>
        <w:tab/>
        <w:t xml:space="preserve">         </w:t>
      </w:r>
      <w:r w:rsidR="005D0727">
        <w:rPr>
          <w:rFonts w:ascii="Times New Roman" w:hAnsi="Times New Roman"/>
          <w:sz w:val="24"/>
          <w:szCs w:val="24"/>
          <w:lang w:val="sl-SI"/>
        </w:rPr>
        <w:t>Janez Lavre, dr. med.</w:t>
      </w:r>
    </w:p>
    <w:p w:rsidR="006008ED" w:rsidRDefault="006008ED" w:rsidP="00A1396C">
      <w:pPr>
        <w:pStyle w:val="BodyText22"/>
        <w:ind w:left="0"/>
        <w:rPr>
          <w:rFonts w:ascii="Times New Roman" w:hAnsi="Times New Roman"/>
          <w:sz w:val="24"/>
          <w:szCs w:val="24"/>
          <w:lang w:val="sl-SI"/>
        </w:rPr>
      </w:pPr>
    </w:p>
    <w:p w:rsidR="006008ED" w:rsidRDefault="006008ED" w:rsidP="00A1396C">
      <w:pPr>
        <w:pStyle w:val="BodyText22"/>
        <w:ind w:left="0"/>
        <w:rPr>
          <w:rFonts w:ascii="Times New Roman" w:hAnsi="Times New Roman"/>
          <w:sz w:val="24"/>
          <w:szCs w:val="24"/>
          <w:lang w:val="sl-SI"/>
        </w:rPr>
      </w:pPr>
    </w:p>
    <w:p w:rsidR="006008ED" w:rsidRDefault="000D79BC" w:rsidP="001B29C6">
      <w:pPr>
        <w:rPr>
          <w:rFonts w:ascii="Times New Roman" w:hAnsi="Times New Roman"/>
        </w:rPr>
      </w:pPr>
      <w:r>
        <w:rPr>
          <w:rFonts w:ascii="Times New Roman" w:hAnsi="Times New Roman"/>
        </w:rPr>
        <w:br w:type="page"/>
      </w:r>
    </w:p>
    <w:p w:rsidR="00064945" w:rsidRPr="006D2704" w:rsidRDefault="00064945" w:rsidP="00514671">
      <w:pPr>
        <w:pStyle w:val="Naslov1"/>
        <w:numPr>
          <w:ilvl w:val="0"/>
          <w:numId w:val="10"/>
        </w:numPr>
        <w:rPr>
          <w:sz w:val="28"/>
          <w:szCs w:val="28"/>
        </w:rPr>
      </w:pPr>
      <w:bookmarkStart w:id="10" w:name="_Toc495711436"/>
      <w:bookmarkStart w:id="11" w:name="_Toc73424411"/>
      <w:r w:rsidRPr="006D2704">
        <w:rPr>
          <w:sz w:val="28"/>
          <w:szCs w:val="28"/>
        </w:rPr>
        <w:lastRenderedPageBreak/>
        <w:t>NAVODILA PONUDNIKOM ZA IZDELAVO PONUDBE</w:t>
      </w:r>
      <w:bookmarkEnd w:id="10"/>
      <w:bookmarkEnd w:id="11"/>
    </w:p>
    <w:p w:rsidR="000D1BFC" w:rsidRPr="006D2704" w:rsidRDefault="000D1BFC" w:rsidP="000D1BFC">
      <w:pPr>
        <w:autoSpaceDE w:val="0"/>
        <w:autoSpaceDN w:val="0"/>
        <w:adjustRightInd w:val="0"/>
        <w:rPr>
          <w:rFonts w:ascii="Arial,Bold" w:hAnsi="Arial,Bold" w:cs="Arial,Bold"/>
          <w:b/>
          <w:bCs/>
          <w:color w:val="000000"/>
        </w:rPr>
      </w:pPr>
    </w:p>
    <w:p w:rsidR="00E23CBF" w:rsidRPr="006008ED" w:rsidRDefault="005410DE" w:rsidP="006008ED">
      <w:pPr>
        <w:pStyle w:val="Naslov1"/>
        <w:rPr>
          <w:sz w:val="24"/>
          <w:szCs w:val="24"/>
        </w:rPr>
      </w:pPr>
      <w:bookmarkStart w:id="12" w:name="_Toc73424412"/>
      <w:r w:rsidRPr="001F609C">
        <w:rPr>
          <w:sz w:val="24"/>
          <w:szCs w:val="24"/>
        </w:rPr>
        <w:t>7</w:t>
      </w:r>
      <w:r w:rsidR="000D1BFC" w:rsidRPr="001F609C">
        <w:rPr>
          <w:sz w:val="24"/>
          <w:szCs w:val="24"/>
        </w:rPr>
        <w:t>.</w:t>
      </w:r>
      <w:r w:rsidR="000D1BFC" w:rsidRPr="006D2704">
        <w:rPr>
          <w:sz w:val="24"/>
          <w:szCs w:val="24"/>
        </w:rPr>
        <w:t xml:space="preserve"> TEMELJNA PRAVILA</w:t>
      </w:r>
      <w:bookmarkEnd w:id="12"/>
      <w:r w:rsidR="000D1BFC" w:rsidRPr="006D2704">
        <w:rPr>
          <w:sz w:val="24"/>
          <w:szCs w:val="24"/>
        </w:rPr>
        <w:t xml:space="preserve"> </w:t>
      </w:r>
    </w:p>
    <w:p w:rsidR="000D1BFC" w:rsidRPr="00504D30" w:rsidRDefault="000D1BFC" w:rsidP="001540BC">
      <w:pPr>
        <w:pStyle w:val="Naslov2"/>
        <w:numPr>
          <w:ilvl w:val="0"/>
          <w:numId w:val="13"/>
        </w:numPr>
        <w:jc w:val="left"/>
        <w:rPr>
          <w:sz w:val="24"/>
        </w:rPr>
      </w:pPr>
      <w:bookmarkStart w:id="13" w:name="_Toc456003933"/>
      <w:bookmarkStart w:id="14" w:name="_Toc456004106"/>
      <w:bookmarkStart w:id="15" w:name="_Toc73424413"/>
      <w:r w:rsidRPr="00504D30">
        <w:rPr>
          <w:sz w:val="24"/>
        </w:rPr>
        <w:t>Dostop do razpisne dokumentacije</w:t>
      </w:r>
      <w:bookmarkEnd w:id="13"/>
      <w:bookmarkEnd w:id="14"/>
      <w:bookmarkEnd w:id="15"/>
    </w:p>
    <w:p w:rsidR="006758EF" w:rsidRPr="007D4FE9" w:rsidRDefault="006758EF" w:rsidP="006758EF">
      <w:pPr>
        <w:jc w:val="both"/>
        <w:rPr>
          <w:rFonts w:ascii="Times New Roman" w:hAnsi="Times New Roman"/>
        </w:rPr>
      </w:pPr>
      <w:r w:rsidRPr="007D4FE9">
        <w:rPr>
          <w:rFonts w:ascii="Times New Roman" w:hAnsi="Times New Roman"/>
        </w:rPr>
        <w:t xml:space="preserve">Razpisna dokumentacija za pripravo ponudbe je ponudnikom na voljo  brezplačno in je dostopna na  Uradnem listu RS - Portal javnih naročil </w:t>
      </w:r>
      <w:r w:rsidRPr="007141D9">
        <w:rPr>
          <w:rFonts w:ascii="Times New Roman" w:hAnsi="Times New Roman"/>
          <w:i/>
          <w:color w:val="0000FF"/>
        </w:rPr>
        <w:t>(</w:t>
      </w:r>
      <w:hyperlink r:id="rId17" w:history="1">
        <w:r w:rsidR="00BE6C11" w:rsidRPr="007141D9">
          <w:rPr>
            <w:rStyle w:val="Hiperpovezava"/>
            <w:rFonts w:ascii="Times New Roman" w:hAnsi="Times New Roman"/>
            <w:i/>
          </w:rPr>
          <w:t>http://www.enarocanje.si</w:t>
        </w:r>
      </w:hyperlink>
      <w:r w:rsidRPr="007141D9">
        <w:rPr>
          <w:rFonts w:ascii="Times New Roman" w:hAnsi="Times New Roman"/>
          <w:i/>
          <w:color w:val="0000FF"/>
        </w:rPr>
        <w:t>).</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1540BC">
      <w:pPr>
        <w:pStyle w:val="Naslov2"/>
        <w:numPr>
          <w:ilvl w:val="0"/>
          <w:numId w:val="13"/>
        </w:numPr>
        <w:jc w:val="left"/>
        <w:rPr>
          <w:sz w:val="24"/>
        </w:rPr>
      </w:pPr>
      <w:bookmarkStart w:id="16" w:name="_Toc456003934"/>
      <w:bookmarkStart w:id="17" w:name="_Toc456004107"/>
      <w:bookmarkStart w:id="18" w:name="_Toc73424414"/>
      <w:r w:rsidRPr="00504D30">
        <w:rPr>
          <w:sz w:val="24"/>
        </w:rPr>
        <w:t>Obvestila in pojasnila v zvezi z razpisno dokumentacijo</w:t>
      </w:r>
      <w:bookmarkEnd w:id="16"/>
      <w:bookmarkEnd w:id="17"/>
      <w:bookmarkEnd w:id="18"/>
    </w:p>
    <w:p w:rsidR="000D1BFC" w:rsidRPr="007D4FE9"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i</w:t>
      </w:r>
      <w:r w:rsidRPr="007D4FE9">
        <w:rPr>
          <w:rFonts w:ascii="Times New Roman" w:hAnsi="Times New Roman"/>
          <w:color w:val="000000"/>
        </w:rPr>
        <w:t>zključno preko portala javnih naročil.</w:t>
      </w:r>
    </w:p>
    <w:p w:rsidR="00391258" w:rsidRPr="00CE11BA" w:rsidRDefault="000D1BFC" w:rsidP="00391258">
      <w:pPr>
        <w:autoSpaceDE w:val="0"/>
        <w:autoSpaceDN w:val="0"/>
        <w:adjustRightInd w:val="0"/>
        <w:jc w:val="both"/>
        <w:rPr>
          <w:rFonts w:cs="Arial"/>
          <w:i/>
          <w:sz w:val="20"/>
          <w:szCs w:val="20"/>
        </w:rPr>
      </w:pPr>
      <w:r w:rsidRPr="007D4FE9">
        <w:rPr>
          <w:rFonts w:ascii="Times New Roman" w:hAnsi="Times New Roman"/>
          <w:color w:val="000000"/>
        </w:rPr>
        <w:t>Naročnik bo zahtevo za pojasnilo razpisne dokumentacije oziroma kakršnokoli drugo vprašanje v zvezi z</w:t>
      </w:r>
      <w:r w:rsidR="003101F9" w:rsidRPr="007D4FE9">
        <w:rPr>
          <w:rFonts w:ascii="Times New Roman" w:hAnsi="Times New Roman"/>
          <w:color w:val="000000"/>
        </w:rPr>
        <w:t xml:space="preserve"> </w:t>
      </w:r>
      <w:r w:rsidRPr="007D4FE9">
        <w:rPr>
          <w:rFonts w:ascii="Times New Roman" w:hAnsi="Times New Roman"/>
          <w:color w:val="000000"/>
        </w:rPr>
        <w:t>naročilom štel kot pravočasno, v kolikor bo na portalu javnih naročil zastavlje</w:t>
      </w:r>
      <w:r w:rsidRPr="00CE11BA">
        <w:rPr>
          <w:rFonts w:ascii="Times New Roman" w:hAnsi="Times New Roman"/>
        </w:rPr>
        <w:t>no</w:t>
      </w:r>
      <w:r w:rsidR="00391258" w:rsidRPr="00CE11BA">
        <w:rPr>
          <w:rFonts w:ascii="Times New Roman" w:hAnsi="Times New Roman"/>
          <w:b/>
          <w:bCs/>
          <w:i/>
          <w:iCs/>
        </w:rPr>
        <w:t xml:space="preserve"> </w:t>
      </w:r>
      <w:r w:rsidR="00391258" w:rsidRPr="000372D3">
        <w:rPr>
          <w:rFonts w:ascii="Times New Roman" w:hAnsi="Times New Roman"/>
        </w:rPr>
        <w:t xml:space="preserve">najkasneje do datuma in ure, objavljene </w:t>
      </w:r>
      <w:r w:rsidR="00391258" w:rsidRPr="000372D3">
        <w:rPr>
          <w:rFonts w:ascii="Times New Roman" w:hAnsi="Times New Roman"/>
          <w:i/>
        </w:rPr>
        <w:t xml:space="preserve">na Portalu JN </w:t>
      </w:r>
      <w:r w:rsidR="00391258" w:rsidRPr="000372D3">
        <w:rPr>
          <w:rFonts w:ascii="Times New Roman" w:hAnsi="Times New Roman"/>
        </w:rPr>
        <w:t>in v</w:t>
      </w:r>
      <w:r w:rsidR="00391258" w:rsidRPr="000372D3">
        <w:rPr>
          <w:rFonts w:ascii="Times New Roman" w:hAnsi="Times New Roman"/>
          <w:i/>
        </w:rPr>
        <w:t xml:space="preserve"> sistemu e-JN</w:t>
      </w:r>
      <w:r w:rsidR="00391258" w:rsidRPr="00CE11BA">
        <w:rPr>
          <w:rFonts w:cs="Arial"/>
          <w:i/>
          <w:sz w:val="20"/>
          <w:szCs w:val="20"/>
        </w:rPr>
        <w:t xml:space="preserve">.  </w:t>
      </w:r>
    </w:p>
    <w:p w:rsidR="005410DE" w:rsidRDefault="005410DE" w:rsidP="003101F9">
      <w:pPr>
        <w:autoSpaceDE w:val="0"/>
        <w:autoSpaceDN w:val="0"/>
        <w:adjustRightInd w:val="0"/>
        <w:jc w:val="both"/>
        <w:rPr>
          <w:rFonts w:ascii="Times New Roman" w:hAnsi="Times New Roman"/>
          <w:strike/>
        </w:rPr>
      </w:pPr>
    </w:p>
    <w:p w:rsidR="005410DE" w:rsidRPr="00CE11BA" w:rsidRDefault="005410DE" w:rsidP="005410DE">
      <w:pPr>
        <w:ind w:right="-2"/>
        <w:jc w:val="both"/>
        <w:rPr>
          <w:rFonts w:ascii="Times New Roman" w:hAnsi="Times New Roman"/>
        </w:rPr>
      </w:pPr>
      <w:r w:rsidRPr="00CE11BA">
        <w:rPr>
          <w:rFonts w:ascii="Times New Roman" w:hAnsi="Times New Roman"/>
        </w:rPr>
        <w:t>Naročnik bo dodatna pojasnila v zvezi z dokumentacijo objavil na Portalu javnih naročil  pred iztekom roka za oddajo ponudb, pod pogojem, da je bila zahteva posredovana pravočasno.</w:t>
      </w:r>
    </w:p>
    <w:p w:rsidR="000E447F" w:rsidRPr="00CE11BA" w:rsidRDefault="000E447F" w:rsidP="003101F9">
      <w:pPr>
        <w:autoSpaceDE w:val="0"/>
        <w:autoSpaceDN w:val="0"/>
        <w:adjustRightInd w:val="0"/>
        <w:jc w:val="both"/>
        <w:rPr>
          <w:rFonts w:ascii="Times New Roman" w:hAnsi="Times New Roman"/>
        </w:rPr>
      </w:pPr>
    </w:p>
    <w:p w:rsidR="0082259A" w:rsidRPr="007D4FE9" w:rsidRDefault="0082259A" w:rsidP="003101F9">
      <w:pPr>
        <w:autoSpaceDE w:val="0"/>
        <w:autoSpaceDN w:val="0"/>
        <w:adjustRightInd w:val="0"/>
        <w:jc w:val="both"/>
        <w:rPr>
          <w:rFonts w:ascii="Times New Roman" w:hAnsi="Times New Roman"/>
        </w:rPr>
      </w:pPr>
      <w:r w:rsidRPr="007D4FE9">
        <w:rPr>
          <w:rFonts w:ascii="Times New Roman" w:hAnsi="Times New Roman"/>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E23CBF" w:rsidRDefault="00E23CBF" w:rsidP="00E23CBF">
      <w:pPr>
        <w:pStyle w:val="BodyText22"/>
        <w:ind w:left="0"/>
        <w:rPr>
          <w:rFonts w:ascii="Times New Roman" w:hAnsi="Times New Roman"/>
          <w:b/>
          <w:sz w:val="24"/>
          <w:szCs w:val="24"/>
          <w:lang w:val="sl-SI"/>
        </w:rPr>
      </w:pPr>
    </w:p>
    <w:p w:rsidR="005410DE" w:rsidRPr="00CE11BA" w:rsidRDefault="005410DE" w:rsidP="005410DE">
      <w:pPr>
        <w:jc w:val="both"/>
        <w:rPr>
          <w:rFonts w:ascii="Times New Roman" w:hAnsi="Times New Roman"/>
          <w:b/>
        </w:rPr>
      </w:pPr>
      <w:r w:rsidRPr="00CE11BA">
        <w:rPr>
          <w:rFonts w:ascii="Times New Roman" w:hAnsi="Times New Roman"/>
          <w:b/>
        </w:rPr>
        <w:t xml:space="preserve">Ponudnik v informacijskem </w:t>
      </w:r>
      <w:r w:rsidRPr="00CE11BA">
        <w:rPr>
          <w:rFonts w:ascii="Times New Roman" w:hAnsi="Times New Roman"/>
          <w:b/>
          <w:i/>
        </w:rPr>
        <w:t>sistemu e-JN</w:t>
      </w:r>
      <w:r w:rsidRPr="00CE11BA">
        <w:rPr>
          <w:rFonts w:ascii="Times New Roman" w:hAnsi="Times New Roman"/>
          <w:b/>
        </w:rPr>
        <w:t xml:space="preserve"> v razdelek »</w:t>
      </w:r>
      <w:r w:rsidRPr="00CE11BA">
        <w:rPr>
          <w:rFonts w:ascii="Times New Roman" w:hAnsi="Times New Roman"/>
          <w:b/>
          <w:i/>
        </w:rPr>
        <w:t>Predračun«</w:t>
      </w:r>
      <w:r w:rsidRPr="00CE11BA">
        <w:rPr>
          <w:rFonts w:ascii="Times New Roman" w:hAnsi="Times New Roman"/>
          <w:b/>
        </w:rPr>
        <w:t xml:space="preserve"> naloži</w:t>
      </w:r>
      <w:r w:rsidR="005F6365">
        <w:rPr>
          <w:rFonts w:ascii="Times New Roman" w:hAnsi="Times New Roman"/>
          <w:b/>
        </w:rPr>
        <w:t xml:space="preserve"> izpolnjen obrazec »Ponudba« v </w:t>
      </w:r>
      <w:proofErr w:type="spellStart"/>
      <w:r w:rsidRPr="00CE11BA">
        <w:rPr>
          <w:rFonts w:ascii="Times New Roman" w:hAnsi="Times New Roman"/>
          <w:b/>
        </w:rPr>
        <w:t>pdf</w:t>
      </w:r>
      <w:proofErr w:type="spellEnd"/>
      <w:r w:rsidR="005F6365">
        <w:rPr>
          <w:rFonts w:ascii="Times New Roman" w:hAnsi="Times New Roman"/>
          <w:b/>
        </w:rPr>
        <w:t>.</w:t>
      </w:r>
      <w:r w:rsidRPr="00CE11BA">
        <w:rPr>
          <w:rFonts w:ascii="Times New Roman" w:hAnsi="Times New Roman"/>
          <w:b/>
        </w:rPr>
        <w:t xml:space="preserve"> datoteki </w:t>
      </w:r>
      <w:r w:rsidRPr="00CE11BA">
        <w:rPr>
          <w:rFonts w:ascii="Times New Roman" w:hAnsi="Times New Roman"/>
          <w:b/>
          <w:i/>
        </w:rPr>
        <w:t>(OBR-3)</w:t>
      </w:r>
      <w:r w:rsidRPr="00CE11BA">
        <w:rPr>
          <w:rFonts w:ascii="Times New Roman" w:hAnsi="Times New Roman"/>
          <w:b/>
        </w:rPr>
        <w:t xml:space="preserve">, ki bo dostopen na javnem odpiranju ponudb. </w:t>
      </w:r>
    </w:p>
    <w:p w:rsidR="005410DE" w:rsidRPr="00CE11BA" w:rsidRDefault="005410DE" w:rsidP="005410DE">
      <w:pPr>
        <w:jc w:val="both"/>
        <w:rPr>
          <w:rFonts w:ascii="Times New Roman" w:hAnsi="Times New Roman"/>
          <w:b/>
        </w:rPr>
      </w:pPr>
    </w:p>
    <w:p w:rsidR="005410DE" w:rsidRPr="00CE11BA" w:rsidRDefault="005410DE" w:rsidP="005410DE">
      <w:pPr>
        <w:jc w:val="both"/>
        <w:rPr>
          <w:rFonts w:ascii="Times New Roman" w:hAnsi="Times New Roman"/>
          <w:b/>
        </w:rPr>
      </w:pPr>
      <w:r w:rsidRPr="00CE11BA">
        <w:rPr>
          <w:rFonts w:ascii="Times New Roman" w:hAnsi="Times New Roman"/>
          <w:b/>
        </w:rPr>
        <w:t>Vse ostale obrazce OBR (</w:t>
      </w:r>
      <w:r w:rsidRPr="00CE11BA">
        <w:rPr>
          <w:rFonts w:ascii="Times New Roman" w:hAnsi="Times New Roman"/>
        </w:rPr>
        <w:t>v nadaljevanju RD</w:t>
      </w:r>
      <w:r w:rsidRPr="00CE11BA">
        <w:rPr>
          <w:rFonts w:ascii="Times New Roman" w:hAnsi="Times New Roman"/>
          <w:b/>
        </w:rPr>
        <w:t xml:space="preserve">), potrdila, izjave, dokazila in tehnično dokumentacijo pa naloži v razdelek </w:t>
      </w:r>
      <w:r w:rsidRPr="00CE11BA">
        <w:rPr>
          <w:rFonts w:ascii="Times New Roman" w:hAnsi="Times New Roman"/>
          <w:b/>
          <w:i/>
        </w:rPr>
        <w:t>»Drugi dokumenti«</w:t>
      </w:r>
      <w:r w:rsidRPr="00CE11BA">
        <w:rPr>
          <w:rFonts w:ascii="Times New Roman" w:hAnsi="Times New Roman"/>
          <w:b/>
        </w:rPr>
        <w:t xml:space="preserve">. </w:t>
      </w:r>
    </w:p>
    <w:p w:rsidR="005410DE" w:rsidRPr="00CE11BA" w:rsidRDefault="005410DE" w:rsidP="005410DE">
      <w:pPr>
        <w:tabs>
          <w:tab w:val="left" w:pos="851"/>
        </w:tabs>
        <w:jc w:val="both"/>
        <w:rPr>
          <w:rFonts w:ascii="Times New Roman" w:hAnsi="Times New Roman"/>
          <w:lang w:eastAsia="en-US"/>
        </w:rPr>
      </w:pPr>
    </w:p>
    <w:p w:rsidR="005410DE" w:rsidRDefault="005410DE" w:rsidP="005410DE">
      <w:pPr>
        <w:jc w:val="both"/>
        <w:rPr>
          <w:rFonts w:ascii="Times New Roman" w:hAnsi="Times New Roman"/>
        </w:rPr>
      </w:pPr>
      <w:r w:rsidRPr="00CE11B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D79BC" w:rsidRDefault="000D79BC" w:rsidP="005410DE">
      <w:pPr>
        <w:jc w:val="both"/>
        <w:rPr>
          <w:rFonts w:ascii="Times New Roman" w:hAnsi="Times New Roman"/>
        </w:rPr>
      </w:pPr>
    </w:p>
    <w:p w:rsidR="005410DE" w:rsidRPr="00CE11BA" w:rsidRDefault="005410DE" w:rsidP="00E23CBF">
      <w:pPr>
        <w:pStyle w:val="BodyText22"/>
        <w:ind w:left="0"/>
        <w:rPr>
          <w:rFonts w:ascii="Times New Roman" w:hAnsi="Times New Roman"/>
          <w:b/>
          <w:sz w:val="24"/>
          <w:szCs w:val="24"/>
          <w:lang w:val="sl-SI"/>
        </w:rPr>
      </w:pPr>
    </w:p>
    <w:p w:rsidR="00E23CBF" w:rsidRPr="006D2704" w:rsidRDefault="005410DE" w:rsidP="00504D30">
      <w:pPr>
        <w:pStyle w:val="Naslov1"/>
        <w:rPr>
          <w:sz w:val="24"/>
          <w:szCs w:val="24"/>
        </w:rPr>
      </w:pPr>
      <w:bookmarkStart w:id="19" w:name="_Toc73424415"/>
      <w:r w:rsidRPr="00CE11BA">
        <w:rPr>
          <w:sz w:val="24"/>
          <w:szCs w:val="24"/>
        </w:rPr>
        <w:t>8</w:t>
      </w:r>
      <w:r w:rsidR="00E23CBF" w:rsidRPr="00CE11BA">
        <w:rPr>
          <w:sz w:val="24"/>
          <w:szCs w:val="24"/>
        </w:rPr>
        <w:t>. UGOTAVLJANJE SPOSOBNOSTI</w:t>
      </w:r>
      <w:r w:rsidR="00E03524" w:rsidRPr="00CE11BA">
        <w:rPr>
          <w:sz w:val="24"/>
          <w:szCs w:val="24"/>
        </w:rPr>
        <w:t xml:space="preserve"> </w:t>
      </w:r>
      <w:r w:rsidR="00E03524">
        <w:rPr>
          <w:sz w:val="24"/>
          <w:szCs w:val="24"/>
        </w:rPr>
        <w:t>IN POGOJI</w:t>
      </w:r>
      <w:bookmarkEnd w:id="19"/>
    </w:p>
    <w:p w:rsidR="0068354A" w:rsidRDefault="0068354A" w:rsidP="0068354A">
      <w:pPr>
        <w:autoSpaceDE w:val="0"/>
        <w:autoSpaceDN w:val="0"/>
        <w:adjustRightInd w:val="0"/>
        <w:jc w:val="both"/>
        <w:rPr>
          <w:rFonts w:ascii="Times New Roman" w:hAnsi="Times New Roman"/>
          <w:bCs/>
        </w:rPr>
      </w:pPr>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8354A" w:rsidRPr="00E03524" w:rsidRDefault="0068354A" w:rsidP="0068354A">
      <w:pPr>
        <w:autoSpaceDE w:val="0"/>
        <w:autoSpaceDN w:val="0"/>
        <w:adjustRightInd w:val="0"/>
        <w:jc w:val="both"/>
        <w:rPr>
          <w:rFonts w:ascii="Times New Roman" w:hAnsi="Times New Roman"/>
          <w:bCs/>
        </w:rPr>
      </w:pPr>
    </w:p>
    <w:p w:rsidR="0068354A" w:rsidRDefault="0068354A" w:rsidP="0068354A">
      <w:pPr>
        <w:jc w:val="both"/>
        <w:rPr>
          <w:rFonts w:ascii="Times New Roman" w:hAnsi="Times New Roman"/>
          <w:b/>
        </w:rPr>
      </w:pPr>
      <w:r w:rsidRPr="000E447F">
        <w:rPr>
          <w:rFonts w:ascii="Times New Roman" w:hAnsi="Times New Roman"/>
        </w:rPr>
        <w:t xml:space="preserve">Gospodarski subjekt potrdi izpolnjevanje pogojev </w:t>
      </w:r>
      <w:r w:rsidRPr="005E11BA">
        <w:rPr>
          <w:rFonts w:ascii="Times New Roman" w:hAnsi="Times New Roman"/>
          <w:b/>
        </w:rPr>
        <w:t xml:space="preserve">s predložitvijo izpolnjenega in podpisanega obrazca </w:t>
      </w:r>
      <w:r>
        <w:rPr>
          <w:rFonts w:ascii="Times New Roman" w:hAnsi="Times New Roman"/>
          <w:b/>
        </w:rPr>
        <w:t>4 – Izjava ponudnika</w:t>
      </w:r>
      <w:r w:rsidRPr="005E11BA">
        <w:rPr>
          <w:rFonts w:ascii="Times New Roman" w:hAnsi="Times New Roman"/>
          <w:b/>
        </w:rPr>
        <w:t xml:space="preserve">. </w:t>
      </w:r>
    </w:p>
    <w:p w:rsidR="0068354A" w:rsidRPr="005E11BA" w:rsidRDefault="0068354A" w:rsidP="0068354A">
      <w:pPr>
        <w:jc w:val="both"/>
        <w:rPr>
          <w:rFonts w:ascii="Times New Roman" w:hAnsi="Times New Roman"/>
          <w:b/>
        </w:rPr>
      </w:pPr>
    </w:p>
    <w:p w:rsidR="0068354A" w:rsidRPr="000E447F" w:rsidRDefault="0068354A" w:rsidP="0068354A">
      <w:pPr>
        <w:jc w:val="both"/>
        <w:rPr>
          <w:rFonts w:ascii="Times New Roman" w:hAnsi="Times New Roman"/>
        </w:rPr>
      </w:pPr>
      <w:r w:rsidRPr="000E447F">
        <w:rPr>
          <w:rFonts w:ascii="Times New Roman" w:hAnsi="Times New Roman"/>
        </w:rPr>
        <w:t>Izpolnjevanje pogojev bo naročnik</w:t>
      </w:r>
      <w:r>
        <w:rPr>
          <w:rFonts w:ascii="Times New Roman" w:hAnsi="Times New Roman"/>
        </w:rPr>
        <w:t xml:space="preserve"> lahko</w:t>
      </w:r>
      <w:r w:rsidRPr="000E447F">
        <w:rPr>
          <w:rFonts w:ascii="Times New Roman" w:hAnsi="Times New Roman"/>
        </w:rPr>
        <w:t xml:space="preserve"> preveril pred izdajo odločitve na način, da bo ponudnike pozval k predložitvi ustreznih dokazil skladno s 77. in 78. členom ZJN-3.</w:t>
      </w:r>
    </w:p>
    <w:p w:rsidR="00AA313D" w:rsidRPr="00AA313D" w:rsidRDefault="006008ED" w:rsidP="00AA313D">
      <w:pPr>
        <w:pStyle w:val="Naslov3"/>
        <w:rPr>
          <w:rFonts w:ascii="Times New Roman" w:hAnsi="Times New Roman"/>
          <w:sz w:val="24"/>
          <w:szCs w:val="24"/>
        </w:rPr>
      </w:pPr>
      <w:bookmarkStart w:id="20" w:name="_Toc466354958"/>
      <w:bookmarkStart w:id="21" w:name="_Toc73424416"/>
      <w:r>
        <w:rPr>
          <w:rFonts w:ascii="Times New Roman" w:hAnsi="Times New Roman"/>
          <w:sz w:val="24"/>
          <w:szCs w:val="24"/>
        </w:rPr>
        <w:t>R</w:t>
      </w:r>
      <w:r w:rsidR="0068354A">
        <w:rPr>
          <w:rFonts w:ascii="Times New Roman" w:hAnsi="Times New Roman"/>
          <w:sz w:val="24"/>
          <w:szCs w:val="24"/>
        </w:rPr>
        <w:t>azlogi za izključitev</w:t>
      </w:r>
      <w:bookmarkEnd w:id="20"/>
      <w:bookmarkEnd w:id="21"/>
    </w:p>
    <w:p w:rsidR="0068354A" w:rsidRDefault="0068354A" w:rsidP="0068354A">
      <w:pPr>
        <w:pStyle w:val="BodyText22"/>
        <w:ind w:left="0"/>
        <w:rPr>
          <w:rFonts w:ascii="Times New Roman" w:hAnsi="Times New Roman"/>
          <w:b/>
          <w:sz w:val="24"/>
          <w:szCs w:val="24"/>
          <w:lang w:val="sl-SI"/>
        </w:rPr>
      </w:pPr>
    </w:p>
    <w:p w:rsidR="0068354A" w:rsidRDefault="0068354A" w:rsidP="0068354A">
      <w:pPr>
        <w:pStyle w:val="BodyText22"/>
        <w:ind w:left="0"/>
        <w:rPr>
          <w:rFonts w:ascii="Times New Roman" w:hAnsi="Times New Roman"/>
          <w:b/>
          <w:sz w:val="24"/>
          <w:szCs w:val="24"/>
          <w:lang w:val="sl-SI"/>
        </w:rPr>
      </w:pPr>
      <w:r w:rsidRPr="005E11BA">
        <w:rPr>
          <w:rFonts w:ascii="Times New Roman" w:hAnsi="Times New Roman"/>
          <w:b/>
          <w:sz w:val="24"/>
          <w:szCs w:val="24"/>
          <w:lang w:val="sl-SI"/>
        </w:rPr>
        <w:t>A.</w:t>
      </w:r>
      <w:r>
        <w:rPr>
          <w:rFonts w:ascii="Times New Roman" w:hAnsi="Times New Roman"/>
          <w:b/>
          <w:sz w:val="24"/>
          <w:szCs w:val="24"/>
          <w:lang w:val="sl-SI"/>
        </w:rPr>
        <w:t xml:space="preserve"> </w:t>
      </w:r>
      <w:r w:rsidRPr="005E11BA">
        <w:rPr>
          <w:rFonts w:ascii="Times New Roman" w:hAnsi="Times New Roman"/>
          <w:b/>
          <w:sz w:val="24"/>
          <w:szCs w:val="24"/>
          <w:lang w:val="sl-SI"/>
        </w:rPr>
        <w:t>Razlogi povezani s kazenskimi obsodbami:</w:t>
      </w:r>
    </w:p>
    <w:p w:rsidR="0068354A" w:rsidRPr="005E11BA" w:rsidRDefault="0068354A" w:rsidP="0068354A">
      <w:pPr>
        <w:pStyle w:val="BodyText22"/>
        <w:ind w:left="0"/>
        <w:rPr>
          <w:rFonts w:ascii="Times New Roman" w:hAnsi="Times New Roman"/>
          <w:b/>
          <w:sz w:val="24"/>
          <w:szCs w:val="24"/>
          <w:lang w:val="sl-SI"/>
        </w:rPr>
      </w:pPr>
    </w:p>
    <w:p w:rsidR="0068354A" w:rsidRPr="005E11BA" w:rsidRDefault="0068354A" w:rsidP="0068354A">
      <w:pPr>
        <w:jc w:val="both"/>
        <w:rPr>
          <w:rFonts w:ascii="Times New Roman" w:hAnsi="Times New Roman"/>
        </w:rPr>
      </w:pPr>
      <w:r w:rsidRPr="005E11BA">
        <w:rPr>
          <w:rFonts w:ascii="Times New Roman" w:hAnsi="Times New Roman"/>
        </w:rPr>
        <w:t xml:space="preserve">1. Gospodarskemu subjektu ali osebi, ki je članica upravnega, vodstvenega ali nadzornega organa tega gospodarskega subjekta ali ki ima pooblastila za njegovo zastopanje ali odločanje ali </w:t>
      </w:r>
      <w:r w:rsidRPr="005E11BA">
        <w:rPr>
          <w:rFonts w:ascii="Times New Roman" w:hAnsi="Times New Roman"/>
        </w:rPr>
        <w:lastRenderedPageBreak/>
        <w:t xml:space="preserve">nadzor v njem, ni bila izrečena pravnomočna sodba, ki ima elemente kaznivih dejanj, ki so opredeljena v prvem odstavku 75. člena ZJN-3. </w:t>
      </w:r>
    </w:p>
    <w:p w:rsidR="0068354A" w:rsidRPr="00B243D3" w:rsidRDefault="0068354A" w:rsidP="0068354A">
      <w:pPr>
        <w:autoSpaceDE w:val="0"/>
        <w:autoSpaceDN w:val="0"/>
        <w:adjustRightInd w:val="0"/>
        <w:rPr>
          <w:rFonts w:ascii="Times New Roman" w:hAnsi="Times New Roman"/>
          <w:i/>
        </w:rPr>
      </w:pPr>
      <w:r w:rsidRPr="00B243D3">
        <w:rPr>
          <w:rFonts w:ascii="Times New Roman" w:hAnsi="Times New Roman"/>
          <w:i/>
        </w:rPr>
        <w:t>(pogoj mora izpolnjevati vsak gospodarski subjekt, ki bo vključen v izvedbo javnega naročila)</w:t>
      </w:r>
    </w:p>
    <w:p w:rsidR="0068354A" w:rsidRPr="00F562E2" w:rsidRDefault="0068354A" w:rsidP="0068354A">
      <w:pPr>
        <w:autoSpaceDE w:val="0"/>
        <w:autoSpaceDN w:val="0"/>
        <w:adjustRightInd w:val="0"/>
        <w:rPr>
          <w:rFonts w:ascii="Times New Roman" w:hAnsi="Times New Roman"/>
          <w:sz w:val="20"/>
          <w:szCs w:val="20"/>
        </w:rPr>
      </w:pPr>
      <w:r w:rsidRPr="00F562E2">
        <w:rPr>
          <w:rFonts w:ascii="Times New Roman" w:hAnsi="Times New Roman"/>
          <w:sz w:val="20"/>
          <w:szCs w:val="20"/>
        </w:rPr>
        <w:t>Dokazilo: OBR-4</w:t>
      </w:r>
    </w:p>
    <w:p w:rsidR="0068354A" w:rsidRDefault="0068354A" w:rsidP="0068354A">
      <w:pPr>
        <w:autoSpaceDE w:val="0"/>
        <w:autoSpaceDN w:val="0"/>
        <w:adjustRightInd w:val="0"/>
        <w:rPr>
          <w:rFonts w:ascii="Verdana" w:hAnsi="Verdana"/>
          <w:sz w:val="20"/>
          <w:szCs w:val="20"/>
        </w:rPr>
      </w:pPr>
    </w:p>
    <w:p w:rsidR="0068354A" w:rsidRDefault="0068354A" w:rsidP="0068354A">
      <w:pPr>
        <w:pStyle w:val="BodyText22"/>
        <w:ind w:left="0"/>
        <w:rPr>
          <w:rFonts w:ascii="Verdana" w:hAnsi="Verdana"/>
          <w:sz w:val="20"/>
        </w:rPr>
      </w:pPr>
      <w:r w:rsidRPr="005E11BA">
        <w:rPr>
          <w:rFonts w:ascii="Times New Roman" w:hAnsi="Times New Roman"/>
          <w:b/>
          <w:sz w:val="24"/>
          <w:szCs w:val="24"/>
          <w:lang w:val="sl-SI"/>
        </w:rPr>
        <w:t>B. Razlogi, povezani s plačilom davkov ali prispevkov za socialno varnost</w:t>
      </w:r>
    </w:p>
    <w:p w:rsidR="0068354A" w:rsidRDefault="0068354A" w:rsidP="0068354A">
      <w:pPr>
        <w:autoSpaceDE w:val="0"/>
        <w:autoSpaceDN w:val="0"/>
        <w:adjustRightInd w:val="0"/>
        <w:rPr>
          <w:rFonts w:ascii="Verdana" w:hAnsi="Verdana"/>
          <w:sz w:val="20"/>
          <w:szCs w:val="20"/>
        </w:rPr>
      </w:pPr>
    </w:p>
    <w:p w:rsidR="0068354A" w:rsidRPr="005E11BA" w:rsidRDefault="0068354A" w:rsidP="0068354A">
      <w:pPr>
        <w:spacing w:after="120"/>
        <w:jc w:val="both"/>
        <w:rPr>
          <w:rFonts w:ascii="Times New Roman" w:hAnsi="Times New Roman"/>
        </w:rPr>
      </w:pPr>
      <w:r w:rsidRPr="005E11BA">
        <w:rPr>
          <w:rFonts w:ascii="Times New Roman" w:hAnsi="Times New Roman"/>
        </w:rPr>
        <w:t>1. Gospodarski subjekt zagotavlja, da:</w:t>
      </w:r>
    </w:p>
    <w:p w:rsidR="0068354A" w:rsidRPr="005E11BA" w:rsidRDefault="0068354A" w:rsidP="001540BC">
      <w:pPr>
        <w:pStyle w:val="Odstavekseznama"/>
        <w:numPr>
          <w:ilvl w:val="0"/>
          <w:numId w:val="12"/>
        </w:numPr>
        <w:contextualSpacing/>
        <w:jc w:val="both"/>
        <w:rPr>
          <w:rFonts w:ascii="Times New Roman" w:hAnsi="Times New Roman"/>
        </w:rPr>
      </w:pPr>
      <w:r w:rsidRPr="005E11BA">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8354A" w:rsidRPr="005E11BA" w:rsidRDefault="0068354A" w:rsidP="001540BC">
      <w:pPr>
        <w:numPr>
          <w:ilvl w:val="1"/>
          <w:numId w:val="12"/>
        </w:numPr>
        <w:jc w:val="both"/>
        <w:rPr>
          <w:rFonts w:ascii="Times New Roman" w:hAnsi="Times New Roman"/>
        </w:rPr>
      </w:pPr>
      <w:r w:rsidRPr="005E11BA">
        <w:rPr>
          <w:rFonts w:ascii="Times New Roman" w:hAnsi="Times New Roman"/>
        </w:rPr>
        <w:t>ima na dan oddaje ponudbe ali prijave predložene vse obračune davčnih odtegljajev za dohodke iz delovnega razmerja za obdobje zadnjih petih let do dne oddaje ponudbe ali prijave.</w:t>
      </w:r>
    </w:p>
    <w:p w:rsidR="0068354A" w:rsidRPr="00B243D3" w:rsidRDefault="0068354A" w:rsidP="0068354A">
      <w:pPr>
        <w:autoSpaceDE w:val="0"/>
        <w:autoSpaceDN w:val="0"/>
        <w:adjustRightInd w:val="0"/>
        <w:rPr>
          <w:rFonts w:ascii="Times New Roman" w:hAnsi="Times New Roman"/>
          <w:i/>
        </w:rPr>
      </w:pPr>
      <w:r w:rsidRPr="00B243D3">
        <w:rPr>
          <w:rFonts w:ascii="Times New Roman" w:hAnsi="Times New Roman"/>
          <w:i/>
        </w:rPr>
        <w:t>(pogoj mora izpolnjevati vsak gospodarski subjekt, ki bo vključen v izvedbo javnega naročila)</w:t>
      </w:r>
    </w:p>
    <w:p w:rsidR="0068354A" w:rsidRPr="00F562E2" w:rsidRDefault="0068354A" w:rsidP="0068354A">
      <w:pPr>
        <w:autoSpaceDE w:val="0"/>
        <w:autoSpaceDN w:val="0"/>
        <w:adjustRightInd w:val="0"/>
        <w:rPr>
          <w:rFonts w:ascii="Times New Roman" w:hAnsi="Times New Roman"/>
          <w:sz w:val="20"/>
          <w:szCs w:val="20"/>
        </w:rPr>
      </w:pPr>
      <w:r w:rsidRPr="00F562E2">
        <w:rPr>
          <w:rFonts w:ascii="Times New Roman" w:hAnsi="Times New Roman"/>
          <w:sz w:val="20"/>
          <w:szCs w:val="20"/>
        </w:rPr>
        <w:t>Dokazilo: OBR-4</w:t>
      </w:r>
      <w:r w:rsidR="00CC31FF">
        <w:rPr>
          <w:rFonts w:ascii="Times New Roman" w:hAnsi="Times New Roman"/>
          <w:sz w:val="20"/>
          <w:szCs w:val="20"/>
        </w:rPr>
        <w:t xml:space="preserve"> </w:t>
      </w:r>
    </w:p>
    <w:p w:rsidR="0068354A" w:rsidRPr="005E11BA" w:rsidRDefault="0068354A" w:rsidP="0068354A">
      <w:pPr>
        <w:autoSpaceDE w:val="0"/>
        <w:autoSpaceDN w:val="0"/>
        <w:adjustRightInd w:val="0"/>
        <w:rPr>
          <w:rFonts w:ascii="Times New Roman" w:hAnsi="Times New Roman"/>
        </w:rPr>
      </w:pPr>
    </w:p>
    <w:p w:rsidR="0068354A" w:rsidRDefault="0068354A" w:rsidP="0068354A">
      <w:pPr>
        <w:pStyle w:val="BodyText22"/>
        <w:ind w:left="0"/>
        <w:rPr>
          <w:rFonts w:ascii="Times New Roman" w:hAnsi="Times New Roman"/>
          <w:b/>
          <w:sz w:val="24"/>
          <w:szCs w:val="24"/>
          <w:lang w:val="sl-SI"/>
        </w:rPr>
      </w:pPr>
      <w:r>
        <w:rPr>
          <w:rFonts w:ascii="Times New Roman" w:hAnsi="Times New Roman"/>
          <w:b/>
          <w:sz w:val="24"/>
          <w:szCs w:val="24"/>
          <w:lang w:val="sl-SI"/>
        </w:rPr>
        <w:t>C.</w:t>
      </w:r>
      <w:r w:rsidRPr="00E318FB">
        <w:rPr>
          <w:rFonts w:ascii="Times New Roman" w:hAnsi="Times New Roman"/>
          <w:b/>
          <w:sz w:val="24"/>
          <w:szCs w:val="24"/>
          <w:lang w:val="sl-SI"/>
        </w:rPr>
        <w:t xml:space="preserve"> Razlogi, povezani z insolventnostjo, nasprotjem interesov ali kršitvijo poklicnih pravil</w:t>
      </w:r>
    </w:p>
    <w:p w:rsidR="0068354A" w:rsidRPr="00E318FB" w:rsidRDefault="0068354A" w:rsidP="0068354A">
      <w:pPr>
        <w:spacing w:after="120"/>
        <w:jc w:val="both"/>
        <w:rPr>
          <w:rFonts w:ascii="Times New Roman" w:hAnsi="Times New Roman"/>
        </w:rPr>
      </w:pPr>
      <w:r w:rsidRPr="00E318FB">
        <w:rPr>
          <w:rFonts w:ascii="Times New Roman" w:hAnsi="Times New Roman"/>
        </w:rPr>
        <w:t>1. Gospodarski subjekt zagotavlja, da:</w:t>
      </w:r>
    </w:p>
    <w:p w:rsidR="0068354A" w:rsidRPr="00E318FB" w:rsidRDefault="0068354A" w:rsidP="001540BC">
      <w:pPr>
        <w:numPr>
          <w:ilvl w:val="1"/>
          <w:numId w:val="12"/>
        </w:numPr>
        <w:jc w:val="both"/>
        <w:rPr>
          <w:rFonts w:ascii="Times New Roman" w:hAnsi="Times New Roman"/>
        </w:rPr>
      </w:pPr>
      <w:r w:rsidRPr="00E318FB">
        <w:rPr>
          <w:rFonts w:ascii="Times New Roman" w:hAnsi="Times New Roman"/>
        </w:rPr>
        <w:t>ne krši obveznosti iz drugega odstavka 3. člena ZJN-3 (obveznosti na področju okoljskega, socialnega in delovnega prava);</w:t>
      </w:r>
    </w:p>
    <w:p w:rsidR="0068354A" w:rsidRPr="00E318FB" w:rsidRDefault="0068354A" w:rsidP="001540BC">
      <w:pPr>
        <w:numPr>
          <w:ilvl w:val="1"/>
          <w:numId w:val="12"/>
        </w:numPr>
        <w:jc w:val="both"/>
        <w:rPr>
          <w:rFonts w:ascii="Times New Roman" w:hAnsi="Times New Roman"/>
        </w:rPr>
      </w:pPr>
      <w:r w:rsidRPr="00E318F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68354A" w:rsidRPr="00E318FB" w:rsidRDefault="0068354A" w:rsidP="001540BC">
      <w:pPr>
        <w:numPr>
          <w:ilvl w:val="1"/>
          <w:numId w:val="12"/>
        </w:numPr>
        <w:jc w:val="both"/>
        <w:rPr>
          <w:rFonts w:ascii="Times New Roman" w:hAnsi="Times New Roman"/>
        </w:rPr>
      </w:pPr>
      <w:r w:rsidRPr="00E318FB">
        <w:rPr>
          <w:rFonts w:ascii="Times New Roman" w:hAnsi="Times New Roman"/>
        </w:rPr>
        <w:t>ni zagrešil hujšo kršitev poklicnih pravil, zaradi česar je omajana njegova integriteta;</w:t>
      </w:r>
    </w:p>
    <w:p w:rsidR="0068354A" w:rsidRDefault="0068354A" w:rsidP="001540BC">
      <w:pPr>
        <w:numPr>
          <w:ilvl w:val="1"/>
          <w:numId w:val="12"/>
        </w:numPr>
        <w:jc w:val="both"/>
        <w:rPr>
          <w:rFonts w:ascii="Times New Roman" w:hAnsi="Times New Roman"/>
        </w:rPr>
      </w:pPr>
      <w:r w:rsidRPr="00E318F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68354A" w:rsidRDefault="0068354A" w:rsidP="001540BC">
      <w:pPr>
        <w:pStyle w:val="Odstavekseznama"/>
        <w:numPr>
          <w:ilvl w:val="0"/>
          <w:numId w:val="12"/>
        </w:numPr>
        <w:jc w:val="both"/>
      </w:pPr>
      <w:r w:rsidRPr="00415C69">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68354A" w:rsidRPr="00B243D3" w:rsidRDefault="0068354A" w:rsidP="0068354A">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68354A" w:rsidRPr="00F562E2" w:rsidRDefault="0068354A" w:rsidP="0068354A">
      <w:pPr>
        <w:autoSpaceDE w:val="0"/>
        <w:autoSpaceDN w:val="0"/>
        <w:adjustRightInd w:val="0"/>
        <w:rPr>
          <w:rFonts w:ascii="Times New Roman" w:hAnsi="Times New Roman"/>
          <w:sz w:val="20"/>
          <w:szCs w:val="20"/>
        </w:rPr>
      </w:pPr>
      <w:r w:rsidRPr="00F562E2">
        <w:rPr>
          <w:rFonts w:ascii="Times New Roman" w:hAnsi="Times New Roman"/>
          <w:sz w:val="20"/>
          <w:szCs w:val="20"/>
        </w:rPr>
        <w:t>Dokazilo: OBR-4</w:t>
      </w:r>
      <w:r w:rsidR="00590248">
        <w:rPr>
          <w:rFonts w:ascii="Times New Roman" w:hAnsi="Times New Roman"/>
          <w:sz w:val="20"/>
          <w:szCs w:val="20"/>
        </w:rPr>
        <w:t xml:space="preserve"> </w:t>
      </w:r>
    </w:p>
    <w:p w:rsidR="0068354A" w:rsidRDefault="0068354A" w:rsidP="0068354A">
      <w:pPr>
        <w:pStyle w:val="BodyText22"/>
        <w:ind w:left="0"/>
        <w:rPr>
          <w:rFonts w:ascii="Times New Roman" w:hAnsi="Times New Roman"/>
          <w:b/>
          <w:sz w:val="24"/>
          <w:szCs w:val="24"/>
          <w:lang w:val="sl-SI"/>
        </w:rPr>
      </w:pPr>
    </w:p>
    <w:p w:rsidR="0068354A" w:rsidRDefault="0068354A" w:rsidP="0068354A">
      <w:pPr>
        <w:pStyle w:val="BodyText22"/>
        <w:ind w:left="0"/>
        <w:rPr>
          <w:rFonts w:ascii="Times New Roman" w:hAnsi="Times New Roman"/>
          <w:b/>
          <w:sz w:val="24"/>
          <w:szCs w:val="24"/>
          <w:lang w:val="sl-SI"/>
        </w:rPr>
      </w:pPr>
      <w:r>
        <w:rPr>
          <w:rFonts w:ascii="Times New Roman" w:hAnsi="Times New Roman"/>
          <w:b/>
          <w:sz w:val="24"/>
          <w:szCs w:val="24"/>
          <w:lang w:val="sl-SI"/>
        </w:rPr>
        <w:t>D. Drugi razlogi za izključitev</w:t>
      </w:r>
    </w:p>
    <w:p w:rsidR="0068354A" w:rsidRPr="00CA6285" w:rsidRDefault="0068354A" w:rsidP="0068354A">
      <w:pPr>
        <w:jc w:val="both"/>
        <w:rPr>
          <w:rFonts w:ascii="Times New Roman" w:hAnsi="Times New Roman"/>
        </w:rPr>
      </w:pPr>
      <w:r w:rsidRPr="00CA6285">
        <w:rPr>
          <w:rFonts w:ascii="Times New Roman" w:hAnsi="Times New Roman"/>
        </w:rPr>
        <w:t xml:space="preserve">1. Gospodarski subjekt na dan, ko poteče rok za oddajo ponudb ali prijav, ni uvrščen v evidenco gospodarskih subjektov z negativnimi referencami iz 110. člena ZJN-3. </w:t>
      </w:r>
    </w:p>
    <w:p w:rsidR="0068354A" w:rsidRPr="00B243D3" w:rsidRDefault="0068354A" w:rsidP="0068354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A1396C" w:rsidRPr="00654A09" w:rsidRDefault="0068354A" w:rsidP="00A1396C">
      <w:pPr>
        <w:jc w:val="both"/>
        <w:rPr>
          <w:rFonts w:ascii="Times New Roman" w:hAnsi="Times New Roman"/>
        </w:rPr>
      </w:pPr>
      <w:r w:rsidRPr="00CA6285">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sidR="00A1396C">
        <w:rPr>
          <w:rFonts w:ascii="Times New Roman" w:hAnsi="Times New Roman"/>
        </w:rPr>
        <w:t>,</w:t>
      </w:r>
      <w:r w:rsidR="00A1396C" w:rsidRPr="00CB2C5C">
        <w:rPr>
          <w:rFonts w:ascii="Times New Roman" w:hAnsi="Times New Roman"/>
        </w:rPr>
        <w:t xml:space="preserve"> </w:t>
      </w:r>
      <w:r w:rsidR="00A1396C" w:rsidRPr="00654A09">
        <w:rPr>
          <w:rFonts w:ascii="Times New Roman" w:hAnsi="Times New Roman"/>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8354A" w:rsidRDefault="0068354A" w:rsidP="0068354A">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68354A" w:rsidRPr="00F562E2" w:rsidRDefault="0068354A" w:rsidP="0068354A">
      <w:pPr>
        <w:autoSpaceDE w:val="0"/>
        <w:autoSpaceDN w:val="0"/>
        <w:adjustRightInd w:val="0"/>
        <w:rPr>
          <w:rFonts w:ascii="Times New Roman" w:hAnsi="Times New Roman"/>
          <w:sz w:val="20"/>
          <w:szCs w:val="20"/>
        </w:rPr>
      </w:pPr>
      <w:r w:rsidRPr="00F562E2">
        <w:rPr>
          <w:rFonts w:ascii="Times New Roman" w:hAnsi="Times New Roman"/>
          <w:sz w:val="20"/>
          <w:szCs w:val="20"/>
        </w:rPr>
        <w:t>Dokazilo: OBR-4</w:t>
      </w:r>
      <w:r w:rsidR="00590248" w:rsidRPr="00590248">
        <w:rPr>
          <w:rFonts w:ascii="Times New Roman" w:hAnsi="Times New Roman"/>
          <w:sz w:val="20"/>
          <w:szCs w:val="20"/>
        </w:rPr>
        <w:t xml:space="preserve"> </w:t>
      </w:r>
    </w:p>
    <w:p w:rsidR="0068354A" w:rsidRPr="00453D4C" w:rsidRDefault="0068354A" w:rsidP="00453D4C">
      <w:pPr>
        <w:pStyle w:val="Naslov3"/>
        <w:rPr>
          <w:rFonts w:ascii="Times New Roman" w:hAnsi="Times New Roman"/>
          <w:sz w:val="24"/>
          <w:szCs w:val="24"/>
        </w:rPr>
      </w:pPr>
      <w:bookmarkStart w:id="22" w:name="_Toc466354959"/>
      <w:bookmarkStart w:id="23" w:name="_Toc73424417"/>
      <w:r>
        <w:rPr>
          <w:rFonts w:ascii="Times New Roman" w:hAnsi="Times New Roman"/>
          <w:sz w:val="24"/>
          <w:szCs w:val="24"/>
        </w:rPr>
        <w:lastRenderedPageBreak/>
        <w:t>Pogoji za sodelovanje</w:t>
      </w:r>
      <w:bookmarkEnd w:id="22"/>
      <w:bookmarkEnd w:id="23"/>
    </w:p>
    <w:p w:rsidR="0068354A" w:rsidRPr="00944CE8" w:rsidRDefault="0068354A" w:rsidP="0068354A">
      <w:pPr>
        <w:autoSpaceDE w:val="0"/>
        <w:autoSpaceDN w:val="0"/>
        <w:adjustRightInd w:val="0"/>
        <w:jc w:val="both"/>
        <w:rPr>
          <w:rFonts w:ascii="Times New Roman" w:hAnsi="Times New Roman"/>
          <w:b/>
        </w:rPr>
      </w:pPr>
      <w:r w:rsidRPr="00944CE8">
        <w:rPr>
          <w:rFonts w:ascii="Times New Roman" w:hAnsi="Times New Roman"/>
          <w:b/>
        </w:rPr>
        <w:t>A. Sposobnost za o</w:t>
      </w:r>
      <w:r>
        <w:rPr>
          <w:rFonts w:ascii="Times New Roman" w:hAnsi="Times New Roman"/>
          <w:b/>
        </w:rPr>
        <w:t>pravljanje poklicne dejavnosti</w:t>
      </w:r>
    </w:p>
    <w:p w:rsidR="0068354A" w:rsidRPr="00CA6285" w:rsidRDefault="0068354A" w:rsidP="0068354A">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68354A" w:rsidRPr="00B243D3" w:rsidRDefault="0068354A" w:rsidP="0068354A">
      <w:pPr>
        <w:pStyle w:val="Telobesedila22"/>
        <w:ind w:left="0"/>
        <w:rPr>
          <w:rFonts w:ascii="Times New Roman" w:hAnsi="Times New Roman"/>
          <w:i/>
          <w:sz w:val="24"/>
          <w:szCs w:val="24"/>
          <w:lang w:val="sl-SI"/>
        </w:rPr>
      </w:pPr>
      <w:r w:rsidRPr="00B243D3">
        <w:rPr>
          <w:rFonts w:ascii="Times New Roman" w:hAnsi="Times New Roman"/>
          <w:i/>
          <w:sz w:val="24"/>
          <w:szCs w:val="24"/>
          <w:lang w:val="sl-SI"/>
        </w:rPr>
        <w:t>(gospodarski subjekt mora izpolnjevati pogoj za svoj del posla)</w:t>
      </w:r>
    </w:p>
    <w:p w:rsidR="0068354A" w:rsidRPr="00F562E2" w:rsidRDefault="0068354A" w:rsidP="0068354A">
      <w:pPr>
        <w:autoSpaceDE w:val="0"/>
        <w:autoSpaceDN w:val="0"/>
        <w:adjustRightInd w:val="0"/>
        <w:rPr>
          <w:rFonts w:ascii="Times New Roman" w:hAnsi="Times New Roman"/>
          <w:sz w:val="20"/>
          <w:szCs w:val="20"/>
        </w:rPr>
      </w:pPr>
      <w:r w:rsidRPr="00F562E2">
        <w:rPr>
          <w:rFonts w:ascii="Times New Roman" w:hAnsi="Times New Roman"/>
          <w:sz w:val="20"/>
          <w:szCs w:val="20"/>
        </w:rPr>
        <w:t>Dokazilo: OBR-</w:t>
      </w:r>
      <w:r w:rsidR="007B694A">
        <w:rPr>
          <w:rFonts w:ascii="Times New Roman" w:hAnsi="Times New Roman"/>
          <w:sz w:val="20"/>
          <w:szCs w:val="20"/>
        </w:rPr>
        <w:t>4</w:t>
      </w:r>
    </w:p>
    <w:p w:rsidR="0068354A" w:rsidRDefault="0068354A" w:rsidP="0068354A">
      <w:pPr>
        <w:pStyle w:val="Telobesedila22"/>
        <w:ind w:left="0"/>
        <w:rPr>
          <w:rFonts w:ascii="Times New Roman" w:hAnsi="Times New Roman"/>
          <w:b/>
          <w:sz w:val="24"/>
          <w:szCs w:val="24"/>
          <w:lang w:val="sl-SI"/>
        </w:rPr>
      </w:pPr>
    </w:p>
    <w:p w:rsidR="0068354A" w:rsidRPr="00944CE8" w:rsidRDefault="0068354A" w:rsidP="0068354A">
      <w:pPr>
        <w:pStyle w:val="Telobesedila22"/>
        <w:ind w:left="0"/>
        <w:rPr>
          <w:rFonts w:ascii="Times New Roman" w:hAnsi="Times New Roman"/>
          <w:sz w:val="24"/>
          <w:szCs w:val="24"/>
          <w:lang w:val="sl-SI"/>
        </w:rPr>
      </w:pPr>
      <w:r w:rsidRPr="00944CE8">
        <w:rPr>
          <w:rFonts w:ascii="Times New Roman" w:hAnsi="Times New Roman"/>
          <w:b/>
          <w:sz w:val="24"/>
          <w:szCs w:val="24"/>
          <w:lang w:val="sl-SI"/>
        </w:rPr>
        <w:t>B. Ekonomski in finančni položaj</w:t>
      </w:r>
      <w:r w:rsidRPr="00944CE8">
        <w:rPr>
          <w:rFonts w:ascii="Times New Roman" w:hAnsi="Times New Roman"/>
          <w:sz w:val="24"/>
          <w:szCs w:val="24"/>
          <w:lang w:val="sl-SI"/>
        </w:rPr>
        <w:t xml:space="preserve"> </w:t>
      </w:r>
    </w:p>
    <w:p w:rsidR="0068354A" w:rsidRPr="007D4FE9" w:rsidRDefault="0068354A" w:rsidP="0068354A">
      <w:pPr>
        <w:pStyle w:val="Telobesedila22"/>
        <w:ind w:left="0"/>
        <w:rPr>
          <w:rFonts w:ascii="Times New Roman" w:hAnsi="Times New Roman"/>
          <w:sz w:val="24"/>
          <w:szCs w:val="24"/>
          <w:lang w:val="sl-SI"/>
        </w:rPr>
      </w:pP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68354A" w:rsidRDefault="0068354A" w:rsidP="0068354A">
      <w:pPr>
        <w:pStyle w:val="Glava"/>
        <w:tabs>
          <w:tab w:val="clear" w:pos="4536"/>
          <w:tab w:val="clear" w:pos="9072"/>
        </w:tabs>
        <w:overflowPunct w:val="0"/>
        <w:autoSpaceDE w:val="0"/>
        <w:autoSpaceDN w:val="0"/>
        <w:adjustRightInd w:val="0"/>
        <w:jc w:val="both"/>
        <w:textAlignment w:val="baseline"/>
        <w:rPr>
          <w:rFonts w:ascii="Times New Roman" w:hAnsi="Times New Roman"/>
          <w:i/>
        </w:rPr>
      </w:pPr>
      <w:r w:rsidRPr="00B243D3">
        <w:rPr>
          <w:rFonts w:ascii="Times New Roman" w:hAnsi="Times New Roman"/>
          <w:i/>
        </w:rPr>
        <w:t>(pogoj mora izpolnjevati vsak gospodarski subjekt, ki bo vključen v izvedbo javnega naročila)</w:t>
      </w:r>
    </w:p>
    <w:p w:rsidR="00213149" w:rsidRDefault="0068354A" w:rsidP="0068354A">
      <w:pPr>
        <w:autoSpaceDE w:val="0"/>
        <w:autoSpaceDN w:val="0"/>
        <w:adjustRightInd w:val="0"/>
        <w:rPr>
          <w:rFonts w:ascii="Times New Roman" w:hAnsi="Times New Roman"/>
          <w:sz w:val="20"/>
          <w:szCs w:val="20"/>
        </w:rPr>
      </w:pPr>
      <w:r w:rsidRPr="00F562E2">
        <w:rPr>
          <w:rFonts w:ascii="Times New Roman" w:hAnsi="Times New Roman"/>
          <w:sz w:val="20"/>
          <w:szCs w:val="20"/>
        </w:rPr>
        <w:t>Dokazilo: OBR-4</w:t>
      </w:r>
      <w:r w:rsidR="00A977AE">
        <w:rPr>
          <w:rFonts w:ascii="Times New Roman" w:hAnsi="Times New Roman"/>
          <w:sz w:val="20"/>
          <w:szCs w:val="20"/>
        </w:rPr>
        <w:t xml:space="preserve"> </w:t>
      </w:r>
    </w:p>
    <w:p w:rsidR="00213149" w:rsidRPr="00213149" w:rsidRDefault="00213149" w:rsidP="00213149">
      <w:pPr>
        <w:pStyle w:val="Naslov3"/>
        <w:rPr>
          <w:rFonts w:ascii="Times New Roman" w:hAnsi="Times New Roman"/>
          <w:sz w:val="24"/>
          <w:szCs w:val="24"/>
        </w:rPr>
      </w:pPr>
      <w:bookmarkStart w:id="24" w:name="_Toc456003938"/>
      <w:bookmarkStart w:id="25" w:name="_Toc456004111"/>
      <w:r>
        <w:rPr>
          <w:rFonts w:ascii="Times New Roman" w:hAnsi="Times New Roman"/>
          <w:sz w:val="24"/>
          <w:szCs w:val="24"/>
        </w:rPr>
        <w:t>C</w:t>
      </w:r>
      <w:r w:rsidRPr="00944CE8">
        <w:rPr>
          <w:rFonts w:ascii="Times New Roman" w:hAnsi="Times New Roman"/>
          <w:sz w:val="24"/>
          <w:szCs w:val="24"/>
        </w:rPr>
        <w:t xml:space="preserve">. Tehnična in </w:t>
      </w:r>
      <w:r>
        <w:rPr>
          <w:rFonts w:ascii="Times New Roman" w:hAnsi="Times New Roman"/>
          <w:sz w:val="24"/>
          <w:szCs w:val="24"/>
        </w:rPr>
        <w:t>kadrovska (</w:t>
      </w:r>
      <w:r w:rsidRPr="00944CE8">
        <w:rPr>
          <w:rFonts w:ascii="Times New Roman" w:hAnsi="Times New Roman"/>
          <w:sz w:val="24"/>
          <w:szCs w:val="24"/>
        </w:rPr>
        <w:t>strokovna</w:t>
      </w:r>
      <w:r>
        <w:rPr>
          <w:rFonts w:ascii="Times New Roman" w:hAnsi="Times New Roman"/>
          <w:sz w:val="24"/>
          <w:szCs w:val="24"/>
        </w:rPr>
        <w:t>)</w:t>
      </w:r>
      <w:r w:rsidRPr="00944CE8">
        <w:rPr>
          <w:rFonts w:ascii="Times New Roman" w:hAnsi="Times New Roman"/>
          <w:sz w:val="24"/>
          <w:szCs w:val="24"/>
        </w:rPr>
        <w:t xml:space="preserve"> sposobnost</w:t>
      </w:r>
      <w:bookmarkEnd w:id="24"/>
      <w:bookmarkEnd w:id="25"/>
    </w:p>
    <w:p w:rsidR="00213149" w:rsidRDefault="00213149" w:rsidP="00213149">
      <w:pPr>
        <w:rPr>
          <w:rFonts w:ascii="Times New Roman" w:hAnsi="Times New Roman"/>
        </w:rPr>
      </w:pPr>
      <w:r w:rsidRPr="00213149">
        <w:rPr>
          <w:rFonts w:ascii="Times New Roman" w:hAnsi="Times New Roman"/>
          <w:b/>
        </w:rPr>
        <w:t>Ukrepi pri izvajanju del - KOBO</w:t>
      </w:r>
      <w:r w:rsidRPr="00944CE8">
        <w:rPr>
          <w:rFonts w:ascii="Times New Roman" w:hAnsi="Times New Roman"/>
        </w:rPr>
        <w:t xml:space="preserve"> </w:t>
      </w:r>
      <w:r w:rsidR="0077277A">
        <w:rPr>
          <w:rFonts w:ascii="Times New Roman" w:hAnsi="Times New Roman"/>
          <w:i/>
        </w:rPr>
        <w:t>(OBR-12</w:t>
      </w:r>
      <w:r w:rsidRPr="00213149">
        <w:rPr>
          <w:rFonts w:ascii="Times New Roman" w:hAnsi="Times New Roman"/>
          <w:i/>
        </w:rPr>
        <w:t>)</w:t>
      </w:r>
    </w:p>
    <w:p w:rsidR="00213149" w:rsidRDefault="00213149" w:rsidP="00453D4C">
      <w:pPr>
        <w:widowControl w:val="0"/>
        <w:numPr>
          <w:ilvl w:val="12"/>
          <w:numId w:val="0"/>
        </w:numPr>
        <w:tabs>
          <w:tab w:val="left" w:pos="360"/>
        </w:tabs>
        <w:jc w:val="both"/>
        <w:rPr>
          <w:rFonts w:ascii="Times New Roman" w:hAnsi="Times New Roman"/>
        </w:rPr>
      </w:pPr>
      <w:r>
        <w:rPr>
          <w:rFonts w:ascii="Times New Roman" w:hAnsi="Times New Roman"/>
        </w:rPr>
        <w:t xml:space="preserve">Ponudnik mora </w:t>
      </w:r>
      <w:r w:rsidRPr="00D13653">
        <w:rPr>
          <w:rFonts w:ascii="Times New Roman" w:hAnsi="Times New Roman"/>
        </w:rPr>
        <w:t xml:space="preserve">upoštevati navodila in zahteve </w:t>
      </w:r>
      <w:r>
        <w:rPr>
          <w:rFonts w:ascii="Times New Roman" w:hAnsi="Times New Roman"/>
        </w:rPr>
        <w:t>naročnika</w:t>
      </w:r>
      <w:r w:rsidR="00994711">
        <w:rPr>
          <w:rFonts w:ascii="Times New Roman" w:hAnsi="Times New Roman"/>
        </w:rPr>
        <w:t xml:space="preserve"> </w:t>
      </w:r>
      <w:r w:rsidRPr="00D13653">
        <w:rPr>
          <w:rFonts w:ascii="Times New Roman" w:hAnsi="Times New Roman"/>
        </w:rPr>
        <w:t>v zvezi z zagotavljanjem čim manj motenega izvajanja dejavnosti bolnišnice med izvajanjem del, spoštovati bolnišnična pravila Komisije za obvladovanje bolnišničnih okužb-KOBO</w:t>
      </w:r>
      <w:r>
        <w:rPr>
          <w:rFonts w:ascii="Times New Roman" w:hAnsi="Times New Roman"/>
        </w:rPr>
        <w:t xml:space="preserve">. </w:t>
      </w:r>
      <w:r w:rsidR="00395B31" w:rsidRPr="00395B31">
        <w:rPr>
          <w:rFonts w:ascii="Times New Roman" w:hAnsi="Times New Roman"/>
        </w:rPr>
        <w:t>Zahtevane ukrepe za posamezno naročilo bo naročnik posredoval strankam okvirnega sporazuma ob odpiranju konkurence.</w:t>
      </w:r>
    </w:p>
    <w:p w:rsidR="00334E54" w:rsidRDefault="00334E54" w:rsidP="00453D4C">
      <w:pPr>
        <w:widowControl w:val="0"/>
        <w:numPr>
          <w:ilvl w:val="12"/>
          <w:numId w:val="0"/>
        </w:numPr>
        <w:tabs>
          <w:tab w:val="left" w:pos="360"/>
        </w:tabs>
        <w:jc w:val="both"/>
        <w:rPr>
          <w:rFonts w:ascii="Times New Roman" w:hAnsi="Times New Roman"/>
        </w:rPr>
      </w:pPr>
    </w:p>
    <w:p w:rsidR="00334E54" w:rsidRPr="000A6BCD" w:rsidRDefault="00334E54" w:rsidP="00453D4C">
      <w:pPr>
        <w:widowControl w:val="0"/>
        <w:numPr>
          <w:ilvl w:val="12"/>
          <w:numId w:val="0"/>
        </w:numPr>
        <w:tabs>
          <w:tab w:val="left" w:pos="360"/>
        </w:tabs>
        <w:jc w:val="both"/>
        <w:rPr>
          <w:rFonts w:ascii="Times New Roman" w:hAnsi="Times New Roman"/>
        </w:rPr>
      </w:pPr>
      <w:r w:rsidRPr="000A6BCD">
        <w:rPr>
          <w:rFonts w:ascii="Times New Roman" w:hAnsi="Times New Roman"/>
        </w:rPr>
        <w:t>Ponudnik mora razpolagati z ustrezno usposobljenim kadrom, ki mora imeti ustrezna potrdila o</w:t>
      </w:r>
      <w:r w:rsidR="00453D4C">
        <w:rPr>
          <w:rFonts w:ascii="Times New Roman" w:hAnsi="Times New Roman"/>
        </w:rPr>
        <w:t xml:space="preserve"> </w:t>
      </w:r>
      <w:r w:rsidR="007577D7" w:rsidRPr="000A6BCD">
        <w:rPr>
          <w:rFonts w:ascii="Times New Roman" w:hAnsi="Times New Roman"/>
        </w:rPr>
        <w:t>Usposobljenosti.</w:t>
      </w:r>
    </w:p>
    <w:p w:rsidR="006C60B4" w:rsidRPr="000A6BCD" w:rsidRDefault="006C60B4" w:rsidP="00334E5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Ponudnik zagotavlja, da bo upošteval vse predpise, celotno veljavno zakonodajo in podzakonske akte, pravilnike, standarde, uredbe in ostalo tehnično zakonodajo, ki  velja v RS in EU za predmetno javno naročilo in zagotavlja, da bodo delavci z njimi seznanjeni ter odgovarja za vso škodo, ki bi morebiti nastala zaradi neupoštevanja le-teh.</w:t>
      </w:r>
      <w:r w:rsidR="00D7379F" w:rsidRPr="000A6BCD">
        <w:rPr>
          <w:rFonts w:ascii="Times New Roman" w:hAnsi="Times New Roman"/>
        </w:rPr>
        <w:t xml:space="preserve"> </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Ponudnik zagotavlja, da razpolaga z ustrezno mehanizacijo in opremo, ki je potrebna za kvalitetno in pravočasno izvedbo predmeta javnega naročila.</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 xml:space="preserve">Ponudnik zagotavlja, da bodo ponujeni  materiali in vgrajena oprema morajo ustrezali vsem zahtevam iz posameznih popisov del in teh razpisnih pogojev. </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 xml:space="preserve">Ponudnik zagotavlja, da bo po potrebi, za ponujene izdelke predložil tehnično dokumentacijo z opisi in karakteristikami (katalogi, tehnične karakteristike/risbe, izjave o skladnosti,  deklaracije, certifikati,..), iz katerih bo razvidna ustreznost ponujenih izdelkov razpisnim zahtevam. </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Na zahtevo naročnika ali nadzornika bo moral predložiti tudi vzorce;</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Ponudnik zagotavlja, da bo upošteval navodila komisije za obvladovanje bolnišničnih okužb (KOBO) glede poteka izvedbenih del v bolnišnici;</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Ponudnik zagotavlja, da bo upošteval posebne delovne pogoje delovanja bolnišnice, kjer se  bo morala zdravstvena dejavnost tekoče odvijati.</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0A6BCD" w:rsidRDefault="006C60B4" w:rsidP="006C60B4">
      <w:pPr>
        <w:widowControl w:val="0"/>
        <w:numPr>
          <w:ilvl w:val="12"/>
          <w:numId w:val="0"/>
        </w:numPr>
        <w:tabs>
          <w:tab w:val="left" w:pos="360"/>
        </w:tabs>
        <w:jc w:val="both"/>
        <w:rPr>
          <w:rFonts w:ascii="Times New Roman" w:hAnsi="Times New Roman"/>
        </w:rPr>
      </w:pPr>
      <w:r w:rsidRPr="000A6BCD">
        <w:rPr>
          <w:rFonts w:ascii="Times New Roman" w:hAnsi="Times New Roman"/>
        </w:rPr>
        <w:t>Ponudnik zagotavlja, da bo vsa hrupnejša dela najavil in čas izvedbe uskladiti z naročnikom</w:t>
      </w:r>
      <w:r w:rsidR="007B694A" w:rsidRPr="000A6BCD">
        <w:rPr>
          <w:rFonts w:ascii="Times New Roman" w:hAnsi="Times New Roman"/>
        </w:rPr>
        <w:t>.</w:t>
      </w:r>
    </w:p>
    <w:p w:rsidR="006C60B4" w:rsidRPr="000A6BCD" w:rsidRDefault="006C60B4" w:rsidP="006C60B4">
      <w:pPr>
        <w:widowControl w:val="0"/>
        <w:numPr>
          <w:ilvl w:val="12"/>
          <w:numId w:val="0"/>
        </w:numPr>
        <w:tabs>
          <w:tab w:val="left" w:pos="360"/>
        </w:tabs>
        <w:jc w:val="both"/>
        <w:rPr>
          <w:rFonts w:ascii="Times New Roman" w:hAnsi="Times New Roman"/>
        </w:rPr>
      </w:pPr>
    </w:p>
    <w:p w:rsidR="006C60B4" w:rsidRPr="00C35238" w:rsidRDefault="006C60B4" w:rsidP="00334E54">
      <w:pPr>
        <w:widowControl w:val="0"/>
        <w:numPr>
          <w:ilvl w:val="12"/>
          <w:numId w:val="0"/>
        </w:numPr>
        <w:tabs>
          <w:tab w:val="left" w:pos="360"/>
        </w:tabs>
        <w:jc w:val="both"/>
        <w:rPr>
          <w:rFonts w:ascii="Times New Roman" w:hAnsi="Times New Roman"/>
        </w:rPr>
      </w:pPr>
      <w:r w:rsidRPr="000A6BCD">
        <w:rPr>
          <w:rFonts w:ascii="Times New Roman" w:hAnsi="Times New Roman"/>
        </w:rPr>
        <w:t>Ponudnik zagotavlja, da  ima sklenjeno zavarovanje odgovornosti za dejavnost, ki je predmet javnega naročila  (kopijo zavarovalne police  po 33. členu ZGO-1 za zavarovanje odgovornosti bo moral izbrani ponudnik</w:t>
      </w:r>
      <w:r w:rsidR="007B694A" w:rsidRPr="000A6BCD">
        <w:rPr>
          <w:rFonts w:ascii="Times New Roman" w:hAnsi="Times New Roman"/>
        </w:rPr>
        <w:t xml:space="preserve"> predložiti ob podpisu pogodbe).</w:t>
      </w:r>
    </w:p>
    <w:p w:rsidR="009D5F94" w:rsidRPr="00453D4C" w:rsidRDefault="00334E54" w:rsidP="00213149">
      <w:pPr>
        <w:widowControl w:val="0"/>
        <w:numPr>
          <w:ilvl w:val="12"/>
          <w:numId w:val="0"/>
        </w:numPr>
        <w:tabs>
          <w:tab w:val="left" w:pos="360"/>
        </w:tabs>
        <w:jc w:val="both"/>
        <w:rPr>
          <w:rFonts w:ascii="Times New Roman" w:hAnsi="Times New Roman"/>
          <w:sz w:val="20"/>
          <w:szCs w:val="20"/>
        </w:rPr>
      </w:pPr>
      <w:r w:rsidRPr="00C35238">
        <w:rPr>
          <w:rFonts w:ascii="Times New Roman" w:hAnsi="Times New Roman"/>
        </w:rPr>
        <w:t xml:space="preserve">Dokazilo: </w:t>
      </w:r>
      <w:r w:rsidRPr="00C35238">
        <w:rPr>
          <w:rFonts w:ascii="Times New Roman" w:hAnsi="Times New Roman"/>
          <w:sz w:val="20"/>
          <w:szCs w:val="20"/>
        </w:rPr>
        <w:t>OBR-4</w:t>
      </w:r>
    </w:p>
    <w:p w:rsidR="009D5F94" w:rsidRDefault="009D5F94" w:rsidP="009D5F94">
      <w:pPr>
        <w:widowControl w:val="0"/>
        <w:tabs>
          <w:tab w:val="left" w:pos="360"/>
        </w:tabs>
        <w:jc w:val="both"/>
        <w:rPr>
          <w:rFonts w:ascii="Times New Roman" w:hAnsi="Times New Roman"/>
          <w:b/>
          <w:bCs/>
        </w:rPr>
      </w:pPr>
      <w:r w:rsidRPr="009D5F94">
        <w:rPr>
          <w:rFonts w:ascii="Times New Roman" w:hAnsi="Times New Roman"/>
          <w:b/>
          <w:bCs/>
        </w:rPr>
        <w:lastRenderedPageBreak/>
        <w:t>D.</w:t>
      </w:r>
      <w:r>
        <w:rPr>
          <w:rFonts w:ascii="Times New Roman" w:hAnsi="Times New Roman"/>
          <w:b/>
          <w:bCs/>
        </w:rPr>
        <w:t xml:space="preserve"> </w:t>
      </w:r>
      <w:r w:rsidRPr="009D5F94">
        <w:rPr>
          <w:rFonts w:ascii="Times New Roman" w:hAnsi="Times New Roman"/>
          <w:b/>
          <w:bCs/>
        </w:rPr>
        <w:t>Reference</w:t>
      </w:r>
    </w:p>
    <w:p w:rsidR="009D5F94" w:rsidRDefault="009D5F94" w:rsidP="009D5F94">
      <w:pPr>
        <w:widowControl w:val="0"/>
        <w:tabs>
          <w:tab w:val="left" w:pos="360"/>
        </w:tabs>
        <w:jc w:val="both"/>
        <w:rPr>
          <w:rFonts w:ascii="Times New Roman" w:hAnsi="Times New Roman"/>
          <w:b/>
          <w:bCs/>
        </w:rPr>
      </w:pPr>
    </w:p>
    <w:p w:rsidR="009D5F94" w:rsidRDefault="009D5F94" w:rsidP="009D5F94">
      <w:pPr>
        <w:widowControl w:val="0"/>
        <w:adjustRightInd w:val="0"/>
        <w:spacing w:line="240" w:lineRule="atLeast"/>
        <w:jc w:val="both"/>
        <w:rPr>
          <w:rFonts w:ascii="Times New Roman" w:hAnsi="Times New Roman"/>
        </w:rPr>
      </w:pPr>
      <w:r w:rsidRPr="000E2C6B">
        <w:rPr>
          <w:rFonts w:ascii="Times New Roman" w:hAnsi="Times New Roman"/>
        </w:rPr>
        <w:t>Ponudnik mora priložiti referenčno li</w:t>
      </w:r>
      <w:r>
        <w:rPr>
          <w:rFonts w:ascii="Times New Roman" w:hAnsi="Times New Roman"/>
        </w:rPr>
        <w:t xml:space="preserve">sto iz katere je razvidno, da </w:t>
      </w:r>
      <w:r w:rsidRPr="00325B49">
        <w:rPr>
          <w:rFonts w:ascii="Times New Roman" w:hAnsi="Times New Roman"/>
        </w:rPr>
        <w:t xml:space="preserve">ima izkušnje s področja predmeta javnega </w:t>
      </w:r>
      <w:r w:rsidRPr="00B66068">
        <w:rPr>
          <w:rFonts w:ascii="Times New Roman" w:hAnsi="Times New Roman"/>
        </w:rPr>
        <w:t>naročila</w:t>
      </w:r>
      <w:r w:rsidR="00325B49" w:rsidRPr="00B66068">
        <w:rPr>
          <w:rFonts w:ascii="Times New Roman" w:hAnsi="Times New Roman"/>
        </w:rPr>
        <w:t xml:space="preserve"> (</w:t>
      </w:r>
      <w:r w:rsidR="009E03F0" w:rsidRPr="00B66068">
        <w:rPr>
          <w:rFonts w:ascii="Times New Roman" w:hAnsi="Times New Roman"/>
        </w:rPr>
        <w:t>po</w:t>
      </w:r>
      <w:r w:rsidR="009E03F0" w:rsidRPr="00005994">
        <w:rPr>
          <w:rFonts w:ascii="Times New Roman" w:hAnsi="Times New Roman"/>
        </w:rPr>
        <w:t xml:space="preserve"> klasifikaciji CC-SI objektov: 12640 Stavbe za zdravstveno oskrbo</w:t>
      </w:r>
      <w:r w:rsidR="00325B49" w:rsidRPr="00B66068">
        <w:rPr>
          <w:rFonts w:ascii="Times New Roman" w:hAnsi="Times New Roman"/>
        </w:rPr>
        <w:t>)</w:t>
      </w:r>
      <w:r w:rsidRPr="00B66068">
        <w:rPr>
          <w:rFonts w:ascii="Times New Roman" w:hAnsi="Times New Roman"/>
        </w:rPr>
        <w:t xml:space="preserve">, ki jih potrjuje s predložitvijo najmanj 2 referenc o opravljenih predmetnih (istovrstnih) delih/ storitvah v vrednosti </w:t>
      </w:r>
      <w:r w:rsidR="00C311DD" w:rsidRPr="00B66068">
        <w:rPr>
          <w:rFonts w:ascii="Times New Roman" w:hAnsi="Times New Roman"/>
        </w:rPr>
        <w:t xml:space="preserve">opredeljenih v </w:t>
      </w:r>
      <w:r w:rsidR="00453D4C" w:rsidRPr="00B66068">
        <w:rPr>
          <w:rFonts w:ascii="Times New Roman" w:hAnsi="Times New Roman"/>
        </w:rPr>
        <w:t>nadaljevanju</w:t>
      </w:r>
      <w:r w:rsidRPr="00B66068">
        <w:rPr>
          <w:rFonts w:ascii="Times New Roman" w:hAnsi="Times New Roman"/>
        </w:rPr>
        <w:t>, v zadnjih treh letih pred oddajo ponudbe. Kot ustrezna referenca se šteje tudi predmetna storitev opravljena preko naročilnic ali sklenjenih pogodb v vrednosti</w:t>
      </w:r>
      <w:r w:rsidR="00C311DD" w:rsidRPr="00B66068">
        <w:rPr>
          <w:rFonts w:ascii="Times New Roman" w:hAnsi="Times New Roman"/>
        </w:rPr>
        <w:t>h opredeljenih v nadaljevanju</w:t>
      </w:r>
      <w:r w:rsidRPr="00B66068">
        <w:rPr>
          <w:rFonts w:ascii="Times New Roman" w:hAnsi="Times New Roman"/>
        </w:rPr>
        <w:t xml:space="preserve">. </w:t>
      </w:r>
      <w:r w:rsidR="00453D4C" w:rsidRPr="004242F1">
        <w:rPr>
          <w:rFonts w:ascii="Times New Roman" w:hAnsi="Times New Roman"/>
        </w:rPr>
        <w:t>Naročnik ne pogojuje</w:t>
      </w:r>
      <w:r w:rsidRPr="00B66068">
        <w:rPr>
          <w:rFonts w:ascii="Times New Roman" w:hAnsi="Times New Roman"/>
        </w:rPr>
        <w:t>, da je bila predmetna storitev opravljena v sklopu javnega naročila.</w:t>
      </w:r>
      <w:r w:rsidR="007113A0">
        <w:rPr>
          <w:rFonts w:ascii="Times New Roman" w:hAnsi="Times New Roman"/>
        </w:rPr>
        <w:t xml:space="preserve"> </w:t>
      </w:r>
    </w:p>
    <w:p w:rsidR="007113A0" w:rsidRDefault="007113A0" w:rsidP="009D5F94">
      <w:pPr>
        <w:widowControl w:val="0"/>
        <w:adjustRightInd w:val="0"/>
        <w:spacing w:line="240" w:lineRule="atLeast"/>
        <w:jc w:val="both"/>
        <w:rPr>
          <w:rFonts w:ascii="Times New Roman" w:hAnsi="Times New Roman"/>
        </w:rPr>
      </w:pPr>
    </w:p>
    <w:p w:rsidR="007113A0" w:rsidRPr="008B2A26" w:rsidRDefault="007113A0" w:rsidP="009D5F94">
      <w:pPr>
        <w:widowControl w:val="0"/>
        <w:adjustRightInd w:val="0"/>
        <w:spacing w:line="240" w:lineRule="atLeast"/>
        <w:jc w:val="both"/>
        <w:rPr>
          <w:rFonts w:ascii="Times New Roman" w:hAnsi="Times New Roman"/>
          <w:b/>
        </w:rPr>
      </w:pPr>
      <w:r w:rsidRPr="008B2A26">
        <w:rPr>
          <w:rFonts w:ascii="Times New Roman" w:hAnsi="Times New Roman"/>
          <w:b/>
        </w:rPr>
        <w:t>Iz referenčne liste ponudnika mora biti jasno razvidno: Naziv projekta</w:t>
      </w:r>
      <w:r w:rsidR="00453D4C">
        <w:rPr>
          <w:rFonts w:ascii="Times New Roman" w:hAnsi="Times New Roman"/>
          <w:b/>
        </w:rPr>
        <w:t xml:space="preserve"> / </w:t>
      </w:r>
      <w:r w:rsidR="00453D4C" w:rsidRPr="004242F1">
        <w:rPr>
          <w:rFonts w:ascii="Times New Roman" w:hAnsi="Times New Roman"/>
          <w:b/>
        </w:rPr>
        <w:t>izvedenih del</w:t>
      </w:r>
      <w:r w:rsidRPr="008B2A26">
        <w:rPr>
          <w:rFonts w:ascii="Times New Roman" w:hAnsi="Times New Roman"/>
          <w:b/>
        </w:rPr>
        <w:t>, vrednost projekta</w:t>
      </w:r>
      <w:r w:rsidR="00453D4C">
        <w:rPr>
          <w:rFonts w:ascii="Times New Roman" w:hAnsi="Times New Roman"/>
          <w:b/>
        </w:rPr>
        <w:t xml:space="preserve"> </w:t>
      </w:r>
      <w:r w:rsidR="00453D4C" w:rsidRPr="004242F1">
        <w:rPr>
          <w:rFonts w:ascii="Times New Roman" w:hAnsi="Times New Roman"/>
          <w:b/>
        </w:rPr>
        <w:t>/ izvedenih del</w:t>
      </w:r>
      <w:r w:rsidRPr="008B2A26">
        <w:rPr>
          <w:rFonts w:ascii="Times New Roman" w:hAnsi="Times New Roman"/>
          <w:b/>
        </w:rPr>
        <w:t>, datum izvedbe oz primop</w:t>
      </w:r>
      <w:r w:rsidR="008B2A26">
        <w:rPr>
          <w:rFonts w:ascii="Times New Roman" w:hAnsi="Times New Roman"/>
          <w:b/>
        </w:rPr>
        <w:t>redaje, kontaktni podatki naročnika</w:t>
      </w:r>
      <w:r w:rsidR="008B2A26" w:rsidRPr="008B2A26">
        <w:rPr>
          <w:rFonts w:ascii="Times New Roman" w:hAnsi="Times New Roman"/>
          <w:b/>
        </w:rPr>
        <w:t xml:space="preserve"> referenčnega posla</w:t>
      </w:r>
      <w:r w:rsidR="00453D4C">
        <w:rPr>
          <w:rFonts w:ascii="Times New Roman" w:hAnsi="Times New Roman"/>
          <w:b/>
        </w:rPr>
        <w:t xml:space="preserve"> </w:t>
      </w:r>
      <w:r w:rsidR="00453D4C" w:rsidRPr="004242F1">
        <w:rPr>
          <w:rFonts w:ascii="Times New Roman" w:hAnsi="Times New Roman"/>
          <w:b/>
        </w:rPr>
        <w:t>(ime in priimek kontaktne osebe, elektronska pošta, telefon)</w:t>
      </w:r>
      <w:r w:rsidR="008B2A26" w:rsidRPr="008B2A26">
        <w:rPr>
          <w:rFonts w:ascii="Times New Roman" w:hAnsi="Times New Roman"/>
          <w:b/>
        </w:rPr>
        <w:t>.</w:t>
      </w:r>
    </w:p>
    <w:p w:rsidR="000A6BCD" w:rsidRDefault="000A6BCD" w:rsidP="009D5F94">
      <w:pPr>
        <w:widowControl w:val="0"/>
        <w:adjustRightInd w:val="0"/>
        <w:spacing w:line="240" w:lineRule="atLeast"/>
        <w:jc w:val="both"/>
        <w:rPr>
          <w:rFonts w:ascii="Times New Roman" w:hAnsi="Times New Roman"/>
        </w:rPr>
      </w:pPr>
    </w:p>
    <w:p w:rsidR="000A6BCD" w:rsidRDefault="000A6BCD" w:rsidP="009D5F94">
      <w:pPr>
        <w:widowControl w:val="0"/>
        <w:adjustRightInd w:val="0"/>
        <w:spacing w:line="240" w:lineRule="atLeast"/>
        <w:jc w:val="both"/>
        <w:rPr>
          <w:rFonts w:ascii="Times New Roman" w:hAnsi="Times New Roman"/>
        </w:rPr>
      </w:pPr>
    </w:p>
    <w:p w:rsidR="000A6BCD" w:rsidRPr="00C311DD" w:rsidRDefault="000A6BCD" w:rsidP="009D5F94">
      <w:pPr>
        <w:widowControl w:val="0"/>
        <w:adjustRightInd w:val="0"/>
        <w:spacing w:line="240" w:lineRule="atLeast"/>
        <w:jc w:val="both"/>
        <w:rPr>
          <w:rFonts w:ascii="Times New Roman" w:hAnsi="Times New Roman"/>
        </w:rPr>
      </w:pPr>
      <w:r w:rsidRPr="00C311DD">
        <w:rPr>
          <w:rFonts w:ascii="Times New Roman" w:hAnsi="Times New Roman"/>
        </w:rPr>
        <w:t>Minimalne zahtevane vrednosti referenc:</w:t>
      </w:r>
    </w:p>
    <w:p w:rsidR="000A6BCD" w:rsidRPr="00C311DD" w:rsidRDefault="00C311DD" w:rsidP="00C311DD">
      <w:pPr>
        <w:pStyle w:val="Odstavekseznama"/>
        <w:numPr>
          <w:ilvl w:val="0"/>
          <w:numId w:val="56"/>
        </w:numPr>
        <w:tabs>
          <w:tab w:val="left" w:pos="851"/>
        </w:tabs>
        <w:jc w:val="both"/>
        <w:rPr>
          <w:rFonts w:ascii="Times New Roman" w:eastAsia="Calibri" w:hAnsi="Times New Roman"/>
          <w:u w:val="single"/>
          <w:lang w:eastAsia="en-US"/>
        </w:rPr>
      </w:pPr>
      <w:r>
        <w:rPr>
          <w:rFonts w:ascii="Times New Roman" w:eastAsia="Calibri" w:hAnsi="Times New Roman"/>
          <w:u w:val="single"/>
          <w:lang w:eastAsia="en-US"/>
        </w:rPr>
        <w:t>5</w:t>
      </w:r>
      <w:r w:rsidRPr="00C311DD">
        <w:rPr>
          <w:rFonts w:ascii="Times New Roman" w:eastAsia="Calibri" w:hAnsi="Times New Roman"/>
          <w:u w:val="single"/>
          <w:lang w:eastAsia="en-US"/>
        </w:rPr>
        <w:t>.000 EUR z DDV</w:t>
      </w:r>
      <w:r>
        <w:rPr>
          <w:rFonts w:ascii="Times New Roman" w:eastAsia="Calibri" w:hAnsi="Times New Roman"/>
          <w:u w:val="single"/>
          <w:lang w:eastAsia="en-US"/>
        </w:rPr>
        <w:t xml:space="preserve"> za</w:t>
      </w:r>
      <w:r w:rsidRPr="00C311DD">
        <w:rPr>
          <w:rFonts w:ascii="Times New Roman" w:eastAsia="Calibri" w:hAnsi="Times New Roman"/>
          <w:u w:val="single"/>
          <w:lang w:eastAsia="en-US"/>
        </w:rPr>
        <w:t xml:space="preserve"> </w:t>
      </w:r>
      <w:r w:rsidR="000A6BCD" w:rsidRPr="00C311DD">
        <w:rPr>
          <w:rFonts w:ascii="Times New Roman" w:eastAsia="Calibri" w:hAnsi="Times New Roman"/>
          <w:u w:val="single"/>
          <w:lang w:eastAsia="en-US"/>
        </w:rPr>
        <w:t xml:space="preserve">1. sklop: </w:t>
      </w:r>
      <w:r w:rsidRPr="00C311DD">
        <w:rPr>
          <w:rFonts w:ascii="Times New Roman" w:eastAsia="Calibri" w:hAnsi="Times New Roman"/>
          <w:u w:val="single"/>
          <w:lang w:eastAsia="en-US"/>
        </w:rPr>
        <w:t xml:space="preserve">za </w:t>
      </w:r>
      <w:r w:rsidR="000A6BCD" w:rsidRPr="00C311DD">
        <w:rPr>
          <w:rFonts w:ascii="Times New Roman" w:eastAsia="Calibri" w:hAnsi="Times New Roman"/>
          <w:u w:val="single"/>
          <w:lang w:eastAsia="en-US"/>
        </w:rPr>
        <w:t>Zidarska dela</w:t>
      </w:r>
      <w:r>
        <w:rPr>
          <w:rFonts w:ascii="Times New Roman" w:eastAsia="Calibri" w:hAnsi="Times New Roman"/>
          <w:u w:val="single"/>
          <w:lang w:eastAsia="en-US"/>
        </w:rPr>
        <w:t>;</w:t>
      </w:r>
    </w:p>
    <w:p w:rsidR="000A6BCD" w:rsidRPr="00C311DD" w:rsidRDefault="00C311DD" w:rsidP="000A6BCD">
      <w:pPr>
        <w:pStyle w:val="Odstavekseznama"/>
        <w:numPr>
          <w:ilvl w:val="0"/>
          <w:numId w:val="56"/>
        </w:numPr>
        <w:tabs>
          <w:tab w:val="left" w:pos="851"/>
        </w:tabs>
        <w:jc w:val="both"/>
        <w:rPr>
          <w:rFonts w:ascii="Times New Roman" w:eastAsia="Calibri" w:hAnsi="Times New Roman"/>
          <w:u w:val="single"/>
          <w:lang w:eastAsia="en-US"/>
        </w:rPr>
      </w:pPr>
      <w:r>
        <w:rPr>
          <w:rFonts w:ascii="Times New Roman" w:eastAsia="Calibri" w:hAnsi="Times New Roman"/>
          <w:u w:val="single"/>
          <w:lang w:eastAsia="en-US"/>
        </w:rPr>
        <w:t>5</w:t>
      </w:r>
      <w:r w:rsidRPr="00C311DD">
        <w:rPr>
          <w:rFonts w:ascii="Times New Roman" w:eastAsia="Calibri" w:hAnsi="Times New Roman"/>
          <w:u w:val="single"/>
          <w:lang w:eastAsia="en-US"/>
        </w:rPr>
        <w:t>.000 EUR z DDV</w:t>
      </w:r>
      <w:r>
        <w:rPr>
          <w:rFonts w:ascii="Times New Roman" w:eastAsia="Calibri" w:hAnsi="Times New Roman"/>
          <w:u w:val="single"/>
          <w:lang w:eastAsia="en-US"/>
        </w:rPr>
        <w:t xml:space="preserve"> za</w:t>
      </w:r>
      <w:r w:rsidRPr="00C311DD">
        <w:rPr>
          <w:rFonts w:ascii="Times New Roman" w:eastAsia="Calibri" w:hAnsi="Times New Roman"/>
          <w:u w:val="single"/>
          <w:lang w:eastAsia="en-US"/>
        </w:rPr>
        <w:t xml:space="preserve"> </w:t>
      </w:r>
      <w:r w:rsidR="000A6BCD" w:rsidRPr="00C311DD">
        <w:rPr>
          <w:rFonts w:ascii="Times New Roman" w:eastAsia="Calibri" w:hAnsi="Times New Roman"/>
          <w:u w:val="single"/>
          <w:lang w:eastAsia="en-US"/>
        </w:rPr>
        <w:t>2. sklop:</w:t>
      </w:r>
      <w:r>
        <w:rPr>
          <w:rFonts w:ascii="Times New Roman" w:eastAsia="Calibri" w:hAnsi="Times New Roman"/>
          <w:u w:val="single"/>
          <w:lang w:eastAsia="en-US"/>
        </w:rPr>
        <w:t xml:space="preserve"> </w:t>
      </w:r>
      <w:r w:rsidR="000A6BCD" w:rsidRPr="00C311DD">
        <w:rPr>
          <w:rFonts w:ascii="Times New Roman" w:eastAsia="Calibri" w:hAnsi="Times New Roman"/>
          <w:u w:val="single"/>
          <w:lang w:eastAsia="en-US"/>
        </w:rPr>
        <w:t xml:space="preserve"> Keramičarska dela</w:t>
      </w:r>
      <w:r>
        <w:rPr>
          <w:rFonts w:ascii="Times New Roman" w:eastAsia="Calibri" w:hAnsi="Times New Roman"/>
          <w:u w:val="single"/>
          <w:lang w:eastAsia="en-US"/>
        </w:rPr>
        <w:t>;</w:t>
      </w:r>
    </w:p>
    <w:p w:rsidR="000A6BCD" w:rsidRPr="00C311DD" w:rsidRDefault="00C311DD" w:rsidP="000A6BCD">
      <w:pPr>
        <w:pStyle w:val="Odstavekseznama"/>
        <w:numPr>
          <w:ilvl w:val="0"/>
          <w:numId w:val="56"/>
        </w:numPr>
        <w:tabs>
          <w:tab w:val="left" w:pos="851"/>
        </w:tabs>
        <w:jc w:val="both"/>
        <w:rPr>
          <w:rFonts w:ascii="Times New Roman" w:eastAsia="Calibri" w:hAnsi="Times New Roman"/>
          <w:u w:val="single"/>
          <w:lang w:eastAsia="en-US"/>
        </w:rPr>
      </w:pPr>
      <w:r w:rsidRPr="00C311DD">
        <w:rPr>
          <w:rFonts w:ascii="Times New Roman" w:eastAsia="Calibri" w:hAnsi="Times New Roman"/>
          <w:u w:val="single"/>
          <w:lang w:eastAsia="en-US"/>
        </w:rPr>
        <w:t>20.000</w:t>
      </w:r>
      <w:r>
        <w:rPr>
          <w:rFonts w:ascii="Times New Roman" w:eastAsia="Calibri" w:hAnsi="Times New Roman"/>
          <w:u w:val="single"/>
          <w:lang w:eastAsia="en-US"/>
        </w:rPr>
        <w:t>,00</w:t>
      </w:r>
      <w:r w:rsidRPr="00C311DD">
        <w:rPr>
          <w:rFonts w:ascii="Times New Roman" w:eastAsia="Calibri" w:hAnsi="Times New Roman"/>
          <w:u w:val="single"/>
          <w:lang w:eastAsia="en-US"/>
        </w:rPr>
        <w:t xml:space="preserve"> EUR z DDV za </w:t>
      </w:r>
      <w:r w:rsidR="000A6BCD" w:rsidRPr="00C311DD">
        <w:rPr>
          <w:rFonts w:ascii="Times New Roman" w:eastAsia="Calibri" w:hAnsi="Times New Roman"/>
          <w:u w:val="single"/>
          <w:lang w:eastAsia="en-US"/>
        </w:rPr>
        <w:t xml:space="preserve">3. sklop: </w:t>
      </w:r>
      <w:proofErr w:type="spellStart"/>
      <w:r w:rsidR="000A6BCD" w:rsidRPr="00C311DD">
        <w:rPr>
          <w:rFonts w:ascii="Times New Roman" w:eastAsia="Calibri" w:hAnsi="Times New Roman"/>
          <w:u w:val="single"/>
          <w:lang w:eastAsia="en-US"/>
        </w:rPr>
        <w:t>Strojnoinštalaterska</w:t>
      </w:r>
      <w:proofErr w:type="spellEnd"/>
      <w:r w:rsidR="000A6BCD" w:rsidRPr="00C311DD">
        <w:rPr>
          <w:rFonts w:ascii="Times New Roman" w:eastAsia="Calibri" w:hAnsi="Times New Roman"/>
          <w:u w:val="single"/>
          <w:lang w:eastAsia="en-US"/>
        </w:rPr>
        <w:t xml:space="preserve"> dela</w:t>
      </w:r>
      <w:r>
        <w:rPr>
          <w:rFonts w:ascii="Times New Roman" w:eastAsia="Calibri" w:hAnsi="Times New Roman"/>
          <w:u w:val="single"/>
          <w:lang w:eastAsia="en-US"/>
        </w:rPr>
        <w:t>;</w:t>
      </w:r>
      <w:r w:rsidR="000A6BCD" w:rsidRPr="00C311DD">
        <w:rPr>
          <w:rFonts w:ascii="Times New Roman" w:eastAsia="Calibri" w:hAnsi="Times New Roman"/>
          <w:u w:val="single"/>
          <w:lang w:eastAsia="en-US"/>
        </w:rPr>
        <w:t xml:space="preserve"> </w:t>
      </w:r>
    </w:p>
    <w:p w:rsidR="000A6BCD" w:rsidRPr="00C311DD" w:rsidRDefault="00C311DD" w:rsidP="00C311DD">
      <w:pPr>
        <w:pStyle w:val="Odstavekseznama"/>
        <w:numPr>
          <w:ilvl w:val="0"/>
          <w:numId w:val="56"/>
        </w:numPr>
        <w:tabs>
          <w:tab w:val="left" w:pos="851"/>
        </w:tabs>
        <w:jc w:val="both"/>
        <w:rPr>
          <w:rFonts w:ascii="Times New Roman" w:eastAsia="Calibri" w:hAnsi="Times New Roman"/>
          <w:u w:val="single"/>
          <w:lang w:eastAsia="en-US"/>
        </w:rPr>
      </w:pPr>
      <w:r w:rsidRPr="00C311DD">
        <w:rPr>
          <w:rFonts w:ascii="Times New Roman" w:eastAsia="Calibri" w:hAnsi="Times New Roman"/>
          <w:u w:val="single"/>
          <w:lang w:eastAsia="en-US"/>
        </w:rPr>
        <w:t>20.000</w:t>
      </w:r>
      <w:r>
        <w:rPr>
          <w:rFonts w:ascii="Times New Roman" w:eastAsia="Calibri" w:hAnsi="Times New Roman"/>
          <w:u w:val="single"/>
          <w:lang w:eastAsia="en-US"/>
        </w:rPr>
        <w:t>,00</w:t>
      </w:r>
      <w:r w:rsidRPr="00C311DD">
        <w:rPr>
          <w:rFonts w:ascii="Times New Roman" w:eastAsia="Calibri" w:hAnsi="Times New Roman"/>
          <w:u w:val="single"/>
          <w:lang w:eastAsia="en-US"/>
        </w:rPr>
        <w:t xml:space="preserve"> EUR z DDV za </w:t>
      </w:r>
      <w:r w:rsidR="000A6BCD" w:rsidRPr="00C311DD">
        <w:rPr>
          <w:rFonts w:ascii="Times New Roman" w:eastAsia="Calibri" w:hAnsi="Times New Roman"/>
          <w:u w:val="single"/>
          <w:lang w:eastAsia="en-US"/>
        </w:rPr>
        <w:t xml:space="preserve">4. sklop: </w:t>
      </w:r>
      <w:proofErr w:type="spellStart"/>
      <w:r w:rsidR="000A6BCD" w:rsidRPr="00C311DD">
        <w:rPr>
          <w:rFonts w:ascii="Times New Roman" w:eastAsia="Calibri" w:hAnsi="Times New Roman"/>
          <w:u w:val="single"/>
          <w:lang w:eastAsia="en-US"/>
        </w:rPr>
        <w:t>Elektroinštalaterska</w:t>
      </w:r>
      <w:proofErr w:type="spellEnd"/>
      <w:r w:rsidR="000A6BCD" w:rsidRPr="00C311DD">
        <w:rPr>
          <w:rFonts w:ascii="Times New Roman" w:eastAsia="Calibri" w:hAnsi="Times New Roman"/>
          <w:u w:val="single"/>
          <w:lang w:eastAsia="en-US"/>
        </w:rPr>
        <w:t xml:space="preserve"> dela</w:t>
      </w:r>
      <w:r>
        <w:rPr>
          <w:rFonts w:ascii="Times New Roman" w:eastAsia="Calibri" w:hAnsi="Times New Roman"/>
          <w:u w:val="single"/>
          <w:lang w:eastAsia="en-US"/>
        </w:rPr>
        <w:t>;</w:t>
      </w:r>
    </w:p>
    <w:p w:rsidR="000A6BCD" w:rsidRPr="00C311DD" w:rsidRDefault="00C311DD" w:rsidP="000A6BCD">
      <w:pPr>
        <w:pStyle w:val="Odstavekseznama"/>
        <w:numPr>
          <w:ilvl w:val="0"/>
          <w:numId w:val="56"/>
        </w:numPr>
        <w:tabs>
          <w:tab w:val="left" w:pos="851"/>
        </w:tabs>
        <w:jc w:val="both"/>
        <w:rPr>
          <w:rFonts w:ascii="Times New Roman" w:eastAsia="Calibri" w:hAnsi="Times New Roman"/>
          <w:u w:val="single"/>
          <w:lang w:eastAsia="en-US"/>
        </w:rPr>
      </w:pPr>
      <w:r>
        <w:rPr>
          <w:rFonts w:ascii="Times New Roman" w:eastAsia="Calibri" w:hAnsi="Times New Roman"/>
          <w:u w:val="single"/>
          <w:lang w:eastAsia="en-US"/>
        </w:rPr>
        <w:t>5</w:t>
      </w:r>
      <w:r w:rsidRPr="00C311DD">
        <w:rPr>
          <w:rFonts w:ascii="Times New Roman" w:eastAsia="Calibri" w:hAnsi="Times New Roman"/>
          <w:u w:val="single"/>
          <w:lang w:eastAsia="en-US"/>
        </w:rPr>
        <w:t>.000 EUR z DDV</w:t>
      </w:r>
      <w:r>
        <w:rPr>
          <w:rFonts w:ascii="Times New Roman" w:eastAsia="Calibri" w:hAnsi="Times New Roman"/>
          <w:u w:val="single"/>
          <w:lang w:eastAsia="en-US"/>
        </w:rPr>
        <w:t xml:space="preserve"> za</w:t>
      </w:r>
      <w:r w:rsidRPr="00C311DD">
        <w:rPr>
          <w:rFonts w:ascii="Times New Roman" w:eastAsia="Calibri" w:hAnsi="Times New Roman"/>
          <w:u w:val="single"/>
          <w:lang w:eastAsia="en-US"/>
        </w:rPr>
        <w:t xml:space="preserve"> </w:t>
      </w:r>
      <w:r w:rsidR="000A6BCD" w:rsidRPr="00C311DD">
        <w:rPr>
          <w:rFonts w:ascii="Times New Roman" w:eastAsia="Calibri" w:hAnsi="Times New Roman"/>
          <w:u w:val="single"/>
          <w:lang w:eastAsia="en-US"/>
        </w:rPr>
        <w:t>5. sklop: Talne obloge</w:t>
      </w:r>
      <w:r>
        <w:rPr>
          <w:rFonts w:ascii="Times New Roman" w:eastAsia="Calibri" w:hAnsi="Times New Roman"/>
          <w:u w:val="single"/>
          <w:lang w:eastAsia="en-US"/>
        </w:rPr>
        <w:t>;</w:t>
      </w:r>
    </w:p>
    <w:p w:rsidR="000A6BCD" w:rsidRPr="00C311DD" w:rsidRDefault="00C311DD" w:rsidP="00C311DD">
      <w:pPr>
        <w:pStyle w:val="Odstavekseznama"/>
        <w:numPr>
          <w:ilvl w:val="0"/>
          <w:numId w:val="56"/>
        </w:numPr>
        <w:tabs>
          <w:tab w:val="left" w:pos="851"/>
        </w:tabs>
        <w:jc w:val="both"/>
        <w:rPr>
          <w:rFonts w:ascii="Times New Roman" w:eastAsia="Calibri" w:hAnsi="Times New Roman"/>
          <w:u w:val="single"/>
          <w:lang w:eastAsia="en-US"/>
        </w:rPr>
      </w:pPr>
      <w:r w:rsidRPr="00C311DD">
        <w:rPr>
          <w:rFonts w:ascii="Times New Roman" w:eastAsia="Calibri" w:hAnsi="Times New Roman"/>
          <w:u w:val="single"/>
          <w:lang w:eastAsia="en-US"/>
        </w:rPr>
        <w:t>20.000</w:t>
      </w:r>
      <w:r>
        <w:rPr>
          <w:rFonts w:ascii="Times New Roman" w:eastAsia="Calibri" w:hAnsi="Times New Roman"/>
          <w:u w:val="single"/>
          <w:lang w:eastAsia="en-US"/>
        </w:rPr>
        <w:t>,00</w:t>
      </w:r>
      <w:r w:rsidRPr="00C311DD">
        <w:rPr>
          <w:rFonts w:ascii="Times New Roman" w:eastAsia="Calibri" w:hAnsi="Times New Roman"/>
          <w:u w:val="single"/>
          <w:lang w:eastAsia="en-US"/>
        </w:rPr>
        <w:t xml:space="preserve"> EUR z DDV za </w:t>
      </w:r>
      <w:r w:rsidR="000A6BCD" w:rsidRPr="00C311DD">
        <w:rPr>
          <w:rFonts w:ascii="Times New Roman" w:eastAsia="Calibri" w:hAnsi="Times New Roman"/>
          <w:u w:val="single"/>
          <w:lang w:eastAsia="en-US"/>
        </w:rPr>
        <w:t>6. sklop: Slikopleskarska dela</w:t>
      </w:r>
      <w:r>
        <w:rPr>
          <w:rFonts w:ascii="Times New Roman" w:eastAsia="Calibri" w:hAnsi="Times New Roman"/>
          <w:u w:val="single"/>
          <w:lang w:eastAsia="en-US"/>
        </w:rPr>
        <w:t>;</w:t>
      </w:r>
    </w:p>
    <w:p w:rsidR="000A6BCD" w:rsidRPr="00C311DD" w:rsidRDefault="00C311DD" w:rsidP="00C311DD">
      <w:pPr>
        <w:pStyle w:val="Odstavekseznama"/>
        <w:numPr>
          <w:ilvl w:val="0"/>
          <w:numId w:val="56"/>
        </w:numPr>
        <w:tabs>
          <w:tab w:val="left" w:pos="851"/>
        </w:tabs>
        <w:jc w:val="both"/>
        <w:rPr>
          <w:rFonts w:ascii="Times New Roman" w:eastAsia="Calibri" w:hAnsi="Times New Roman"/>
          <w:u w:val="single"/>
          <w:lang w:eastAsia="en-US"/>
        </w:rPr>
      </w:pPr>
      <w:r w:rsidRPr="00C311DD">
        <w:rPr>
          <w:rFonts w:ascii="Times New Roman" w:eastAsia="Calibri" w:hAnsi="Times New Roman"/>
          <w:u w:val="single"/>
          <w:lang w:eastAsia="en-US"/>
        </w:rPr>
        <w:t>20.000</w:t>
      </w:r>
      <w:r>
        <w:rPr>
          <w:rFonts w:ascii="Times New Roman" w:eastAsia="Calibri" w:hAnsi="Times New Roman"/>
          <w:u w:val="single"/>
          <w:lang w:eastAsia="en-US"/>
        </w:rPr>
        <w:t>,00</w:t>
      </w:r>
      <w:r w:rsidRPr="00C311DD">
        <w:rPr>
          <w:rFonts w:ascii="Times New Roman" w:eastAsia="Calibri" w:hAnsi="Times New Roman"/>
          <w:u w:val="single"/>
          <w:lang w:eastAsia="en-US"/>
        </w:rPr>
        <w:t xml:space="preserve"> EUR z DDV za </w:t>
      </w:r>
      <w:r w:rsidR="000A6BCD" w:rsidRPr="00C311DD">
        <w:rPr>
          <w:rFonts w:ascii="Times New Roman" w:eastAsia="Calibri" w:hAnsi="Times New Roman"/>
          <w:u w:val="single"/>
          <w:lang w:eastAsia="en-US"/>
        </w:rPr>
        <w:t>7. sklop: Medicinski plini</w:t>
      </w:r>
      <w:r>
        <w:rPr>
          <w:rFonts w:ascii="Times New Roman" w:eastAsia="Calibri" w:hAnsi="Times New Roman"/>
          <w:u w:val="single"/>
          <w:lang w:eastAsia="en-US"/>
        </w:rPr>
        <w:t>.</w:t>
      </w:r>
    </w:p>
    <w:p w:rsidR="000A6BCD" w:rsidRPr="009D5F94" w:rsidRDefault="000A6BCD" w:rsidP="009D5F94">
      <w:pPr>
        <w:widowControl w:val="0"/>
        <w:adjustRightInd w:val="0"/>
        <w:spacing w:line="240" w:lineRule="atLeast"/>
        <w:jc w:val="both"/>
        <w:rPr>
          <w:rFonts w:ascii="Times New Roman" w:hAnsi="Times New Roman"/>
        </w:rPr>
      </w:pPr>
    </w:p>
    <w:p w:rsidR="00213149" w:rsidRPr="00944CE8" w:rsidRDefault="00453D4C" w:rsidP="00213149">
      <w:pPr>
        <w:keepNext/>
        <w:widowControl w:val="0"/>
        <w:spacing w:before="240" w:after="60"/>
        <w:jc w:val="both"/>
        <w:outlineLvl w:val="1"/>
        <w:rPr>
          <w:rFonts w:ascii="Times New Roman" w:hAnsi="Times New Roman"/>
        </w:rPr>
      </w:pPr>
      <w:bookmarkStart w:id="26" w:name="_Toc454213658"/>
      <w:bookmarkStart w:id="27" w:name="_Toc454213827"/>
      <w:bookmarkStart w:id="28" w:name="_Toc456003939"/>
      <w:bookmarkStart w:id="29" w:name="_Toc456004112"/>
      <w:r>
        <w:rPr>
          <w:rFonts w:ascii="Times New Roman" w:hAnsi="Times New Roman"/>
          <w:b/>
        </w:rPr>
        <w:t>Pisni sp</w:t>
      </w:r>
      <w:r w:rsidR="00213149" w:rsidRPr="00213149">
        <w:rPr>
          <w:rFonts w:ascii="Times New Roman" w:hAnsi="Times New Roman"/>
          <w:b/>
        </w:rPr>
        <w:t>orazum</w:t>
      </w:r>
      <w:r w:rsidR="00213149" w:rsidRPr="00944CE8">
        <w:rPr>
          <w:rFonts w:ascii="Times New Roman" w:hAnsi="Times New Roman"/>
        </w:rPr>
        <w:t xml:space="preserve"> </w:t>
      </w:r>
      <w:r w:rsidR="00213149" w:rsidRPr="00213149">
        <w:rPr>
          <w:rFonts w:ascii="Times New Roman" w:hAnsi="Times New Roman"/>
          <w:i/>
        </w:rPr>
        <w:t>(OBR-</w:t>
      </w:r>
      <w:r w:rsidR="00213149">
        <w:rPr>
          <w:rFonts w:ascii="Times New Roman" w:hAnsi="Times New Roman"/>
          <w:i/>
        </w:rPr>
        <w:t>11</w:t>
      </w:r>
      <w:r w:rsidR="00213149" w:rsidRPr="00213149">
        <w:rPr>
          <w:rFonts w:ascii="Times New Roman" w:hAnsi="Times New Roman"/>
          <w:i/>
        </w:rPr>
        <w:t>)</w:t>
      </w:r>
      <w:bookmarkEnd w:id="26"/>
      <w:bookmarkEnd w:id="27"/>
      <w:bookmarkEnd w:id="28"/>
      <w:bookmarkEnd w:id="29"/>
    </w:p>
    <w:p w:rsidR="00213149" w:rsidRDefault="00213149" w:rsidP="00213149">
      <w:pPr>
        <w:widowControl w:val="0"/>
        <w:numPr>
          <w:ilvl w:val="12"/>
          <w:numId w:val="0"/>
        </w:numPr>
        <w:tabs>
          <w:tab w:val="left" w:pos="360"/>
        </w:tabs>
        <w:jc w:val="both"/>
        <w:rPr>
          <w:rFonts w:ascii="Times New Roman" w:hAnsi="Times New Roman"/>
        </w:rPr>
      </w:pPr>
      <w:r w:rsidRPr="00D13653">
        <w:rPr>
          <w:rFonts w:ascii="Times New Roman" w:hAnsi="Times New Roman"/>
        </w:rPr>
        <w:t>Ponudnik mora podpisati pisni sporazum o skupnih varnostnih ukrepih za zagotavljanje varnosti in zdravja pri delu na gradbišču</w:t>
      </w:r>
      <w:r>
        <w:rPr>
          <w:rFonts w:ascii="Times New Roman" w:hAnsi="Times New Roman"/>
        </w:rPr>
        <w:t>.</w:t>
      </w:r>
    </w:p>
    <w:p w:rsidR="00213149" w:rsidRDefault="00213149" w:rsidP="0068354A">
      <w:pPr>
        <w:autoSpaceDE w:val="0"/>
        <w:autoSpaceDN w:val="0"/>
        <w:adjustRightInd w:val="0"/>
        <w:rPr>
          <w:rFonts w:ascii="Times New Roman" w:hAnsi="Times New Roman"/>
          <w:sz w:val="20"/>
          <w:szCs w:val="20"/>
        </w:rPr>
      </w:pPr>
    </w:p>
    <w:p w:rsidR="00213149" w:rsidRPr="00944CE8" w:rsidRDefault="00213149" w:rsidP="00213149">
      <w:pPr>
        <w:rPr>
          <w:rFonts w:ascii="Times New Roman" w:hAnsi="Times New Roman"/>
          <w:bCs/>
          <w:i/>
          <w:iCs/>
        </w:rPr>
      </w:pPr>
      <w:r w:rsidRPr="00213149">
        <w:rPr>
          <w:rFonts w:ascii="Times New Roman" w:hAnsi="Times New Roman"/>
          <w:b/>
          <w:bCs/>
        </w:rPr>
        <w:t>Ravnanje z odpadki</w:t>
      </w:r>
      <w:r w:rsidRPr="00A12CF8">
        <w:rPr>
          <w:rFonts w:ascii="Times New Roman" w:hAnsi="Times New Roman"/>
          <w:bCs/>
        </w:rPr>
        <w:t xml:space="preserve">  </w:t>
      </w:r>
      <w:r w:rsidRPr="00A12CF8">
        <w:rPr>
          <w:rFonts w:ascii="Times New Roman" w:hAnsi="Times New Roman"/>
          <w:bCs/>
          <w:i/>
          <w:iCs/>
        </w:rPr>
        <w:t>(OBR-</w:t>
      </w:r>
      <w:r w:rsidR="0077277A">
        <w:rPr>
          <w:rFonts w:ascii="Times New Roman" w:hAnsi="Times New Roman"/>
          <w:bCs/>
          <w:i/>
          <w:iCs/>
        </w:rPr>
        <w:t>13</w:t>
      </w:r>
      <w:r w:rsidRPr="00A12CF8">
        <w:rPr>
          <w:rFonts w:ascii="Times New Roman" w:hAnsi="Times New Roman"/>
          <w:bCs/>
          <w:i/>
          <w:iCs/>
        </w:rPr>
        <w:t>)</w:t>
      </w:r>
    </w:p>
    <w:p w:rsidR="0027588A" w:rsidRDefault="00213149" w:rsidP="00213149">
      <w:pPr>
        <w:pStyle w:val="Golobesedilo"/>
        <w:jc w:val="both"/>
        <w:rPr>
          <w:rFonts w:ascii="Times New Roman" w:hAnsi="Times New Roman"/>
          <w:sz w:val="24"/>
          <w:szCs w:val="24"/>
        </w:rPr>
      </w:pPr>
      <w:r w:rsidRPr="00C21F4B">
        <w:rPr>
          <w:rFonts w:ascii="Times New Roman" w:hAnsi="Times New Roman"/>
          <w:sz w:val="24"/>
          <w:szCs w:val="24"/>
        </w:rPr>
        <w:t>Ponudnik mora podpisati in žigosati Izjavo o ravnanju z odpadki v skladu s Pravilnikom o ravnanju z odpadki, ki nastanejo pri gradbenih delih in Pravilnikom o obremenjevanju tal z vnašanjem odpadkom.</w:t>
      </w:r>
    </w:p>
    <w:p w:rsidR="0027588A" w:rsidRDefault="0027588A" w:rsidP="00213149">
      <w:pPr>
        <w:pStyle w:val="Golobesedilo"/>
        <w:jc w:val="both"/>
        <w:rPr>
          <w:rFonts w:ascii="Times New Roman" w:hAnsi="Times New Roman"/>
          <w:sz w:val="24"/>
          <w:szCs w:val="24"/>
        </w:rPr>
      </w:pPr>
    </w:p>
    <w:p w:rsidR="00213149" w:rsidRPr="008B2A26" w:rsidRDefault="001D1D3E" w:rsidP="00213149">
      <w:pPr>
        <w:pStyle w:val="Golobesedilo"/>
        <w:jc w:val="both"/>
        <w:rPr>
          <w:rFonts w:ascii="Times New Roman" w:hAnsi="Times New Roman"/>
          <w:b/>
          <w:sz w:val="24"/>
          <w:szCs w:val="24"/>
        </w:rPr>
      </w:pPr>
      <w:r w:rsidRPr="008B2A26">
        <w:rPr>
          <w:rFonts w:ascii="Times New Roman" w:hAnsi="Times New Roman"/>
          <w:b/>
          <w:sz w:val="24"/>
          <w:szCs w:val="24"/>
        </w:rPr>
        <w:t>Pogoji naročnika</w:t>
      </w:r>
      <w:r w:rsidR="00213149" w:rsidRPr="008B2A26">
        <w:rPr>
          <w:rFonts w:ascii="Times New Roman" w:hAnsi="Times New Roman"/>
          <w:b/>
          <w:sz w:val="24"/>
          <w:szCs w:val="24"/>
        </w:rPr>
        <w:t>:</w:t>
      </w:r>
    </w:p>
    <w:p w:rsidR="005D7933" w:rsidRPr="00F9629F" w:rsidRDefault="005D7933" w:rsidP="005D7933">
      <w:pPr>
        <w:pStyle w:val="BodyText24"/>
        <w:ind w:left="0"/>
        <w:rPr>
          <w:rFonts w:ascii="Times New Roman" w:hAnsi="Times New Roman"/>
          <w:b/>
          <w:sz w:val="24"/>
          <w:lang w:val="sl-SI"/>
        </w:rPr>
      </w:pPr>
      <w:r w:rsidRPr="00F9629F">
        <w:rPr>
          <w:rFonts w:ascii="Times New Roman" w:hAnsi="Times New Roman"/>
          <w:b/>
          <w:sz w:val="24"/>
          <w:lang w:val="sl-SI"/>
        </w:rPr>
        <w:t>Ponudnik mora za priznan</w:t>
      </w:r>
      <w:r w:rsidR="00D93484" w:rsidRPr="00F9629F">
        <w:rPr>
          <w:rFonts w:ascii="Times New Roman" w:hAnsi="Times New Roman"/>
          <w:b/>
          <w:sz w:val="24"/>
          <w:lang w:val="sl-SI"/>
        </w:rPr>
        <w:t>je sposobnosti izpolnjevati</w:t>
      </w:r>
      <w:r w:rsidRPr="00F9629F">
        <w:rPr>
          <w:rFonts w:ascii="Times New Roman" w:hAnsi="Times New Roman"/>
          <w:b/>
          <w:sz w:val="24"/>
          <w:lang w:val="sl-SI"/>
        </w:rPr>
        <w:t xml:space="preserve"> naslednje pogoje naročnika  </w:t>
      </w:r>
      <w:r w:rsidRPr="00F9629F">
        <w:rPr>
          <w:rFonts w:ascii="Times New Roman" w:hAnsi="Times New Roman"/>
          <w:b/>
          <w:i/>
          <w:sz w:val="24"/>
          <w:lang w:val="sl-SI"/>
        </w:rPr>
        <w:t>(OBR-6):</w:t>
      </w:r>
    </w:p>
    <w:p w:rsidR="005D7933" w:rsidRPr="00895A78" w:rsidRDefault="005D7933" w:rsidP="001540BC">
      <w:pPr>
        <w:pStyle w:val="BodyText24"/>
        <w:numPr>
          <w:ilvl w:val="0"/>
          <w:numId w:val="19"/>
        </w:numPr>
        <w:rPr>
          <w:rFonts w:ascii="Times New Roman" w:hAnsi="Times New Roman"/>
          <w:sz w:val="24"/>
          <w:szCs w:val="24"/>
          <w:lang w:val="sl-SI"/>
        </w:rPr>
      </w:pPr>
      <w:r w:rsidRPr="00895A78">
        <w:rPr>
          <w:rFonts w:ascii="Times New Roman" w:hAnsi="Times New Roman"/>
          <w:sz w:val="24"/>
          <w:szCs w:val="24"/>
          <w:lang w:val="sl-SI"/>
        </w:rPr>
        <w:t xml:space="preserve">ponudnik nudi plačilni rok </w:t>
      </w:r>
      <w:r w:rsidR="00496D49">
        <w:rPr>
          <w:rFonts w:ascii="Times New Roman" w:hAnsi="Times New Roman"/>
          <w:sz w:val="24"/>
          <w:szCs w:val="24"/>
          <w:lang w:val="sl-SI"/>
        </w:rPr>
        <w:t>6</w:t>
      </w:r>
      <w:r w:rsidRPr="00895A78">
        <w:rPr>
          <w:rFonts w:ascii="Times New Roman" w:hAnsi="Times New Roman"/>
          <w:sz w:val="24"/>
          <w:szCs w:val="24"/>
          <w:lang w:val="sl-SI"/>
        </w:rPr>
        <w:t xml:space="preserve">0 dni </w:t>
      </w:r>
      <w:r w:rsidRPr="00895A78">
        <w:rPr>
          <w:rFonts w:ascii="Times New Roman" w:hAnsi="Times New Roman"/>
          <w:sz w:val="24"/>
          <w:lang w:val="sl-SI"/>
        </w:rPr>
        <w:t>od</w:t>
      </w:r>
      <w:r w:rsidR="00AA313D">
        <w:rPr>
          <w:rFonts w:ascii="Times New Roman" w:hAnsi="Times New Roman"/>
          <w:sz w:val="24"/>
          <w:lang w:val="sl-SI"/>
        </w:rPr>
        <w:t xml:space="preserve"> opravljene storitve</w:t>
      </w:r>
      <w:r w:rsidRPr="00895A78">
        <w:rPr>
          <w:rFonts w:ascii="Times New Roman" w:hAnsi="Times New Roman"/>
          <w:sz w:val="24"/>
          <w:szCs w:val="24"/>
          <w:lang w:val="sl-SI"/>
        </w:rPr>
        <w:t xml:space="preserve">; </w:t>
      </w:r>
    </w:p>
    <w:p w:rsidR="005D7933" w:rsidRPr="008B2A26" w:rsidRDefault="005D7933" w:rsidP="001540BC">
      <w:pPr>
        <w:pStyle w:val="BodyText24"/>
        <w:numPr>
          <w:ilvl w:val="0"/>
          <w:numId w:val="19"/>
        </w:numPr>
        <w:rPr>
          <w:rFonts w:ascii="Times New Roman" w:hAnsi="Times New Roman"/>
          <w:sz w:val="24"/>
          <w:szCs w:val="24"/>
          <w:lang w:val="sl-SI"/>
        </w:rPr>
      </w:pPr>
      <w:r w:rsidRPr="008B2A26">
        <w:rPr>
          <w:rFonts w:ascii="Times New Roman" w:hAnsi="Times New Roman"/>
          <w:sz w:val="24"/>
          <w:szCs w:val="24"/>
          <w:lang w:val="sl-SI"/>
        </w:rPr>
        <w:t>pon</w:t>
      </w:r>
      <w:r w:rsidR="0034512F" w:rsidRPr="008B2A26">
        <w:rPr>
          <w:rFonts w:ascii="Times New Roman" w:hAnsi="Times New Roman"/>
          <w:sz w:val="24"/>
          <w:szCs w:val="24"/>
          <w:lang w:val="sl-SI"/>
        </w:rPr>
        <w:t xml:space="preserve">udnik zagotavlja odzivni rok za pričetek del največ dva delovna dneva od nedvoumnega pisnega naročila s strani naročnika. </w:t>
      </w:r>
    </w:p>
    <w:p w:rsidR="0034512F" w:rsidRPr="0034512F" w:rsidRDefault="0034512F" w:rsidP="0034512F">
      <w:pPr>
        <w:pStyle w:val="BodyText24"/>
        <w:numPr>
          <w:ilvl w:val="0"/>
          <w:numId w:val="19"/>
        </w:numPr>
        <w:rPr>
          <w:rFonts w:ascii="Times New Roman" w:hAnsi="Times New Roman"/>
          <w:sz w:val="24"/>
          <w:szCs w:val="24"/>
          <w:lang w:val="sl-SI"/>
        </w:rPr>
      </w:pPr>
      <w:r>
        <w:rPr>
          <w:rFonts w:ascii="Times New Roman" w:hAnsi="Times New Roman"/>
          <w:sz w:val="24"/>
          <w:szCs w:val="24"/>
          <w:lang w:val="sl-SI"/>
        </w:rPr>
        <w:t xml:space="preserve">ponudnik zagotavlja </w:t>
      </w:r>
      <w:r w:rsidRPr="0034512F">
        <w:rPr>
          <w:rFonts w:ascii="Times New Roman" w:hAnsi="Times New Roman"/>
          <w:sz w:val="24"/>
          <w:szCs w:val="24"/>
          <w:lang w:val="sl-SI"/>
        </w:rPr>
        <w:t xml:space="preserve"> izvedbo razpisanih vrst in količin st</w:t>
      </w:r>
      <w:r>
        <w:rPr>
          <w:rFonts w:ascii="Times New Roman" w:hAnsi="Times New Roman"/>
          <w:sz w:val="24"/>
          <w:szCs w:val="24"/>
          <w:lang w:val="sl-SI"/>
        </w:rPr>
        <w:t>oritev, na katere se prijavlja</w:t>
      </w:r>
      <w:r w:rsidRPr="0034512F">
        <w:rPr>
          <w:rFonts w:ascii="Times New Roman" w:hAnsi="Times New Roman"/>
          <w:sz w:val="24"/>
          <w:szCs w:val="24"/>
          <w:lang w:val="sl-SI"/>
        </w:rPr>
        <w:t xml:space="preserve"> in ki ustrezajo tehničnim in kakovostnim zahtevam naročnika opredeljenih v  Predmetu JN;</w:t>
      </w:r>
    </w:p>
    <w:p w:rsidR="0034512F" w:rsidRPr="0034512F" w:rsidRDefault="0034512F" w:rsidP="0034512F">
      <w:pPr>
        <w:pStyle w:val="BodyText24"/>
        <w:numPr>
          <w:ilvl w:val="0"/>
          <w:numId w:val="19"/>
        </w:numPr>
        <w:rPr>
          <w:rFonts w:ascii="Times New Roman" w:hAnsi="Times New Roman"/>
          <w:sz w:val="24"/>
          <w:szCs w:val="24"/>
          <w:lang w:val="sl-SI"/>
        </w:rPr>
      </w:pPr>
      <w:r>
        <w:rPr>
          <w:rFonts w:ascii="Times New Roman" w:hAnsi="Times New Roman"/>
          <w:sz w:val="24"/>
          <w:szCs w:val="24"/>
          <w:lang w:val="sl-SI"/>
        </w:rPr>
        <w:t>ponudnik zagotavlja</w:t>
      </w:r>
      <w:r w:rsidRPr="0034512F">
        <w:rPr>
          <w:rFonts w:ascii="Times New Roman" w:hAnsi="Times New Roman"/>
          <w:sz w:val="24"/>
          <w:szCs w:val="24"/>
          <w:lang w:val="sl-SI"/>
        </w:rPr>
        <w:t>, da bo po vsakem posameznem naročilu naročena storitev izvedena v celoti;</w:t>
      </w:r>
    </w:p>
    <w:p w:rsidR="0034512F" w:rsidRPr="0034512F" w:rsidRDefault="0034512F" w:rsidP="0034512F">
      <w:pPr>
        <w:pStyle w:val="BodyText24"/>
        <w:numPr>
          <w:ilvl w:val="0"/>
          <w:numId w:val="19"/>
        </w:numPr>
        <w:rPr>
          <w:rFonts w:ascii="Times New Roman" w:hAnsi="Times New Roman"/>
          <w:sz w:val="24"/>
          <w:szCs w:val="24"/>
          <w:lang w:val="sl-SI"/>
        </w:rPr>
      </w:pPr>
      <w:r>
        <w:rPr>
          <w:rFonts w:ascii="Times New Roman" w:hAnsi="Times New Roman"/>
          <w:sz w:val="24"/>
          <w:szCs w:val="24"/>
          <w:lang w:val="sl-SI"/>
        </w:rPr>
        <w:t>ponudnik bo</w:t>
      </w:r>
      <w:r w:rsidRPr="0034512F">
        <w:rPr>
          <w:rFonts w:ascii="Times New Roman" w:hAnsi="Times New Roman"/>
          <w:sz w:val="24"/>
          <w:szCs w:val="24"/>
          <w:lang w:val="sl-SI"/>
        </w:rPr>
        <w:t xml:space="preserve"> po prejemu naročila v </w:t>
      </w:r>
      <w:r w:rsidR="00D21405">
        <w:rPr>
          <w:rFonts w:ascii="Times New Roman" w:hAnsi="Times New Roman"/>
          <w:sz w:val="24"/>
          <w:szCs w:val="24"/>
          <w:lang w:val="sl-SI"/>
        </w:rPr>
        <w:t xml:space="preserve">roku </w:t>
      </w:r>
      <w:r w:rsidR="001F3115">
        <w:rPr>
          <w:rFonts w:ascii="Times New Roman" w:hAnsi="Times New Roman"/>
          <w:sz w:val="24"/>
          <w:szCs w:val="24"/>
          <w:lang w:val="sl-SI"/>
        </w:rPr>
        <w:t>1 (enega) delovnega dneva</w:t>
      </w:r>
      <w:r w:rsidR="00ED01E9">
        <w:rPr>
          <w:rFonts w:ascii="Times New Roman" w:hAnsi="Times New Roman"/>
          <w:sz w:val="24"/>
          <w:szCs w:val="24"/>
          <w:lang w:val="sl-SI"/>
        </w:rPr>
        <w:t xml:space="preserve"> pisno obvestil</w:t>
      </w:r>
      <w:r w:rsidRPr="0034512F">
        <w:rPr>
          <w:rFonts w:ascii="Times New Roman" w:hAnsi="Times New Roman"/>
          <w:sz w:val="24"/>
          <w:szCs w:val="24"/>
          <w:lang w:val="sl-SI"/>
        </w:rPr>
        <w:t xml:space="preserve"> naročnika, če n</w:t>
      </w:r>
      <w:r w:rsidR="00ED01E9">
        <w:rPr>
          <w:rFonts w:ascii="Times New Roman" w:hAnsi="Times New Roman"/>
          <w:sz w:val="24"/>
          <w:szCs w:val="24"/>
          <w:lang w:val="sl-SI"/>
        </w:rPr>
        <w:t>aročene storitve ne bo mogel</w:t>
      </w:r>
      <w:r w:rsidRPr="0034512F">
        <w:rPr>
          <w:rFonts w:ascii="Times New Roman" w:hAnsi="Times New Roman"/>
          <w:sz w:val="24"/>
          <w:szCs w:val="24"/>
          <w:lang w:val="sl-SI"/>
        </w:rPr>
        <w:t xml:space="preserve"> izvesti v dogovorjenem roku; </w:t>
      </w:r>
    </w:p>
    <w:p w:rsidR="0034512F" w:rsidRPr="0034512F" w:rsidRDefault="0034512F" w:rsidP="0034512F">
      <w:pPr>
        <w:pStyle w:val="BodyText24"/>
        <w:numPr>
          <w:ilvl w:val="0"/>
          <w:numId w:val="19"/>
        </w:numPr>
        <w:rPr>
          <w:rFonts w:ascii="Times New Roman" w:hAnsi="Times New Roman"/>
          <w:sz w:val="24"/>
          <w:szCs w:val="24"/>
          <w:lang w:val="sl-SI"/>
        </w:rPr>
      </w:pPr>
      <w:r>
        <w:rPr>
          <w:rFonts w:ascii="Times New Roman" w:hAnsi="Times New Roman"/>
          <w:sz w:val="24"/>
          <w:szCs w:val="24"/>
          <w:lang w:val="sl-SI"/>
        </w:rPr>
        <w:t>ponudnik pri delu ravna</w:t>
      </w:r>
      <w:r w:rsidRPr="0034512F">
        <w:rPr>
          <w:rFonts w:ascii="Times New Roman" w:hAnsi="Times New Roman"/>
          <w:sz w:val="24"/>
          <w:szCs w:val="24"/>
          <w:lang w:val="sl-SI"/>
        </w:rPr>
        <w:t xml:space="preserve"> skladno s Posebnimi gradbenimi uzancami (PGU)</w:t>
      </w:r>
    </w:p>
    <w:p w:rsidR="0034512F" w:rsidRPr="0034512F" w:rsidRDefault="0034512F" w:rsidP="0034512F">
      <w:pPr>
        <w:pStyle w:val="BodyText24"/>
        <w:numPr>
          <w:ilvl w:val="0"/>
          <w:numId w:val="19"/>
        </w:numPr>
        <w:rPr>
          <w:rFonts w:ascii="Times New Roman" w:hAnsi="Times New Roman"/>
          <w:sz w:val="24"/>
          <w:szCs w:val="24"/>
          <w:lang w:val="sl-SI"/>
        </w:rPr>
      </w:pPr>
      <w:r>
        <w:rPr>
          <w:rFonts w:ascii="Times New Roman" w:hAnsi="Times New Roman"/>
          <w:sz w:val="24"/>
          <w:szCs w:val="24"/>
          <w:lang w:val="sl-SI"/>
        </w:rPr>
        <w:t>ponudnik zagotavlja, da je</w:t>
      </w:r>
      <w:r w:rsidRPr="0034512F">
        <w:rPr>
          <w:rFonts w:ascii="Times New Roman" w:hAnsi="Times New Roman"/>
          <w:sz w:val="24"/>
          <w:szCs w:val="24"/>
          <w:lang w:val="sl-SI"/>
        </w:rPr>
        <w:t xml:space="preserve"> kval</w:t>
      </w:r>
      <w:r>
        <w:rPr>
          <w:rFonts w:ascii="Times New Roman" w:hAnsi="Times New Roman"/>
          <w:sz w:val="24"/>
          <w:szCs w:val="24"/>
          <w:lang w:val="sl-SI"/>
        </w:rPr>
        <w:t>itetno in strokovno izpolnjeval</w:t>
      </w:r>
      <w:r w:rsidRPr="0034512F">
        <w:rPr>
          <w:rFonts w:ascii="Times New Roman" w:hAnsi="Times New Roman"/>
          <w:sz w:val="24"/>
          <w:szCs w:val="24"/>
          <w:lang w:val="sl-SI"/>
        </w:rPr>
        <w:t xml:space="preserve"> obveznosti iz prejšnjih pogodb, sklenjenih v zadnjih treh letih;</w:t>
      </w:r>
    </w:p>
    <w:p w:rsidR="008B2A26" w:rsidRPr="008B2A26" w:rsidRDefault="008B2A26" w:rsidP="008B2A26">
      <w:pPr>
        <w:pStyle w:val="BodyText24"/>
        <w:numPr>
          <w:ilvl w:val="0"/>
          <w:numId w:val="19"/>
        </w:numPr>
        <w:rPr>
          <w:rFonts w:ascii="Times New Roman" w:hAnsi="Times New Roman"/>
          <w:sz w:val="24"/>
          <w:szCs w:val="24"/>
          <w:lang w:val="sl-SI"/>
        </w:rPr>
      </w:pPr>
      <w:r>
        <w:rPr>
          <w:rFonts w:ascii="Times New Roman" w:hAnsi="Times New Roman"/>
          <w:sz w:val="24"/>
          <w:szCs w:val="24"/>
          <w:lang w:val="sl-SI"/>
        </w:rPr>
        <w:t>ponudnik zagotavlja, da bo</w:t>
      </w:r>
      <w:r w:rsidR="0034512F">
        <w:rPr>
          <w:rFonts w:ascii="Times New Roman" w:hAnsi="Times New Roman"/>
          <w:sz w:val="24"/>
          <w:szCs w:val="24"/>
          <w:lang w:val="sl-SI"/>
        </w:rPr>
        <w:t xml:space="preserve"> vsa dela izvajal</w:t>
      </w:r>
      <w:r w:rsidR="0034512F" w:rsidRPr="0034512F">
        <w:rPr>
          <w:rFonts w:ascii="Times New Roman" w:hAnsi="Times New Roman"/>
          <w:sz w:val="24"/>
          <w:szCs w:val="24"/>
          <w:lang w:val="sl-SI"/>
        </w:rPr>
        <w:t xml:space="preserve"> kvalitetno po pravilih stroke in v skladu z veljavnimi predpisi (zakoni, pravilniki, standardi, tehničnimi soglasji), ki veljajo v RS ter tehničnimi navodili, normativi in priporočili</w:t>
      </w:r>
      <w:r>
        <w:rPr>
          <w:rFonts w:ascii="Times New Roman" w:hAnsi="Times New Roman"/>
          <w:sz w:val="24"/>
          <w:szCs w:val="24"/>
          <w:lang w:val="sl-SI"/>
        </w:rPr>
        <w:t xml:space="preserve"> (aktualna tehnična smernica</w:t>
      </w:r>
      <w:r w:rsidRPr="008B2A26">
        <w:rPr>
          <w:rFonts w:ascii="Times New Roman" w:hAnsi="Times New Roman"/>
          <w:sz w:val="24"/>
          <w:szCs w:val="24"/>
          <w:lang w:val="sl-SI"/>
        </w:rPr>
        <w:t xml:space="preserve"> za graditev</w:t>
      </w:r>
    </w:p>
    <w:p w:rsidR="00213149" w:rsidRDefault="008B2A26" w:rsidP="00453D4C">
      <w:pPr>
        <w:pStyle w:val="BodyText24"/>
        <w:ind w:left="720"/>
        <w:rPr>
          <w:rFonts w:ascii="Times New Roman" w:hAnsi="Times New Roman"/>
          <w:sz w:val="24"/>
          <w:szCs w:val="24"/>
          <w:lang w:val="sl-SI"/>
        </w:rPr>
      </w:pPr>
      <w:r w:rsidRPr="008B2A26">
        <w:rPr>
          <w:rFonts w:ascii="Times New Roman" w:hAnsi="Times New Roman"/>
          <w:sz w:val="24"/>
          <w:szCs w:val="24"/>
          <w:lang w:val="sl-SI"/>
        </w:rPr>
        <w:t>za zdravstvene stavbe</w:t>
      </w:r>
      <w:r>
        <w:rPr>
          <w:rFonts w:ascii="Times New Roman" w:hAnsi="Times New Roman"/>
          <w:sz w:val="24"/>
          <w:szCs w:val="24"/>
          <w:lang w:val="sl-SI"/>
        </w:rPr>
        <w:t>)</w:t>
      </w:r>
      <w:r w:rsidR="0034512F" w:rsidRPr="0034512F">
        <w:rPr>
          <w:rFonts w:ascii="Times New Roman" w:hAnsi="Times New Roman"/>
          <w:sz w:val="24"/>
          <w:szCs w:val="24"/>
          <w:lang w:val="sl-SI"/>
        </w:rPr>
        <w:t>.</w:t>
      </w:r>
    </w:p>
    <w:p w:rsidR="001A1C35" w:rsidRPr="004242F1" w:rsidRDefault="001A1C35" w:rsidP="001A1C35">
      <w:pPr>
        <w:pStyle w:val="BodyText24"/>
        <w:numPr>
          <w:ilvl w:val="0"/>
          <w:numId w:val="19"/>
        </w:numPr>
        <w:rPr>
          <w:rFonts w:ascii="Times New Roman" w:hAnsi="Times New Roman"/>
          <w:sz w:val="24"/>
          <w:szCs w:val="24"/>
          <w:lang w:val="sl-SI"/>
        </w:rPr>
      </w:pPr>
      <w:r w:rsidRPr="004242F1">
        <w:rPr>
          <w:rFonts w:ascii="Times New Roman" w:hAnsi="Times New Roman"/>
          <w:sz w:val="24"/>
          <w:szCs w:val="24"/>
          <w:lang w:val="sl-SI"/>
        </w:rPr>
        <w:lastRenderedPageBreak/>
        <w:t>Ponudnik zagotavlja garancijski rok 24 mesecev za kakovost vgrajenih materialov in izvedena dela, za tipsko blago pa velja garancija po pogojih proizvajalca (opomba: garancijski roki del in vgrajene opreme ne smejo biti krajši od zakonsko določenih).</w:t>
      </w:r>
    </w:p>
    <w:p w:rsidR="001A1C35" w:rsidRDefault="001A1C35" w:rsidP="00453D4C">
      <w:pPr>
        <w:pStyle w:val="BodyText24"/>
        <w:ind w:left="720"/>
        <w:rPr>
          <w:rFonts w:ascii="Times New Roman" w:hAnsi="Times New Roman"/>
          <w:sz w:val="24"/>
          <w:szCs w:val="24"/>
          <w:lang w:val="sl-SI"/>
        </w:rPr>
      </w:pPr>
    </w:p>
    <w:p w:rsidR="001A1C35" w:rsidRPr="00453D4C" w:rsidRDefault="001A1C35" w:rsidP="00453D4C">
      <w:pPr>
        <w:pStyle w:val="BodyText24"/>
        <w:ind w:left="720"/>
        <w:rPr>
          <w:rFonts w:ascii="Times New Roman" w:hAnsi="Times New Roman"/>
          <w:sz w:val="24"/>
          <w:szCs w:val="24"/>
          <w:lang w:val="sl-SI"/>
        </w:rPr>
      </w:pPr>
    </w:p>
    <w:p w:rsidR="00E23CBF" w:rsidRPr="00F9629F" w:rsidRDefault="00A925B0" w:rsidP="006D2704">
      <w:pPr>
        <w:pStyle w:val="Naslov1"/>
        <w:rPr>
          <w:sz w:val="24"/>
          <w:szCs w:val="24"/>
        </w:rPr>
      </w:pPr>
      <w:bookmarkStart w:id="30" w:name="_Toc73424418"/>
      <w:r w:rsidRPr="004F225D">
        <w:rPr>
          <w:sz w:val="24"/>
          <w:szCs w:val="24"/>
        </w:rPr>
        <w:t>9</w:t>
      </w:r>
      <w:r w:rsidR="00E23CBF" w:rsidRPr="004F225D">
        <w:rPr>
          <w:sz w:val="24"/>
          <w:szCs w:val="24"/>
        </w:rPr>
        <w:t>. MERILO</w:t>
      </w:r>
      <w:bookmarkEnd w:id="30"/>
    </w:p>
    <w:p w:rsidR="006E3B70" w:rsidRPr="004F225D" w:rsidRDefault="006E3B70" w:rsidP="006E3B70">
      <w:pPr>
        <w:jc w:val="both"/>
        <w:rPr>
          <w:rFonts w:ascii="Times New Roman" w:hAnsi="Times New Roman"/>
        </w:rPr>
      </w:pPr>
      <w:r w:rsidRPr="004F225D">
        <w:rPr>
          <w:rFonts w:ascii="Times New Roman" w:hAnsi="Times New Roman"/>
        </w:rPr>
        <w:t>Naročnik bo sklenil okvirni sporazum za posamezen sklop z največ tremi ponudniki.</w:t>
      </w:r>
    </w:p>
    <w:p w:rsidR="006E3B70" w:rsidRPr="004F225D" w:rsidRDefault="006E3B70" w:rsidP="006E3B70">
      <w:pPr>
        <w:jc w:val="both"/>
        <w:rPr>
          <w:rFonts w:ascii="Times New Roman" w:hAnsi="Times New Roman"/>
        </w:rPr>
      </w:pPr>
      <w:r w:rsidRPr="004F225D">
        <w:rPr>
          <w:rFonts w:ascii="Times New Roman" w:hAnsi="Times New Roman"/>
        </w:rPr>
        <w:t>* Naročnik bo izbral ponudnike (kandidate) glede na merilo referenc. V primeru, da bo ponudnikov z dopustnimi ponudbami, ki bodo izpolnjevali postavljene pogoje za vsak posamezen sklop več kot tri (3), bo naročnik sklenil okvirni sporazum s tistimi tremi (3) ponudniki, ki bodo izpolnjevali vse razpisne pogoje in katerih vsota zneskov dveh najvišjih predloženih referenc bo najvišja in sklenil okvirni sporazum s prvimi tremi (3) ponudniki. Če bo ponudnikov z dopustnimi ponudbami manj, bo sklenjen okvirni sporazum z vsemi ponudniki, ki so oddali dopustno ponudbo.</w:t>
      </w:r>
    </w:p>
    <w:p w:rsidR="00B66068" w:rsidRDefault="00B66068" w:rsidP="006E3B70">
      <w:pPr>
        <w:jc w:val="both"/>
        <w:rPr>
          <w:rFonts w:ascii="Times New Roman" w:eastAsiaTheme="minorHAnsi" w:hAnsi="Times New Roman"/>
          <w:color w:val="FF0000"/>
          <w:lang w:eastAsia="en-US"/>
        </w:rPr>
      </w:pPr>
    </w:p>
    <w:tbl>
      <w:tblPr>
        <w:tblpPr w:leftFromText="141" w:rightFromText="141" w:vertAnchor="text" w:horzAnchor="margin" w:tblpY="17"/>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
        <w:gridCol w:w="6530"/>
        <w:gridCol w:w="2220"/>
      </w:tblGrid>
      <w:tr w:rsidR="00B66068" w:rsidRPr="000455D4" w:rsidTr="00453D4C">
        <w:tc>
          <w:tcPr>
            <w:tcW w:w="460" w:type="dxa"/>
            <w:tcMar>
              <w:top w:w="0" w:type="dxa"/>
              <w:left w:w="70" w:type="dxa"/>
              <w:bottom w:w="0" w:type="dxa"/>
              <w:right w:w="70" w:type="dxa"/>
            </w:tcMar>
            <w:hideMark/>
          </w:tcPr>
          <w:p w:rsidR="00B66068" w:rsidRPr="000455D4" w:rsidRDefault="00B66068" w:rsidP="00B66068">
            <w:pPr>
              <w:jc w:val="center"/>
              <w:rPr>
                <w:rFonts w:ascii="Times New Roman" w:hAnsi="Times New Roman"/>
                <w:b/>
                <w:bCs/>
              </w:rPr>
            </w:pPr>
            <w:r w:rsidRPr="000455D4">
              <w:rPr>
                <w:rFonts w:ascii="Times New Roman" w:hAnsi="Times New Roman"/>
                <w:b/>
                <w:bCs/>
              </w:rPr>
              <w:t>Št.</w:t>
            </w:r>
          </w:p>
        </w:tc>
        <w:tc>
          <w:tcPr>
            <w:tcW w:w="6530" w:type="dxa"/>
            <w:tcMar>
              <w:top w:w="0" w:type="dxa"/>
              <w:left w:w="70" w:type="dxa"/>
              <w:bottom w:w="0" w:type="dxa"/>
              <w:right w:w="70" w:type="dxa"/>
            </w:tcMar>
            <w:hideMark/>
          </w:tcPr>
          <w:p w:rsidR="00B66068" w:rsidRPr="000455D4" w:rsidRDefault="00B66068" w:rsidP="00B66068">
            <w:pPr>
              <w:rPr>
                <w:rFonts w:ascii="Times New Roman" w:hAnsi="Times New Roman"/>
                <w:b/>
                <w:bCs/>
              </w:rPr>
            </w:pPr>
            <w:r w:rsidRPr="000455D4">
              <w:rPr>
                <w:rFonts w:ascii="Times New Roman" w:hAnsi="Times New Roman"/>
                <w:b/>
                <w:bCs/>
              </w:rPr>
              <w:t>Merilo</w:t>
            </w:r>
          </w:p>
        </w:tc>
        <w:tc>
          <w:tcPr>
            <w:tcW w:w="2220" w:type="dxa"/>
            <w:tcMar>
              <w:top w:w="0" w:type="dxa"/>
              <w:left w:w="70" w:type="dxa"/>
              <w:bottom w:w="0" w:type="dxa"/>
              <w:right w:w="70" w:type="dxa"/>
            </w:tcMar>
            <w:hideMark/>
          </w:tcPr>
          <w:p w:rsidR="00B66068" w:rsidRPr="000455D4" w:rsidRDefault="00B66068" w:rsidP="00B66068">
            <w:pPr>
              <w:jc w:val="center"/>
              <w:rPr>
                <w:rFonts w:ascii="Times New Roman" w:hAnsi="Times New Roman"/>
                <w:b/>
                <w:bCs/>
              </w:rPr>
            </w:pPr>
            <w:r w:rsidRPr="000455D4">
              <w:rPr>
                <w:rFonts w:ascii="Times New Roman" w:hAnsi="Times New Roman"/>
                <w:b/>
                <w:bCs/>
              </w:rPr>
              <w:t>Relativna utež (%)</w:t>
            </w:r>
          </w:p>
        </w:tc>
      </w:tr>
      <w:tr w:rsidR="00B66068" w:rsidRPr="000455D4" w:rsidTr="00453D4C">
        <w:tc>
          <w:tcPr>
            <w:tcW w:w="460" w:type="dxa"/>
            <w:tcMar>
              <w:top w:w="0" w:type="dxa"/>
              <w:left w:w="70" w:type="dxa"/>
              <w:bottom w:w="0" w:type="dxa"/>
              <w:right w:w="70" w:type="dxa"/>
            </w:tcMar>
            <w:hideMark/>
          </w:tcPr>
          <w:p w:rsidR="00B66068" w:rsidRPr="000455D4" w:rsidRDefault="00B66068" w:rsidP="00B66068">
            <w:pPr>
              <w:jc w:val="center"/>
              <w:rPr>
                <w:rFonts w:ascii="Times New Roman" w:hAnsi="Times New Roman"/>
              </w:rPr>
            </w:pPr>
            <w:r w:rsidRPr="000455D4">
              <w:rPr>
                <w:rFonts w:ascii="Times New Roman" w:hAnsi="Times New Roman"/>
              </w:rPr>
              <w:t>1.</w:t>
            </w:r>
          </w:p>
        </w:tc>
        <w:tc>
          <w:tcPr>
            <w:tcW w:w="6530" w:type="dxa"/>
            <w:tcMar>
              <w:top w:w="0" w:type="dxa"/>
              <w:left w:w="70" w:type="dxa"/>
              <w:bottom w:w="0" w:type="dxa"/>
              <w:right w:w="70" w:type="dxa"/>
            </w:tcMar>
            <w:hideMark/>
          </w:tcPr>
          <w:p w:rsidR="00B66068" w:rsidRPr="000455D4" w:rsidRDefault="00B66068" w:rsidP="00B66068">
            <w:pPr>
              <w:tabs>
                <w:tab w:val="center" w:pos="4536"/>
                <w:tab w:val="right" w:pos="9072"/>
              </w:tabs>
              <w:rPr>
                <w:rFonts w:ascii="Times New Roman" w:hAnsi="Times New Roman"/>
              </w:rPr>
            </w:pPr>
            <w:r>
              <w:rPr>
                <w:rFonts w:ascii="Times New Roman" w:hAnsi="Times New Roman"/>
              </w:rPr>
              <w:t>Reference</w:t>
            </w:r>
          </w:p>
        </w:tc>
        <w:tc>
          <w:tcPr>
            <w:tcW w:w="2220" w:type="dxa"/>
            <w:tcMar>
              <w:top w:w="0" w:type="dxa"/>
              <w:left w:w="70" w:type="dxa"/>
              <w:bottom w:w="0" w:type="dxa"/>
              <w:right w:w="70" w:type="dxa"/>
            </w:tcMar>
            <w:hideMark/>
          </w:tcPr>
          <w:p w:rsidR="00B66068" w:rsidRPr="000455D4" w:rsidRDefault="00B66068" w:rsidP="00B66068">
            <w:pPr>
              <w:jc w:val="center"/>
              <w:rPr>
                <w:rFonts w:ascii="Times New Roman" w:hAnsi="Times New Roman"/>
              </w:rPr>
            </w:pPr>
            <w:r w:rsidRPr="000455D4">
              <w:rPr>
                <w:rFonts w:ascii="Times New Roman" w:hAnsi="Times New Roman"/>
              </w:rPr>
              <w:t>100</w:t>
            </w:r>
          </w:p>
        </w:tc>
      </w:tr>
    </w:tbl>
    <w:p w:rsidR="006E3B70" w:rsidRDefault="006E3B70" w:rsidP="009B3451">
      <w:pPr>
        <w:autoSpaceDE w:val="0"/>
        <w:autoSpaceDN w:val="0"/>
        <w:adjustRightInd w:val="0"/>
        <w:jc w:val="both"/>
        <w:rPr>
          <w:rFonts w:ascii="Times New Roman" w:hAnsi="Times New Roman"/>
        </w:rPr>
      </w:pPr>
    </w:p>
    <w:p w:rsidR="006E3B70" w:rsidRDefault="006E3B70" w:rsidP="009B3451">
      <w:pPr>
        <w:autoSpaceDE w:val="0"/>
        <w:autoSpaceDN w:val="0"/>
        <w:adjustRightInd w:val="0"/>
        <w:jc w:val="both"/>
        <w:rPr>
          <w:rFonts w:ascii="Times New Roman" w:hAnsi="Times New Roman"/>
        </w:rPr>
      </w:pPr>
      <w:r w:rsidRPr="007D4FE9">
        <w:rPr>
          <w:rFonts w:ascii="Times New Roman" w:hAnsi="Times New Roman"/>
        </w:rPr>
        <w:t xml:space="preserve">Merilo </w:t>
      </w:r>
      <w:r>
        <w:rPr>
          <w:rFonts w:ascii="Times New Roman" w:hAnsi="Times New Roman"/>
        </w:rPr>
        <w:t xml:space="preserve">za posamezno odpiranje konkurence </w:t>
      </w:r>
      <w:r w:rsidRPr="007D4FE9">
        <w:rPr>
          <w:rFonts w:ascii="Times New Roman" w:hAnsi="Times New Roman"/>
        </w:rPr>
        <w:t>je ekonomsko najugodnejša ponudba, določena na podlagi najnižje ponudbene cene za vs</w:t>
      </w:r>
      <w:r>
        <w:rPr>
          <w:rFonts w:ascii="Times New Roman" w:hAnsi="Times New Roman"/>
        </w:rPr>
        <w:t xml:space="preserve">e zahtevane storitve </w:t>
      </w:r>
      <w:r w:rsidRPr="00005994">
        <w:rPr>
          <w:rFonts w:ascii="Times New Roman" w:hAnsi="Times New Roman"/>
        </w:rPr>
        <w:t>v EUR z DDV</w:t>
      </w:r>
      <w:r w:rsidRPr="007D4FE9">
        <w:rPr>
          <w:rFonts w:ascii="Times New Roman" w:hAnsi="Times New Roman"/>
        </w:rPr>
        <w:t xml:space="preserve"> </w:t>
      </w:r>
      <w:r>
        <w:rPr>
          <w:rFonts w:ascii="Times New Roman" w:hAnsi="Times New Roman"/>
        </w:rPr>
        <w:t xml:space="preserve">glede na </w:t>
      </w:r>
      <w:r w:rsidRPr="007D4FE9">
        <w:rPr>
          <w:rFonts w:ascii="Times New Roman" w:hAnsi="Times New Roman"/>
        </w:rPr>
        <w:t>posamezen sklop.</w:t>
      </w:r>
    </w:p>
    <w:p w:rsidR="006E3B70" w:rsidRDefault="006E3B70" w:rsidP="009B3451">
      <w:pPr>
        <w:autoSpaceDE w:val="0"/>
        <w:autoSpaceDN w:val="0"/>
        <w:adjustRightInd w:val="0"/>
        <w:jc w:val="both"/>
        <w:rPr>
          <w:rFonts w:ascii="Times New Roman" w:hAnsi="Times New Roman"/>
        </w:rPr>
      </w:pPr>
    </w:p>
    <w:p w:rsidR="00C76BF9" w:rsidRDefault="00C76BF9" w:rsidP="009B3451">
      <w:pPr>
        <w:autoSpaceDE w:val="0"/>
        <w:autoSpaceDN w:val="0"/>
        <w:adjustRightInd w:val="0"/>
        <w:jc w:val="both"/>
        <w:rPr>
          <w:rFonts w:ascii="Times New Roman" w:hAnsi="Times New Roman"/>
        </w:rPr>
      </w:pPr>
      <w:r w:rsidRPr="00325B49">
        <w:rPr>
          <w:rFonts w:ascii="Times New Roman" w:hAnsi="Times New Roman"/>
        </w:rPr>
        <w:t>Poleg merila najnižja cena lahko naročnik v posameznem povpraševanju v naprej določi še druga ali dodatna merila, ki naročniku v konkretnem primeru predstavljajo ugodnost.</w:t>
      </w:r>
    </w:p>
    <w:p w:rsidR="0012232F" w:rsidRDefault="0012232F" w:rsidP="00C8269B">
      <w:pPr>
        <w:autoSpaceDE w:val="0"/>
        <w:autoSpaceDN w:val="0"/>
        <w:adjustRightInd w:val="0"/>
        <w:jc w:val="both"/>
        <w:rPr>
          <w:rFonts w:ascii="Times New Roman" w:hAnsi="Times New Roman"/>
        </w:rPr>
      </w:pPr>
    </w:p>
    <w:p w:rsidR="001A1C35" w:rsidRDefault="001A1C35" w:rsidP="00C8269B">
      <w:pPr>
        <w:autoSpaceDE w:val="0"/>
        <w:autoSpaceDN w:val="0"/>
        <w:adjustRightInd w:val="0"/>
        <w:jc w:val="both"/>
        <w:rPr>
          <w:rFonts w:ascii="Times New Roman" w:hAnsi="Times New Roman"/>
        </w:rPr>
      </w:pPr>
    </w:p>
    <w:p w:rsidR="00E23CBF" w:rsidRPr="006D2704" w:rsidRDefault="00A925B0" w:rsidP="006D2704">
      <w:pPr>
        <w:pStyle w:val="Naslov1"/>
        <w:rPr>
          <w:sz w:val="24"/>
          <w:szCs w:val="24"/>
        </w:rPr>
      </w:pPr>
      <w:bookmarkStart w:id="31" w:name="_Toc73424419"/>
      <w:r w:rsidRPr="00CE11BA">
        <w:rPr>
          <w:sz w:val="24"/>
          <w:szCs w:val="24"/>
        </w:rPr>
        <w:t>10</w:t>
      </w:r>
      <w:r w:rsidR="00E23CBF" w:rsidRPr="006D2704">
        <w:rPr>
          <w:sz w:val="24"/>
          <w:szCs w:val="24"/>
        </w:rPr>
        <w:t>. PONUDBA</w:t>
      </w:r>
      <w:bookmarkEnd w:id="31"/>
    </w:p>
    <w:p w:rsidR="0059206D" w:rsidRPr="00325B49" w:rsidRDefault="00E23CBF" w:rsidP="0059206D">
      <w:pPr>
        <w:pStyle w:val="Naslov1"/>
        <w:rPr>
          <w:b w:val="0"/>
          <w:sz w:val="24"/>
          <w:szCs w:val="24"/>
        </w:rPr>
      </w:pPr>
      <w:bookmarkStart w:id="32" w:name="_Toc455988617"/>
      <w:bookmarkStart w:id="33" w:name="_Toc456004115"/>
      <w:bookmarkStart w:id="34" w:name="_Toc73424420"/>
      <w:r w:rsidRPr="00325B49">
        <w:rPr>
          <w:sz w:val="24"/>
        </w:rPr>
        <w:t>Ponudbena dokumentacija</w:t>
      </w:r>
      <w:bookmarkEnd w:id="32"/>
      <w:bookmarkEnd w:id="33"/>
      <w:bookmarkEnd w:id="34"/>
      <w:r w:rsidR="0059206D" w:rsidRPr="00325B49">
        <w:rPr>
          <w:sz w:val="24"/>
        </w:rPr>
        <w:t xml:space="preserve">   </w:t>
      </w:r>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514671">
      <w:pPr>
        <w:pStyle w:val="Odstavekseznama"/>
        <w:numPr>
          <w:ilvl w:val="0"/>
          <w:numId w:val="9"/>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504D30">
        <w:rPr>
          <w:rFonts w:ascii="Times New Roman" w:hAnsi="Times New Roman"/>
          <w:b/>
        </w:rPr>
        <w:t>«</w:t>
      </w:r>
      <w:r w:rsidR="00166AC3" w:rsidRPr="00D34BF6">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C31FF" w:rsidRDefault="00496D49" w:rsidP="00514671">
      <w:pPr>
        <w:pStyle w:val="Odstavekseznama"/>
        <w:numPr>
          <w:ilvl w:val="0"/>
          <w:numId w:val="9"/>
        </w:numPr>
        <w:autoSpaceDE w:val="0"/>
        <w:autoSpaceDN w:val="0"/>
        <w:adjustRightInd w:val="0"/>
        <w:rPr>
          <w:rFonts w:ascii="Times New Roman" w:hAnsi="Times New Roman"/>
        </w:rPr>
      </w:pPr>
      <w:r>
        <w:rPr>
          <w:rFonts w:ascii="Times New Roman" w:hAnsi="Times New Roman"/>
        </w:rPr>
        <w:t>izpolnjen obrazec »</w:t>
      </w:r>
      <w:r w:rsidR="00F853D2" w:rsidRPr="00F00D41">
        <w:rPr>
          <w:rFonts w:ascii="Times New Roman" w:hAnsi="Times New Roman"/>
        </w:rPr>
        <w:t xml:space="preserve">Krovna izjava </w:t>
      </w:r>
      <w:r w:rsidR="00F00D41">
        <w:rPr>
          <w:rFonts w:ascii="Times New Roman" w:hAnsi="Times New Roman"/>
        </w:rPr>
        <w:t>ponudnika</w:t>
      </w:r>
      <w:r>
        <w:rPr>
          <w:rFonts w:ascii="Times New Roman" w:hAnsi="Times New Roman"/>
        </w:rPr>
        <w:t>«</w:t>
      </w:r>
      <w:r w:rsidR="00166AC3" w:rsidRPr="00C8269B">
        <w:rPr>
          <w:rFonts w:ascii="Times New Roman" w:hAnsi="Times New Roman"/>
        </w:rPr>
        <w:t xml:space="preserve">, </w:t>
      </w:r>
      <w:r w:rsidR="00166AC3" w:rsidRPr="00C8269B">
        <w:rPr>
          <w:rFonts w:ascii="Times New Roman" w:hAnsi="Times New Roman"/>
          <w:i/>
        </w:rPr>
        <w:t>OBR-2</w:t>
      </w:r>
    </w:p>
    <w:p w:rsidR="001E4B97" w:rsidRPr="0026276D" w:rsidRDefault="00E23CBF" w:rsidP="0049606C">
      <w:pPr>
        <w:pStyle w:val="Odstavekseznama"/>
        <w:numPr>
          <w:ilvl w:val="0"/>
          <w:numId w:val="9"/>
        </w:numPr>
        <w:autoSpaceDE w:val="0"/>
        <w:autoSpaceDN w:val="0"/>
        <w:adjustRightInd w:val="0"/>
        <w:rPr>
          <w:rFonts w:ascii="Times New Roman" w:hAnsi="Times New Roman"/>
        </w:rPr>
      </w:pPr>
      <w:r w:rsidRPr="0026276D">
        <w:rPr>
          <w:rFonts w:ascii="Times New Roman" w:hAnsi="Times New Roman"/>
        </w:rPr>
        <w:t xml:space="preserve">izpolnjen obrazec </w:t>
      </w:r>
      <w:r w:rsidRPr="0026276D">
        <w:rPr>
          <w:rFonts w:ascii="Times New Roman" w:hAnsi="Times New Roman"/>
          <w:b/>
          <w:bCs/>
        </w:rPr>
        <w:t>»</w:t>
      </w:r>
      <w:r w:rsidR="0026276D" w:rsidRPr="0026276D">
        <w:rPr>
          <w:rFonts w:ascii="Times New Roman" w:hAnsi="Times New Roman"/>
          <w:bCs/>
        </w:rPr>
        <w:t xml:space="preserve">Prijava« </w:t>
      </w:r>
      <w:r w:rsidR="00166AC3" w:rsidRPr="0026276D">
        <w:rPr>
          <w:rFonts w:ascii="Times New Roman" w:hAnsi="Times New Roman"/>
          <w:i/>
        </w:rPr>
        <w:t>OBR-3</w:t>
      </w:r>
      <w:r w:rsidR="009D5F94" w:rsidRPr="0026276D">
        <w:rPr>
          <w:rFonts w:ascii="Times New Roman" w:hAnsi="Times New Roman"/>
          <w:szCs w:val="20"/>
        </w:rPr>
        <w:t xml:space="preserve"> </w:t>
      </w:r>
    </w:p>
    <w:p w:rsidR="00E23CBF" w:rsidRPr="001F609C" w:rsidRDefault="00E23CBF" w:rsidP="00514671">
      <w:pPr>
        <w:pStyle w:val="Odstavekseznama"/>
        <w:numPr>
          <w:ilvl w:val="0"/>
          <w:numId w:val="9"/>
        </w:numPr>
        <w:autoSpaceDE w:val="0"/>
        <w:autoSpaceDN w:val="0"/>
        <w:adjustRightInd w:val="0"/>
        <w:rPr>
          <w:rFonts w:ascii="Times New Roman" w:hAnsi="Times New Roman"/>
          <w:b/>
        </w:rPr>
      </w:pPr>
      <w:r w:rsidRPr="001F609C">
        <w:rPr>
          <w:rFonts w:ascii="Times New Roman" w:hAnsi="Times New Roman"/>
        </w:rPr>
        <w:t xml:space="preserve">izpolnjen obrazec </w:t>
      </w:r>
      <w:r w:rsidR="00F711DF" w:rsidRPr="001F609C">
        <w:rPr>
          <w:rFonts w:ascii="Times New Roman" w:hAnsi="Times New Roman"/>
          <w:b/>
          <w:bCs/>
        </w:rPr>
        <w:t>»</w:t>
      </w:r>
      <w:r w:rsidR="00341DB5" w:rsidRPr="00341DB5">
        <w:rPr>
          <w:rFonts w:ascii="Times New Roman" w:hAnsi="Times New Roman"/>
          <w:bCs/>
        </w:rPr>
        <w:t>Izjava ponudnika</w:t>
      </w:r>
      <w:r w:rsidRPr="001F609C">
        <w:rPr>
          <w:rFonts w:ascii="Times New Roman" w:hAnsi="Times New Roman"/>
          <w:b/>
          <w:bCs/>
        </w:rPr>
        <w:t xml:space="preserve">« </w:t>
      </w:r>
      <w:r w:rsidRPr="001F609C">
        <w:rPr>
          <w:rFonts w:ascii="Times New Roman" w:hAnsi="Times New Roman"/>
        </w:rPr>
        <w:t xml:space="preserve">(za vse </w:t>
      </w:r>
      <w:r w:rsidR="00D34BF6" w:rsidRPr="001F609C">
        <w:rPr>
          <w:rFonts w:ascii="Times New Roman" w:hAnsi="Times New Roman"/>
        </w:rPr>
        <w:t>gospodarske subjekte v ponudbi),</w:t>
      </w:r>
      <w:r w:rsidR="00166AC3" w:rsidRPr="001F609C">
        <w:rPr>
          <w:rFonts w:ascii="Times New Roman" w:hAnsi="Times New Roman"/>
        </w:rPr>
        <w:t xml:space="preserve"> </w:t>
      </w:r>
      <w:r w:rsidR="00776136" w:rsidRPr="001F609C">
        <w:rPr>
          <w:rFonts w:ascii="Times New Roman" w:hAnsi="Times New Roman"/>
          <w:i/>
        </w:rPr>
        <w:t>OBR-4</w:t>
      </w:r>
    </w:p>
    <w:p w:rsidR="00B70D94" w:rsidRPr="00B70D94" w:rsidRDefault="00496D49" w:rsidP="00514671">
      <w:pPr>
        <w:numPr>
          <w:ilvl w:val="0"/>
          <w:numId w:val="9"/>
        </w:numPr>
        <w:autoSpaceDE w:val="0"/>
        <w:autoSpaceDN w:val="0"/>
        <w:adjustRightInd w:val="0"/>
        <w:jc w:val="both"/>
        <w:rPr>
          <w:rFonts w:ascii="Times New Roman" w:hAnsi="Times New Roman"/>
        </w:rPr>
      </w:pPr>
      <w:r>
        <w:rPr>
          <w:rFonts w:ascii="Times New Roman" w:hAnsi="Times New Roman"/>
        </w:rPr>
        <w:t xml:space="preserve">izpolnjen </w:t>
      </w:r>
      <w:r w:rsidR="00B70D94" w:rsidRPr="00B70D94">
        <w:rPr>
          <w:rFonts w:ascii="Times New Roman" w:hAnsi="Times New Roman"/>
        </w:rPr>
        <w:t xml:space="preserve">obrazec »Izjava ponudnika o posredovanju podatkov«, </w:t>
      </w:r>
      <w:r w:rsidR="00B70D94" w:rsidRPr="00B70D94">
        <w:rPr>
          <w:rFonts w:ascii="Times New Roman" w:hAnsi="Times New Roman"/>
          <w:i/>
        </w:rPr>
        <w:t>OBR-4</w:t>
      </w:r>
      <w:r w:rsidR="00776136">
        <w:rPr>
          <w:rFonts w:ascii="Times New Roman" w:hAnsi="Times New Roman"/>
          <w:i/>
        </w:rPr>
        <w:t>a</w:t>
      </w:r>
    </w:p>
    <w:p w:rsidR="00E23CBF" w:rsidRDefault="00492982" w:rsidP="00514671">
      <w:pPr>
        <w:pStyle w:val="Odstavekseznama"/>
        <w:numPr>
          <w:ilvl w:val="0"/>
          <w:numId w:val="9"/>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640234">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496D49" w:rsidRDefault="00496D49" w:rsidP="00514671">
      <w:pPr>
        <w:pStyle w:val="Odstavekseznama"/>
        <w:numPr>
          <w:ilvl w:val="0"/>
          <w:numId w:val="9"/>
        </w:numPr>
        <w:autoSpaceDE w:val="0"/>
        <w:autoSpaceDN w:val="0"/>
        <w:adjustRightInd w:val="0"/>
        <w:rPr>
          <w:rFonts w:ascii="Times New Roman" w:hAnsi="Times New Roman"/>
          <w:i/>
        </w:rPr>
      </w:pPr>
      <w:r>
        <w:rPr>
          <w:rFonts w:ascii="Times New Roman" w:hAnsi="Times New Roman"/>
        </w:rPr>
        <w:t xml:space="preserve">izpolnjen obrazec »Izjava o pogojih naročnika«, </w:t>
      </w:r>
      <w:r w:rsidRPr="00640234">
        <w:rPr>
          <w:rFonts w:ascii="Times New Roman" w:hAnsi="Times New Roman"/>
          <w:i/>
        </w:rPr>
        <w:t>OBR-6</w:t>
      </w:r>
    </w:p>
    <w:p w:rsidR="001D06A3" w:rsidRDefault="001D06A3" w:rsidP="001D06A3">
      <w:pPr>
        <w:pStyle w:val="Odstavekseznama"/>
        <w:numPr>
          <w:ilvl w:val="0"/>
          <w:numId w:val="9"/>
        </w:numPr>
        <w:autoSpaceDE w:val="0"/>
        <w:autoSpaceDN w:val="0"/>
        <w:adjustRightInd w:val="0"/>
        <w:rPr>
          <w:rFonts w:ascii="Times New Roman" w:hAnsi="Times New Roman"/>
          <w:i/>
        </w:rPr>
      </w:pPr>
      <w:r w:rsidRPr="001D06A3">
        <w:rPr>
          <w:rFonts w:ascii="Times New Roman" w:hAnsi="Times New Roman"/>
        </w:rPr>
        <w:t>obrazec »Izjava za izdajo zavarovanja za dob</w:t>
      </w:r>
      <w:r>
        <w:rPr>
          <w:rFonts w:ascii="Times New Roman" w:hAnsi="Times New Roman"/>
        </w:rPr>
        <w:t>ro izvedbo pogodbenih obveznost</w:t>
      </w:r>
      <w:r w:rsidRPr="001D06A3">
        <w:rPr>
          <w:rFonts w:ascii="Times New Roman" w:hAnsi="Times New Roman"/>
        </w:rPr>
        <w:t xml:space="preserve">«, </w:t>
      </w:r>
      <w:r w:rsidRPr="001D06A3">
        <w:rPr>
          <w:rFonts w:ascii="Times New Roman" w:hAnsi="Times New Roman"/>
          <w:i/>
        </w:rPr>
        <w:t>OBR-7</w:t>
      </w:r>
    </w:p>
    <w:p w:rsidR="001D06A3" w:rsidRDefault="001D06A3" w:rsidP="001D06A3">
      <w:pPr>
        <w:pStyle w:val="Odstavekseznama"/>
        <w:numPr>
          <w:ilvl w:val="0"/>
          <w:numId w:val="9"/>
        </w:numPr>
        <w:autoSpaceDE w:val="0"/>
        <w:autoSpaceDN w:val="0"/>
        <w:adjustRightInd w:val="0"/>
        <w:rPr>
          <w:rFonts w:ascii="Times New Roman" w:hAnsi="Times New Roman"/>
          <w:i/>
        </w:rPr>
      </w:pPr>
      <w:r w:rsidRPr="001D06A3">
        <w:rPr>
          <w:rFonts w:ascii="Times New Roman" w:hAnsi="Times New Roman"/>
        </w:rPr>
        <w:t xml:space="preserve">obrazec »Vzorec menične izjave«, </w:t>
      </w:r>
      <w:r w:rsidRPr="001D06A3">
        <w:rPr>
          <w:rFonts w:ascii="Times New Roman" w:hAnsi="Times New Roman"/>
          <w:i/>
        </w:rPr>
        <w:t>OBR-8</w:t>
      </w:r>
    </w:p>
    <w:p w:rsidR="001D06A3" w:rsidRPr="001D06A3" w:rsidRDefault="001D06A3" w:rsidP="001D06A3">
      <w:pPr>
        <w:pStyle w:val="Odstavekseznama"/>
        <w:numPr>
          <w:ilvl w:val="0"/>
          <w:numId w:val="9"/>
        </w:numPr>
        <w:autoSpaceDE w:val="0"/>
        <w:autoSpaceDN w:val="0"/>
        <w:adjustRightInd w:val="0"/>
        <w:rPr>
          <w:rFonts w:ascii="Times New Roman" w:hAnsi="Times New Roman"/>
          <w:i/>
        </w:rPr>
      </w:pPr>
      <w:r w:rsidRPr="001D06A3">
        <w:rPr>
          <w:rFonts w:ascii="Times New Roman" w:hAnsi="Times New Roman"/>
        </w:rPr>
        <w:t xml:space="preserve">obrazec »Nalog za plačilo«, </w:t>
      </w:r>
      <w:r w:rsidRPr="001D06A3">
        <w:rPr>
          <w:rFonts w:ascii="Times New Roman" w:hAnsi="Times New Roman"/>
          <w:i/>
        </w:rPr>
        <w:t>OBR-9</w:t>
      </w:r>
    </w:p>
    <w:p w:rsidR="00A77990" w:rsidRDefault="001A1B56" w:rsidP="00514671">
      <w:pPr>
        <w:pStyle w:val="Odstavekseznama"/>
        <w:numPr>
          <w:ilvl w:val="0"/>
          <w:numId w:val="9"/>
        </w:numPr>
        <w:autoSpaceDE w:val="0"/>
        <w:autoSpaceDN w:val="0"/>
        <w:adjustRightInd w:val="0"/>
        <w:rPr>
          <w:rFonts w:ascii="Times New Roman" w:hAnsi="Times New Roman"/>
          <w:i/>
        </w:rPr>
      </w:pPr>
      <w:r>
        <w:rPr>
          <w:rFonts w:ascii="Times New Roman" w:hAnsi="Times New Roman"/>
        </w:rPr>
        <w:t>i</w:t>
      </w:r>
      <w:r w:rsidR="001F609C">
        <w:rPr>
          <w:rFonts w:ascii="Times New Roman" w:hAnsi="Times New Roman"/>
        </w:rPr>
        <w:t>zpolnjen</w:t>
      </w:r>
      <w:r w:rsidR="0069253D">
        <w:rPr>
          <w:rFonts w:ascii="Times New Roman" w:hAnsi="Times New Roman"/>
        </w:rPr>
        <w:t xml:space="preserve"> obrazec </w:t>
      </w:r>
      <w:r w:rsidR="00A77990" w:rsidRPr="00A77990">
        <w:rPr>
          <w:rFonts w:ascii="Times New Roman" w:hAnsi="Times New Roman"/>
        </w:rPr>
        <w:t xml:space="preserve"> </w:t>
      </w:r>
      <w:r w:rsidR="0069253D">
        <w:rPr>
          <w:rFonts w:ascii="Times New Roman" w:hAnsi="Times New Roman"/>
        </w:rPr>
        <w:t>»</w:t>
      </w:r>
      <w:r w:rsidR="00AD68D5">
        <w:rPr>
          <w:rFonts w:ascii="Times New Roman" w:hAnsi="Times New Roman"/>
        </w:rPr>
        <w:t>Okvirni sporazum</w:t>
      </w:r>
      <w:r w:rsidR="0069253D">
        <w:rPr>
          <w:rFonts w:ascii="Times New Roman" w:hAnsi="Times New Roman"/>
        </w:rPr>
        <w:t>«</w:t>
      </w:r>
      <w:r w:rsidR="00A77990" w:rsidRPr="00A77990">
        <w:rPr>
          <w:rFonts w:ascii="Times New Roman" w:hAnsi="Times New Roman"/>
        </w:rPr>
        <w:t xml:space="preserve"> </w:t>
      </w:r>
      <w:r w:rsidR="00A77990" w:rsidRPr="00640234">
        <w:rPr>
          <w:rFonts w:ascii="Times New Roman" w:hAnsi="Times New Roman"/>
          <w:i/>
        </w:rPr>
        <w:t>OBR-</w:t>
      </w:r>
      <w:r w:rsidR="001D06A3">
        <w:rPr>
          <w:rFonts w:ascii="Times New Roman" w:hAnsi="Times New Roman"/>
          <w:i/>
        </w:rPr>
        <w:t>10</w:t>
      </w:r>
    </w:p>
    <w:p w:rsidR="006008ED" w:rsidRPr="007A36CF" w:rsidRDefault="006008ED" w:rsidP="006008ED">
      <w:pPr>
        <w:pStyle w:val="Odstavekseznama"/>
        <w:numPr>
          <w:ilvl w:val="0"/>
          <w:numId w:val="9"/>
        </w:numPr>
        <w:jc w:val="both"/>
        <w:rPr>
          <w:rFonts w:ascii="Times New Roman" w:hAnsi="Times New Roman"/>
        </w:rPr>
      </w:pPr>
      <w:r w:rsidRPr="007A36CF">
        <w:rPr>
          <w:rFonts w:ascii="Times New Roman" w:hAnsi="Times New Roman"/>
        </w:rPr>
        <w:t>obrazec »</w:t>
      </w:r>
      <w:r w:rsidR="002573A3" w:rsidRPr="007A36CF">
        <w:rPr>
          <w:rFonts w:ascii="Times New Roman" w:hAnsi="Times New Roman"/>
        </w:rPr>
        <w:t xml:space="preserve">Pisni sporazum s prilogami«, </w:t>
      </w:r>
      <w:r w:rsidRPr="007A36CF">
        <w:rPr>
          <w:rFonts w:ascii="Times New Roman" w:hAnsi="Times New Roman"/>
          <w:i/>
        </w:rPr>
        <w:t>OBR-1</w:t>
      </w:r>
      <w:r w:rsidR="001D06A3">
        <w:rPr>
          <w:rFonts w:ascii="Times New Roman" w:hAnsi="Times New Roman"/>
          <w:i/>
        </w:rPr>
        <w:t>1</w:t>
      </w:r>
    </w:p>
    <w:p w:rsidR="006008ED" w:rsidRPr="007A36CF" w:rsidRDefault="006008ED" w:rsidP="006008ED">
      <w:pPr>
        <w:pStyle w:val="Odstavekseznama"/>
        <w:numPr>
          <w:ilvl w:val="0"/>
          <w:numId w:val="9"/>
        </w:numPr>
        <w:jc w:val="both"/>
        <w:rPr>
          <w:rFonts w:ascii="Times New Roman" w:hAnsi="Times New Roman"/>
        </w:rPr>
      </w:pPr>
      <w:r w:rsidRPr="007A36CF">
        <w:rPr>
          <w:rFonts w:ascii="Times New Roman" w:hAnsi="Times New Roman"/>
        </w:rPr>
        <w:t>obrazec »</w:t>
      </w:r>
      <w:r w:rsidR="002573A3" w:rsidRPr="007A36CF">
        <w:rPr>
          <w:rFonts w:ascii="Times New Roman" w:hAnsi="Times New Roman"/>
        </w:rPr>
        <w:t xml:space="preserve">Obrazec KOBO«, </w:t>
      </w:r>
      <w:r w:rsidRPr="007A36CF">
        <w:rPr>
          <w:rFonts w:ascii="Times New Roman" w:hAnsi="Times New Roman"/>
          <w:i/>
        </w:rPr>
        <w:t>OBR-1</w:t>
      </w:r>
      <w:r w:rsidR="001D06A3">
        <w:rPr>
          <w:rFonts w:ascii="Times New Roman" w:hAnsi="Times New Roman"/>
          <w:i/>
        </w:rPr>
        <w:t>2</w:t>
      </w:r>
    </w:p>
    <w:p w:rsidR="006008ED" w:rsidRPr="006E0258" w:rsidRDefault="006008ED" w:rsidP="006008ED">
      <w:pPr>
        <w:pStyle w:val="Odstavekseznama"/>
        <w:numPr>
          <w:ilvl w:val="0"/>
          <w:numId w:val="9"/>
        </w:numPr>
        <w:jc w:val="both"/>
        <w:rPr>
          <w:rFonts w:ascii="Times New Roman" w:hAnsi="Times New Roman"/>
        </w:rPr>
      </w:pPr>
      <w:r w:rsidRPr="007A36CF">
        <w:rPr>
          <w:rFonts w:ascii="Times New Roman" w:hAnsi="Times New Roman"/>
        </w:rPr>
        <w:t xml:space="preserve">obrazec »Izjava o ravnanju z odpadki«, </w:t>
      </w:r>
      <w:r w:rsidRPr="007A36CF">
        <w:rPr>
          <w:rFonts w:ascii="Times New Roman" w:hAnsi="Times New Roman"/>
          <w:i/>
        </w:rPr>
        <w:t>OBR-1</w:t>
      </w:r>
      <w:r w:rsidR="001D06A3">
        <w:rPr>
          <w:rFonts w:ascii="Times New Roman" w:hAnsi="Times New Roman"/>
          <w:i/>
        </w:rPr>
        <w:t>3</w:t>
      </w:r>
    </w:p>
    <w:p w:rsidR="006E0258" w:rsidRPr="0017631E" w:rsidRDefault="006E0258" w:rsidP="006E0258">
      <w:pPr>
        <w:pStyle w:val="Odstavekseznama"/>
        <w:numPr>
          <w:ilvl w:val="0"/>
          <w:numId w:val="9"/>
        </w:numPr>
        <w:jc w:val="both"/>
        <w:rPr>
          <w:rFonts w:ascii="Times New Roman" w:hAnsi="Times New Roman"/>
        </w:rPr>
      </w:pPr>
      <w:r>
        <w:rPr>
          <w:rFonts w:ascii="Times New Roman" w:hAnsi="Times New Roman"/>
        </w:rPr>
        <w:t>o</w:t>
      </w:r>
      <w:r w:rsidRPr="006E0258">
        <w:rPr>
          <w:rFonts w:ascii="Times New Roman" w:hAnsi="Times New Roman"/>
        </w:rPr>
        <w:t xml:space="preserve">brazec »Izjava ponudnika - v skladu z določbo 5. odstavka 35. člena </w:t>
      </w:r>
      <w:proofErr w:type="spellStart"/>
      <w:r w:rsidRPr="006E0258">
        <w:rPr>
          <w:rFonts w:ascii="Times New Roman" w:hAnsi="Times New Roman"/>
        </w:rPr>
        <w:t>ZintPK</w:t>
      </w:r>
      <w:proofErr w:type="spellEnd"/>
      <w:r w:rsidRPr="006E0258">
        <w:rPr>
          <w:rFonts w:ascii="Times New Roman" w:hAnsi="Times New Roman"/>
        </w:rPr>
        <w:t>«</w:t>
      </w:r>
      <w:r>
        <w:rPr>
          <w:rFonts w:ascii="Times New Roman" w:hAnsi="Times New Roman"/>
        </w:rPr>
        <w:t xml:space="preserve">, </w:t>
      </w:r>
      <w:r w:rsidRPr="006E0258">
        <w:rPr>
          <w:rFonts w:ascii="Times New Roman" w:hAnsi="Times New Roman"/>
          <w:i/>
        </w:rPr>
        <w:t>OBR-14</w:t>
      </w:r>
    </w:p>
    <w:p w:rsidR="0017631E" w:rsidRPr="007113A0" w:rsidRDefault="0017631E" w:rsidP="006E0258">
      <w:pPr>
        <w:pStyle w:val="Odstavekseznama"/>
        <w:numPr>
          <w:ilvl w:val="0"/>
          <w:numId w:val="9"/>
        </w:numPr>
        <w:jc w:val="both"/>
        <w:rPr>
          <w:rFonts w:ascii="Times New Roman" w:hAnsi="Times New Roman"/>
          <w:b/>
        </w:rPr>
      </w:pPr>
      <w:r w:rsidRPr="007113A0">
        <w:rPr>
          <w:rFonts w:ascii="Times New Roman" w:hAnsi="Times New Roman"/>
          <w:b/>
          <w:i/>
        </w:rPr>
        <w:t>Referenčna lista</w:t>
      </w:r>
      <w:r w:rsidR="00453D4C">
        <w:rPr>
          <w:rFonts w:ascii="Times New Roman" w:hAnsi="Times New Roman"/>
          <w:b/>
          <w:i/>
        </w:rPr>
        <w:t xml:space="preserve"> </w:t>
      </w:r>
      <w:r w:rsidR="00453D4C" w:rsidRPr="004242F1">
        <w:rPr>
          <w:rFonts w:ascii="Times New Roman" w:hAnsi="Times New Roman"/>
          <w:b/>
          <w:i/>
        </w:rPr>
        <w:t>in ostala dokumentacija zahtevana v razpisni dokumentaciji</w:t>
      </w:r>
    </w:p>
    <w:p w:rsidR="006E0258" w:rsidRDefault="006E0258" w:rsidP="006E0258">
      <w:pPr>
        <w:ind w:left="284"/>
        <w:jc w:val="both"/>
        <w:rPr>
          <w:rFonts w:ascii="Times New Roman" w:hAnsi="Times New Roman"/>
        </w:rPr>
      </w:pPr>
    </w:p>
    <w:p w:rsidR="001A1B56" w:rsidRDefault="001A1B56" w:rsidP="00E23CBF">
      <w:pPr>
        <w:autoSpaceDE w:val="0"/>
        <w:autoSpaceDN w:val="0"/>
        <w:adjustRightInd w:val="0"/>
        <w:rPr>
          <w:rFonts w:ascii="Times New Roman" w:hAnsi="Times New Roman"/>
        </w:rPr>
      </w:pPr>
    </w:p>
    <w:p w:rsidR="001A1C35" w:rsidRDefault="001A1C35" w:rsidP="00E23CBF">
      <w:pPr>
        <w:autoSpaceDE w:val="0"/>
        <w:autoSpaceDN w:val="0"/>
        <w:adjustRightInd w:val="0"/>
        <w:rPr>
          <w:rFonts w:ascii="Times New Roman" w:hAnsi="Times New Roman"/>
        </w:rPr>
      </w:pPr>
    </w:p>
    <w:p w:rsidR="001A1C35" w:rsidRDefault="001A1C35" w:rsidP="00E23CBF">
      <w:pPr>
        <w:autoSpaceDE w:val="0"/>
        <w:autoSpaceDN w:val="0"/>
        <w:adjustRightInd w:val="0"/>
        <w:rPr>
          <w:rFonts w:ascii="Times New Roman" w:hAnsi="Times New Roman"/>
        </w:rPr>
      </w:pPr>
    </w:p>
    <w:p w:rsidR="001A1C35" w:rsidRDefault="001A1C35" w:rsidP="00E23CBF">
      <w:pPr>
        <w:autoSpaceDE w:val="0"/>
        <w:autoSpaceDN w:val="0"/>
        <w:adjustRightInd w:val="0"/>
        <w:rPr>
          <w:rFonts w:ascii="Times New Roman" w:hAnsi="Times New Roman"/>
        </w:rPr>
      </w:pPr>
    </w:p>
    <w:p w:rsidR="00E74DDE" w:rsidRPr="006D2704" w:rsidRDefault="00E707B8" w:rsidP="00F15C7F">
      <w:pPr>
        <w:pStyle w:val="Naslov1"/>
        <w:rPr>
          <w:sz w:val="24"/>
          <w:szCs w:val="24"/>
        </w:rPr>
      </w:pPr>
      <w:bookmarkStart w:id="35" w:name="_Toc73424421"/>
      <w:r w:rsidRPr="00CE11BA">
        <w:rPr>
          <w:sz w:val="24"/>
          <w:szCs w:val="24"/>
        </w:rPr>
        <w:lastRenderedPageBreak/>
        <w:t>1</w:t>
      </w:r>
      <w:r w:rsidR="00A925B0" w:rsidRPr="00CE11BA">
        <w:rPr>
          <w:sz w:val="24"/>
          <w:szCs w:val="24"/>
        </w:rPr>
        <w:t>1</w:t>
      </w:r>
      <w:r w:rsidR="007A7E39" w:rsidRPr="00CE11BA">
        <w:rPr>
          <w:sz w:val="24"/>
          <w:szCs w:val="24"/>
        </w:rPr>
        <w:t>.</w:t>
      </w:r>
      <w:r w:rsidR="007A7E39" w:rsidRPr="006D2704">
        <w:rPr>
          <w:sz w:val="24"/>
          <w:szCs w:val="24"/>
        </w:rPr>
        <w:t xml:space="preserve"> </w:t>
      </w:r>
      <w:r w:rsidRPr="006D2704">
        <w:rPr>
          <w:sz w:val="24"/>
          <w:szCs w:val="24"/>
        </w:rPr>
        <w:t>ZAVAROVANJE ZA DOBRO IZVEDBO POGODBENIH OBVEZNOSTI</w:t>
      </w:r>
      <w:bookmarkEnd w:id="35"/>
    </w:p>
    <w:p w:rsidR="00FA1ECC" w:rsidRPr="00AA70A2" w:rsidRDefault="00FA1ECC" w:rsidP="00FA1ECC">
      <w:pPr>
        <w:widowControl w:val="0"/>
        <w:jc w:val="both"/>
        <w:rPr>
          <w:rFonts w:ascii="Times New Roman" w:hAnsi="Times New Roman" w:cs="Arial"/>
          <w:szCs w:val="20"/>
          <w:u w:val="single"/>
          <w:lang w:eastAsia="x-none"/>
        </w:rPr>
      </w:pPr>
      <w:r w:rsidRPr="0034025F">
        <w:rPr>
          <w:rFonts w:ascii="Times New Roman" w:hAnsi="Times New Roman" w:cs="Arial"/>
          <w:b/>
          <w:szCs w:val="20"/>
          <w:lang w:eastAsia="x-none"/>
        </w:rPr>
        <w:t xml:space="preserve">Ponudnik priloži </w:t>
      </w:r>
      <w:r w:rsidRPr="0034025F">
        <w:rPr>
          <w:rFonts w:ascii="Times New Roman" w:hAnsi="Times New Roman" w:cs="Arial"/>
          <w:b/>
          <w:szCs w:val="20"/>
          <w:lang w:val="x-none" w:eastAsia="x-none"/>
        </w:rPr>
        <w:t>izjavo</w:t>
      </w:r>
      <w:r>
        <w:rPr>
          <w:rFonts w:ascii="Times New Roman" w:hAnsi="Times New Roman" w:cs="Arial"/>
          <w:b/>
          <w:szCs w:val="20"/>
          <w:lang w:eastAsia="x-none"/>
        </w:rPr>
        <w:t xml:space="preserve"> </w:t>
      </w:r>
      <w:r w:rsidR="00213149" w:rsidRPr="00CC31FF">
        <w:rPr>
          <w:rFonts w:ascii="Times New Roman" w:hAnsi="Times New Roman" w:cs="Arial"/>
          <w:b/>
          <w:szCs w:val="20"/>
          <w:lang w:eastAsia="x-none"/>
        </w:rPr>
        <w:t>(OBR-7</w:t>
      </w:r>
      <w:r w:rsidRPr="00CC31FF">
        <w:rPr>
          <w:rFonts w:ascii="Times New Roman" w:hAnsi="Times New Roman" w:cs="Arial"/>
          <w:b/>
          <w:szCs w:val="20"/>
          <w:lang w:eastAsia="x-none"/>
        </w:rPr>
        <w:t>)</w:t>
      </w:r>
      <w:r w:rsidRPr="00CC31FF">
        <w:rPr>
          <w:rFonts w:ascii="Times New Roman" w:hAnsi="Times New Roman" w:cs="Arial"/>
          <w:szCs w:val="20"/>
          <w:lang w:val="x-none" w:eastAsia="x-none"/>
        </w:rPr>
        <w:t xml:space="preserve">, </w:t>
      </w:r>
      <w:r w:rsidRPr="0034025F">
        <w:rPr>
          <w:rFonts w:ascii="Times New Roman" w:hAnsi="Times New Roman" w:cs="Arial"/>
          <w:szCs w:val="20"/>
          <w:lang w:val="x-none" w:eastAsia="x-none"/>
        </w:rPr>
        <w:t xml:space="preserve">da bo, v kolikor bo izbran po tem JN, ob podpisu pogodbe predložil </w:t>
      </w:r>
      <w:proofErr w:type="spellStart"/>
      <w:r w:rsidRPr="0034025F">
        <w:rPr>
          <w:rFonts w:ascii="Times New Roman" w:hAnsi="Times New Roman" w:cs="Arial"/>
          <w:szCs w:val="20"/>
          <w:lang w:val="x-none" w:eastAsia="x-none"/>
        </w:rPr>
        <w:t>bianco</w:t>
      </w:r>
      <w:proofErr w:type="spellEnd"/>
      <w:r w:rsidRPr="0034025F">
        <w:rPr>
          <w:rFonts w:ascii="Times New Roman" w:hAnsi="Times New Roman" w:cs="Arial"/>
          <w:szCs w:val="20"/>
          <w:lang w:val="x-none" w:eastAsia="x-none"/>
        </w:rPr>
        <w:t xml:space="preserve"> menico »brez protesta</w:t>
      </w:r>
      <w:r w:rsidRPr="00CC31FF">
        <w:rPr>
          <w:rFonts w:ascii="Times New Roman" w:hAnsi="Times New Roman" w:cs="Arial"/>
          <w:szCs w:val="20"/>
          <w:lang w:val="x-none" w:eastAsia="x-none"/>
        </w:rPr>
        <w:t xml:space="preserve">« </w:t>
      </w:r>
      <w:r w:rsidRPr="00AA70A2">
        <w:rPr>
          <w:rFonts w:ascii="Times New Roman" w:hAnsi="Times New Roman" w:cs="Arial"/>
          <w:szCs w:val="20"/>
          <w:u w:val="single"/>
          <w:lang w:val="x-none" w:eastAsia="x-none"/>
        </w:rPr>
        <w:t xml:space="preserve">v višini </w:t>
      </w:r>
      <w:r w:rsidR="00AA70A2" w:rsidRPr="00AA70A2">
        <w:rPr>
          <w:rFonts w:ascii="Times New Roman" w:hAnsi="Times New Roman" w:cs="Arial"/>
          <w:szCs w:val="20"/>
          <w:u w:val="single"/>
          <w:lang w:eastAsia="x-none"/>
        </w:rPr>
        <w:t>2</w:t>
      </w:r>
      <w:r w:rsidR="00213149" w:rsidRPr="00AA70A2">
        <w:rPr>
          <w:rFonts w:ascii="Times New Roman" w:hAnsi="Times New Roman" w:cs="Arial"/>
          <w:szCs w:val="20"/>
          <w:u w:val="single"/>
          <w:lang w:eastAsia="x-none"/>
        </w:rPr>
        <w:t>.</w:t>
      </w:r>
      <w:r w:rsidR="00AA70A2" w:rsidRPr="00AA70A2">
        <w:rPr>
          <w:rFonts w:ascii="Times New Roman" w:hAnsi="Times New Roman" w:cs="Arial"/>
          <w:szCs w:val="20"/>
          <w:u w:val="single"/>
          <w:lang w:eastAsia="x-none"/>
        </w:rPr>
        <w:t>5</w:t>
      </w:r>
      <w:r w:rsidR="001B5A6E" w:rsidRPr="00AA70A2">
        <w:rPr>
          <w:rFonts w:ascii="Times New Roman" w:hAnsi="Times New Roman" w:cs="Arial"/>
          <w:szCs w:val="20"/>
          <w:u w:val="single"/>
          <w:lang w:eastAsia="x-none"/>
        </w:rPr>
        <w:t>00</w:t>
      </w:r>
      <w:r w:rsidR="00213149" w:rsidRPr="00AA70A2">
        <w:rPr>
          <w:rFonts w:ascii="Times New Roman" w:hAnsi="Times New Roman" w:cs="Arial"/>
          <w:szCs w:val="20"/>
          <w:u w:val="single"/>
          <w:lang w:eastAsia="x-none"/>
        </w:rPr>
        <w:t>,00</w:t>
      </w:r>
      <w:r w:rsidRPr="00AA70A2">
        <w:rPr>
          <w:rFonts w:ascii="Times New Roman" w:hAnsi="Times New Roman" w:cs="Arial"/>
          <w:szCs w:val="20"/>
          <w:u w:val="single"/>
          <w:lang w:eastAsia="x-none"/>
        </w:rPr>
        <w:t xml:space="preserve"> EUR</w:t>
      </w:r>
      <w:r w:rsidR="00345F79" w:rsidRPr="00AA70A2">
        <w:rPr>
          <w:rFonts w:ascii="Times New Roman" w:hAnsi="Times New Roman" w:cs="Arial"/>
          <w:szCs w:val="20"/>
          <w:lang w:eastAsia="x-none"/>
        </w:rPr>
        <w:t xml:space="preserve"> </w:t>
      </w:r>
      <w:r w:rsidRPr="0034025F">
        <w:rPr>
          <w:rFonts w:ascii="Times New Roman" w:hAnsi="Times New Roman" w:cs="Arial"/>
          <w:szCs w:val="20"/>
          <w:lang w:val="x-none" w:eastAsia="x-none"/>
        </w:rPr>
        <w:t>in z izpolnjeno in podpisano Menično izjavo za zavarovanje dobr</w:t>
      </w:r>
      <w:r w:rsidR="00213149">
        <w:rPr>
          <w:rFonts w:ascii="Times New Roman" w:hAnsi="Times New Roman" w:cs="Arial"/>
          <w:szCs w:val="20"/>
          <w:lang w:val="x-none" w:eastAsia="x-none"/>
        </w:rPr>
        <w:t>e izvedbe pogodbenih obveznosti</w:t>
      </w:r>
      <w:r>
        <w:rPr>
          <w:rFonts w:ascii="Times New Roman" w:hAnsi="Times New Roman" w:cs="Arial"/>
          <w:szCs w:val="20"/>
          <w:lang w:val="x-none" w:eastAsia="x-none"/>
        </w:rPr>
        <w:t xml:space="preserve"> </w:t>
      </w:r>
      <w:r>
        <w:rPr>
          <w:rFonts w:ascii="Times New Roman" w:hAnsi="Times New Roman"/>
          <w:lang w:eastAsia="x-none"/>
        </w:rPr>
        <w:t xml:space="preserve">in Nalogom za </w:t>
      </w:r>
      <w:r w:rsidRPr="00AA70A2">
        <w:rPr>
          <w:rFonts w:ascii="Times New Roman" w:hAnsi="Times New Roman"/>
          <w:lang w:eastAsia="x-none"/>
        </w:rPr>
        <w:t>plačilo</w:t>
      </w:r>
      <w:r w:rsidR="00345F79" w:rsidRPr="00AA70A2">
        <w:rPr>
          <w:rFonts w:ascii="Times New Roman" w:hAnsi="Times New Roman" w:cs="Arial"/>
          <w:szCs w:val="20"/>
          <w:lang w:eastAsia="x-none"/>
        </w:rPr>
        <w:t xml:space="preserve"> </w:t>
      </w:r>
      <w:r w:rsidR="00345F79" w:rsidRPr="00AA70A2">
        <w:rPr>
          <w:rFonts w:ascii="Times New Roman" w:hAnsi="Times New Roman" w:cs="Arial"/>
          <w:szCs w:val="20"/>
          <w:u w:val="single"/>
          <w:lang w:eastAsia="x-none"/>
        </w:rPr>
        <w:t>za vsak posamezen sklop ločeno</w:t>
      </w:r>
      <w:r w:rsidRPr="00AA70A2">
        <w:rPr>
          <w:rFonts w:ascii="Times New Roman" w:hAnsi="Times New Roman"/>
          <w:u w:val="single"/>
          <w:lang w:val="x-none" w:eastAsia="x-none"/>
        </w:rPr>
        <w:t>.</w:t>
      </w:r>
    </w:p>
    <w:p w:rsidR="00FA1ECC" w:rsidRPr="0034025F" w:rsidRDefault="00FA1ECC" w:rsidP="00FA1ECC">
      <w:pPr>
        <w:autoSpaceDE w:val="0"/>
        <w:autoSpaceDN w:val="0"/>
        <w:adjustRightInd w:val="0"/>
        <w:jc w:val="both"/>
        <w:rPr>
          <w:rFonts w:ascii="Times New Roman" w:hAnsi="Times New Roman"/>
          <w:color w:val="FF0000"/>
        </w:rPr>
      </w:pPr>
      <w:r w:rsidRPr="0034025F">
        <w:rPr>
          <w:rFonts w:ascii="Times New Roman" w:hAnsi="Times New Roman"/>
        </w:rPr>
        <w:t xml:space="preserve">Veljavnost finančnega zavarovanja za dobro izvedbo posla  in odpravo napak v garancijskem roku mora biti do izteka </w:t>
      </w:r>
      <w:r w:rsidR="00213149">
        <w:rPr>
          <w:rFonts w:ascii="Times New Roman" w:hAnsi="Times New Roman"/>
        </w:rPr>
        <w:t>pogodbenega roka</w:t>
      </w:r>
      <w:r w:rsidRPr="0034025F">
        <w:rPr>
          <w:rFonts w:ascii="Times New Roman" w:hAnsi="Times New Roman"/>
        </w:rPr>
        <w:t>. Ponudnik lahko predloži tudi drugo vrsto finančnega zavarovanja (npr. bančno garancijo,</w:t>
      </w:r>
      <w:r w:rsidRPr="0034025F">
        <w:rPr>
          <w:rFonts w:ascii="Times New Roman" w:hAnsi="Times New Roman"/>
          <w:color w:val="FF0000"/>
        </w:rPr>
        <w:t xml:space="preserve"> </w:t>
      </w:r>
      <w:r w:rsidRPr="0034025F">
        <w:rPr>
          <w:rFonts w:ascii="Times New Roman" w:hAnsi="Times New Roman"/>
        </w:rPr>
        <w:t>zavarovanje pri zavarovalnicah…).</w:t>
      </w:r>
    </w:p>
    <w:p w:rsidR="00DC0EDA" w:rsidRDefault="00DC0EDA" w:rsidP="002D4D5F">
      <w:pPr>
        <w:pStyle w:val="Naslov1"/>
        <w:spacing w:after="0" w:line="240" w:lineRule="auto"/>
        <w:rPr>
          <w:rFonts w:ascii="Calibri" w:eastAsia="Calibri" w:hAnsi="Calibri" w:cs="Arial"/>
          <w:bCs w:val="0"/>
          <w:lang w:eastAsia="en-US"/>
        </w:rPr>
      </w:pPr>
      <w:bookmarkStart w:id="36" w:name="_Toc73424422"/>
    </w:p>
    <w:p w:rsidR="0040312A" w:rsidRPr="00F15C7F" w:rsidRDefault="00E707B8" w:rsidP="002D4D5F">
      <w:pPr>
        <w:pStyle w:val="Naslov1"/>
        <w:spacing w:after="0" w:line="240" w:lineRule="auto"/>
        <w:rPr>
          <w:sz w:val="24"/>
          <w:szCs w:val="24"/>
        </w:rPr>
      </w:pPr>
      <w:r w:rsidRPr="00CE11BA">
        <w:rPr>
          <w:sz w:val="24"/>
          <w:szCs w:val="24"/>
        </w:rPr>
        <w:t>1</w:t>
      </w:r>
      <w:r w:rsidR="00A925B0" w:rsidRPr="00CE11BA">
        <w:rPr>
          <w:sz w:val="24"/>
          <w:szCs w:val="24"/>
        </w:rPr>
        <w:t>2</w:t>
      </w:r>
      <w:r w:rsidRPr="00CE11BA">
        <w:rPr>
          <w:sz w:val="24"/>
          <w:szCs w:val="24"/>
        </w:rPr>
        <w:t>.</w:t>
      </w:r>
      <w:r w:rsidRPr="00F15C7F">
        <w:rPr>
          <w:sz w:val="24"/>
          <w:szCs w:val="24"/>
        </w:rPr>
        <w:t xml:space="preserve"> NASTOPANJE, VARIANTE, JEZIK, ODPREMLJANJE, VELJAVNOST IN STROŠKI PONUDBE</w:t>
      </w:r>
      <w:bookmarkEnd w:id="36"/>
      <w:r w:rsidRPr="00F15C7F">
        <w:rPr>
          <w:sz w:val="24"/>
          <w:szCs w:val="24"/>
        </w:rPr>
        <w:t xml:space="preserve"> </w:t>
      </w:r>
    </w:p>
    <w:p w:rsidR="0040312A" w:rsidRPr="006D2704" w:rsidRDefault="00C41F6C" w:rsidP="006D2704">
      <w:pPr>
        <w:pStyle w:val="Naslov3"/>
        <w:rPr>
          <w:rFonts w:ascii="Times New Roman" w:hAnsi="Times New Roman"/>
          <w:sz w:val="24"/>
          <w:szCs w:val="24"/>
        </w:rPr>
      </w:pPr>
      <w:bookmarkStart w:id="37" w:name="_Toc73424423"/>
      <w:r>
        <w:rPr>
          <w:rFonts w:ascii="Times New Roman" w:hAnsi="Times New Roman"/>
          <w:sz w:val="24"/>
          <w:szCs w:val="24"/>
        </w:rPr>
        <w:t>A</w:t>
      </w:r>
      <w:r w:rsidR="0040312A" w:rsidRPr="006D2704">
        <w:rPr>
          <w:rFonts w:ascii="Times New Roman" w:hAnsi="Times New Roman"/>
          <w:sz w:val="24"/>
          <w:szCs w:val="24"/>
        </w:rPr>
        <w:t>. Ponudba s podizvajalci</w:t>
      </w:r>
      <w:bookmarkEnd w:id="37"/>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Glavni </w:t>
      </w:r>
      <w:r w:rsidR="00EC19EC">
        <w:rPr>
          <w:rFonts w:ascii="Times New Roman" w:hAnsi="Times New Roman"/>
        </w:rPr>
        <w:t>izvajalec</w:t>
      </w:r>
      <w:r w:rsidRPr="000E447F">
        <w:rPr>
          <w:rFonts w:ascii="Times New Roman" w:hAnsi="Times New Roman"/>
        </w:rPr>
        <w:t>, ki v izvedbo javnega naročila vključi enega ali več podizvajalcev, mora imeti ob sklenitvi pogodbe z naročnikom ali v času njenega izvajanja, sklenjene veljavne pogodbe s podizvajalci.</w:t>
      </w:r>
    </w:p>
    <w:p w:rsidR="000E447F" w:rsidRPr="000E447F" w:rsidRDefault="000E447F" w:rsidP="000E447F">
      <w:pPr>
        <w:pStyle w:val="Naslov3"/>
        <w:rPr>
          <w:rFonts w:ascii="Times New Roman" w:hAnsi="Times New Roman"/>
          <w:sz w:val="24"/>
          <w:szCs w:val="24"/>
        </w:rPr>
      </w:pPr>
      <w:bookmarkStart w:id="38" w:name="_Toc456004120"/>
      <w:bookmarkStart w:id="39" w:name="_Toc73424424"/>
      <w:r w:rsidRPr="000E447F">
        <w:rPr>
          <w:rFonts w:ascii="Times New Roman" w:hAnsi="Times New Roman"/>
          <w:sz w:val="24"/>
          <w:szCs w:val="24"/>
        </w:rPr>
        <w:t>Ponudnik v razmerju do naročnika v celoti odgovarja za izvedbo prejetega naročila, ne glede na število podizvajalcev, ki jih navede v svoji ponudbi.</w:t>
      </w:r>
      <w:bookmarkEnd w:id="38"/>
      <w:bookmarkEnd w:id="39"/>
      <w:r w:rsidR="00F711DF">
        <w:rPr>
          <w:rFonts w:ascii="Times New Roman" w:hAnsi="Times New Roman"/>
          <w:sz w:val="24"/>
          <w:szCs w:val="24"/>
        </w:rPr>
        <w:t xml:space="preserve"> </w:t>
      </w:r>
    </w:p>
    <w:p w:rsidR="004F76B3" w:rsidRPr="007113CA" w:rsidRDefault="004F76B3" w:rsidP="007113CA">
      <w:pPr>
        <w:autoSpaceDE w:val="0"/>
        <w:autoSpaceDN w:val="0"/>
        <w:adjustRightInd w:val="0"/>
        <w:jc w:val="both"/>
        <w:rPr>
          <w:rFonts w:ascii="Times New Roman" w:hAnsi="Times New Roman"/>
          <w:b/>
          <w:color w:val="1F497D"/>
        </w:rPr>
      </w:pPr>
    </w:p>
    <w:p w:rsidR="0040312A" w:rsidRPr="006D2704" w:rsidRDefault="00C41F6C" w:rsidP="002D4D5F">
      <w:pPr>
        <w:pStyle w:val="Naslov3"/>
        <w:spacing w:before="0"/>
        <w:rPr>
          <w:rFonts w:ascii="Times New Roman" w:hAnsi="Times New Roman"/>
          <w:sz w:val="24"/>
          <w:szCs w:val="24"/>
        </w:rPr>
      </w:pPr>
      <w:bookmarkStart w:id="40" w:name="_Toc73424425"/>
      <w:r>
        <w:rPr>
          <w:rFonts w:ascii="Times New Roman" w:hAnsi="Times New Roman"/>
          <w:sz w:val="24"/>
          <w:szCs w:val="24"/>
        </w:rPr>
        <w:t>B</w:t>
      </w:r>
      <w:r w:rsidR="0040312A" w:rsidRPr="006D2704">
        <w:rPr>
          <w:rFonts w:ascii="Times New Roman" w:hAnsi="Times New Roman"/>
          <w:sz w:val="24"/>
          <w:szCs w:val="24"/>
        </w:rPr>
        <w:t>. Variantne ponudbe</w:t>
      </w:r>
      <w:bookmarkEnd w:id="40"/>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612FEB" w:rsidRDefault="00612FEB" w:rsidP="0040312A">
      <w:pPr>
        <w:autoSpaceDE w:val="0"/>
        <w:autoSpaceDN w:val="0"/>
        <w:adjustRightInd w:val="0"/>
        <w:rPr>
          <w:rFonts w:ascii="Arial,Bold" w:hAnsi="Arial,Bold" w:cs="Arial,Bold"/>
          <w:b/>
          <w:bCs/>
          <w:sz w:val="20"/>
          <w:szCs w:val="20"/>
        </w:rPr>
      </w:pPr>
    </w:p>
    <w:p w:rsidR="0040312A" w:rsidRPr="006D2704" w:rsidRDefault="00C41F6C" w:rsidP="002D4D5F">
      <w:pPr>
        <w:pStyle w:val="Naslov3"/>
        <w:spacing w:before="0"/>
        <w:rPr>
          <w:rFonts w:ascii="Times New Roman" w:hAnsi="Times New Roman"/>
          <w:sz w:val="24"/>
          <w:szCs w:val="24"/>
        </w:rPr>
      </w:pPr>
      <w:bookmarkStart w:id="41" w:name="_Toc73424426"/>
      <w:r>
        <w:rPr>
          <w:rFonts w:ascii="Times New Roman" w:hAnsi="Times New Roman"/>
          <w:sz w:val="24"/>
          <w:szCs w:val="24"/>
        </w:rPr>
        <w:t>C</w:t>
      </w:r>
      <w:r w:rsidR="0040312A" w:rsidRPr="006D2704">
        <w:rPr>
          <w:rFonts w:ascii="Times New Roman" w:hAnsi="Times New Roman"/>
          <w:sz w:val="24"/>
          <w:szCs w:val="24"/>
        </w:rPr>
        <w:t>. Jezik ponudbe</w:t>
      </w:r>
      <w:bookmarkEnd w:id="41"/>
    </w:p>
    <w:p w:rsidR="0040312A" w:rsidRPr="007113CA" w:rsidRDefault="0040312A" w:rsidP="004902FE">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612FEB" w:rsidRPr="007113CA" w:rsidRDefault="0040312A" w:rsidP="004902FE">
      <w:pPr>
        <w:autoSpaceDE w:val="0"/>
        <w:autoSpaceDN w:val="0"/>
        <w:adjustRightInd w:val="0"/>
        <w:jc w:val="both"/>
        <w:rPr>
          <w:rFonts w:ascii="Times New Roman" w:hAnsi="Times New Roman"/>
        </w:rPr>
      </w:pPr>
      <w:r w:rsidRPr="007113CA">
        <w:rPr>
          <w:rFonts w:ascii="Times New Roman" w:hAnsi="Times New Roman"/>
        </w:rPr>
        <w:t>Izjema so prospekti, katalogi, opisi, certifikati, ki jih ponudnik predloži v ponudbi in so lahko v angleškem</w:t>
      </w:r>
      <w:r w:rsidR="004902FE" w:rsidRPr="007113CA">
        <w:rPr>
          <w:rFonts w:ascii="Times New Roman" w:hAnsi="Times New Roman"/>
        </w:rPr>
        <w:t xml:space="preserve"> </w:t>
      </w:r>
      <w:r w:rsidRPr="007113CA">
        <w:rPr>
          <w:rFonts w:ascii="Times New Roman" w:hAnsi="Times New Roman"/>
        </w:rPr>
        <w:t>jeziku. Prav tako so lahko dokazila uradnih institucij, ki jih predloži ponudnik s sedežem v tuji državi,</w:t>
      </w:r>
      <w:r w:rsidR="004902FE" w:rsidRPr="007113CA">
        <w:rPr>
          <w:rFonts w:ascii="Times New Roman" w:hAnsi="Times New Roman"/>
        </w:rPr>
        <w:t xml:space="preserve">  </w:t>
      </w:r>
      <w:r w:rsidRPr="007113CA">
        <w:rPr>
          <w:rFonts w:ascii="Times New Roman" w:hAnsi="Times New Roman"/>
        </w:rPr>
        <w:t>predložena v angleškem jeziku.</w:t>
      </w:r>
      <w:r w:rsidR="004902FE" w:rsidRPr="007113CA">
        <w:rPr>
          <w:rFonts w:ascii="Times New Roman" w:hAnsi="Times New Roman"/>
        </w:rPr>
        <w:t xml:space="preserve"> </w:t>
      </w:r>
    </w:p>
    <w:p w:rsidR="0040312A" w:rsidRPr="006D2704" w:rsidRDefault="00C41F6C" w:rsidP="006D2704">
      <w:pPr>
        <w:pStyle w:val="Naslov3"/>
        <w:rPr>
          <w:rFonts w:ascii="Times New Roman" w:hAnsi="Times New Roman"/>
          <w:sz w:val="24"/>
          <w:szCs w:val="24"/>
        </w:rPr>
      </w:pPr>
      <w:bookmarkStart w:id="42" w:name="_Toc73424427"/>
      <w:r>
        <w:rPr>
          <w:rFonts w:ascii="Times New Roman" w:hAnsi="Times New Roman"/>
          <w:sz w:val="24"/>
          <w:szCs w:val="24"/>
        </w:rPr>
        <w:t>D</w:t>
      </w:r>
      <w:r w:rsidR="0040312A" w:rsidRPr="006D2704">
        <w:rPr>
          <w:rFonts w:ascii="Times New Roman" w:hAnsi="Times New Roman"/>
          <w:sz w:val="24"/>
          <w:szCs w:val="24"/>
        </w:rPr>
        <w:t>. Način opremljanja in označevanja ponudbe</w:t>
      </w:r>
      <w:bookmarkEnd w:id="42"/>
    </w:p>
    <w:p w:rsidR="0016239D" w:rsidRPr="001216DE" w:rsidRDefault="0016239D" w:rsidP="0016239D">
      <w:pPr>
        <w:autoSpaceDE w:val="0"/>
        <w:autoSpaceDN w:val="0"/>
        <w:adjustRightInd w:val="0"/>
        <w:jc w:val="both"/>
        <w:rPr>
          <w:rFonts w:ascii="Times New Roman" w:hAnsi="Times New Roman"/>
        </w:rPr>
      </w:pPr>
      <w:r w:rsidRPr="001216DE">
        <w:rPr>
          <w:rFonts w:ascii="Times New Roman" w:hAnsi="Times New Roman"/>
        </w:rPr>
        <w:t xml:space="preserve">Ponudbena dokumentacija mora biti posredovana v e-obliki. </w:t>
      </w:r>
    </w:p>
    <w:p w:rsidR="0040312A" w:rsidRPr="006D2704" w:rsidRDefault="00C41F6C" w:rsidP="006D2704">
      <w:pPr>
        <w:pStyle w:val="Naslov3"/>
        <w:rPr>
          <w:rFonts w:ascii="Times New Roman" w:hAnsi="Times New Roman"/>
          <w:sz w:val="24"/>
          <w:szCs w:val="24"/>
        </w:rPr>
      </w:pPr>
      <w:bookmarkStart w:id="43" w:name="_Toc73424428"/>
      <w:r>
        <w:rPr>
          <w:rFonts w:ascii="Times New Roman" w:hAnsi="Times New Roman"/>
          <w:sz w:val="24"/>
          <w:szCs w:val="24"/>
        </w:rPr>
        <w:t>E</w:t>
      </w:r>
      <w:r w:rsidR="0040312A" w:rsidRPr="006D2704">
        <w:rPr>
          <w:rFonts w:ascii="Times New Roman" w:hAnsi="Times New Roman"/>
          <w:sz w:val="24"/>
          <w:szCs w:val="24"/>
        </w:rPr>
        <w:t>. Veljavnost ponudbe</w:t>
      </w:r>
      <w:bookmarkEnd w:id="43"/>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najmanj </w:t>
      </w:r>
      <w:r w:rsidR="00504D30" w:rsidRPr="00504D30">
        <w:rPr>
          <w:rFonts w:ascii="Times New Roman" w:hAnsi="Times New Roman"/>
        </w:rPr>
        <w:t>90</w:t>
      </w:r>
      <w:r w:rsidR="008008A3" w:rsidRPr="00504D30">
        <w:rPr>
          <w:rFonts w:ascii="Times New Roman" w:hAnsi="Times New Roman"/>
        </w:rPr>
        <w:t xml:space="preserve"> </w:t>
      </w:r>
      <w:r w:rsidR="00C873B1" w:rsidRPr="00504D30">
        <w:rPr>
          <w:rFonts w:ascii="Times New Roman" w:hAnsi="Times New Roman"/>
        </w:rPr>
        <w:t>d</w:t>
      </w:r>
      <w:r w:rsidR="008008A3" w:rsidRPr="00504D30">
        <w:rPr>
          <w:rFonts w:ascii="Times New Roman" w:hAnsi="Times New Roman"/>
        </w:rPr>
        <w:t xml:space="preserve">ni od javnega odpiranja ponudb. </w:t>
      </w:r>
    </w:p>
    <w:p w:rsidR="0040312A" w:rsidRPr="00504D30"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612FEB" w:rsidRDefault="00612FEB" w:rsidP="0040312A">
      <w:pPr>
        <w:autoSpaceDE w:val="0"/>
        <w:autoSpaceDN w:val="0"/>
        <w:adjustRightInd w:val="0"/>
        <w:rPr>
          <w:rFonts w:ascii="Arial,Bold" w:hAnsi="Arial,Bold" w:cs="Arial,Bold"/>
          <w:b/>
          <w:bCs/>
          <w:sz w:val="20"/>
          <w:szCs w:val="20"/>
        </w:rPr>
      </w:pPr>
    </w:p>
    <w:p w:rsidR="0040312A" w:rsidRPr="006D2704" w:rsidRDefault="00C41F6C" w:rsidP="002D4D5F">
      <w:pPr>
        <w:pStyle w:val="Naslov3"/>
        <w:spacing w:before="0"/>
        <w:rPr>
          <w:rFonts w:ascii="Times New Roman" w:hAnsi="Times New Roman"/>
          <w:sz w:val="24"/>
          <w:szCs w:val="24"/>
        </w:rPr>
      </w:pPr>
      <w:bookmarkStart w:id="44" w:name="_Toc73424429"/>
      <w:r>
        <w:rPr>
          <w:rFonts w:ascii="Times New Roman" w:hAnsi="Times New Roman"/>
          <w:sz w:val="24"/>
          <w:szCs w:val="24"/>
        </w:rPr>
        <w:t>F</w:t>
      </w:r>
      <w:r w:rsidR="0040312A" w:rsidRPr="006D2704">
        <w:rPr>
          <w:rFonts w:ascii="Times New Roman" w:hAnsi="Times New Roman"/>
          <w:sz w:val="24"/>
          <w:szCs w:val="24"/>
        </w:rPr>
        <w:t>. Stroški ponudbe</w:t>
      </w:r>
      <w:bookmarkEnd w:id="44"/>
    </w:p>
    <w:p w:rsidR="0040312A" w:rsidRPr="00504D30" w:rsidRDefault="0040312A" w:rsidP="0040312A">
      <w:pPr>
        <w:pStyle w:val="Telobesedila22"/>
        <w:ind w:left="0"/>
        <w:rPr>
          <w:rFonts w:ascii="Times New Roman" w:hAnsi="Times New Roman"/>
          <w:b/>
          <w:color w:val="1F497D"/>
          <w:sz w:val="24"/>
          <w:szCs w:val="24"/>
          <w:lang w:val="sl-SI"/>
        </w:rPr>
      </w:pPr>
      <w:r w:rsidRPr="00504D30">
        <w:rPr>
          <w:rFonts w:ascii="Times New Roman" w:hAnsi="Times New Roman"/>
          <w:sz w:val="24"/>
          <w:szCs w:val="24"/>
          <w:lang w:val="sl-SI"/>
        </w:rPr>
        <w:t>Vse stroške povezane s pripravo in predložitvijo ponudbe nosi ponudnik.</w:t>
      </w:r>
    </w:p>
    <w:p w:rsidR="0040312A" w:rsidRPr="00CC648A" w:rsidRDefault="0040312A" w:rsidP="00064945">
      <w:pPr>
        <w:pStyle w:val="Telobesedila22"/>
        <w:ind w:left="0"/>
        <w:rPr>
          <w:rFonts w:ascii="Calibri" w:hAnsi="Calibri" w:cs="Calibri"/>
          <w:b/>
          <w:color w:val="1F497D"/>
          <w:sz w:val="24"/>
          <w:szCs w:val="24"/>
          <w:lang w:val="sl-SI"/>
        </w:rPr>
      </w:pPr>
    </w:p>
    <w:p w:rsidR="002E6088" w:rsidRPr="006D2704" w:rsidRDefault="00612FEB" w:rsidP="006D2704">
      <w:pPr>
        <w:pStyle w:val="Naslov1"/>
        <w:rPr>
          <w:sz w:val="24"/>
          <w:szCs w:val="24"/>
        </w:rPr>
      </w:pPr>
      <w:bookmarkStart w:id="45" w:name="_Toc73424430"/>
      <w:r w:rsidRPr="00CE11BA">
        <w:rPr>
          <w:sz w:val="24"/>
          <w:szCs w:val="24"/>
        </w:rPr>
        <w:t>1</w:t>
      </w:r>
      <w:r w:rsidR="00A925B0" w:rsidRPr="00CE11BA">
        <w:rPr>
          <w:sz w:val="24"/>
          <w:szCs w:val="24"/>
        </w:rPr>
        <w:t>3</w:t>
      </w:r>
      <w:r w:rsidR="002E6088" w:rsidRPr="006D2704">
        <w:rPr>
          <w:sz w:val="24"/>
          <w:szCs w:val="24"/>
        </w:rPr>
        <w:t>. ODSTOP OD IZVEDBE JAVNEGA NAROČILA</w:t>
      </w:r>
      <w:bookmarkEnd w:id="45"/>
    </w:p>
    <w:p w:rsidR="00E7553D" w:rsidRPr="006D2704" w:rsidRDefault="00154054" w:rsidP="004902FE">
      <w:pPr>
        <w:autoSpaceDE w:val="0"/>
        <w:autoSpaceDN w:val="0"/>
        <w:adjustRightInd w:val="0"/>
        <w:jc w:val="both"/>
        <w:rPr>
          <w:rFonts w:ascii="Times New Roman" w:hAnsi="Times New Roman"/>
        </w:rPr>
      </w:pPr>
      <w:r w:rsidRPr="00154054">
        <w:rPr>
          <w:rFonts w:ascii="Times New Roman" w:hAnsi="Times New Roman"/>
        </w:rPr>
        <w:t>Naročnik</w:t>
      </w:r>
      <w:r w:rsidR="002E6088" w:rsidRPr="00154054">
        <w:rPr>
          <w:rFonts w:ascii="Times New Roman" w:hAnsi="Times New Roman"/>
        </w:rPr>
        <w:t xml:space="preserve"> l</w:t>
      </w:r>
      <w:r w:rsidR="002E6088" w:rsidRPr="006D2704">
        <w:rPr>
          <w:rFonts w:ascii="Times New Roman" w:hAnsi="Times New Roman"/>
        </w:rPr>
        <w:t>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naročila do sklenitve posamezne</w:t>
      </w:r>
      <w:r>
        <w:rPr>
          <w:rFonts w:ascii="Times New Roman" w:hAnsi="Times New Roman"/>
        </w:rPr>
        <w:t>ga okvirnega sporazuma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utemeljenih razlogov, da predmeta</w:t>
      </w:r>
      <w:r>
        <w:rPr>
          <w:rFonts w:ascii="Times New Roman" w:hAnsi="Times New Roman"/>
        </w:rPr>
        <w:t xml:space="preserve"> javnega naročila ne potrebuje več ali da zanj nima</w:t>
      </w:r>
      <w:r w:rsidR="002E6088" w:rsidRPr="006D2704">
        <w:rPr>
          <w:rFonts w:ascii="Times New Roman" w:hAnsi="Times New Roman"/>
        </w:rPr>
        <w:t xml:space="preserve">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 xml:space="preserve">ponudnikom nemogoča. </w:t>
      </w:r>
      <w:r w:rsidR="002E6088" w:rsidRPr="00154054">
        <w:rPr>
          <w:rFonts w:ascii="Times New Roman" w:hAnsi="Times New Roman"/>
        </w:rPr>
        <w:t>V tem primeru bo naročnik</w:t>
      </w:r>
      <w:r w:rsidR="002E6088" w:rsidRPr="006D2704">
        <w:rPr>
          <w:rFonts w:ascii="Times New Roman" w:hAnsi="Times New Roman"/>
        </w:rPr>
        <w:t xml:space="preserve"> v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61742A" w:rsidRDefault="0061742A" w:rsidP="00E7553D">
      <w:pPr>
        <w:pStyle w:val="Telobesedila22"/>
        <w:ind w:left="0"/>
        <w:rPr>
          <w:rFonts w:cs="Arial"/>
          <w:sz w:val="20"/>
        </w:rPr>
      </w:pPr>
    </w:p>
    <w:p w:rsidR="002E6088" w:rsidRPr="006D2704" w:rsidRDefault="00612FEB" w:rsidP="006D2704">
      <w:pPr>
        <w:pStyle w:val="Naslov1"/>
        <w:rPr>
          <w:sz w:val="24"/>
          <w:szCs w:val="24"/>
        </w:rPr>
      </w:pPr>
      <w:bookmarkStart w:id="46" w:name="_Toc73424431"/>
      <w:r w:rsidRPr="00CE11BA">
        <w:rPr>
          <w:sz w:val="24"/>
          <w:szCs w:val="24"/>
        </w:rPr>
        <w:lastRenderedPageBreak/>
        <w:t>1</w:t>
      </w:r>
      <w:r w:rsidR="0069253D">
        <w:rPr>
          <w:sz w:val="24"/>
          <w:szCs w:val="24"/>
        </w:rPr>
        <w:t>4</w:t>
      </w:r>
      <w:r w:rsidR="002E6088" w:rsidRPr="00CE11BA">
        <w:rPr>
          <w:sz w:val="24"/>
          <w:szCs w:val="24"/>
        </w:rPr>
        <w:t>.</w:t>
      </w:r>
      <w:r w:rsidR="002E6088" w:rsidRPr="006D2704">
        <w:rPr>
          <w:sz w:val="24"/>
          <w:szCs w:val="24"/>
        </w:rPr>
        <w:t xml:space="preserve"> OBVESTILO O ODLOČITVI O ODDAJI NAROČIL</w:t>
      </w:r>
      <w:r w:rsidR="00E74DDE" w:rsidRPr="006D2704">
        <w:rPr>
          <w:sz w:val="24"/>
          <w:szCs w:val="24"/>
        </w:rPr>
        <w:t>A</w:t>
      </w:r>
      <w:bookmarkEnd w:id="46"/>
    </w:p>
    <w:p w:rsidR="00470599" w:rsidRPr="00CE11BA" w:rsidRDefault="00470599" w:rsidP="00470599">
      <w:pPr>
        <w:rPr>
          <w:rFonts w:ascii="Times New Roman" w:hAnsi="Times New Roman"/>
        </w:rPr>
      </w:pPr>
      <w:r w:rsidRPr="00CE11BA">
        <w:rPr>
          <w:rFonts w:ascii="Times New Roman" w:hAnsi="Times New Roman"/>
        </w:rPr>
        <w:t>Naročnik bo podpisano odločitev o oddaji naročila objavil na Portalu javnih naročil. Odločitev se šteje za vročeno z dnem objave na Portalu javnih naročil.</w:t>
      </w:r>
    </w:p>
    <w:p w:rsidR="00237045" w:rsidRPr="00CE11BA" w:rsidRDefault="00237045" w:rsidP="002E6088">
      <w:pPr>
        <w:pStyle w:val="Telobesedila22"/>
        <w:ind w:left="0"/>
        <w:rPr>
          <w:rFonts w:ascii="Times New Roman" w:hAnsi="Times New Roman"/>
          <w:b/>
          <w:sz w:val="24"/>
          <w:szCs w:val="24"/>
          <w:lang w:val="sl-SI"/>
        </w:rPr>
      </w:pPr>
    </w:p>
    <w:p w:rsidR="00A3177F" w:rsidRPr="006D2704" w:rsidRDefault="00E707B8" w:rsidP="006D2704">
      <w:pPr>
        <w:pStyle w:val="Naslov1"/>
        <w:rPr>
          <w:sz w:val="24"/>
          <w:szCs w:val="24"/>
        </w:rPr>
      </w:pPr>
      <w:bookmarkStart w:id="47" w:name="_Toc73424432"/>
      <w:r w:rsidRPr="00AF7A6D">
        <w:rPr>
          <w:sz w:val="24"/>
          <w:szCs w:val="24"/>
        </w:rPr>
        <w:t>1</w:t>
      </w:r>
      <w:r w:rsidR="0069253D">
        <w:rPr>
          <w:sz w:val="24"/>
          <w:szCs w:val="24"/>
        </w:rPr>
        <w:t>5</w:t>
      </w:r>
      <w:r w:rsidR="00A3177F" w:rsidRPr="00AF7A6D">
        <w:rPr>
          <w:sz w:val="24"/>
          <w:szCs w:val="24"/>
        </w:rPr>
        <w:t>.</w:t>
      </w:r>
      <w:r w:rsidR="00A3177F" w:rsidRPr="006D2704">
        <w:rPr>
          <w:sz w:val="24"/>
          <w:szCs w:val="24"/>
        </w:rPr>
        <w:t xml:space="preserve"> OSTALA DOLOČILA</w:t>
      </w:r>
      <w:bookmarkEnd w:id="47"/>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Naročnik ne bo zahteval posebnih postopkov potem, ko bo ponudba sprejeta in bo ponudnik pozvan k podpisu </w:t>
      </w:r>
      <w:r w:rsidR="00C810CF" w:rsidRPr="00C810CF">
        <w:rPr>
          <w:rFonts w:ascii="Times New Roman" w:hAnsi="Times New Roman"/>
          <w:sz w:val="24"/>
          <w:szCs w:val="24"/>
          <w:lang w:val="sl-SI"/>
        </w:rPr>
        <w:t>okvirnega sporazuma</w:t>
      </w:r>
      <w:r w:rsidRPr="00C810CF">
        <w:rPr>
          <w:rFonts w:ascii="Times New Roman" w:hAnsi="Times New Roman"/>
          <w:sz w:val="24"/>
          <w:szCs w:val="24"/>
          <w:lang w:val="sl-SI"/>
        </w:rPr>
        <w:t>.</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D00A82">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C810CF" w:rsidRPr="00C810CF">
        <w:rPr>
          <w:rFonts w:ascii="Times New Roman" w:hAnsi="Times New Roman"/>
          <w:sz w:val="24"/>
          <w:szCs w:val="24"/>
          <w:lang w:val="sl-SI"/>
        </w:rPr>
        <w:t>okvirni sporazum</w:t>
      </w:r>
      <w:r w:rsidRPr="00C810CF">
        <w:rPr>
          <w:rFonts w:ascii="Times New Roman" w:hAnsi="Times New Roman"/>
          <w:sz w:val="24"/>
          <w:szCs w:val="24"/>
          <w:lang w:val="sl-SI"/>
        </w:rPr>
        <w:t xml:space="preserve"> ne prične veljati, dokler ni veljavno to soglasje.</w:t>
      </w:r>
    </w:p>
    <w:p w:rsidR="002E6088" w:rsidRPr="00CC648A" w:rsidRDefault="002E6088" w:rsidP="00064945">
      <w:pPr>
        <w:pStyle w:val="Telobesedila22"/>
        <w:ind w:left="0"/>
        <w:rPr>
          <w:rFonts w:ascii="Calibri" w:hAnsi="Calibri" w:cs="Calibri"/>
          <w:b/>
          <w:color w:val="1F497D"/>
          <w:sz w:val="24"/>
          <w:szCs w:val="24"/>
          <w:lang w:val="sl-SI"/>
        </w:rPr>
      </w:pPr>
    </w:p>
    <w:p w:rsidR="002E6088" w:rsidRPr="00C810CF" w:rsidRDefault="002E6088" w:rsidP="00C810CF">
      <w:pPr>
        <w:pStyle w:val="Naslov1"/>
        <w:rPr>
          <w:sz w:val="24"/>
          <w:szCs w:val="24"/>
        </w:rPr>
      </w:pPr>
      <w:bookmarkStart w:id="48" w:name="_Toc73424433"/>
      <w:r w:rsidRPr="00AF7A6D">
        <w:rPr>
          <w:sz w:val="24"/>
          <w:szCs w:val="24"/>
        </w:rPr>
        <w:t>1</w:t>
      </w:r>
      <w:r w:rsidR="00D666F6">
        <w:rPr>
          <w:sz w:val="24"/>
          <w:szCs w:val="24"/>
        </w:rPr>
        <w:t>6</w:t>
      </w:r>
      <w:r w:rsidRPr="00AF7A6D">
        <w:rPr>
          <w:sz w:val="24"/>
          <w:szCs w:val="24"/>
        </w:rPr>
        <w:t xml:space="preserve">. </w:t>
      </w:r>
      <w:r w:rsidRPr="00C810CF">
        <w:rPr>
          <w:sz w:val="24"/>
          <w:szCs w:val="24"/>
        </w:rPr>
        <w:t>PRAVNO VARSTVO</w:t>
      </w:r>
      <w:bookmarkEnd w:id="48"/>
    </w:p>
    <w:p w:rsidR="00F93CED" w:rsidRPr="00F93CED" w:rsidRDefault="00F93CED" w:rsidP="00F93CED">
      <w:pPr>
        <w:autoSpaceDE w:val="0"/>
        <w:autoSpaceDN w:val="0"/>
        <w:adjustRightInd w:val="0"/>
        <w:jc w:val="both"/>
        <w:rPr>
          <w:rFonts w:ascii="Times New Roman" w:hAnsi="Times New Roman"/>
        </w:rPr>
      </w:pPr>
      <w:r w:rsidRPr="00F93CED">
        <w:rPr>
          <w:rFonts w:ascii="Times New Roman" w:hAnsi="Times New Roman"/>
        </w:rPr>
        <w:t>Pravno varstvo v postopku javnega naročanja je zagotovljeno v skladu z določbami Zakona o pravnem varstvu v postopkih javnega naročanja (Uradni list RS, št. 43/2011, s spremembami in dopolnitvami), po postopku in na način kot ga določa zakon.</w:t>
      </w:r>
    </w:p>
    <w:p w:rsidR="00F93CED" w:rsidRPr="00F93CED" w:rsidRDefault="00F93CED" w:rsidP="00F93CED">
      <w:pPr>
        <w:autoSpaceDE w:val="0"/>
        <w:autoSpaceDN w:val="0"/>
        <w:adjustRightInd w:val="0"/>
        <w:jc w:val="both"/>
        <w:rPr>
          <w:rFonts w:ascii="Times New Roman" w:hAnsi="Times New Roman"/>
        </w:rPr>
      </w:pPr>
    </w:p>
    <w:p w:rsidR="00F93CED" w:rsidRPr="00F93CED" w:rsidRDefault="00F93CED" w:rsidP="00F93CED">
      <w:pPr>
        <w:autoSpaceDE w:val="0"/>
        <w:autoSpaceDN w:val="0"/>
        <w:adjustRightInd w:val="0"/>
        <w:jc w:val="both"/>
        <w:rPr>
          <w:rFonts w:ascii="Times New Roman" w:hAnsi="Times New Roman"/>
        </w:rPr>
      </w:pPr>
      <w:r w:rsidRPr="00F93CED">
        <w:rPr>
          <w:rFonts w:ascii="Times New Roman" w:hAnsi="Times New Roman"/>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F93CED" w:rsidRPr="00F93CED" w:rsidRDefault="00F93CED" w:rsidP="00F93CED">
      <w:pPr>
        <w:autoSpaceDE w:val="0"/>
        <w:autoSpaceDN w:val="0"/>
        <w:adjustRightInd w:val="0"/>
        <w:jc w:val="both"/>
        <w:rPr>
          <w:rFonts w:ascii="Times New Roman" w:hAnsi="Times New Roman"/>
        </w:rPr>
      </w:pPr>
    </w:p>
    <w:p w:rsidR="00F93CED" w:rsidRPr="00F93CED" w:rsidRDefault="00F93CED" w:rsidP="00F93CED">
      <w:pPr>
        <w:autoSpaceDE w:val="0"/>
        <w:autoSpaceDN w:val="0"/>
        <w:adjustRightInd w:val="0"/>
        <w:jc w:val="both"/>
        <w:rPr>
          <w:rFonts w:ascii="Times New Roman" w:hAnsi="Times New Roman"/>
        </w:rPr>
      </w:pPr>
      <w:r w:rsidRPr="00F93CED">
        <w:rPr>
          <w:rFonts w:ascii="Times New Roman" w:hAnsi="Times New Roman"/>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F93CED" w:rsidRPr="00F93CED" w:rsidRDefault="00F93CED" w:rsidP="00F93CED">
      <w:pPr>
        <w:autoSpaceDE w:val="0"/>
        <w:autoSpaceDN w:val="0"/>
        <w:adjustRightInd w:val="0"/>
        <w:jc w:val="both"/>
        <w:rPr>
          <w:rFonts w:ascii="Times New Roman" w:hAnsi="Times New Roman"/>
        </w:rPr>
      </w:pPr>
      <w:r w:rsidRPr="00F93CED">
        <w:rPr>
          <w:rFonts w:ascii="Times New Roman" w:hAnsi="Times New Roman"/>
        </w:rPr>
        <w:t>Zahtevka za revizijo ni dopustno vložiti po roku za prejem ponudb, razen če je rok za prejem ponudb krajši od desetih delovnih dni. V tem primeru se lahko zahtevek za revizijo vloži v desetih delovnih dneh od dneva objave obvestila o naročilu.</w:t>
      </w:r>
    </w:p>
    <w:p w:rsidR="00F93CED" w:rsidRPr="00F93CED" w:rsidRDefault="00F93CED" w:rsidP="00F93CED">
      <w:pPr>
        <w:autoSpaceDE w:val="0"/>
        <w:autoSpaceDN w:val="0"/>
        <w:adjustRightInd w:val="0"/>
        <w:jc w:val="both"/>
        <w:rPr>
          <w:rFonts w:ascii="Times New Roman" w:hAnsi="Times New Roman"/>
        </w:rPr>
      </w:pPr>
      <w:r w:rsidRPr="00F93CED">
        <w:rPr>
          <w:rFonts w:ascii="Times New Roman" w:hAnsi="Times New Roman"/>
        </w:rPr>
        <w:t xml:space="preserve">Vlagatelj plača takso za </w:t>
      </w:r>
      <w:proofErr w:type="spellStart"/>
      <w:r w:rsidRPr="00F93CED">
        <w:rPr>
          <w:rFonts w:ascii="Times New Roman" w:hAnsi="Times New Roman"/>
        </w:rPr>
        <w:t>predrevizijski</w:t>
      </w:r>
      <w:proofErr w:type="spellEnd"/>
      <w:r w:rsidRPr="00F93CED">
        <w:rPr>
          <w:rFonts w:ascii="Times New Roman" w:hAnsi="Times New Roman"/>
        </w:rPr>
        <w:t xml:space="preserve"> in revizijski postopek le enkrat, in sicer pred vložitvijo zahtevka za revizijo pri naročniku. Način odmere takse določa 71. člen ZPVPJN.</w:t>
      </w:r>
    </w:p>
    <w:p w:rsidR="00F93CED" w:rsidRPr="00F93CED" w:rsidRDefault="00F93CED" w:rsidP="00F93CED">
      <w:pPr>
        <w:autoSpaceDE w:val="0"/>
        <w:autoSpaceDN w:val="0"/>
        <w:adjustRightInd w:val="0"/>
        <w:jc w:val="both"/>
        <w:rPr>
          <w:rFonts w:ascii="Times New Roman" w:hAnsi="Times New Roman"/>
        </w:rPr>
      </w:pPr>
    </w:p>
    <w:p w:rsidR="00F93CED" w:rsidRPr="00A5186F" w:rsidRDefault="00F93CED" w:rsidP="00F93CED">
      <w:pPr>
        <w:autoSpaceDE w:val="0"/>
        <w:autoSpaceDN w:val="0"/>
        <w:adjustRightInd w:val="0"/>
        <w:jc w:val="both"/>
        <w:rPr>
          <w:rFonts w:ascii="Times New Roman" w:hAnsi="Times New Roman"/>
          <w:i/>
          <w:color w:val="3333FF"/>
        </w:rPr>
      </w:pPr>
      <w:r w:rsidRPr="00F93CED">
        <w:rPr>
          <w:rFonts w:ascii="Times New Roman" w:hAnsi="Times New Roman"/>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93CED">
        <w:rPr>
          <w:rFonts w:ascii="Times New Roman" w:hAnsi="Times New Roman"/>
        </w:rPr>
        <w:t>predrevizijski</w:t>
      </w:r>
      <w:proofErr w:type="spellEnd"/>
      <w:r w:rsidRPr="00F93CED">
        <w:rPr>
          <w:rFonts w:ascii="Times New Roman" w:hAnsi="Times New Roman"/>
        </w:rPr>
        <w:t xml:space="preserve"> in revizijski postopek. Natančne informacije o načinu plačila </w:t>
      </w:r>
      <w:r w:rsidRPr="00F93CED">
        <w:rPr>
          <w:rFonts w:ascii="Times New Roman" w:hAnsi="Times New Roman"/>
        </w:rPr>
        <w:lastRenderedPageBreak/>
        <w:t xml:space="preserve">takse so dostopne na spletni strani Ministrstva za javno upravo: </w:t>
      </w:r>
      <w:r w:rsidRPr="00A5186F">
        <w:rPr>
          <w:rFonts w:ascii="Times New Roman" w:hAnsi="Times New Roman"/>
          <w:i/>
          <w:color w:val="3333FF"/>
        </w:rPr>
        <w:t>http://www.djn.mju.gov.si/sistem-javnega-narocanja/pravno-varstvo.</w:t>
      </w:r>
    </w:p>
    <w:p w:rsidR="00F93CED" w:rsidRPr="00F93CED" w:rsidRDefault="00F93CED" w:rsidP="00F93CED">
      <w:pPr>
        <w:autoSpaceDE w:val="0"/>
        <w:autoSpaceDN w:val="0"/>
        <w:adjustRightInd w:val="0"/>
        <w:jc w:val="both"/>
        <w:rPr>
          <w:rFonts w:ascii="Times New Roman" w:hAnsi="Times New Roman"/>
        </w:rPr>
      </w:pPr>
    </w:p>
    <w:p w:rsidR="0016239D" w:rsidRDefault="00F93CED" w:rsidP="00F93CED">
      <w:pPr>
        <w:autoSpaceDE w:val="0"/>
        <w:autoSpaceDN w:val="0"/>
        <w:adjustRightInd w:val="0"/>
        <w:jc w:val="both"/>
        <w:rPr>
          <w:rFonts w:ascii="Times New Roman" w:hAnsi="Times New Roman"/>
        </w:rPr>
      </w:pPr>
      <w:r w:rsidRPr="00F93CED">
        <w:rPr>
          <w:rFonts w:ascii="Times New Roman" w:hAnsi="Times New Roman"/>
        </w:rPr>
        <w:t xml:space="preserve">Zahtevek za revizijo se vloži prek portala </w:t>
      </w:r>
      <w:proofErr w:type="spellStart"/>
      <w:r w:rsidRPr="00F93CED">
        <w:rPr>
          <w:rFonts w:ascii="Times New Roman" w:hAnsi="Times New Roman"/>
        </w:rPr>
        <w:t>eRevizija</w:t>
      </w:r>
      <w:proofErr w:type="spellEnd"/>
      <w:r w:rsidRPr="00F93CED">
        <w:rPr>
          <w:rFonts w:ascii="Times New Roman" w:hAnsi="Times New Roman"/>
        </w:rPr>
        <w:t xml:space="preserve">. Informacija, da je bil vložen zahtevek za revizijo, se nemudoma prek portala </w:t>
      </w:r>
      <w:proofErr w:type="spellStart"/>
      <w:r w:rsidRPr="00F93CED">
        <w:rPr>
          <w:rFonts w:ascii="Times New Roman" w:hAnsi="Times New Roman"/>
        </w:rPr>
        <w:t>eRevizija</w:t>
      </w:r>
      <w:proofErr w:type="spellEnd"/>
      <w:r w:rsidRPr="00F93CED">
        <w:rPr>
          <w:rFonts w:ascii="Times New Roman" w:hAnsi="Times New Roman"/>
        </w:rPr>
        <w:t xml:space="preserve"> samodejno objavi v dosjeju javnega naročila na portalu javnih naročil. Če zahtevek za revizijo v </w:t>
      </w:r>
      <w:proofErr w:type="spellStart"/>
      <w:r w:rsidRPr="00F93CED">
        <w:rPr>
          <w:rFonts w:ascii="Times New Roman" w:hAnsi="Times New Roman"/>
        </w:rPr>
        <w:t>predrevizijskem</w:t>
      </w:r>
      <w:proofErr w:type="spellEnd"/>
      <w:r w:rsidRPr="00F93CED">
        <w:rPr>
          <w:rFonts w:ascii="Times New Roman" w:hAnsi="Times New Roman"/>
        </w:rPr>
        <w:t xml:space="preserve"> postopku ni bil vložen prek portala </w:t>
      </w:r>
      <w:proofErr w:type="spellStart"/>
      <w:r w:rsidRPr="00F93CED">
        <w:rPr>
          <w:rFonts w:ascii="Times New Roman" w:hAnsi="Times New Roman"/>
        </w:rPr>
        <w:t>eRevizija</w:t>
      </w:r>
      <w:proofErr w:type="spellEnd"/>
      <w:r w:rsidRPr="00F93CED">
        <w:rPr>
          <w:rFonts w:ascii="Times New Roman" w:hAnsi="Times New Roman"/>
        </w:rPr>
        <w:t xml:space="preserve">, se do začetka uporabe tega portala informacije in dokumenti, vključno s procesnim gradivom, v </w:t>
      </w:r>
      <w:proofErr w:type="spellStart"/>
      <w:r w:rsidRPr="00F93CED">
        <w:rPr>
          <w:rFonts w:ascii="Times New Roman" w:hAnsi="Times New Roman"/>
        </w:rPr>
        <w:t>predrevizijskem</w:t>
      </w:r>
      <w:proofErr w:type="spellEnd"/>
      <w:r w:rsidRPr="00F93CED">
        <w:rPr>
          <w:rFonts w:ascii="Times New Roman" w:hAnsi="Times New Roman"/>
        </w:rPr>
        <w:t>, revizijskem ali pritožbenem postopku, vložijo pisno neposredno pri naslovniku ali po pošti priporočeno s povratnico.</w:t>
      </w:r>
    </w:p>
    <w:p w:rsidR="0016239D" w:rsidRDefault="0016239D" w:rsidP="003101F9">
      <w:pPr>
        <w:autoSpaceDE w:val="0"/>
        <w:autoSpaceDN w:val="0"/>
        <w:adjustRightInd w:val="0"/>
        <w:jc w:val="both"/>
        <w:rPr>
          <w:rFonts w:ascii="Times New Roman" w:hAnsi="Times New Roman"/>
        </w:rPr>
      </w:pPr>
    </w:p>
    <w:p w:rsidR="00064945" w:rsidRPr="00C810CF" w:rsidRDefault="00C810CF" w:rsidP="00A1396C">
      <w:pPr>
        <w:pStyle w:val="BodyText22"/>
        <w:ind w:left="0"/>
        <w:jc w:val="center"/>
        <w:rPr>
          <w:rFonts w:ascii="Times New Roman" w:hAnsi="Times New Roman"/>
          <w:sz w:val="24"/>
          <w:szCs w:val="24"/>
          <w:lang w:val="sl-SI"/>
        </w:rPr>
      </w:pPr>
      <w:r>
        <w:rPr>
          <w:rFonts w:ascii="Times New Roman" w:hAnsi="Times New Roman"/>
          <w:sz w:val="24"/>
          <w:szCs w:val="24"/>
          <w:lang w:val="sl-SI"/>
        </w:rPr>
        <w:t xml:space="preserve">                          </w:t>
      </w:r>
      <w:r w:rsidR="00064945" w:rsidRPr="00C810CF">
        <w:rPr>
          <w:rFonts w:ascii="Times New Roman" w:hAnsi="Times New Roman"/>
          <w:sz w:val="24"/>
          <w:szCs w:val="24"/>
          <w:lang w:val="sl-SI"/>
        </w:rPr>
        <w:t xml:space="preserve">          </w:t>
      </w:r>
      <w:r w:rsidR="00064945" w:rsidRPr="00C810CF">
        <w:rPr>
          <w:rFonts w:ascii="Times New Roman" w:hAnsi="Times New Roman"/>
          <w:sz w:val="24"/>
          <w:szCs w:val="24"/>
          <w:lang w:val="sl-SI"/>
        </w:rPr>
        <w:tab/>
      </w:r>
      <w:r w:rsidR="00064945" w:rsidRPr="00C810CF">
        <w:rPr>
          <w:rFonts w:ascii="Times New Roman" w:hAnsi="Times New Roman"/>
          <w:sz w:val="24"/>
          <w:szCs w:val="24"/>
          <w:lang w:val="sl-SI"/>
        </w:rPr>
        <w:tab/>
        <w:t xml:space="preserve"> </w:t>
      </w:r>
      <w:r w:rsidR="00A1396C">
        <w:rPr>
          <w:rFonts w:ascii="Times New Roman" w:hAnsi="Times New Roman"/>
          <w:sz w:val="24"/>
          <w:szCs w:val="24"/>
          <w:lang w:val="sl-SI"/>
        </w:rPr>
        <w:t xml:space="preserve">       </w:t>
      </w:r>
    </w:p>
    <w:p w:rsidR="00064945" w:rsidRPr="00F00D41" w:rsidRDefault="00064945" w:rsidP="00A3177F">
      <w:pPr>
        <w:pStyle w:val="BodyText22"/>
        <w:ind w:left="0"/>
        <w:jc w:val="right"/>
        <w:rPr>
          <w:rFonts w:ascii="Times New Roman" w:hAnsi="Times New Roman"/>
          <w:sz w:val="24"/>
          <w:szCs w:val="24"/>
          <w:lang w:val="sl-SI"/>
        </w:rPr>
      </w:pPr>
      <w:r w:rsidRPr="00C810CF">
        <w:rPr>
          <w:rFonts w:ascii="Times New Roman" w:hAnsi="Times New Roman"/>
          <w:sz w:val="24"/>
          <w:szCs w:val="24"/>
          <w:lang w:val="sl-SI"/>
        </w:rPr>
        <w:t xml:space="preserve">                                                                                              </w:t>
      </w:r>
      <w:r w:rsidR="00C41F6C">
        <w:rPr>
          <w:rFonts w:ascii="Times New Roman" w:hAnsi="Times New Roman"/>
          <w:sz w:val="24"/>
          <w:szCs w:val="24"/>
          <w:lang w:val="sl-SI"/>
        </w:rPr>
        <w:t>D</w:t>
      </w:r>
      <w:r w:rsidR="004C570E" w:rsidRPr="00F00D41">
        <w:rPr>
          <w:rFonts w:ascii="Times New Roman" w:hAnsi="Times New Roman"/>
          <w:sz w:val="24"/>
          <w:szCs w:val="24"/>
          <w:lang w:val="sl-SI"/>
        </w:rPr>
        <w:t>irektor</w:t>
      </w:r>
      <w:r w:rsidR="00A3177F" w:rsidRPr="00F00D41">
        <w:rPr>
          <w:rFonts w:ascii="Times New Roman" w:hAnsi="Times New Roman"/>
          <w:sz w:val="24"/>
          <w:szCs w:val="24"/>
          <w:lang w:val="sl-SI"/>
        </w:rPr>
        <w:t>:</w:t>
      </w:r>
    </w:p>
    <w:p w:rsidR="009D06E3" w:rsidRDefault="00C41F6C" w:rsidP="00A1396C">
      <w:pPr>
        <w:pStyle w:val="BodyText22"/>
        <w:ind w:left="0"/>
        <w:jc w:val="right"/>
        <w:rPr>
          <w:rFonts w:ascii="Times New Roman" w:hAnsi="Times New Roman"/>
          <w:sz w:val="24"/>
          <w:szCs w:val="24"/>
          <w:lang w:val="sl-SI"/>
        </w:rPr>
      </w:pPr>
      <w:r>
        <w:rPr>
          <w:rFonts w:ascii="Times New Roman" w:hAnsi="Times New Roman"/>
          <w:sz w:val="24"/>
          <w:szCs w:val="24"/>
          <w:lang w:val="sl-SI"/>
        </w:rPr>
        <w:t>Janez Lavre, dr. med.</w:t>
      </w:r>
    </w:p>
    <w:p w:rsidR="00DA643A" w:rsidRDefault="00DA643A" w:rsidP="00A1396C">
      <w:pPr>
        <w:pStyle w:val="BodyText22"/>
        <w:ind w:left="0"/>
        <w:jc w:val="right"/>
        <w:rPr>
          <w:rFonts w:ascii="Times New Roman" w:hAnsi="Times New Roman"/>
          <w:sz w:val="24"/>
          <w:szCs w:val="24"/>
          <w:lang w:val="sl-SI"/>
        </w:rPr>
      </w:pPr>
    </w:p>
    <w:p w:rsidR="00DA643A" w:rsidRDefault="00DA643A" w:rsidP="00A1396C">
      <w:pPr>
        <w:pStyle w:val="BodyText22"/>
        <w:ind w:left="0"/>
        <w:jc w:val="right"/>
        <w:rPr>
          <w:rFonts w:ascii="Calibri" w:hAnsi="Calibri" w:cs="Calibri"/>
          <w:sz w:val="24"/>
          <w:szCs w:val="24"/>
          <w:lang w:val="sl-SI"/>
        </w:rPr>
      </w:pPr>
    </w:p>
    <w:p w:rsidR="00F853D2" w:rsidRPr="00EC1DAC" w:rsidRDefault="00A977AE" w:rsidP="00EC1DAC">
      <w:pPr>
        <w:rPr>
          <w:rFonts w:ascii="Calibri" w:hAnsi="Calibri" w:cs="Calibri"/>
        </w:rPr>
      </w:pPr>
      <w:r>
        <w:rPr>
          <w:rFonts w:ascii="Calibri" w:hAnsi="Calibri" w:cs="Calibri"/>
        </w:rPr>
        <w:br w:type="page"/>
      </w:r>
    </w:p>
    <w:p w:rsidR="00DA643A" w:rsidRPr="007113A0" w:rsidRDefault="00DA643A" w:rsidP="001930D7">
      <w:pPr>
        <w:pStyle w:val="Naslov1"/>
        <w:numPr>
          <w:ilvl w:val="0"/>
          <w:numId w:val="10"/>
        </w:numPr>
        <w:rPr>
          <w:sz w:val="28"/>
          <w:szCs w:val="28"/>
        </w:rPr>
      </w:pPr>
      <w:bookmarkStart w:id="49" w:name="_Toc456003823"/>
      <w:bookmarkStart w:id="50" w:name="_Toc44305423"/>
      <w:bookmarkStart w:id="51" w:name="_Toc73424434"/>
      <w:r w:rsidRPr="007113A0">
        <w:rPr>
          <w:sz w:val="28"/>
          <w:szCs w:val="28"/>
        </w:rPr>
        <w:lastRenderedPageBreak/>
        <w:t>TEHNIČNE SPECIFIKACIJE PREDMETA  JAVNEGA  NAROČILA</w:t>
      </w:r>
      <w:bookmarkEnd w:id="49"/>
      <w:bookmarkEnd w:id="50"/>
      <w:bookmarkEnd w:id="51"/>
    </w:p>
    <w:p w:rsidR="00DA643A" w:rsidRPr="00E13C63" w:rsidRDefault="00DA643A" w:rsidP="00DA643A">
      <w:pPr>
        <w:jc w:val="both"/>
        <w:rPr>
          <w:rFonts w:ascii="Times New Roman" w:hAnsi="Times New Roman"/>
          <w:color w:val="FF0000"/>
        </w:rPr>
      </w:pPr>
    </w:p>
    <w:p w:rsidR="00DC56EB" w:rsidRPr="00DC56EB" w:rsidRDefault="00DC56EB" w:rsidP="00DC56EB">
      <w:pPr>
        <w:jc w:val="both"/>
        <w:rPr>
          <w:rFonts w:ascii="Times New Roman" w:hAnsi="Times New Roman"/>
          <w:b/>
          <w:bCs/>
        </w:rPr>
      </w:pPr>
      <w:r w:rsidRPr="00DC56EB">
        <w:rPr>
          <w:rFonts w:ascii="Times New Roman" w:hAnsi="Times New Roman"/>
        </w:rPr>
        <w:t xml:space="preserve">Predmet javnega naročila je enkratno ali </w:t>
      </w:r>
      <w:proofErr w:type="spellStart"/>
      <w:r w:rsidRPr="00DC56EB">
        <w:rPr>
          <w:rFonts w:ascii="Times New Roman" w:hAnsi="Times New Roman"/>
        </w:rPr>
        <w:t>sukcesivno</w:t>
      </w:r>
      <w:proofErr w:type="spellEnd"/>
      <w:r w:rsidRPr="00DC56EB">
        <w:rPr>
          <w:rFonts w:ascii="Times New Roman" w:hAnsi="Times New Roman"/>
        </w:rPr>
        <w:t xml:space="preserve"> izvajanje gradbenih, obrtniških in inštalacijskih vzdrževalnih del po sklopih (GOI dela)  za potrebe manjših investicij in sprotnega vzdrževanja,</w:t>
      </w:r>
      <w:r w:rsidR="007113A0">
        <w:rPr>
          <w:rFonts w:ascii="Times New Roman" w:hAnsi="Times New Roman"/>
        </w:rPr>
        <w:t xml:space="preserve"> za obdobje treh (3) let </w:t>
      </w:r>
      <w:r w:rsidRPr="00DC56EB">
        <w:rPr>
          <w:rFonts w:ascii="Times New Roman" w:hAnsi="Times New Roman"/>
        </w:rPr>
        <w:t>in sicer:</w:t>
      </w:r>
      <w:r w:rsidRPr="00DC56EB">
        <w:rPr>
          <w:rFonts w:ascii="Times New Roman" w:hAnsi="Times New Roman"/>
          <w:b/>
          <w:bCs/>
        </w:rPr>
        <w:t xml:space="preserve"> </w:t>
      </w:r>
    </w:p>
    <w:p w:rsidR="00DC56EB" w:rsidRPr="00DC56EB" w:rsidRDefault="00DC56EB" w:rsidP="00DC56EB">
      <w:pPr>
        <w:jc w:val="both"/>
        <w:rPr>
          <w:rFonts w:ascii="Times New Roman" w:hAnsi="Times New Roman"/>
          <w:b/>
          <w:bCs/>
        </w:rPr>
      </w:pPr>
    </w:p>
    <w:p w:rsidR="00DC56EB" w:rsidRPr="00DC56EB" w:rsidRDefault="00DC56EB" w:rsidP="00DC56EB">
      <w:pPr>
        <w:jc w:val="both"/>
        <w:rPr>
          <w:rFonts w:ascii="Times New Roman" w:hAnsi="Times New Roman"/>
        </w:rPr>
      </w:pPr>
      <w:r w:rsidRPr="00DC56EB">
        <w:rPr>
          <w:rFonts w:ascii="Times New Roman" w:hAnsi="Times New Roman"/>
          <w:b/>
          <w:bCs/>
        </w:rPr>
        <w:t>GRADBENA, OBRTNIŠKA IN INŠTALACIJSKA VZDRŽEVALNA DELA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1: ZIDARSKA DELA</w:t>
      </w:r>
    </w:p>
    <w:p w:rsidR="00DC56EB" w:rsidRPr="00DC56EB" w:rsidRDefault="00DC56EB" w:rsidP="00DC56EB">
      <w:pPr>
        <w:numPr>
          <w:ilvl w:val="0"/>
          <w:numId w:val="45"/>
        </w:numPr>
        <w:jc w:val="both"/>
        <w:rPr>
          <w:rFonts w:ascii="Times New Roman" w:hAnsi="Times New Roman"/>
        </w:rPr>
      </w:pPr>
      <w:r w:rsidRPr="00DC56EB">
        <w:rPr>
          <w:rFonts w:ascii="Times New Roman" w:hAnsi="Times New Roman"/>
        </w:rPr>
        <w:t xml:space="preserve">izvajanje zemeljskih del (odkopi, nasipi,planiranje…), </w:t>
      </w:r>
    </w:p>
    <w:p w:rsidR="00DC56EB" w:rsidRPr="00DC56EB" w:rsidRDefault="00DC56EB" w:rsidP="00DC56EB">
      <w:pPr>
        <w:numPr>
          <w:ilvl w:val="0"/>
          <w:numId w:val="45"/>
        </w:numPr>
        <w:jc w:val="both"/>
        <w:rPr>
          <w:rFonts w:ascii="Times New Roman" w:hAnsi="Times New Roman"/>
        </w:rPr>
      </w:pPr>
      <w:proofErr w:type="spellStart"/>
      <w:r w:rsidRPr="00DC56EB">
        <w:rPr>
          <w:rFonts w:ascii="Times New Roman" w:hAnsi="Times New Roman"/>
        </w:rPr>
        <w:t>rušitvena</w:t>
      </w:r>
      <w:proofErr w:type="spellEnd"/>
      <w:r w:rsidRPr="00DC56EB">
        <w:rPr>
          <w:rFonts w:ascii="Times New Roman" w:hAnsi="Times New Roman"/>
        </w:rPr>
        <w:t xml:space="preserve"> dela z odvozom na deponijo,</w:t>
      </w:r>
    </w:p>
    <w:p w:rsidR="00DC56EB" w:rsidRPr="00DC56EB" w:rsidRDefault="00DC56EB" w:rsidP="00DC56EB">
      <w:pPr>
        <w:numPr>
          <w:ilvl w:val="0"/>
          <w:numId w:val="45"/>
        </w:numPr>
        <w:jc w:val="both"/>
        <w:rPr>
          <w:rFonts w:ascii="Times New Roman" w:hAnsi="Times New Roman"/>
        </w:rPr>
      </w:pPr>
      <w:r w:rsidRPr="00DC56EB">
        <w:rPr>
          <w:rFonts w:ascii="Times New Roman" w:hAnsi="Times New Roman"/>
        </w:rPr>
        <w:t>betonska in armiranobetonska dela,</w:t>
      </w:r>
    </w:p>
    <w:p w:rsidR="00DC56EB" w:rsidRPr="00DC56EB" w:rsidRDefault="00DC56EB" w:rsidP="00DC56EB">
      <w:pPr>
        <w:numPr>
          <w:ilvl w:val="0"/>
          <w:numId w:val="45"/>
        </w:numPr>
        <w:jc w:val="both"/>
        <w:rPr>
          <w:rFonts w:ascii="Times New Roman" w:hAnsi="Times New Roman"/>
        </w:rPr>
      </w:pPr>
      <w:r w:rsidRPr="00DC56EB">
        <w:rPr>
          <w:rFonts w:ascii="Times New Roman" w:hAnsi="Times New Roman"/>
        </w:rPr>
        <w:t>adaptacije prostorov,</w:t>
      </w:r>
    </w:p>
    <w:p w:rsidR="00DC56EB" w:rsidRPr="00DC56EB" w:rsidRDefault="00DC56EB" w:rsidP="00DC56EB">
      <w:pPr>
        <w:numPr>
          <w:ilvl w:val="0"/>
          <w:numId w:val="46"/>
        </w:numPr>
        <w:jc w:val="both"/>
        <w:rPr>
          <w:rFonts w:ascii="Times New Roman" w:hAnsi="Times New Roman"/>
        </w:rPr>
      </w:pPr>
      <w:proofErr w:type="spellStart"/>
      <w:r w:rsidRPr="00DC56EB">
        <w:rPr>
          <w:rFonts w:ascii="Times New Roman" w:hAnsi="Times New Roman"/>
        </w:rPr>
        <w:t>fasaderska</w:t>
      </w:r>
      <w:proofErr w:type="spellEnd"/>
      <w:r w:rsidRPr="00DC56EB">
        <w:rPr>
          <w:rFonts w:ascii="Times New Roman" w:hAnsi="Times New Roman"/>
        </w:rPr>
        <w:t xml:space="preserve"> dela, </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izdelava tlakov, sten in stropov,</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obdelava tlakov, sten in stropov,</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 xml:space="preserve">polaganje robnikov in tlakovcev, </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asfaltiranje zunanjih površin,</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dela iz mavčnih plošč,</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zamenjava stavbnega pohištva,</w:t>
      </w:r>
    </w:p>
    <w:p w:rsidR="00DC56EB" w:rsidRPr="00DC56EB" w:rsidRDefault="00DC56EB" w:rsidP="00DC56EB">
      <w:pPr>
        <w:numPr>
          <w:ilvl w:val="0"/>
          <w:numId w:val="46"/>
        </w:numPr>
        <w:jc w:val="both"/>
        <w:rPr>
          <w:rFonts w:ascii="Times New Roman" w:hAnsi="Times New Roman"/>
        </w:rPr>
      </w:pPr>
      <w:r w:rsidRPr="00DC56EB">
        <w:rPr>
          <w:rFonts w:ascii="Times New Roman" w:hAnsi="Times New Roman"/>
        </w:rPr>
        <w:t>vsa ostala zidarska dela po dejanskih specifikacijah naročnika.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2: KERAMIČARSKA DELA</w:t>
      </w:r>
    </w:p>
    <w:p w:rsidR="00DC56EB" w:rsidRPr="00DC56EB" w:rsidRDefault="00DC56EB" w:rsidP="00DC56EB">
      <w:pPr>
        <w:numPr>
          <w:ilvl w:val="0"/>
          <w:numId w:val="48"/>
        </w:numPr>
        <w:jc w:val="both"/>
        <w:rPr>
          <w:rFonts w:ascii="Times New Roman" w:hAnsi="Times New Roman"/>
        </w:rPr>
      </w:pPr>
      <w:r w:rsidRPr="00DC56EB">
        <w:rPr>
          <w:rFonts w:ascii="Times New Roman" w:hAnsi="Times New Roman"/>
        </w:rPr>
        <w:t>odstranitev stenskih in talnih obloge, vključno z odstranitvijo odpadnega materiala na odlagališče v skladu z veljavno zakonodajo,</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priprava podlage za polaganje keramike,</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polaganje stenskih in talnih keramičnih oblog,</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polaganje keramičnih okrasnih letev,</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obnova in polaganje kamnitih oblog,</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 xml:space="preserve">izdelava in popravila </w:t>
      </w:r>
      <w:proofErr w:type="spellStart"/>
      <w:r w:rsidRPr="00DC56EB">
        <w:rPr>
          <w:rFonts w:ascii="Times New Roman" w:hAnsi="Times New Roman"/>
        </w:rPr>
        <w:t>teraca</w:t>
      </w:r>
      <w:proofErr w:type="spellEnd"/>
      <w:r w:rsidRPr="00DC56EB">
        <w:rPr>
          <w:rFonts w:ascii="Times New Roman" w:hAnsi="Times New Roman"/>
        </w:rPr>
        <w:t xml:space="preserve"> tlakov,</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izdelava epoksi zaključnega sloja,</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dobava in vgradnja keramične opreme,</w:t>
      </w:r>
    </w:p>
    <w:p w:rsidR="00DC56EB" w:rsidRPr="00DC56EB" w:rsidRDefault="00DC56EB" w:rsidP="00DC56EB">
      <w:pPr>
        <w:numPr>
          <w:ilvl w:val="0"/>
          <w:numId w:val="47"/>
        </w:numPr>
        <w:jc w:val="both"/>
        <w:rPr>
          <w:rFonts w:ascii="Times New Roman" w:hAnsi="Times New Roman"/>
        </w:rPr>
      </w:pPr>
      <w:r w:rsidRPr="00DC56EB">
        <w:rPr>
          <w:rFonts w:ascii="Times New Roman" w:hAnsi="Times New Roman"/>
        </w:rPr>
        <w:t>vsa ostala keramičarska dela po dejanskih specifikacijah naročnika.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3: STROJNOINŠTALATERSKA DELA</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demontaža obstoječih inštalacij in odvoz na odlagališče v skladu z veljavno zakonodajo,</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izvajanje rekonstrukcijskih in vzdrževalnih del na: vodovodnem omrežju, toplovodnem omrežju, parnem omrežju, razvodih kanalizacije, prezračevanja, </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izvajanje rekonstrukcijskih in večjih vzdrževalnih del v toplotnih postajah: obnovitve agregatov za dvig tlakov, obnova toplotnih izmenjevalcev, </w:t>
      </w:r>
      <w:proofErr w:type="spellStart"/>
      <w:r w:rsidRPr="00DC56EB">
        <w:rPr>
          <w:rFonts w:ascii="Times New Roman" w:hAnsi="Times New Roman"/>
        </w:rPr>
        <w:t>uparjevalcev</w:t>
      </w:r>
      <w:proofErr w:type="spellEnd"/>
      <w:r w:rsidRPr="00DC56EB">
        <w:rPr>
          <w:rFonts w:ascii="Times New Roman" w:hAnsi="Times New Roman"/>
        </w:rPr>
        <w:t xml:space="preserve"> z pripadajočo regulacijsko opremo, izvajanje meritev, tlačni preizkusi</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vsa ostala inštalaterska dela po dejanskih specifikacijah naročnika.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4: ELEKTROINŠTALATERSKA DELA</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izvedba energetskih instalacij za razsvetljavo, za napajanje potrošnikov preko vtičnic, direktni priklopi močnejših potrošnikov (vključno z vso dobavo materiala,potrebnimi zemeljskimi deli,izdelavo potrebnih prebojev….),</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izvedba instalacij IT sistem,</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izvedba telefonskih instalacij, instalacij za požarno javljanje, nadzornih in računalniških linij (ves potreben material, izdelava prebojev in morebitna zemeljska dela),</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lastRenderedPageBreak/>
        <w:t xml:space="preserve">dobava in montaža novih </w:t>
      </w:r>
      <w:proofErr w:type="spellStart"/>
      <w:r w:rsidRPr="00DC56EB">
        <w:rPr>
          <w:rFonts w:ascii="Times New Roman" w:hAnsi="Times New Roman"/>
        </w:rPr>
        <w:t>razdelilcev</w:t>
      </w:r>
      <w:proofErr w:type="spellEnd"/>
      <w:r w:rsidRPr="00DC56EB">
        <w:rPr>
          <w:rFonts w:ascii="Times New Roman" w:hAnsi="Times New Roman"/>
        </w:rPr>
        <w:t xml:space="preserve"> z vsemi potrebnimi elementi (glavna stikala, instalacijskimi odklopniki, sponkami, releji, </w:t>
      </w:r>
      <w:proofErr w:type="spellStart"/>
      <w:r w:rsidRPr="00DC56EB">
        <w:rPr>
          <w:rFonts w:ascii="Times New Roman" w:hAnsi="Times New Roman"/>
        </w:rPr>
        <w:t>kontaktorji</w:t>
      </w:r>
      <w:proofErr w:type="spellEnd"/>
      <w:r w:rsidRPr="00DC56EB">
        <w:rPr>
          <w:rFonts w:ascii="Times New Roman" w:hAnsi="Times New Roman"/>
        </w:rPr>
        <w:t>, ločilnimi transformatorji, kontrolniki izolacije …),</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zamenjava dotrajanih posameznih delov </w:t>
      </w:r>
      <w:proofErr w:type="spellStart"/>
      <w:r w:rsidRPr="00DC56EB">
        <w:rPr>
          <w:rFonts w:ascii="Times New Roman" w:hAnsi="Times New Roman"/>
        </w:rPr>
        <w:t>razdelilcev</w:t>
      </w:r>
      <w:proofErr w:type="spellEnd"/>
      <w:r w:rsidRPr="00DC56EB">
        <w:rPr>
          <w:rFonts w:ascii="Times New Roman" w:hAnsi="Times New Roman"/>
        </w:rPr>
        <w:t xml:space="preserve"> (</w:t>
      </w:r>
      <w:proofErr w:type="spellStart"/>
      <w:r w:rsidRPr="00DC56EB">
        <w:rPr>
          <w:rFonts w:ascii="Times New Roman" w:hAnsi="Times New Roman"/>
        </w:rPr>
        <w:t>kontaktorjev</w:t>
      </w:r>
      <w:proofErr w:type="spellEnd"/>
      <w:r w:rsidRPr="00DC56EB">
        <w:rPr>
          <w:rFonts w:ascii="Times New Roman" w:hAnsi="Times New Roman"/>
        </w:rPr>
        <w:t>, merilnih transformatorjev, kontrolnikov izolacije, stikal ….),</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izvajanje električnih meritev za zahtevne objekte,</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demontaža in odvoz starih </w:t>
      </w:r>
      <w:proofErr w:type="spellStart"/>
      <w:r w:rsidRPr="00DC56EB">
        <w:rPr>
          <w:rFonts w:ascii="Times New Roman" w:hAnsi="Times New Roman"/>
        </w:rPr>
        <w:t>razdelilcev</w:t>
      </w:r>
      <w:proofErr w:type="spellEnd"/>
      <w:r w:rsidRPr="00DC56EB">
        <w:rPr>
          <w:rFonts w:ascii="Times New Roman" w:hAnsi="Times New Roman"/>
        </w:rPr>
        <w:t>,</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dobava in montaža novih komunikacijskih </w:t>
      </w:r>
      <w:proofErr w:type="spellStart"/>
      <w:r w:rsidRPr="00DC56EB">
        <w:rPr>
          <w:rFonts w:ascii="Times New Roman" w:hAnsi="Times New Roman"/>
        </w:rPr>
        <w:t>razdelilcev</w:t>
      </w:r>
      <w:proofErr w:type="spellEnd"/>
      <w:r w:rsidRPr="00DC56EB">
        <w:rPr>
          <w:rFonts w:ascii="Times New Roman" w:hAnsi="Times New Roman"/>
        </w:rPr>
        <w:t xml:space="preserve"> z vsemi potrebnimi elementi,</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zamenjava posameznih delov komunikacijskih </w:t>
      </w:r>
      <w:proofErr w:type="spellStart"/>
      <w:r w:rsidRPr="00DC56EB">
        <w:rPr>
          <w:rFonts w:ascii="Times New Roman" w:hAnsi="Times New Roman"/>
        </w:rPr>
        <w:t>razdelilcev</w:t>
      </w:r>
      <w:proofErr w:type="spellEnd"/>
      <w:r w:rsidRPr="00DC56EB">
        <w:rPr>
          <w:rFonts w:ascii="Times New Roman" w:hAnsi="Times New Roman"/>
        </w:rPr>
        <w:t>,</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izvedba novih strelovodnih instalacij (lovilcev, povezav in ozemljil), vključno z zemeljskimi deli,</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popravila oziroma zamenjava posameznih sklopov obstoječih strelovodov,</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periodične meritve na elektroinštalacijah v TN-C, TN-C-S in v IT sistemu instalacij,</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izvedba zaključnih meritev in izdaja poročil, </w:t>
      </w:r>
    </w:p>
    <w:p w:rsidR="00DC56EB" w:rsidRPr="00DC56EB" w:rsidRDefault="00DC56EB" w:rsidP="00DC56EB">
      <w:pPr>
        <w:numPr>
          <w:ilvl w:val="0"/>
          <w:numId w:val="49"/>
        </w:numPr>
        <w:jc w:val="both"/>
        <w:rPr>
          <w:rFonts w:ascii="Times New Roman" w:hAnsi="Times New Roman"/>
        </w:rPr>
      </w:pPr>
      <w:r w:rsidRPr="00DC56EB">
        <w:rPr>
          <w:rFonts w:ascii="Times New Roman" w:hAnsi="Times New Roman"/>
        </w:rPr>
        <w:t xml:space="preserve">vsa ostala </w:t>
      </w:r>
      <w:proofErr w:type="spellStart"/>
      <w:r w:rsidRPr="00DC56EB">
        <w:rPr>
          <w:rFonts w:ascii="Times New Roman" w:hAnsi="Times New Roman"/>
        </w:rPr>
        <w:t>elektroinštalaterska</w:t>
      </w:r>
      <w:proofErr w:type="spellEnd"/>
      <w:r w:rsidRPr="00DC56EB">
        <w:rPr>
          <w:rFonts w:ascii="Times New Roman" w:hAnsi="Times New Roman"/>
        </w:rPr>
        <w:t xml:space="preserve"> dela po dejanskih specifikacijah naročnika.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5: TALNE OBLOGE</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odstranjevanje obstoječih talnih oblog z odstranitvijo odpadnega materiala na odlagališče,</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dobava in polaganje izravnalne mase z brušenjem,</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priprava podlage za polaganje talne obloge,</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dobava in polaganje PVC in parketne talne obloge,</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dobava in polaganje PVC in parketnih kotnikov z zaokrožitvami,</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dobava in polaganje antistatičnih talnih oblog,</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obdelava raznih odprtin, podbojev s silikonskim kitom,</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izdelava epoksi zaključnega sloja,</w:t>
      </w:r>
    </w:p>
    <w:p w:rsidR="00DC56EB" w:rsidRPr="00DC56EB" w:rsidRDefault="00DC56EB" w:rsidP="00DC56EB">
      <w:pPr>
        <w:numPr>
          <w:ilvl w:val="0"/>
          <w:numId w:val="50"/>
        </w:numPr>
        <w:jc w:val="both"/>
        <w:rPr>
          <w:rFonts w:ascii="Times New Roman" w:hAnsi="Times New Roman"/>
        </w:rPr>
      </w:pPr>
      <w:r w:rsidRPr="00DC56EB">
        <w:rPr>
          <w:rFonts w:ascii="Times New Roman" w:hAnsi="Times New Roman"/>
        </w:rPr>
        <w:t>vsa ostala dela na talnih oblogah po dejanskih specifikacijah naročnika.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6: SLIKOPLESKARSKA DELA</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mehansko odstranjevanje stare barve, odstranjevanje tapet in ostalih stenskih oblog z odvozom na odlagališče,</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kemijsko odstranjevanje stare barve ali ostalih stenskih oblog,</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glajenje sten in stropov,</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priprava površin pred pleskanjem,</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pleskanje,</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pleskanje v lateks izvedbi,</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obnovitev opleska notranjih zidov, fasad zgradb, lesa, kovine,</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pleskanje stavbnega pohištva,</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čiščenje in 2x oplesk kovinskih elementov,</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 xml:space="preserve">manjša pripravljalna in ostala dela, </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vsa ostala slikopleskarska dela po dejanskih specifikacijah naročnika.</w:t>
      </w:r>
    </w:p>
    <w:p w:rsidR="00DC56EB" w:rsidRPr="00DC56EB" w:rsidRDefault="00DC56EB" w:rsidP="00DC56EB">
      <w:pPr>
        <w:jc w:val="both"/>
        <w:rPr>
          <w:rFonts w:ascii="Times New Roman" w:hAnsi="Times New Roman"/>
        </w:rPr>
      </w:pPr>
    </w:p>
    <w:p w:rsidR="00DC56EB" w:rsidRPr="00DC56EB" w:rsidRDefault="00DC56EB" w:rsidP="00DC56EB">
      <w:pPr>
        <w:jc w:val="both"/>
        <w:rPr>
          <w:rFonts w:ascii="Times New Roman" w:hAnsi="Times New Roman"/>
        </w:rPr>
      </w:pPr>
      <w:r w:rsidRPr="00DC56EB">
        <w:rPr>
          <w:rFonts w:ascii="Times New Roman" w:hAnsi="Times New Roman"/>
        </w:rPr>
        <w:t>SKLOP 7: MEDICINSKI PLINI</w:t>
      </w:r>
    </w:p>
    <w:p w:rsidR="00DC56EB" w:rsidRPr="00DC56EB" w:rsidRDefault="00DC56EB" w:rsidP="00DC56EB">
      <w:pPr>
        <w:jc w:val="both"/>
        <w:rPr>
          <w:rFonts w:ascii="Times New Roman" w:hAnsi="Times New Roman"/>
        </w:rPr>
      </w:pP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odstranjevanje starih instalacij (cevi, pritrdilni elementi, kontrolne omarice…),</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 xml:space="preserve">izvedba potrebnih gradbenih del za izvedbo nove instalacije (preboji sten, </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napeljava bakrenih cevi, montaža kontrolnih omaric z pripadajočimi ventili, sklopkami..</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izvedba in montaža vseh ostalih pripadajočih elementov potrebnih za izvedbo medicinskih plinov,</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izvedba tlačnega preizkusa opreme,</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meritve instalacij medicinskih plinov,</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transportni in ostali splošni stroški,</w:t>
      </w:r>
    </w:p>
    <w:p w:rsidR="00DC56EB" w:rsidRPr="00DC56EB" w:rsidRDefault="00DC56EB" w:rsidP="00DC56EB">
      <w:pPr>
        <w:numPr>
          <w:ilvl w:val="0"/>
          <w:numId w:val="51"/>
        </w:numPr>
        <w:jc w:val="both"/>
        <w:rPr>
          <w:rFonts w:ascii="Times New Roman" w:hAnsi="Times New Roman"/>
        </w:rPr>
      </w:pPr>
      <w:r w:rsidRPr="00DC56EB">
        <w:rPr>
          <w:rFonts w:ascii="Times New Roman" w:hAnsi="Times New Roman"/>
        </w:rPr>
        <w:t>vsa ostala dela po dejanskih specifikacijah naročnika.</w:t>
      </w:r>
    </w:p>
    <w:p w:rsidR="00DC56EB" w:rsidRPr="00157540" w:rsidRDefault="00DC56EB" w:rsidP="00DC56EB">
      <w:pPr>
        <w:jc w:val="both"/>
        <w:rPr>
          <w:rFonts w:ascii="Times New Roman" w:hAnsi="Times New Roman"/>
          <w:strike/>
          <w:color w:val="FF0000"/>
        </w:rPr>
      </w:pPr>
      <w:r w:rsidRPr="00DC56EB">
        <w:rPr>
          <w:rFonts w:ascii="Times New Roman" w:hAnsi="Times New Roman"/>
        </w:rPr>
        <w:lastRenderedPageBreak/>
        <w:t>Opomba</w:t>
      </w:r>
      <w:r w:rsidR="00AA70A2">
        <w:rPr>
          <w:rFonts w:ascii="Times New Roman" w:hAnsi="Times New Roman"/>
        </w:rPr>
        <w:t xml:space="preserve"> za sklop 7</w:t>
      </w:r>
      <w:r w:rsidRPr="00DC56EB">
        <w:rPr>
          <w:rFonts w:ascii="Times New Roman" w:hAnsi="Times New Roman"/>
        </w:rPr>
        <w:t xml:space="preserve">: vsa oprema </w:t>
      </w:r>
      <w:r w:rsidR="00683B52">
        <w:rPr>
          <w:rFonts w:ascii="Times New Roman" w:hAnsi="Times New Roman"/>
        </w:rPr>
        <w:t>mora biti prilagojena</w:t>
      </w:r>
      <w:r w:rsidRPr="00DC56EB">
        <w:rPr>
          <w:rFonts w:ascii="Times New Roman" w:hAnsi="Times New Roman"/>
        </w:rPr>
        <w:t xml:space="preserve"> </w:t>
      </w:r>
      <w:r w:rsidR="00683B52">
        <w:rPr>
          <w:rFonts w:ascii="Times New Roman" w:hAnsi="Times New Roman"/>
        </w:rPr>
        <w:t xml:space="preserve">obstoječemu </w:t>
      </w:r>
      <w:r w:rsidRPr="00DC56EB">
        <w:rPr>
          <w:rFonts w:ascii="Times New Roman" w:hAnsi="Times New Roman"/>
        </w:rPr>
        <w:t>sistem</w:t>
      </w:r>
      <w:r w:rsidR="00683B52">
        <w:rPr>
          <w:rFonts w:ascii="Times New Roman" w:hAnsi="Times New Roman"/>
        </w:rPr>
        <w:t>u,</w:t>
      </w:r>
      <w:r w:rsidRPr="00DC56EB">
        <w:rPr>
          <w:rFonts w:ascii="Times New Roman" w:hAnsi="Times New Roman"/>
        </w:rPr>
        <w:t xml:space="preserve"> vsaka sprememba ne zagotavlja popolne funkcionalnosti sistem</w:t>
      </w:r>
      <w:r w:rsidR="00522F62">
        <w:rPr>
          <w:rFonts w:ascii="Times New Roman" w:hAnsi="Times New Roman"/>
        </w:rPr>
        <w:t>a.</w:t>
      </w:r>
    </w:p>
    <w:p w:rsidR="00F065CB" w:rsidRDefault="00F065CB" w:rsidP="00DC56EB">
      <w:pPr>
        <w:jc w:val="both"/>
        <w:rPr>
          <w:rFonts w:ascii="Times New Roman" w:hAnsi="Times New Roman"/>
        </w:rPr>
      </w:pPr>
    </w:p>
    <w:p w:rsidR="00F065CB" w:rsidRPr="00F065CB" w:rsidRDefault="00F065CB" w:rsidP="00DC56EB">
      <w:pPr>
        <w:jc w:val="both"/>
        <w:rPr>
          <w:rFonts w:ascii="Times New Roman" w:hAnsi="Times New Roman"/>
          <w:b/>
        </w:rPr>
      </w:pPr>
      <w:r w:rsidRPr="00F065CB">
        <w:rPr>
          <w:rFonts w:ascii="Times New Roman" w:hAnsi="Times New Roman"/>
          <w:b/>
        </w:rPr>
        <w:t>Postopek oddaje posameznih naročil :</w:t>
      </w:r>
    </w:p>
    <w:p w:rsidR="00DC56EB" w:rsidRPr="007113A0" w:rsidRDefault="00DC56EB" w:rsidP="00DC56EB">
      <w:pPr>
        <w:jc w:val="both"/>
        <w:rPr>
          <w:rFonts w:ascii="Times New Roman" w:hAnsi="Times New Roman"/>
        </w:rPr>
      </w:pPr>
    </w:p>
    <w:p w:rsidR="00F065CB" w:rsidRPr="007113A0" w:rsidRDefault="00F065CB" w:rsidP="00F065CB">
      <w:pPr>
        <w:jc w:val="both"/>
        <w:rPr>
          <w:rFonts w:ascii="Times New Roman" w:hAnsi="Times New Roman"/>
        </w:rPr>
      </w:pPr>
      <w:r w:rsidRPr="007113A0">
        <w:rPr>
          <w:rFonts w:ascii="Times New Roman" w:hAnsi="Times New Roman"/>
          <w:bCs/>
        </w:rPr>
        <w:t xml:space="preserve">Naročnik bo stranke okvirnega sporazuma, ko se bo pojavila konkretna potreba po predmetni storitvi, pisno pozval k predložitvi ponudbe (prek elektronske pošte).  Naročnik bo predmetne storitve naročal na podlagi načrtovanih potreb oziroma, </w:t>
      </w:r>
      <w:r w:rsidRPr="007113A0">
        <w:rPr>
          <w:rFonts w:ascii="Times New Roman" w:hAnsi="Times New Roman"/>
        </w:rPr>
        <w:t>ko bo imel na razpolago sredstva in pripravljeno tehnično dokumentacijo - specifikacije za konkretna naročila.</w:t>
      </w:r>
    </w:p>
    <w:p w:rsidR="00F065CB" w:rsidRPr="007113A0" w:rsidRDefault="00F065CB" w:rsidP="00F065CB">
      <w:pPr>
        <w:jc w:val="both"/>
        <w:rPr>
          <w:rFonts w:ascii="Times New Roman" w:hAnsi="Times New Roman"/>
        </w:rPr>
      </w:pPr>
    </w:p>
    <w:p w:rsidR="00F065CB" w:rsidRPr="007113A0" w:rsidRDefault="00F065CB" w:rsidP="00F065CB">
      <w:pPr>
        <w:jc w:val="both"/>
        <w:rPr>
          <w:rFonts w:ascii="Times New Roman" w:hAnsi="Times New Roman"/>
        </w:rPr>
      </w:pPr>
      <w:r w:rsidRPr="007113A0">
        <w:rPr>
          <w:rFonts w:ascii="Times New Roman" w:hAnsi="Times New Roman"/>
        </w:rPr>
        <w:t>Pred oddajo ponudbe bo naročnik omogočil ogled objekta/lokacije, ki bo predmet posameznega povpraševanja.</w:t>
      </w:r>
    </w:p>
    <w:p w:rsidR="00F065CB" w:rsidRPr="007113A0" w:rsidRDefault="00F065CB" w:rsidP="00F065CB">
      <w:pPr>
        <w:jc w:val="both"/>
        <w:rPr>
          <w:rFonts w:ascii="Times New Roman" w:hAnsi="Times New Roman"/>
        </w:rPr>
      </w:pPr>
    </w:p>
    <w:p w:rsidR="00F065CB" w:rsidRPr="007113A0" w:rsidRDefault="00F065CB" w:rsidP="00F065CB">
      <w:pPr>
        <w:jc w:val="both"/>
        <w:rPr>
          <w:rFonts w:ascii="Times New Roman" w:hAnsi="Times New Roman"/>
        </w:rPr>
      </w:pPr>
      <w:r w:rsidRPr="007113A0">
        <w:rPr>
          <w:rFonts w:ascii="Times New Roman" w:hAnsi="Times New Roman"/>
        </w:rPr>
        <w:t xml:space="preserve">Naročnik bo povabil k oddaji ponudb tiste stranke okvirnega sporazuma, ki bodo imele priznano sposobnost za sklope, ki jih bo naročnik razpisal v konkretnem javnem naročilu.  </w:t>
      </w:r>
    </w:p>
    <w:p w:rsidR="00F065CB" w:rsidRPr="007113A0" w:rsidRDefault="00F065CB" w:rsidP="00F065CB">
      <w:pPr>
        <w:jc w:val="both"/>
        <w:rPr>
          <w:rFonts w:ascii="Times New Roman" w:hAnsi="Times New Roman"/>
        </w:rPr>
      </w:pPr>
    </w:p>
    <w:p w:rsidR="00F065CB" w:rsidRPr="007113A0" w:rsidRDefault="00F065CB" w:rsidP="00F065CB">
      <w:pPr>
        <w:jc w:val="both"/>
        <w:rPr>
          <w:rFonts w:ascii="Times New Roman" w:hAnsi="Times New Roman"/>
        </w:rPr>
      </w:pPr>
      <w:r w:rsidRPr="007113A0">
        <w:rPr>
          <w:rFonts w:ascii="Times New Roman" w:hAnsi="Times New Roman"/>
        </w:rPr>
        <w:t xml:space="preserve">Naročnik bo v primeru večjih, kompleksnejših naročil, ki zajemajo dela iz več različnih razpisanih sklopov, povabil k oddaji ponudb zgolj stranke okvirnega sporazuma, ki bodo imele priznano sposobnost za vse, v konkretnem javnem naročilu, razpisane sklope (Naročila bodo oddana kot celota!). </w:t>
      </w:r>
    </w:p>
    <w:p w:rsidR="00F065CB" w:rsidRPr="007113A0" w:rsidRDefault="00F065CB" w:rsidP="00F065CB">
      <w:pPr>
        <w:jc w:val="both"/>
        <w:rPr>
          <w:rFonts w:ascii="Times New Roman" w:hAnsi="Times New Roman"/>
        </w:rPr>
      </w:pPr>
    </w:p>
    <w:p w:rsidR="00F065CB" w:rsidRPr="007113A0" w:rsidRDefault="00F065CB" w:rsidP="00F065CB">
      <w:pPr>
        <w:jc w:val="both"/>
        <w:rPr>
          <w:rFonts w:ascii="Times New Roman" w:hAnsi="Times New Roman"/>
        </w:rPr>
      </w:pPr>
      <w:r w:rsidRPr="007113A0">
        <w:rPr>
          <w:rFonts w:ascii="Times New Roman" w:hAnsi="Times New Roman"/>
        </w:rPr>
        <w:t xml:space="preserve">Naročnik bo lahko razpisal dela iz posameznih sklopov za enkratno ali </w:t>
      </w:r>
      <w:proofErr w:type="spellStart"/>
      <w:r w:rsidRPr="007113A0">
        <w:rPr>
          <w:rFonts w:ascii="Times New Roman" w:hAnsi="Times New Roman"/>
        </w:rPr>
        <w:t>sukcesivno</w:t>
      </w:r>
      <w:proofErr w:type="spellEnd"/>
      <w:r w:rsidRPr="007113A0">
        <w:rPr>
          <w:rFonts w:ascii="Times New Roman" w:hAnsi="Times New Roman"/>
        </w:rPr>
        <w:t xml:space="preserve"> izvajanje gradbenih, obrtniških in inštalacijskih vzdrževalnih del po sklopih.</w:t>
      </w:r>
    </w:p>
    <w:p w:rsidR="00F065CB" w:rsidRPr="007113A0" w:rsidRDefault="00F065CB" w:rsidP="00F065CB">
      <w:pPr>
        <w:jc w:val="both"/>
        <w:rPr>
          <w:rFonts w:ascii="Times New Roman" w:hAnsi="Times New Roman"/>
        </w:rPr>
      </w:pPr>
    </w:p>
    <w:p w:rsidR="00F065CB" w:rsidRPr="007113A0" w:rsidRDefault="00F065CB" w:rsidP="00F065CB">
      <w:pPr>
        <w:jc w:val="both"/>
        <w:rPr>
          <w:rFonts w:ascii="Times New Roman" w:hAnsi="Times New Roman"/>
        </w:rPr>
      </w:pPr>
      <w:r w:rsidRPr="007113A0">
        <w:rPr>
          <w:rFonts w:ascii="Times New Roman" w:hAnsi="Times New Roman"/>
        </w:rPr>
        <w:t xml:space="preserve">Ponudbe bodo morale </w:t>
      </w:r>
      <w:r w:rsidRPr="007113A0">
        <w:rPr>
          <w:rFonts w:ascii="Times New Roman" w:hAnsi="Times New Roman"/>
          <w:bCs/>
        </w:rPr>
        <w:t xml:space="preserve">stranke okvirnega sporazuma </w:t>
      </w:r>
      <w:r w:rsidRPr="007113A0">
        <w:rPr>
          <w:rFonts w:ascii="Times New Roman" w:hAnsi="Times New Roman"/>
        </w:rPr>
        <w:t xml:space="preserve">posredovati v </w:t>
      </w:r>
      <w:r w:rsidRPr="007113A0">
        <w:rPr>
          <w:rFonts w:ascii="Times New Roman" w:hAnsi="Times New Roman"/>
          <w:bCs/>
        </w:rPr>
        <w:t>rokih navedenih v</w:t>
      </w:r>
      <w:r w:rsidRPr="007113A0">
        <w:rPr>
          <w:rFonts w:ascii="Times New Roman" w:hAnsi="Times New Roman"/>
          <w:b/>
          <w:bCs/>
        </w:rPr>
        <w:t xml:space="preserve"> </w:t>
      </w:r>
      <w:r w:rsidRPr="007113A0">
        <w:rPr>
          <w:rFonts w:ascii="Times New Roman" w:hAnsi="Times New Roman"/>
        </w:rPr>
        <w:t xml:space="preserve"> naročnikovem povabilu k predložitvi ponudbe. </w:t>
      </w:r>
    </w:p>
    <w:p w:rsidR="00F065CB" w:rsidRPr="007113A0" w:rsidRDefault="00F065CB" w:rsidP="00F065CB">
      <w:pPr>
        <w:jc w:val="both"/>
        <w:rPr>
          <w:rFonts w:ascii="Times New Roman" w:hAnsi="Times New Roman"/>
        </w:rPr>
      </w:pPr>
    </w:p>
    <w:p w:rsidR="00F065CB" w:rsidRPr="007113A0" w:rsidRDefault="00F065CB" w:rsidP="00F065CB">
      <w:pPr>
        <w:jc w:val="both"/>
        <w:rPr>
          <w:rFonts w:ascii="Times New Roman" w:hAnsi="Times New Roman"/>
          <w:b/>
          <w:bCs/>
          <w:szCs w:val="20"/>
          <w:lang w:eastAsia="en-US"/>
        </w:rPr>
      </w:pPr>
      <w:r w:rsidRPr="007113A0">
        <w:rPr>
          <w:rFonts w:ascii="Times New Roman" w:hAnsi="Times New Roman"/>
          <w:b/>
          <w:bCs/>
          <w:szCs w:val="20"/>
          <w:lang w:eastAsia="en-US"/>
        </w:rPr>
        <w:t>Vsebina povabila k oddaji ponudbe</w:t>
      </w:r>
    </w:p>
    <w:p w:rsidR="00F065CB" w:rsidRPr="007113A0" w:rsidRDefault="00F065CB" w:rsidP="00F065CB">
      <w:pPr>
        <w:jc w:val="both"/>
        <w:rPr>
          <w:rFonts w:ascii="Times New Roman" w:hAnsi="Times New Roman"/>
          <w:b/>
          <w:bCs/>
          <w:szCs w:val="20"/>
          <w:lang w:eastAsia="en-US"/>
        </w:rPr>
      </w:pPr>
    </w:p>
    <w:p w:rsidR="00F065CB" w:rsidRPr="007113A0" w:rsidRDefault="00F065CB" w:rsidP="00F065CB">
      <w:pPr>
        <w:jc w:val="both"/>
        <w:rPr>
          <w:rFonts w:ascii="Times New Roman" w:hAnsi="Times New Roman"/>
          <w:szCs w:val="20"/>
          <w:lang w:eastAsia="en-US"/>
        </w:rPr>
      </w:pPr>
      <w:r w:rsidRPr="007113A0">
        <w:rPr>
          <w:rFonts w:ascii="Times New Roman" w:hAnsi="Times New Roman"/>
          <w:szCs w:val="20"/>
          <w:lang w:eastAsia="en-US"/>
        </w:rPr>
        <w:t xml:space="preserve">V pisnem povabilu za posamezno naročilo, ki ga bo naročnik posredoval vsem strankam okvirnega sporazuma, bo podrobno opredeljeno: </w:t>
      </w:r>
    </w:p>
    <w:p w:rsidR="00F065CB" w:rsidRPr="007113A0" w:rsidRDefault="00F065CB" w:rsidP="00F065CB">
      <w:pPr>
        <w:jc w:val="both"/>
        <w:rPr>
          <w:rFonts w:ascii="Times New Roman" w:hAnsi="Times New Roman"/>
          <w:szCs w:val="20"/>
          <w:lang w:eastAsia="en-US"/>
        </w:rPr>
      </w:pPr>
    </w:p>
    <w:p w:rsidR="00F065CB" w:rsidRPr="007113A0" w:rsidRDefault="00F065CB" w:rsidP="00F065CB">
      <w:pPr>
        <w:numPr>
          <w:ilvl w:val="0"/>
          <w:numId w:val="54"/>
        </w:numPr>
        <w:jc w:val="both"/>
        <w:rPr>
          <w:rFonts w:ascii="Times New Roman" w:hAnsi="Times New Roman"/>
          <w:szCs w:val="20"/>
          <w:lang w:eastAsia="en-US"/>
        </w:rPr>
      </w:pPr>
      <w:r w:rsidRPr="007113A0">
        <w:rPr>
          <w:rFonts w:ascii="Times New Roman" w:hAnsi="Times New Roman"/>
          <w:szCs w:val="20"/>
          <w:lang w:eastAsia="en-US"/>
        </w:rPr>
        <w:t xml:space="preserve">Specifikacije – vrste in količine predmetnih storitev; </w:t>
      </w:r>
    </w:p>
    <w:p w:rsidR="00F065CB" w:rsidRPr="007113A0" w:rsidRDefault="00F065CB" w:rsidP="00F065CB">
      <w:pPr>
        <w:numPr>
          <w:ilvl w:val="0"/>
          <w:numId w:val="54"/>
        </w:numPr>
        <w:jc w:val="both"/>
        <w:rPr>
          <w:rFonts w:ascii="Times New Roman" w:hAnsi="Times New Roman"/>
          <w:szCs w:val="20"/>
          <w:lang w:eastAsia="en-US"/>
        </w:rPr>
      </w:pPr>
      <w:r w:rsidRPr="007113A0">
        <w:rPr>
          <w:rFonts w:ascii="Times New Roman" w:hAnsi="Times New Roman"/>
          <w:szCs w:val="20"/>
          <w:lang w:eastAsia="en-US"/>
        </w:rPr>
        <w:t>Rok izvedbe predmetnih storitev;</w:t>
      </w:r>
    </w:p>
    <w:p w:rsidR="00F065CB" w:rsidRPr="007113A0" w:rsidRDefault="00F065CB" w:rsidP="00F065CB">
      <w:pPr>
        <w:numPr>
          <w:ilvl w:val="0"/>
          <w:numId w:val="54"/>
        </w:numPr>
        <w:jc w:val="both"/>
        <w:rPr>
          <w:rFonts w:ascii="Times New Roman" w:hAnsi="Times New Roman"/>
          <w:szCs w:val="20"/>
          <w:lang w:eastAsia="en-US"/>
        </w:rPr>
      </w:pPr>
      <w:r w:rsidRPr="007113A0">
        <w:rPr>
          <w:rFonts w:ascii="Times New Roman" w:hAnsi="Times New Roman"/>
          <w:bCs/>
          <w:szCs w:val="20"/>
        </w:rPr>
        <w:t>Strokovne zahteve naročnika oz. opise storitev in morebitne druge zahteve;</w:t>
      </w:r>
    </w:p>
    <w:p w:rsidR="00F065CB" w:rsidRPr="007113A0" w:rsidRDefault="00F065CB" w:rsidP="00F065CB">
      <w:pPr>
        <w:numPr>
          <w:ilvl w:val="0"/>
          <w:numId w:val="54"/>
        </w:numPr>
        <w:jc w:val="both"/>
        <w:rPr>
          <w:rFonts w:ascii="Times New Roman" w:hAnsi="Times New Roman"/>
          <w:szCs w:val="20"/>
          <w:lang w:eastAsia="en-US"/>
        </w:rPr>
      </w:pPr>
      <w:r w:rsidRPr="007113A0">
        <w:rPr>
          <w:rFonts w:ascii="Times New Roman" w:hAnsi="Times New Roman"/>
          <w:szCs w:val="20"/>
          <w:lang w:eastAsia="en-US"/>
        </w:rPr>
        <w:t>Način dostave ponudb;</w:t>
      </w:r>
    </w:p>
    <w:p w:rsidR="00F065CB" w:rsidRPr="007113A0" w:rsidRDefault="00F065CB" w:rsidP="00F065CB">
      <w:pPr>
        <w:numPr>
          <w:ilvl w:val="0"/>
          <w:numId w:val="54"/>
        </w:numPr>
        <w:jc w:val="both"/>
        <w:rPr>
          <w:rFonts w:ascii="Times New Roman" w:hAnsi="Times New Roman"/>
          <w:szCs w:val="20"/>
          <w:lang w:eastAsia="en-US"/>
        </w:rPr>
      </w:pPr>
      <w:r w:rsidRPr="007113A0">
        <w:rPr>
          <w:rFonts w:ascii="Times New Roman" w:hAnsi="Times New Roman"/>
          <w:szCs w:val="20"/>
          <w:lang w:eastAsia="en-US"/>
        </w:rPr>
        <w:t>Rok za predložitev ponudb.</w:t>
      </w:r>
    </w:p>
    <w:p w:rsidR="00F065CB" w:rsidRPr="007113A0" w:rsidRDefault="00F065CB" w:rsidP="00F065CB">
      <w:pPr>
        <w:jc w:val="both"/>
        <w:rPr>
          <w:rFonts w:ascii="Times New Roman" w:hAnsi="Times New Roman"/>
          <w:szCs w:val="20"/>
          <w:lang w:eastAsia="en-US"/>
        </w:rPr>
      </w:pPr>
    </w:p>
    <w:p w:rsidR="00F065CB" w:rsidRPr="007113A0" w:rsidRDefault="00F065CB" w:rsidP="00F065CB">
      <w:pPr>
        <w:jc w:val="both"/>
        <w:rPr>
          <w:rFonts w:ascii="Times New Roman" w:hAnsi="Times New Roman"/>
          <w:szCs w:val="20"/>
          <w:lang w:eastAsia="en-US"/>
        </w:rPr>
      </w:pPr>
      <w:r w:rsidRPr="007113A0">
        <w:rPr>
          <w:rFonts w:ascii="Times New Roman" w:hAnsi="Times New Roman"/>
          <w:szCs w:val="20"/>
          <w:lang w:eastAsia="en-US"/>
        </w:rPr>
        <w:t>Javnega odpiranja ponudb ne bo.</w:t>
      </w:r>
    </w:p>
    <w:p w:rsidR="00F065CB" w:rsidRPr="007113A0" w:rsidRDefault="00F065CB" w:rsidP="00F065CB">
      <w:pPr>
        <w:rPr>
          <w:rFonts w:ascii="Times New Roman" w:hAnsi="Times New Roman"/>
          <w:b/>
          <w:bCs/>
          <w:szCs w:val="20"/>
          <w:lang w:eastAsia="en-US"/>
        </w:rPr>
      </w:pPr>
    </w:p>
    <w:p w:rsidR="00F065CB" w:rsidRPr="007113A0" w:rsidRDefault="00F065CB" w:rsidP="00F065CB">
      <w:pPr>
        <w:rPr>
          <w:rFonts w:ascii="Times New Roman" w:hAnsi="Times New Roman"/>
          <w:b/>
          <w:bCs/>
          <w:szCs w:val="20"/>
          <w:lang w:eastAsia="en-US"/>
        </w:rPr>
      </w:pPr>
      <w:r w:rsidRPr="007113A0">
        <w:rPr>
          <w:rFonts w:ascii="Times New Roman" w:hAnsi="Times New Roman"/>
          <w:b/>
          <w:bCs/>
          <w:szCs w:val="20"/>
          <w:lang w:eastAsia="en-US"/>
        </w:rPr>
        <w:t>Ponudbena dokumentacija</w:t>
      </w:r>
    </w:p>
    <w:p w:rsidR="00F065CB" w:rsidRPr="007113A0" w:rsidRDefault="00F065CB" w:rsidP="00F065CB">
      <w:pPr>
        <w:rPr>
          <w:rFonts w:ascii="Times New Roman" w:hAnsi="Times New Roman"/>
          <w:szCs w:val="20"/>
          <w:lang w:eastAsia="en-US"/>
        </w:rPr>
      </w:pPr>
      <w:r w:rsidRPr="007113A0">
        <w:rPr>
          <w:rFonts w:ascii="Times New Roman" w:hAnsi="Times New Roman"/>
          <w:szCs w:val="20"/>
          <w:lang w:eastAsia="en-US"/>
        </w:rPr>
        <w:t xml:space="preserve"> </w:t>
      </w:r>
    </w:p>
    <w:p w:rsidR="00F065CB" w:rsidRPr="007113A0" w:rsidRDefault="00F065CB" w:rsidP="00F065CB">
      <w:pPr>
        <w:jc w:val="both"/>
        <w:rPr>
          <w:rFonts w:ascii="Times New Roman" w:hAnsi="Times New Roman"/>
          <w:szCs w:val="20"/>
          <w:lang w:eastAsia="en-US"/>
        </w:rPr>
      </w:pPr>
      <w:r w:rsidRPr="007113A0">
        <w:rPr>
          <w:rFonts w:ascii="Times New Roman" w:hAnsi="Times New Roman"/>
          <w:bCs/>
          <w:szCs w:val="20"/>
        </w:rPr>
        <w:t>Stranke okvirnega sporazuma</w:t>
      </w:r>
      <w:r w:rsidRPr="007113A0">
        <w:rPr>
          <w:rFonts w:ascii="Times New Roman" w:hAnsi="Times New Roman"/>
          <w:szCs w:val="20"/>
          <w:lang w:eastAsia="en-US"/>
        </w:rPr>
        <w:t xml:space="preserve">  bodo morale za popolnost ponudb predložiti izpolnjeno, podpisano in žigosano naslednjo dokumentacijo:</w:t>
      </w:r>
    </w:p>
    <w:p w:rsidR="00F065CB" w:rsidRPr="007113A0" w:rsidRDefault="00F065CB" w:rsidP="00F065CB">
      <w:pPr>
        <w:rPr>
          <w:rFonts w:ascii="Times New Roman" w:hAnsi="Times New Roman"/>
          <w:szCs w:val="20"/>
          <w:lang w:eastAsia="en-US"/>
        </w:rPr>
      </w:pPr>
    </w:p>
    <w:p w:rsidR="00F065CB" w:rsidRPr="007113A0" w:rsidRDefault="00F065CB" w:rsidP="00F065CB">
      <w:pPr>
        <w:numPr>
          <w:ilvl w:val="0"/>
          <w:numId w:val="55"/>
        </w:numPr>
        <w:jc w:val="both"/>
        <w:rPr>
          <w:rFonts w:ascii="Times New Roman" w:hAnsi="Times New Roman"/>
          <w:bCs/>
          <w:szCs w:val="20"/>
        </w:rPr>
      </w:pPr>
      <w:r w:rsidRPr="007113A0">
        <w:rPr>
          <w:rFonts w:ascii="Times New Roman" w:hAnsi="Times New Roman"/>
          <w:bCs/>
          <w:szCs w:val="20"/>
        </w:rPr>
        <w:t xml:space="preserve">Ponudbo - obrazec ponudbe   </w:t>
      </w:r>
    </w:p>
    <w:p w:rsidR="00F065CB" w:rsidRPr="007113A0" w:rsidRDefault="00F065CB" w:rsidP="00F065CB">
      <w:pPr>
        <w:numPr>
          <w:ilvl w:val="0"/>
          <w:numId w:val="55"/>
        </w:numPr>
        <w:jc w:val="both"/>
        <w:rPr>
          <w:rFonts w:ascii="Times New Roman" w:hAnsi="Times New Roman"/>
          <w:bCs/>
          <w:szCs w:val="20"/>
        </w:rPr>
      </w:pPr>
      <w:r w:rsidRPr="007113A0">
        <w:rPr>
          <w:rFonts w:ascii="Times New Roman" w:hAnsi="Times New Roman"/>
          <w:bCs/>
          <w:szCs w:val="20"/>
        </w:rPr>
        <w:t>Popis del ali Predračun - Seznam razpisanega blaga.</w:t>
      </w:r>
    </w:p>
    <w:p w:rsidR="00F065CB" w:rsidRPr="007113A0" w:rsidRDefault="00F065CB" w:rsidP="00F065CB">
      <w:pPr>
        <w:numPr>
          <w:ilvl w:val="0"/>
          <w:numId w:val="55"/>
        </w:numPr>
        <w:jc w:val="both"/>
        <w:rPr>
          <w:rFonts w:ascii="Times New Roman" w:hAnsi="Times New Roman"/>
          <w:bCs/>
          <w:szCs w:val="20"/>
        </w:rPr>
      </w:pPr>
      <w:r w:rsidRPr="007113A0">
        <w:rPr>
          <w:rFonts w:ascii="Times New Roman" w:hAnsi="Times New Roman"/>
          <w:bCs/>
          <w:szCs w:val="20"/>
        </w:rPr>
        <w:t>V primeru nastopanja s podizvajalci, seznam podizvajalcev;</w:t>
      </w:r>
    </w:p>
    <w:p w:rsidR="00F065CB" w:rsidRPr="007113A0" w:rsidRDefault="00F065CB" w:rsidP="00F065CB">
      <w:pPr>
        <w:numPr>
          <w:ilvl w:val="0"/>
          <w:numId w:val="55"/>
        </w:numPr>
        <w:jc w:val="both"/>
        <w:rPr>
          <w:rFonts w:ascii="Times New Roman" w:hAnsi="Times New Roman"/>
          <w:bCs/>
          <w:szCs w:val="20"/>
        </w:rPr>
      </w:pPr>
      <w:r w:rsidRPr="007113A0">
        <w:rPr>
          <w:rFonts w:ascii="Times New Roman" w:hAnsi="Times New Roman"/>
          <w:bCs/>
          <w:szCs w:val="20"/>
        </w:rPr>
        <w:t>Seznam delavcev, ki bodo opravljali storitve montaže in druge predmetne storitve na lokaciji naročnika, če bo naročnik v posameznem naročilu to zahteval;</w:t>
      </w:r>
    </w:p>
    <w:p w:rsidR="00F065CB" w:rsidRPr="007113A0" w:rsidRDefault="00F065CB" w:rsidP="00F065CB">
      <w:pPr>
        <w:numPr>
          <w:ilvl w:val="0"/>
          <w:numId w:val="55"/>
        </w:numPr>
        <w:jc w:val="both"/>
        <w:rPr>
          <w:rFonts w:ascii="Times New Roman" w:hAnsi="Times New Roman"/>
          <w:bCs/>
          <w:szCs w:val="20"/>
        </w:rPr>
      </w:pPr>
      <w:r w:rsidRPr="007113A0">
        <w:rPr>
          <w:rFonts w:ascii="Times New Roman" w:hAnsi="Times New Roman"/>
          <w:bCs/>
          <w:szCs w:val="20"/>
        </w:rPr>
        <w:t>Druga dokazila za preverjanje izpolnjevanja pogojev, navedenih v tej razpisni dokumentaciji, če bo naročnik le-te zahteval.</w:t>
      </w:r>
    </w:p>
    <w:p w:rsidR="00F065CB" w:rsidRPr="007113A0" w:rsidRDefault="00F065CB" w:rsidP="00F065CB">
      <w:pPr>
        <w:autoSpaceDE w:val="0"/>
        <w:autoSpaceDN w:val="0"/>
        <w:adjustRightInd w:val="0"/>
        <w:rPr>
          <w:rFonts w:ascii="Arial,Bold" w:hAnsi="Arial,Bold" w:cs="Arial,Bold"/>
          <w:b/>
          <w:bCs/>
          <w:sz w:val="20"/>
          <w:szCs w:val="20"/>
        </w:rPr>
      </w:pPr>
    </w:p>
    <w:p w:rsidR="00F065CB" w:rsidRPr="007113A0" w:rsidRDefault="00F065CB" w:rsidP="00F065CB">
      <w:pPr>
        <w:jc w:val="both"/>
        <w:rPr>
          <w:rFonts w:ascii="Times New Roman" w:hAnsi="Times New Roman"/>
          <w:bCs/>
        </w:rPr>
      </w:pPr>
      <w:r w:rsidRPr="007113A0">
        <w:rPr>
          <w:rFonts w:ascii="Times New Roman" w:hAnsi="Times New Roman"/>
        </w:rPr>
        <w:t xml:space="preserve">Naročnik je v predmetu javnega naročila navedel zgolj okvirne vrste GOI del, za katere ocenjuje, da jih bo v pogodbenem obdobju potreboval. Natančne popise in količine predmetnih GOI del za posamezen sklop bo naročnik predložil strankam okvirnega sporazuma, v posameznih povabilih k oddaji ponudb za konkretno javno naročilo. </w:t>
      </w:r>
      <w:r w:rsidRPr="007113A0">
        <w:rPr>
          <w:rFonts w:ascii="Times New Roman" w:hAnsi="Times New Roman"/>
          <w:bCs/>
        </w:rPr>
        <w:t xml:space="preserve">Popisi aktualnih predmetnih </w:t>
      </w:r>
      <w:r w:rsidRPr="007113A0">
        <w:rPr>
          <w:rFonts w:ascii="Times New Roman" w:hAnsi="Times New Roman"/>
        </w:rPr>
        <w:t>GOI del</w:t>
      </w:r>
      <w:r w:rsidRPr="007113A0">
        <w:rPr>
          <w:rFonts w:ascii="Times New Roman" w:hAnsi="Times New Roman"/>
          <w:bCs/>
        </w:rPr>
        <w:t xml:space="preserve"> bodo izdelani v obliki Popisov del ali v obliki Predračunov – Seznamov razpisanih </w:t>
      </w:r>
      <w:r w:rsidRPr="007113A0">
        <w:rPr>
          <w:rFonts w:ascii="Times New Roman" w:hAnsi="Times New Roman"/>
        </w:rPr>
        <w:t>GOI del</w:t>
      </w:r>
      <w:r w:rsidRPr="007113A0">
        <w:rPr>
          <w:rFonts w:ascii="Times New Roman" w:hAnsi="Times New Roman"/>
          <w:bCs/>
        </w:rPr>
        <w:t xml:space="preserve"> /blaga.</w:t>
      </w:r>
    </w:p>
    <w:p w:rsidR="00F065CB" w:rsidRDefault="00F065CB" w:rsidP="00E63EA5">
      <w:pPr>
        <w:jc w:val="both"/>
        <w:rPr>
          <w:rFonts w:ascii="Times New Roman" w:hAnsi="Times New Roman"/>
        </w:rPr>
      </w:pPr>
    </w:p>
    <w:p w:rsidR="00F065CB" w:rsidRDefault="00F065CB" w:rsidP="00E63EA5">
      <w:pPr>
        <w:jc w:val="both"/>
        <w:rPr>
          <w:rFonts w:ascii="Times New Roman" w:hAnsi="Times New Roman"/>
        </w:rPr>
      </w:pPr>
    </w:p>
    <w:p w:rsidR="00E13C63" w:rsidRPr="00DA643A" w:rsidRDefault="00E13C63" w:rsidP="00E13C63">
      <w:pPr>
        <w:jc w:val="both"/>
        <w:rPr>
          <w:rFonts w:ascii="Times New Roman" w:hAnsi="Times New Roman"/>
        </w:rPr>
      </w:pPr>
      <w:r w:rsidRPr="00DA643A">
        <w:rPr>
          <w:rFonts w:ascii="Times New Roman" w:hAnsi="Times New Roman"/>
        </w:rPr>
        <w:t>Naročnik bo pri vsakem naročilu natančneje opredelil zahteve za konkreten  primer del.</w:t>
      </w:r>
      <w:r>
        <w:rPr>
          <w:rFonts w:ascii="Times New Roman" w:hAnsi="Times New Roman"/>
        </w:rPr>
        <w:t xml:space="preserve"> </w:t>
      </w:r>
    </w:p>
    <w:p w:rsidR="00E13C63" w:rsidRPr="00DA643A" w:rsidRDefault="00E13C63" w:rsidP="00E13C63">
      <w:pPr>
        <w:jc w:val="both"/>
        <w:rPr>
          <w:rFonts w:ascii="Times New Roman" w:hAnsi="Times New Roman"/>
        </w:rPr>
      </w:pPr>
    </w:p>
    <w:p w:rsidR="00E13C63" w:rsidRPr="00DA643A" w:rsidRDefault="00E13C63" w:rsidP="00E13C63">
      <w:pPr>
        <w:jc w:val="both"/>
        <w:rPr>
          <w:rFonts w:ascii="Times New Roman" w:hAnsi="Times New Roman"/>
        </w:rPr>
      </w:pPr>
      <w:r w:rsidRPr="00DA643A">
        <w:rPr>
          <w:rFonts w:ascii="Times New Roman" w:hAnsi="Times New Roman"/>
        </w:rPr>
        <w:t>Izbra</w:t>
      </w:r>
      <w:r>
        <w:rPr>
          <w:rFonts w:ascii="Times New Roman" w:hAnsi="Times New Roman"/>
        </w:rPr>
        <w:t xml:space="preserve">ni kandidati bodo opravili </w:t>
      </w:r>
      <w:r w:rsidRPr="00DA643A">
        <w:rPr>
          <w:rFonts w:ascii="Times New Roman" w:hAnsi="Times New Roman"/>
        </w:rPr>
        <w:t>tudi naslednje aktivnosti:</w:t>
      </w:r>
    </w:p>
    <w:p w:rsidR="00E13C63" w:rsidRPr="00DA643A" w:rsidRDefault="00E13C63" w:rsidP="00E13C63">
      <w:pPr>
        <w:jc w:val="both"/>
        <w:rPr>
          <w:rFonts w:ascii="Times New Roman" w:hAnsi="Times New Roman"/>
        </w:rPr>
      </w:pPr>
    </w:p>
    <w:p w:rsidR="00E13C63" w:rsidRDefault="00E13C63" w:rsidP="00E13C63">
      <w:pPr>
        <w:pStyle w:val="Odstavekseznama"/>
        <w:numPr>
          <w:ilvl w:val="0"/>
          <w:numId w:val="12"/>
        </w:numPr>
        <w:jc w:val="both"/>
        <w:rPr>
          <w:rFonts w:ascii="Times New Roman" w:hAnsi="Times New Roman"/>
        </w:rPr>
      </w:pPr>
      <w:r w:rsidRPr="00604D9D">
        <w:rPr>
          <w:rFonts w:ascii="Times New Roman" w:hAnsi="Times New Roman"/>
        </w:rPr>
        <w:t>v skladu z veljavno Uredbo o ravnanju z odpadki, ki nastanejo pri gradbenih delih, ki veljajo za tovrstne gradnje, upošteval</w:t>
      </w:r>
      <w:r>
        <w:rPr>
          <w:rFonts w:ascii="Times New Roman" w:hAnsi="Times New Roman"/>
        </w:rPr>
        <w:t>i</w:t>
      </w:r>
      <w:r w:rsidRPr="00604D9D">
        <w:rPr>
          <w:rFonts w:ascii="Times New Roman" w:hAnsi="Times New Roman"/>
        </w:rPr>
        <w:t xml:space="preserve"> in predložil</w:t>
      </w:r>
      <w:r>
        <w:rPr>
          <w:rFonts w:ascii="Times New Roman" w:hAnsi="Times New Roman"/>
        </w:rPr>
        <w:t>i</w:t>
      </w:r>
      <w:r w:rsidRPr="00604D9D">
        <w:rPr>
          <w:rFonts w:ascii="Times New Roman" w:hAnsi="Times New Roman"/>
        </w:rPr>
        <w:t xml:space="preserve"> investitorju vse potrebne dokaze o hranjenju, prevzemu in oddaji gradbenih odpadkov pooblaščenemu zbiralcu gradbenih odpadkov ter prevzel</w:t>
      </w:r>
      <w:r>
        <w:rPr>
          <w:rFonts w:ascii="Times New Roman" w:hAnsi="Times New Roman"/>
        </w:rPr>
        <w:t>i</w:t>
      </w:r>
      <w:r w:rsidRPr="00604D9D">
        <w:rPr>
          <w:rFonts w:ascii="Times New Roman" w:hAnsi="Times New Roman"/>
        </w:rPr>
        <w:t xml:space="preserve"> vse morebitne posledice zaradi neupoštevanja teh predpisov;</w:t>
      </w:r>
    </w:p>
    <w:p w:rsidR="00E13C63" w:rsidRDefault="00E13C63" w:rsidP="00E13C63">
      <w:pPr>
        <w:pStyle w:val="Odstavekseznama"/>
        <w:numPr>
          <w:ilvl w:val="0"/>
          <w:numId w:val="12"/>
        </w:numPr>
        <w:jc w:val="both"/>
        <w:rPr>
          <w:rFonts w:ascii="Times New Roman" w:hAnsi="Times New Roman"/>
        </w:rPr>
      </w:pPr>
      <w:r w:rsidRPr="00604D9D">
        <w:rPr>
          <w:rFonts w:ascii="Times New Roman" w:hAnsi="Times New Roman"/>
        </w:rPr>
        <w:t>na lastne stroške</w:t>
      </w:r>
      <w:r>
        <w:rPr>
          <w:rFonts w:ascii="Times New Roman" w:hAnsi="Times New Roman"/>
        </w:rPr>
        <w:t xml:space="preserve"> izvajati</w:t>
      </w:r>
      <w:r w:rsidRPr="00604D9D">
        <w:rPr>
          <w:rFonts w:ascii="Times New Roman" w:hAnsi="Times New Roman"/>
        </w:rPr>
        <w:t xml:space="preserve"> redne odvoze vseh gradbenih odpadkov in ostalih materialov na organizirano deponijo ne glede na oddaljenost, razen kadar je v popisih del predvideno obračunavanje vseh ali dela stroškov odvoza odpadkov (</w:t>
      </w:r>
      <w:r>
        <w:rPr>
          <w:rFonts w:ascii="Times New Roman" w:hAnsi="Times New Roman"/>
        </w:rPr>
        <w:t xml:space="preserve">vsak </w:t>
      </w:r>
      <w:r w:rsidRPr="00604D9D">
        <w:rPr>
          <w:rFonts w:ascii="Times New Roman" w:hAnsi="Times New Roman"/>
        </w:rPr>
        <w:t>izvajalec mora o tem voditi evidenco, ki jo predloži naročniku na njegovo zahtevo);</w:t>
      </w:r>
    </w:p>
    <w:p w:rsidR="00E13C63" w:rsidRDefault="00E13C63" w:rsidP="00E13C63">
      <w:pPr>
        <w:pStyle w:val="Odstavekseznama"/>
        <w:numPr>
          <w:ilvl w:val="0"/>
          <w:numId w:val="12"/>
        </w:numPr>
        <w:jc w:val="both"/>
        <w:rPr>
          <w:rFonts w:ascii="Times New Roman" w:hAnsi="Times New Roman"/>
        </w:rPr>
      </w:pPr>
      <w:r w:rsidRPr="00604D9D">
        <w:rPr>
          <w:rFonts w:ascii="Times New Roman" w:hAnsi="Times New Roman"/>
        </w:rPr>
        <w:t>nositi stroške vsakodnevnega sprotnega čiščenja delovišča in sortiranje odpadkov v zato namenjene zabojnike in sprotni odvoz in zamenjavo polnih zabojev, ki jih zagotovi izvajalec na lastne stroške.</w:t>
      </w:r>
    </w:p>
    <w:p w:rsidR="00F44477" w:rsidRPr="001A1C35" w:rsidRDefault="00E13C63" w:rsidP="00E63EA5">
      <w:pPr>
        <w:pStyle w:val="Odstavekseznama"/>
        <w:numPr>
          <w:ilvl w:val="0"/>
          <w:numId w:val="12"/>
        </w:numPr>
        <w:jc w:val="both"/>
        <w:rPr>
          <w:rFonts w:ascii="Times New Roman" w:hAnsi="Times New Roman"/>
        </w:rPr>
      </w:pPr>
      <w:r w:rsidRPr="00604D9D">
        <w:rPr>
          <w:rFonts w:ascii="Times New Roman" w:hAnsi="Times New Roman"/>
        </w:rPr>
        <w:t>namestitev protiprašnih zaščit, zaščite prezračevalnih odprtin ventilacijskih kanalov, zaščite računalniških, električnih in vtičnic medicinskih plinov, zaščite lesa in podobno. Odstranjen odpadni material z delovišča odstraniti skladno z navodili pooblaščene osebe naročnika za nadzor nad izvajanjem pogodbe.</w:t>
      </w:r>
    </w:p>
    <w:p w:rsidR="00DA643A" w:rsidRPr="00604D9D" w:rsidRDefault="00DA643A" w:rsidP="001540BC">
      <w:pPr>
        <w:pStyle w:val="Odstavekseznama"/>
        <w:numPr>
          <w:ilvl w:val="0"/>
          <w:numId w:val="12"/>
        </w:numPr>
        <w:jc w:val="both"/>
        <w:rPr>
          <w:rFonts w:ascii="Times New Roman" w:hAnsi="Times New Roman"/>
        </w:rPr>
      </w:pPr>
      <w:r w:rsidRPr="00604D9D">
        <w:rPr>
          <w:rFonts w:ascii="Times New Roman" w:hAnsi="Times New Roman"/>
        </w:rPr>
        <w:t>Vse zgoraj navedene storitve so že vključene v ponudbeno ceno izvajalca in jih izvajalec ne more zaračunati posebej.</w:t>
      </w:r>
    </w:p>
    <w:p w:rsidR="00604D9D" w:rsidRDefault="00604D9D" w:rsidP="00DA643A">
      <w:pPr>
        <w:jc w:val="both"/>
        <w:rPr>
          <w:rFonts w:ascii="Times New Roman" w:hAnsi="Times New Roman"/>
        </w:rPr>
      </w:pPr>
    </w:p>
    <w:p w:rsidR="00FD2D6F" w:rsidRDefault="00DA643A" w:rsidP="00DA643A">
      <w:pPr>
        <w:jc w:val="both"/>
        <w:rPr>
          <w:rFonts w:ascii="Times New Roman" w:hAnsi="Times New Roman"/>
        </w:rPr>
      </w:pPr>
      <w:r w:rsidRPr="00DA643A">
        <w:rPr>
          <w:rFonts w:ascii="Times New Roman" w:hAnsi="Times New Roman"/>
        </w:rPr>
        <w:t>Ostale zahteve so navedene v okvirnem sporazumu oz. bodo navedene pri vsakem posameznem povpraševanju.</w:t>
      </w:r>
    </w:p>
    <w:p w:rsidR="00604D9D" w:rsidRPr="00E609E0" w:rsidRDefault="00604D9D" w:rsidP="00DA643A">
      <w:pPr>
        <w:jc w:val="both"/>
        <w:rPr>
          <w:rFonts w:ascii="Times New Roman" w:hAnsi="Times New Roman"/>
          <w:b/>
          <w:szCs w:val="20"/>
        </w:rPr>
      </w:pPr>
    </w:p>
    <w:p w:rsidR="00446DAB" w:rsidRPr="00717C68" w:rsidRDefault="00446DAB" w:rsidP="00446DAB">
      <w:pPr>
        <w:jc w:val="both"/>
        <w:rPr>
          <w:rFonts w:ascii="Times New Roman" w:hAnsi="Times New Roman"/>
          <w:b/>
          <w:i/>
          <w:sz w:val="22"/>
          <w:szCs w:val="22"/>
          <w:u w:val="single"/>
        </w:rPr>
      </w:pPr>
      <w:r w:rsidRPr="00446DAB">
        <w:rPr>
          <w:rFonts w:ascii="Times New Roman" w:hAnsi="Times New Roman"/>
          <w:b/>
          <w:i/>
          <w:sz w:val="22"/>
          <w:szCs w:val="22"/>
        </w:rPr>
        <w:t>*</w:t>
      </w:r>
      <w:r w:rsidR="00717C68" w:rsidRPr="00717C68">
        <w:rPr>
          <w:rFonts w:ascii="Times New Roman" w:hAnsi="Times New Roman"/>
          <w:b/>
          <w:i/>
          <w:sz w:val="22"/>
          <w:szCs w:val="22"/>
          <w:u w:val="single"/>
        </w:rPr>
        <w:t>Vsa dela morajo biti izvedena v skladu z aktualno TEHNIČNO SMERNICO</w:t>
      </w:r>
      <w:r w:rsidRPr="00717C68">
        <w:rPr>
          <w:rFonts w:ascii="Times New Roman" w:hAnsi="Times New Roman"/>
          <w:b/>
          <w:i/>
          <w:sz w:val="22"/>
          <w:szCs w:val="22"/>
          <w:u w:val="single"/>
        </w:rPr>
        <w:t xml:space="preserve"> ZA GRADITEV</w:t>
      </w:r>
    </w:p>
    <w:p w:rsidR="00446DAB" w:rsidRDefault="00446DAB" w:rsidP="00446DAB">
      <w:pPr>
        <w:jc w:val="both"/>
        <w:rPr>
          <w:rFonts w:ascii="Times New Roman" w:hAnsi="Times New Roman"/>
        </w:rPr>
      </w:pPr>
      <w:r w:rsidRPr="00717C68">
        <w:rPr>
          <w:rFonts w:ascii="Times New Roman" w:hAnsi="Times New Roman"/>
          <w:b/>
          <w:i/>
          <w:sz w:val="22"/>
          <w:szCs w:val="22"/>
          <w:u w:val="single"/>
        </w:rPr>
        <w:t>ZA ZDRAVSTVENE STAVBE</w:t>
      </w:r>
      <w:r w:rsidRPr="00446DAB">
        <w:rPr>
          <w:rFonts w:ascii="Times New Roman" w:hAnsi="Times New Roman"/>
          <w:b/>
          <w:i/>
          <w:sz w:val="22"/>
          <w:szCs w:val="22"/>
        </w:rPr>
        <w:t>.</w:t>
      </w:r>
      <w:r w:rsidRPr="00694D1A">
        <w:rPr>
          <w:rFonts w:ascii="Times New Roman" w:hAnsi="Times New Roman"/>
        </w:rPr>
        <w:cr/>
      </w:r>
    </w:p>
    <w:p w:rsidR="001A1C35" w:rsidRPr="004242F1" w:rsidRDefault="001A1C35" w:rsidP="00446DAB">
      <w:pPr>
        <w:jc w:val="both"/>
        <w:rPr>
          <w:rFonts w:ascii="Times New Roman" w:hAnsi="Times New Roman"/>
        </w:rPr>
      </w:pPr>
      <w:r w:rsidRPr="004242F1">
        <w:rPr>
          <w:rFonts w:ascii="Times New Roman" w:hAnsi="Times New Roman"/>
        </w:rPr>
        <w:t>Naročnik bo ponudnike o p</w:t>
      </w:r>
      <w:r w:rsidR="007F6A1D">
        <w:rPr>
          <w:rFonts w:ascii="Times New Roman" w:hAnsi="Times New Roman"/>
        </w:rPr>
        <w:t>rejetih ponudbah obvestil v roku</w:t>
      </w:r>
      <w:bookmarkStart w:id="52" w:name="_GoBack"/>
      <w:bookmarkEnd w:id="52"/>
      <w:r w:rsidRPr="004242F1">
        <w:rPr>
          <w:rFonts w:ascii="Times New Roman" w:hAnsi="Times New Roman"/>
        </w:rPr>
        <w:t xml:space="preserve"> treh (3) delovnih dni.</w:t>
      </w:r>
    </w:p>
    <w:p w:rsidR="00AF372A" w:rsidRDefault="00AF372A" w:rsidP="00FD4D98">
      <w:pPr>
        <w:widowControl w:val="0"/>
        <w:jc w:val="both"/>
        <w:rPr>
          <w:rFonts w:ascii="Times New Roman" w:hAnsi="Times New Roman"/>
          <w:bCs/>
        </w:rPr>
      </w:pPr>
    </w:p>
    <w:p w:rsidR="001D06A3" w:rsidRDefault="001D06A3" w:rsidP="00FD4D98">
      <w:pPr>
        <w:widowControl w:val="0"/>
        <w:jc w:val="both"/>
        <w:rPr>
          <w:rFonts w:ascii="Times New Roman" w:hAnsi="Times New Roman"/>
          <w:bCs/>
        </w:rPr>
      </w:pPr>
    </w:p>
    <w:p w:rsidR="001D06A3" w:rsidRDefault="001D06A3" w:rsidP="00FD4D98">
      <w:pPr>
        <w:widowControl w:val="0"/>
        <w:jc w:val="both"/>
        <w:rPr>
          <w:rFonts w:ascii="Times New Roman" w:hAnsi="Times New Roman"/>
          <w:bCs/>
        </w:rPr>
      </w:pPr>
    </w:p>
    <w:p w:rsidR="001D06A3" w:rsidRDefault="001D06A3" w:rsidP="00FD4D98">
      <w:pPr>
        <w:widowControl w:val="0"/>
        <w:jc w:val="both"/>
        <w:rPr>
          <w:rFonts w:ascii="Times New Roman" w:hAnsi="Times New Roman"/>
          <w:bCs/>
        </w:rPr>
      </w:pPr>
    </w:p>
    <w:p w:rsidR="001D06A3" w:rsidRDefault="001D06A3" w:rsidP="00FD4D98">
      <w:pPr>
        <w:widowControl w:val="0"/>
        <w:jc w:val="both"/>
        <w:rPr>
          <w:rFonts w:ascii="Times New Roman" w:hAnsi="Times New Roman"/>
          <w:bCs/>
        </w:rPr>
      </w:pPr>
    </w:p>
    <w:p w:rsidR="001D06A3" w:rsidRDefault="001D06A3" w:rsidP="00FD4D98">
      <w:pPr>
        <w:widowControl w:val="0"/>
        <w:jc w:val="both"/>
        <w:rPr>
          <w:rFonts w:ascii="Times New Roman" w:hAnsi="Times New Roman"/>
          <w:bCs/>
        </w:rPr>
      </w:pPr>
    </w:p>
    <w:p w:rsidR="001D06A3" w:rsidRDefault="001D06A3" w:rsidP="00FD4D98">
      <w:pPr>
        <w:widowControl w:val="0"/>
        <w:jc w:val="both"/>
        <w:rPr>
          <w:rFonts w:ascii="Times New Roman" w:hAnsi="Times New Roman"/>
          <w:bCs/>
        </w:rPr>
      </w:pPr>
    </w:p>
    <w:p w:rsidR="00431A1F" w:rsidRPr="001A1C35" w:rsidRDefault="006402E5" w:rsidP="001A1C35">
      <w:pPr>
        <w:rPr>
          <w:rFonts w:ascii="Times New Roman" w:hAnsi="Times New Roman"/>
          <w:bCs/>
        </w:rPr>
      </w:pPr>
      <w:r>
        <w:rPr>
          <w:rFonts w:ascii="Times New Roman" w:hAnsi="Times New Roman"/>
          <w:bCs/>
        </w:rPr>
        <w:br w:type="page"/>
      </w:r>
    </w:p>
    <w:p w:rsidR="00CD6673" w:rsidRDefault="00CD6673" w:rsidP="001930D7">
      <w:pPr>
        <w:pStyle w:val="Naslov1"/>
        <w:numPr>
          <w:ilvl w:val="0"/>
          <w:numId w:val="10"/>
        </w:numPr>
        <w:rPr>
          <w:sz w:val="28"/>
          <w:szCs w:val="28"/>
        </w:rPr>
      </w:pPr>
      <w:bookmarkStart w:id="53" w:name="_Toc456003824"/>
      <w:bookmarkStart w:id="54" w:name="_Toc73424435"/>
      <w:r w:rsidRPr="00812A89">
        <w:rPr>
          <w:sz w:val="28"/>
          <w:szCs w:val="28"/>
        </w:rPr>
        <w:lastRenderedPageBreak/>
        <w:t>RAZPISNI OBRAZCI, VZORCI, POTRDILA IN IZJAVE</w:t>
      </w:r>
      <w:bookmarkEnd w:id="53"/>
      <w:bookmarkEnd w:id="54"/>
    </w:p>
    <w:p w:rsidR="00BE1D8D" w:rsidRDefault="00BE1D8D" w:rsidP="002D4D5F"/>
    <w:p w:rsidR="002D4D5F" w:rsidRPr="00CA40AD" w:rsidRDefault="002D4D5F" w:rsidP="002D4D5F">
      <w:pPr>
        <w:autoSpaceDE w:val="0"/>
        <w:autoSpaceDN w:val="0"/>
        <w:adjustRightInd w:val="0"/>
        <w:rPr>
          <w:rFonts w:ascii="Times New Roman" w:hAnsi="Times New Roman"/>
          <w:b/>
        </w:rPr>
      </w:pPr>
      <w:r w:rsidRPr="00CA40AD">
        <w:rPr>
          <w:rFonts w:ascii="Times New Roman" w:hAnsi="Times New Roman"/>
          <w:b/>
        </w:rPr>
        <w:t>POMEMBNO:</w:t>
      </w:r>
    </w:p>
    <w:p w:rsidR="002D4D5F" w:rsidRPr="00CA40AD" w:rsidRDefault="002D4D5F" w:rsidP="002D4D5F">
      <w:pPr>
        <w:autoSpaceDE w:val="0"/>
        <w:autoSpaceDN w:val="0"/>
        <w:adjustRightInd w:val="0"/>
        <w:rPr>
          <w:rFonts w:ascii="Times New Roman" w:hAnsi="Times New Roman"/>
          <w:b/>
        </w:rPr>
      </w:pPr>
    </w:p>
    <w:p w:rsidR="002D4D5F" w:rsidRPr="007113A0" w:rsidRDefault="002D4D5F" w:rsidP="002D4D5F">
      <w:pPr>
        <w:jc w:val="both"/>
        <w:rPr>
          <w:rFonts w:ascii="Times New Roman" w:hAnsi="Times New Roman"/>
          <w:b/>
        </w:rPr>
      </w:pPr>
      <w:r w:rsidRPr="007113A0">
        <w:rPr>
          <w:rFonts w:ascii="Times New Roman" w:hAnsi="Times New Roman"/>
          <w:b/>
        </w:rPr>
        <w:t>Ponudnik v informacijskem sistemu e-JN v razdelek »</w:t>
      </w:r>
      <w:r w:rsidRPr="007113A0">
        <w:rPr>
          <w:rFonts w:ascii="Times New Roman" w:hAnsi="Times New Roman"/>
          <w:b/>
          <w:i/>
        </w:rPr>
        <w:t>Predračun</w:t>
      </w:r>
      <w:r w:rsidRPr="007113A0">
        <w:rPr>
          <w:rFonts w:ascii="Times New Roman" w:hAnsi="Times New Roman"/>
          <w:b/>
        </w:rPr>
        <w:t>« naloži samo izpolnjen obrazec »</w:t>
      </w:r>
      <w:r w:rsidR="00900B2D" w:rsidRPr="007113A0">
        <w:rPr>
          <w:rFonts w:ascii="Times New Roman" w:hAnsi="Times New Roman"/>
          <w:b/>
        </w:rPr>
        <w:t xml:space="preserve">Prijava« </w:t>
      </w:r>
      <w:r w:rsidRPr="007113A0">
        <w:rPr>
          <w:rFonts w:ascii="Times New Roman" w:hAnsi="Times New Roman"/>
          <w:b/>
        </w:rPr>
        <w:t xml:space="preserve">v </w:t>
      </w:r>
      <w:proofErr w:type="spellStart"/>
      <w:r w:rsidRPr="007113A0">
        <w:rPr>
          <w:rFonts w:ascii="Times New Roman" w:hAnsi="Times New Roman"/>
          <w:b/>
        </w:rPr>
        <w:t>pdf</w:t>
      </w:r>
      <w:proofErr w:type="spellEnd"/>
      <w:r w:rsidR="005F6365" w:rsidRPr="007113A0">
        <w:rPr>
          <w:rFonts w:ascii="Times New Roman" w:hAnsi="Times New Roman"/>
          <w:b/>
        </w:rPr>
        <w:t>.</w:t>
      </w:r>
      <w:r w:rsidRPr="007113A0">
        <w:rPr>
          <w:rFonts w:ascii="Times New Roman" w:hAnsi="Times New Roman"/>
          <w:b/>
        </w:rPr>
        <w:t xml:space="preserve"> datoteki, ki bo dostopen na javnem odpiranju ponudb:</w:t>
      </w:r>
    </w:p>
    <w:p w:rsidR="002D4D5F" w:rsidRPr="007113A0" w:rsidRDefault="00BE1D8D" w:rsidP="00BE1D8D">
      <w:pPr>
        <w:rPr>
          <w:rFonts w:ascii="Times New Roman" w:hAnsi="Times New Roman"/>
        </w:rPr>
      </w:pPr>
      <w:r w:rsidRPr="007113A0">
        <w:rPr>
          <w:rFonts w:ascii="Times New Roman" w:hAnsi="Times New Roman"/>
        </w:rPr>
        <w:t xml:space="preserve">-    </w:t>
      </w:r>
      <w:r w:rsidR="002D4D5F" w:rsidRPr="007113A0">
        <w:rPr>
          <w:rFonts w:ascii="Times New Roman" w:hAnsi="Times New Roman"/>
        </w:rPr>
        <w:t>»</w:t>
      </w:r>
      <w:r w:rsidR="00900B2D" w:rsidRPr="007113A0">
        <w:rPr>
          <w:rFonts w:ascii="Times New Roman" w:hAnsi="Times New Roman"/>
        </w:rPr>
        <w:t xml:space="preserve">Prijava </w:t>
      </w:r>
      <w:r w:rsidR="002D4D5F" w:rsidRPr="007113A0">
        <w:rPr>
          <w:rFonts w:ascii="Times New Roman" w:hAnsi="Times New Roman"/>
        </w:rPr>
        <w:t>«</w:t>
      </w:r>
      <w:r w:rsidR="002D4D5F" w:rsidRPr="007113A0">
        <w:rPr>
          <w:rFonts w:ascii="Times New Roman" w:hAnsi="Times New Roman"/>
          <w:b/>
          <w:bCs/>
        </w:rPr>
        <w:t xml:space="preserve"> </w:t>
      </w:r>
      <w:r w:rsidR="002D4D5F" w:rsidRPr="007113A0">
        <w:rPr>
          <w:rFonts w:ascii="Times New Roman" w:hAnsi="Times New Roman"/>
        </w:rPr>
        <w:t>(OBR-3)</w:t>
      </w:r>
    </w:p>
    <w:p w:rsidR="002D4D5F" w:rsidRPr="00CA40AD" w:rsidRDefault="002D4D5F" w:rsidP="002D4D5F">
      <w:pPr>
        <w:jc w:val="both"/>
        <w:rPr>
          <w:rFonts w:ascii="Times New Roman" w:hAnsi="Times New Roman"/>
          <w:b/>
        </w:rPr>
      </w:pPr>
    </w:p>
    <w:p w:rsidR="002D4D5F" w:rsidRPr="00CA40AD" w:rsidRDefault="002D4D5F" w:rsidP="002D4D5F">
      <w:pPr>
        <w:jc w:val="both"/>
        <w:rPr>
          <w:rFonts w:ascii="Times New Roman" w:hAnsi="Times New Roman"/>
          <w:b/>
        </w:rPr>
      </w:pPr>
      <w:r w:rsidRPr="00CA40AD">
        <w:rPr>
          <w:rFonts w:ascii="Times New Roman" w:hAnsi="Times New Roman"/>
          <w:b/>
        </w:rPr>
        <w:t>Vse ostale obrazce OBR (</w:t>
      </w:r>
      <w:r w:rsidRPr="00CA40AD">
        <w:rPr>
          <w:rFonts w:ascii="Times New Roman" w:hAnsi="Times New Roman"/>
        </w:rPr>
        <w:t>v nadaljevanju RD</w:t>
      </w:r>
      <w:r w:rsidRPr="00CA40AD">
        <w:rPr>
          <w:rFonts w:ascii="Times New Roman" w:hAnsi="Times New Roman"/>
          <w:b/>
        </w:rPr>
        <w:t xml:space="preserve">), potrdila, izjave, dokazila in tehnično dokumentacijo pa naloži v razdelek »Drugi dokumenti«. </w:t>
      </w:r>
    </w:p>
    <w:p w:rsidR="00E56E36" w:rsidRDefault="00E56E36" w:rsidP="002D4D5F">
      <w:pPr>
        <w:jc w:val="both"/>
        <w:rPr>
          <w:rFonts w:ascii="Times New Roman" w:hAnsi="Times New Roman"/>
          <w:b/>
        </w:rPr>
      </w:pPr>
    </w:p>
    <w:p w:rsidR="002D4D5F" w:rsidRPr="00CA40AD" w:rsidRDefault="002D4D5F" w:rsidP="002D4D5F"/>
    <w:p w:rsidR="00093C98" w:rsidRPr="00067BBA" w:rsidRDefault="00093C98" w:rsidP="00093C98">
      <w:pPr>
        <w:jc w:val="both"/>
        <w:rPr>
          <w:rFonts w:ascii="Times New Roman" w:hAnsi="Times New Roman"/>
        </w:rPr>
      </w:pPr>
      <w:r w:rsidRPr="00067BB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93C98" w:rsidRPr="00067BBA" w:rsidRDefault="00093C98" w:rsidP="00093C98">
      <w:pPr>
        <w:autoSpaceDE w:val="0"/>
        <w:autoSpaceDN w:val="0"/>
        <w:adjustRightInd w:val="0"/>
        <w:rPr>
          <w:rFonts w:ascii="Times New Roman" w:hAnsi="Times New Roman"/>
        </w:rPr>
      </w:pPr>
    </w:p>
    <w:p w:rsidR="00093C98" w:rsidRPr="00067BBA" w:rsidRDefault="00093C98" w:rsidP="00093C98">
      <w:pPr>
        <w:autoSpaceDE w:val="0"/>
        <w:autoSpaceDN w:val="0"/>
        <w:adjustRightInd w:val="0"/>
        <w:rPr>
          <w:rFonts w:ascii="Times New Roman" w:hAnsi="Times New Roman"/>
        </w:rPr>
      </w:pPr>
    </w:p>
    <w:p w:rsidR="00093C98" w:rsidRPr="00093C98" w:rsidRDefault="00093C98" w:rsidP="00093C98">
      <w:pPr>
        <w:autoSpaceDE w:val="0"/>
        <w:autoSpaceDN w:val="0"/>
        <w:adjustRightInd w:val="0"/>
        <w:jc w:val="both"/>
        <w:rPr>
          <w:rFonts w:ascii="Times New Roman" w:hAnsi="Times New Roman"/>
        </w:rPr>
      </w:pPr>
      <w:r w:rsidRPr="00093C98">
        <w:rPr>
          <w:rFonts w:ascii="Times New Roman" w:hAnsi="Times New Roman"/>
          <w:b/>
        </w:rPr>
        <w:t>Opomba:</w:t>
      </w:r>
      <w:r w:rsidRPr="00093C98">
        <w:rPr>
          <w:rFonts w:ascii="Times New Roman" w:hAnsi="Times New Roman"/>
        </w:rPr>
        <w:t xml:space="preserve"> Dokumentov/obrazcev ni potrebno parafirati ali podpisovati. Izpolnjene dokumente ponudnik v *</w:t>
      </w:r>
      <w:proofErr w:type="spellStart"/>
      <w:r w:rsidRPr="00093C98">
        <w:rPr>
          <w:rFonts w:ascii="Times New Roman" w:hAnsi="Times New Roman"/>
        </w:rPr>
        <w:t>pdf</w:t>
      </w:r>
      <w:proofErr w:type="spellEnd"/>
      <w:r w:rsidRPr="00093C98">
        <w:rPr>
          <w:rFonts w:ascii="Times New Roman" w:hAnsi="Times New Roman"/>
        </w:rPr>
        <w:t xml:space="preserve"> obliki naloži v informacijskem sistemu e-JN, kjer so opremljeni z elektronskim podpisom.</w:t>
      </w:r>
    </w:p>
    <w:p w:rsidR="00093C98" w:rsidRPr="00093C98" w:rsidRDefault="00093C98" w:rsidP="00093C98">
      <w:pPr>
        <w:autoSpaceDE w:val="0"/>
        <w:autoSpaceDN w:val="0"/>
        <w:adjustRightInd w:val="0"/>
        <w:jc w:val="both"/>
        <w:rPr>
          <w:rFonts w:ascii="Times New Roman" w:hAnsi="Times New Roman"/>
        </w:rPr>
      </w:pPr>
      <w:r w:rsidRPr="00093C98">
        <w:rPr>
          <w:rFonts w:ascii="Times New Roman" w:hAnsi="Times New Roman"/>
          <w:u w:val="single"/>
        </w:rPr>
        <w:t>Izjema</w:t>
      </w:r>
      <w:r w:rsidRPr="00093C98">
        <w:rPr>
          <w:rFonts w:ascii="Times New Roman" w:hAnsi="Times New Roman"/>
        </w:rPr>
        <w:t xml:space="preserve"> je obrazec OBR-5 »Pooblastilo za pridobitev potrdila iz uradnih evidenc«, ki pa ga ponudnik in pooblaščene osebe ponudnika morajo lastnoročno podpisati.</w:t>
      </w:r>
    </w:p>
    <w:p w:rsidR="00093C98" w:rsidRPr="00093C98" w:rsidRDefault="00093C98" w:rsidP="00093C98">
      <w:pPr>
        <w:jc w:val="both"/>
      </w:pPr>
    </w:p>
    <w:p w:rsidR="003101F9" w:rsidRPr="00093C98" w:rsidRDefault="003101F9" w:rsidP="00064945">
      <w:pPr>
        <w:pStyle w:val="Telobesedila22"/>
        <w:ind w:left="0"/>
        <w:rPr>
          <w:rFonts w:ascii="Calibri" w:hAnsi="Calibri" w:cs="Calibri"/>
          <w:sz w:val="24"/>
          <w:szCs w:val="24"/>
          <w:lang w:val="sl-SI"/>
        </w:rPr>
      </w:pPr>
    </w:p>
    <w:p w:rsidR="002D4D5F" w:rsidRDefault="002D4D5F" w:rsidP="00064945">
      <w:pPr>
        <w:pStyle w:val="Telobesedila22"/>
        <w:ind w:left="0"/>
        <w:rPr>
          <w:rFonts w:ascii="Calibri" w:hAnsi="Calibri" w:cs="Calibri"/>
          <w:sz w:val="24"/>
          <w:szCs w:val="24"/>
          <w:lang w:val="sl-SI"/>
        </w:rPr>
      </w:pPr>
    </w:p>
    <w:p w:rsidR="002D4D5F" w:rsidRDefault="002D4D5F" w:rsidP="00064945">
      <w:pPr>
        <w:pStyle w:val="Telobesedila22"/>
        <w:ind w:left="0"/>
        <w:rPr>
          <w:rFonts w:ascii="Calibri" w:hAnsi="Calibri" w:cs="Calibri"/>
          <w:sz w:val="24"/>
          <w:szCs w:val="24"/>
          <w:lang w:val="sl-SI"/>
        </w:rPr>
      </w:pPr>
    </w:p>
    <w:p w:rsidR="002D4D5F" w:rsidRDefault="002D4D5F" w:rsidP="00064945">
      <w:pPr>
        <w:pStyle w:val="Telobesedila22"/>
        <w:ind w:left="0"/>
        <w:rPr>
          <w:rFonts w:ascii="Calibri" w:hAnsi="Calibri" w:cs="Calibri"/>
          <w:sz w:val="24"/>
          <w:szCs w:val="24"/>
          <w:lang w:val="sl-SI"/>
        </w:rPr>
      </w:pPr>
    </w:p>
    <w:p w:rsidR="002D4D5F" w:rsidRDefault="002D4D5F" w:rsidP="00064945">
      <w:pPr>
        <w:pStyle w:val="Telobesedila22"/>
        <w:ind w:left="0"/>
        <w:rPr>
          <w:rFonts w:ascii="Calibri" w:hAnsi="Calibri" w:cs="Calibri"/>
          <w:sz w:val="24"/>
          <w:szCs w:val="24"/>
          <w:lang w:val="sl-SI"/>
        </w:rPr>
      </w:pPr>
    </w:p>
    <w:p w:rsidR="009E573F" w:rsidRDefault="009E573F"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1D06A3" w:rsidRDefault="001D06A3" w:rsidP="00064945">
      <w:pPr>
        <w:pStyle w:val="Telobesedila22"/>
        <w:ind w:left="0"/>
        <w:rPr>
          <w:rFonts w:ascii="Calibri" w:hAnsi="Calibri" w:cs="Calibri"/>
          <w:sz w:val="24"/>
          <w:szCs w:val="24"/>
          <w:lang w:val="sl-SI"/>
        </w:rPr>
      </w:pPr>
    </w:p>
    <w:p w:rsidR="00CB6768" w:rsidRDefault="00CB6768" w:rsidP="00064945">
      <w:pPr>
        <w:pStyle w:val="Telobesedila22"/>
        <w:ind w:left="0"/>
        <w:rPr>
          <w:rFonts w:ascii="Calibri" w:hAnsi="Calibri" w:cs="Calibri"/>
          <w:sz w:val="24"/>
          <w:szCs w:val="24"/>
          <w:lang w:val="sl-SI"/>
        </w:rPr>
      </w:pPr>
    </w:p>
    <w:p w:rsidR="009C0973" w:rsidRDefault="009C0973" w:rsidP="00064945">
      <w:pPr>
        <w:pStyle w:val="Telobesedila22"/>
        <w:ind w:left="0"/>
        <w:rPr>
          <w:rFonts w:ascii="Calibri" w:hAnsi="Calibri" w:cs="Calibri"/>
          <w:sz w:val="24"/>
          <w:szCs w:val="24"/>
          <w:lang w:val="sl-SI"/>
        </w:rPr>
      </w:pPr>
    </w:p>
    <w:p w:rsidR="002D4D5F" w:rsidRDefault="00900B2D" w:rsidP="001A1C35">
      <w:pPr>
        <w:rPr>
          <w:rFonts w:ascii="Calibri" w:hAnsi="Calibri" w:cs="Calibri"/>
        </w:rPr>
      </w:pPr>
      <w:r>
        <w:rPr>
          <w:rFonts w:ascii="Calibri" w:hAnsi="Calibri" w:cs="Calibri"/>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A27EF9">
        <w:rPr>
          <w:rFonts w:ascii="Times New Roman" w:hAnsi="Times New Roman"/>
          <w:b/>
          <w:szCs w:val="20"/>
        </w:rPr>
        <w:t>JN</w:t>
      </w:r>
      <w:r w:rsidR="00694D1A">
        <w:rPr>
          <w:rFonts w:ascii="Times New Roman" w:hAnsi="Times New Roman"/>
          <w:b/>
          <w:szCs w:val="20"/>
        </w:rPr>
        <w:t>MV17</w:t>
      </w:r>
      <w:r w:rsidR="00A27EF9">
        <w:rPr>
          <w:rFonts w:ascii="Times New Roman" w:hAnsi="Times New Roman"/>
          <w:b/>
          <w:szCs w:val="20"/>
        </w:rPr>
        <w:t>/2022</w:t>
      </w:r>
    </w:p>
    <w:p w:rsidR="00C810CF" w:rsidRDefault="00C810CF" w:rsidP="001D06A3">
      <w:pPr>
        <w:ind w:right="-32"/>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sidR="00F73C2C" w:rsidRPr="00F73C2C">
        <w:rPr>
          <w:rFonts w:ascii="Times New Roman" w:hAnsi="Times New Roman"/>
          <w:b/>
        </w:rPr>
        <w:t>Izvajanje GOI del po sklopih</w:t>
      </w:r>
      <w:r>
        <w:rPr>
          <w:rFonts w:ascii="Times New Roman" w:hAnsi="Times New Roman"/>
          <w:b/>
          <w:bCs/>
        </w:rPr>
        <w:t>«</w:t>
      </w: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603B52">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bl>
    <w:p w:rsidR="00C810CF" w:rsidRDefault="00C810CF" w:rsidP="001D06A3">
      <w:pPr>
        <w:widowControl w:val="0"/>
        <w:jc w:val="both"/>
        <w:rPr>
          <w:rFonts w:ascii="Times New Roman" w:hAnsi="Times New Roman"/>
          <w:b/>
          <w:bCs/>
        </w:rPr>
      </w:pPr>
    </w:p>
    <w:p w:rsidR="00C810CF" w:rsidRPr="00E53653" w:rsidRDefault="00C810CF" w:rsidP="00603B52">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w:t>
            </w:r>
            <w:r w:rsidR="001D06A3">
              <w:rPr>
                <w:rFonts w:ascii="Times New Roman" w:hAnsi="Times New Roman"/>
                <w:b/>
              </w:rPr>
              <w:t>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A5186F" w:rsidRPr="007D5BF7" w:rsidRDefault="00A5186F" w:rsidP="00A5186F">
      <w:pPr>
        <w:autoSpaceDE w:val="0"/>
        <w:autoSpaceDN w:val="0"/>
        <w:adjustRightInd w:val="0"/>
        <w:jc w:val="both"/>
        <w:rPr>
          <w:rFonts w:ascii="Times New Roman" w:hAnsi="Times New Roman"/>
        </w:rPr>
      </w:pPr>
      <w:r w:rsidRPr="007D5BF7">
        <w:rPr>
          <w:rFonts w:ascii="Times New Roman" w:hAnsi="Times New Roman"/>
        </w:rPr>
        <w:t xml:space="preserve">Kraj in datum:                                                                                  </w:t>
      </w:r>
    </w:p>
    <w:p w:rsidR="00D377BD" w:rsidRDefault="00A5186F" w:rsidP="00213149">
      <w:pPr>
        <w:autoSpaceDE w:val="0"/>
        <w:autoSpaceDN w:val="0"/>
        <w:adjustRightInd w:val="0"/>
        <w:jc w:val="both"/>
        <w:rPr>
          <w:rFonts w:ascii="Times New Roman" w:hAnsi="Times New Roman"/>
        </w:rPr>
      </w:pPr>
      <w:r w:rsidRPr="007D5BF7">
        <w:rPr>
          <w:rFonts w:ascii="Times New Roman" w:hAnsi="Times New Roman"/>
        </w:rPr>
        <w:t>Ime in priimek za</w:t>
      </w:r>
      <w:r w:rsidR="00213149">
        <w:rPr>
          <w:rFonts w:ascii="Times New Roman" w:hAnsi="Times New Roman"/>
        </w:rPr>
        <w:t xml:space="preserve">konitega zastopnika ponudnika: </w:t>
      </w: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Štev . : </w:t>
      </w:r>
      <w:r w:rsidR="00694D1A">
        <w:rPr>
          <w:rFonts w:ascii="Times New Roman" w:hAnsi="Times New Roman"/>
          <w:b/>
          <w:szCs w:val="20"/>
        </w:rPr>
        <w:t>JNMV17/</w:t>
      </w:r>
      <w:r w:rsidR="001B37ED" w:rsidRPr="001B37ED">
        <w:rPr>
          <w:rFonts w:ascii="Times New Roman" w:hAnsi="Times New Roman"/>
          <w:b/>
          <w:szCs w:val="20"/>
        </w:rPr>
        <w:t>2022</w:t>
      </w:r>
    </w:p>
    <w:p w:rsidR="00C810CF" w:rsidRPr="00A06EDF" w:rsidRDefault="00C810CF" w:rsidP="00C810CF">
      <w:pPr>
        <w:jc w:val="both"/>
        <w:rPr>
          <w:rFonts w:ascii="Times New Roman" w:hAnsi="Times New Roman"/>
          <w:b/>
          <w:szCs w:val="20"/>
        </w:rPr>
      </w:pP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C810CF" w:rsidRPr="00A06EDF" w:rsidRDefault="00C810CF" w:rsidP="00C810CF">
      <w:pPr>
        <w:ind w:right="-32"/>
        <w:jc w:val="center"/>
        <w:rPr>
          <w:rFonts w:ascii="Times New Roman" w:hAnsi="Times New Roman"/>
          <w:b/>
          <w:bCs/>
        </w:rPr>
      </w:pPr>
      <w:r w:rsidRPr="00A06EDF">
        <w:rPr>
          <w:rFonts w:ascii="Times New Roman" w:hAnsi="Times New Roman"/>
          <w:b/>
          <w:bCs/>
        </w:rPr>
        <w:t>»</w:t>
      </w:r>
      <w:r w:rsidR="00F73C2C" w:rsidRPr="00F73C2C">
        <w:rPr>
          <w:rFonts w:ascii="Times New Roman" w:hAnsi="Times New Roman"/>
          <w:b/>
        </w:rPr>
        <w:t>Izvajanje GOI del po sklopih</w:t>
      </w:r>
      <w:r w:rsidRPr="00A06EDF">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603B52">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A5186F" w:rsidRPr="007D5BF7" w:rsidRDefault="00A5186F" w:rsidP="00A5186F">
      <w:pPr>
        <w:autoSpaceDE w:val="0"/>
        <w:autoSpaceDN w:val="0"/>
        <w:adjustRightInd w:val="0"/>
        <w:jc w:val="both"/>
        <w:rPr>
          <w:rFonts w:ascii="Times New Roman" w:hAnsi="Times New Roman"/>
        </w:rPr>
      </w:pPr>
      <w:r w:rsidRPr="007D5BF7">
        <w:rPr>
          <w:rFonts w:ascii="Times New Roman" w:hAnsi="Times New Roman"/>
        </w:rPr>
        <w:t xml:space="preserve">Kraj in datum:                                                                                  </w:t>
      </w:r>
    </w:p>
    <w:p w:rsidR="00A5186F" w:rsidRPr="007D5BF7" w:rsidRDefault="00A5186F" w:rsidP="00A5186F">
      <w:pPr>
        <w:autoSpaceDE w:val="0"/>
        <w:autoSpaceDN w:val="0"/>
        <w:adjustRightInd w:val="0"/>
        <w:jc w:val="both"/>
        <w:rPr>
          <w:rFonts w:ascii="Times New Roman" w:hAnsi="Times New Roman"/>
        </w:rPr>
      </w:pPr>
      <w:r w:rsidRPr="007D5BF7">
        <w:rPr>
          <w:rFonts w:ascii="Times New Roman" w:hAnsi="Times New Roman"/>
        </w:rPr>
        <w:t xml:space="preserve">Ime in priimek zakonitega zastopnika ponudnika:  </w:t>
      </w:r>
    </w:p>
    <w:p w:rsidR="00C810CF" w:rsidRPr="007D5BF7" w:rsidRDefault="00C810CF" w:rsidP="00C810CF">
      <w:pPr>
        <w:widowControl w:val="0"/>
        <w:jc w:val="both"/>
        <w:rPr>
          <w:rFonts w:ascii="Times New Roman" w:hAnsi="Times New Roman"/>
          <w:strike/>
        </w:rPr>
      </w:pPr>
    </w:p>
    <w:p w:rsidR="00A5186F" w:rsidRDefault="00A5186F" w:rsidP="00C810CF">
      <w:pPr>
        <w:widowControl w:val="0"/>
        <w:jc w:val="both"/>
        <w:rPr>
          <w:rFonts w:ascii="Times New Roman" w:hAnsi="Times New Roman"/>
          <w:strike/>
        </w:rPr>
      </w:pPr>
    </w:p>
    <w:p w:rsidR="00093C98" w:rsidRDefault="00093C98" w:rsidP="00C810CF">
      <w:pPr>
        <w:widowControl w:val="0"/>
        <w:jc w:val="both"/>
        <w:rPr>
          <w:rFonts w:ascii="Times New Roman" w:hAnsi="Times New Roman"/>
          <w:strike/>
        </w:rPr>
      </w:pPr>
    </w:p>
    <w:p w:rsidR="00093C98" w:rsidRDefault="00093C98" w:rsidP="00C810CF">
      <w:pPr>
        <w:widowControl w:val="0"/>
        <w:jc w:val="both"/>
        <w:rPr>
          <w:rFonts w:ascii="Times New Roman" w:hAnsi="Times New Roman"/>
          <w:strike/>
        </w:rPr>
      </w:pPr>
    </w:p>
    <w:p w:rsidR="00A1396C" w:rsidRDefault="00A1396C" w:rsidP="00C810CF">
      <w:pPr>
        <w:widowControl w:val="0"/>
        <w:jc w:val="both"/>
        <w:rPr>
          <w:rFonts w:ascii="Times New Roman" w:hAnsi="Times New Roman"/>
          <w:strike/>
        </w:rPr>
      </w:pPr>
    </w:p>
    <w:p w:rsidR="00A1396C" w:rsidRDefault="00A1396C" w:rsidP="00C810CF">
      <w:pPr>
        <w:widowControl w:val="0"/>
        <w:jc w:val="both"/>
        <w:rPr>
          <w:rFonts w:ascii="Times New Roman" w:hAnsi="Times New Roman"/>
          <w:strike/>
        </w:rPr>
      </w:pPr>
    </w:p>
    <w:p w:rsidR="001D06A3" w:rsidRDefault="001D06A3" w:rsidP="00C810CF">
      <w:pPr>
        <w:widowControl w:val="0"/>
        <w:jc w:val="both"/>
        <w:rPr>
          <w:rFonts w:ascii="Times New Roman" w:hAnsi="Times New Roman"/>
          <w:strike/>
        </w:rPr>
      </w:pPr>
    </w:p>
    <w:p w:rsidR="00A1396C" w:rsidRDefault="00A1396C" w:rsidP="00C810CF">
      <w:pPr>
        <w:widowControl w:val="0"/>
        <w:jc w:val="both"/>
        <w:rPr>
          <w:rFonts w:ascii="Times New Roman" w:hAnsi="Times New Roman"/>
          <w:strike/>
        </w:rPr>
      </w:pPr>
    </w:p>
    <w:p w:rsidR="001A1C35" w:rsidRDefault="001A1C35" w:rsidP="00C810CF">
      <w:pPr>
        <w:widowControl w:val="0"/>
        <w:jc w:val="both"/>
        <w:rPr>
          <w:rFonts w:ascii="Times New Roman" w:hAnsi="Times New Roman"/>
          <w:strike/>
        </w:rPr>
      </w:pPr>
    </w:p>
    <w:p w:rsidR="009C0973" w:rsidRDefault="009C0973" w:rsidP="009C0973">
      <w:pPr>
        <w:rPr>
          <w:rFonts w:ascii="Times New Roman" w:hAnsi="Times New Roman"/>
          <w:strike/>
        </w:rPr>
      </w:pPr>
    </w:p>
    <w:p w:rsidR="00C810CF" w:rsidRPr="00E609E0" w:rsidRDefault="00E707B8"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9C0973">
        <w:rPr>
          <w:rFonts w:ascii="Times New Roman" w:hAnsi="Times New Roman"/>
          <w:szCs w:val="20"/>
        </w:rPr>
        <w:t xml:space="preserve">OBR- </w:t>
      </w:r>
      <w:r w:rsidR="00B41AEF" w:rsidRPr="009C0973">
        <w:rPr>
          <w:rFonts w:ascii="Times New Roman" w:hAnsi="Times New Roman"/>
          <w:szCs w:val="20"/>
        </w:rPr>
        <w:t>3</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Default="00C810CF" w:rsidP="00C810CF">
      <w:pPr>
        <w:jc w:val="both"/>
        <w:rPr>
          <w:rFonts w:ascii="Times New Roman" w:hAnsi="Times New Roman"/>
          <w:b/>
          <w:szCs w:val="20"/>
        </w:rPr>
      </w:pPr>
      <w:r>
        <w:rPr>
          <w:rFonts w:ascii="Times New Roman" w:hAnsi="Times New Roman"/>
          <w:b/>
          <w:szCs w:val="20"/>
        </w:rPr>
        <w:t xml:space="preserve">Štev . : </w:t>
      </w:r>
      <w:r w:rsidR="00694D1A">
        <w:rPr>
          <w:rFonts w:ascii="Times New Roman" w:hAnsi="Times New Roman"/>
          <w:b/>
          <w:szCs w:val="20"/>
        </w:rPr>
        <w:t>JNMV17/</w:t>
      </w:r>
      <w:r w:rsidR="001B37ED" w:rsidRPr="001B37ED">
        <w:rPr>
          <w:rFonts w:ascii="Times New Roman" w:hAnsi="Times New Roman"/>
          <w:b/>
          <w:szCs w:val="20"/>
        </w:rPr>
        <w:t>2022</w:t>
      </w:r>
    </w:p>
    <w:p w:rsidR="00C810CF" w:rsidRPr="009A70A7" w:rsidRDefault="00C810CF" w:rsidP="00C810CF">
      <w:pPr>
        <w:pStyle w:val="Glava"/>
        <w:tabs>
          <w:tab w:val="clear" w:pos="4536"/>
          <w:tab w:val="clear" w:pos="9072"/>
        </w:tabs>
        <w:rPr>
          <w:rFonts w:ascii="Times New Roman" w:hAnsi="Times New Roman"/>
          <w:b/>
        </w:rPr>
      </w:pPr>
    </w:p>
    <w:p w:rsidR="00C810CF" w:rsidRPr="00441657" w:rsidRDefault="00C810CF" w:rsidP="00C810CF">
      <w:pPr>
        <w:pStyle w:val="Glava"/>
        <w:tabs>
          <w:tab w:val="clear" w:pos="4536"/>
          <w:tab w:val="clear" w:pos="9072"/>
        </w:tabs>
        <w:rPr>
          <w:rFonts w:ascii="Times New Roman" w:hAnsi="Times New Roman"/>
          <w:b/>
        </w:rPr>
      </w:pPr>
      <w:r w:rsidRPr="00441657">
        <w:rPr>
          <w:rFonts w:ascii="Times New Roman" w:hAnsi="Times New Roman"/>
          <w:b/>
        </w:rPr>
        <w:t xml:space="preserve">PONUDNIK oz. POSLOVODEČI: </w:t>
      </w:r>
    </w:p>
    <w:p w:rsidR="00C810CF" w:rsidRPr="00441657" w:rsidRDefault="00C810CF" w:rsidP="00C810CF">
      <w:pPr>
        <w:pStyle w:val="Glava"/>
        <w:pBdr>
          <w:bottom w:val="single" w:sz="6" w:space="1" w:color="auto"/>
        </w:pBdr>
        <w:tabs>
          <w:tab w:val="clear" w:pos="4536"/>
          <w:tab w:val="clear" w:pos="9072"/>
        </w:tabs>
        <w:rPr>
          <w:rFonts w:ascii="Times New Roman" w:hAnsi="Times New Roman"/>
        </w:rPr>
      </w:pPr>
    </w:p>
    <w:p w:rsidR="004B7ACC" w:rsidRDefault="004B7ACC" w:rsidP="00C810CF">
      <w:pPr>
        <w:jc w:val="center"/>
        <w:rPr>
          <w:rFonts w:ascii="Times New Roman" w:hAnsi="Times New Roman"/>
          <w:b/>
        </w:rPr>
      </w:pPr>
    </w:p>
    <w:p w:rsidR="004B7ACC" w:rsidRDefault="00900B2D" w:rsidP="00900B2D">
      <w:pPr>
        <w:widowControl w:val="0"/>
        <w:jc w:val="center"/>
        <w:rPr>
          <w:rFonts w:ascii="Times New Roman" w:hAnsi="Times New Roman"/>
        </w:rPr>
      </w:pPr>
      <w:r>
        <w:rPr>
          <w:rFonts w:ascii="Times New Roman" w:hAnsi="Times New Roman"/>
          <w:b/>
          <w:bCs/>
        </w:rPr>
        <w:t>PRIJAVA</w:t>
      </w:r>
    </w:p>
    <w:p w:rsidR="00DB15D6" w:rsidRPr="00A5186F" w:rsidRDefault="00DB15D6" w:rsidP="00DB15D6">
      <w:pPr>
        <w:pStyle w:val="Glava"/>
        <w:pBdr>
          <w:bottom w:val="single" w:sz="6" w:space="1" w:color="auto"/>
        </w:pBdr>
        <w:tabs>
          <w:tab w:val="clear" w:pos="4536"/>
          <w:tab w:val="clear" w:pos="9072"/>
        </w:tabs>
        <w:rPr>
          <w:rFonts w:ascii="Times New Roman" w:hAnsi="Times New Roman"/>
          <w:strike/>
        </w:rPr>
      </w:pPr>
    </w:p>
    <w:p w:rsidR="00DB15D6" w:rsidRDefault="00DB15D6" w:rsidP="00DB15D6">
      <w:pPr>
        <w:jc w:val="both"/>
        <w:rPr>
          <w:rFonts w:ascii="Times New Roman" w:hAnsi="Times New Roman"/>
          <w:b/>
          <w:szCs w:val="20"/>
          <w:u w:val="single"/>
        </w:rPr>
      </w:pPr>
      <w:r w:rsidRPr="009A49C4">
        <w:rPr>
          <w:rFonts w:ascii="Times New Roman" w:hAnsi="Times New Roman"/>
          <w:b/>
          <w:szCs w:val="20"/>
          <w:u w:val="single"/>
        </w:rPr>
        <w:t xml:space="preserve">PREDMET JAVNEGA NAROČILA:  </w:t>
      </w:r>
      <w:r w:rsidR="005C2BC2" w:rsidRPr="005C2BC2">
        <w:rPr>
          <w:rFonts w:ascii="Times New Roman" w:hAnsi="Times New Roman"/>
          <w:b/>
          <w:szCs w:val="20"/>
          <w:u w:val="single"/>
        </w:rPr>
        <w:t>Izvajanje GOI del po sklopih</w:t>
      </w:r>
    </w:p>
    <w:p w:rsidR="00C97F69" w:rsidRDefault="00C97F69" w:rsidP="00DB15D6">
      <w:pPr>
        <w:jc w:val="both"/>
        <w:rPr>
          <w:rFonts w:ascii="Times New Roman" w:hAnsi="Times New Roman"/>
          <w:b/>
          <w:szCs w:val="20"/>
          <w:u w:val="single"/>
        </w:rPr>
      </w:pPr>
    </w:p>
    <w:p w:rsidR="00806134" w:rsidRDefault="00900B2D" w:rsidP="00806134">
      <w:pPr>
        <w:jc w:val="both"/>
        <w:rPr>
          <w:rFonts w:ascii="Times New Roman" w:hAnsi="Times New Roman"/>
        </w:rPr>
      </w:pPr>
      <w:r>
        <w:rPr>
          <w:rFonts w:ascii="Times New Roman" w:hAnsi="Times New Roman"/>
        </w:rPr>
        <w:t>Prijava</w:t>
      </w:r>
      <w:r w:rsidR="00806134">
        <w:rPr>
          <w:rFonts w:ascii="Times New Roman" w:hAnsi="Times New Roman"/>
        </w:rPr>
        <w:t xml:space="preserve"> se oddaja za naslednje sklope (ustrezno označite):</w:t>
      </w:r>
    </w:p>
    <w:p w:rsidR="00806134" w:rsidRDefault="00806134" w:rsidP="00806134">
      <w:pPr>
        <w:jc w:val="both"/>
        <w:rPr>
          <w:rFonts w:ascii="Times New Roman" w:hAnsi="Times New Roman"/>
        </w:rPr>
      </w:pPr>
    </w:p>
    <w:tbl>
      <w:tblPr>
        <w:tblW w:w="9498" w:type="dxa"/>
        <w:tblInd w:w="-34" w:type="dxa"/>
        <w:tblLayout w:type="fixed"/>
        <w:tblLook w:val="0000" w:firstRow="0" w:lastRow="0" w:firstColumn="0" w:lastColumn="0" w:noHBand="0" w:noVBand="0"/>
      </w:tblPr>
      <w:tblGrid>
        <w:gridCol w:w="7088"/>
        <w:gridCol w:w="2410"/>
      </w:tblGrid>
      <w:tr w:rsidR="00806134"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806134" w:rsidRPr="00FF213B" w:rsidRDefault="00806134" w:rsidP="00806134">
            <w:pPr>
              <w:numPr>
                <w:ilvl w:val="0"/>
                <w:numId w:val="52"/>
              </w:numPr>
              <w:contextualSpacing/>
              <w:rPr>
                <w:rFonts w:ascii="Times New Roman" w:hAnsi="Times New Roman"/>
              </w:rPr>
            </w:pPr>
            <w:r w:rsidRPr="00FF213B">
              <w:rPr>
                <w:rFonts w:ascii="Times New Roman" w:hAnsi="Times New Roman"/>
              </w:rPr>
              <w:t>Sklop: Zidarska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806134" w:rsidRPr="00FF213B" w:rsidRDefault="00806134" w:rsidP="006B307B">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006B307B">
              <w:rPr>
                <w:rFonts w:ascii="Times New Roman" w:hAnsi="Times New Roman"/>
                <w:bCs/>
                <w:lang w:eastAsia="ar-SA"/>
              </w:rPr>
              <w:fldChar w:fldCharType="begin">
                <w:ffData>
                  <w:name w:val=""/>
                  <w:enabled/>
                  <w:calcOnExit w:val="0"/>
                  <w:checkBox>
                    <w:sizeAuto/>
                    <w:default w:val="0"/>
                  </w:checkBox>
                </w:ffData>
              </w:fldChar>
            </w:r>
            <w:r w:rsidR="006B307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006B307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806134"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806134" w:rsidRPr="00FF213B" w:rsidRDefault="00806134" w:rsidP="00806134">
            <w:pPr>
              <w:numPr>
                <w:ilvl w:val="0"/>
                <w:numId w:val="52"/>
              </w:numPr>
              <w:contextualSpacing/>
              <w:rPr>
                <w:rFonts w:ascii="Times New Roman" w:hAnsi="Times New Roman"/>
              </w:rPr>
            </w:pPr>
            <w:r w:rsidRPr="00FF213B">
              <w:rPr>
                <w:rFonts w:ascii="Times New Roman" w:hAnsi="Times New Roman"/>
              </w:rPr>
              <w:t>Sklop: Keramičarska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806134" w:rsidRPr="00FF213B" w:rsidRDefault="00806134" w:rsidP="006F694B">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806134"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806134" w:rsidRPr="00FF213B" w:rsidRDefault="00806134" w:rsidP="00806134">
            <w:pPr>
              <w:numPr>
                <w:ilvl w:val="0"/>
                <w:numId w:val="52"/>
              </w:numPr>
              <w:contextualSpacing/>
              <w:rPr>
                <w:rFonts w:ascii="Times New Roman" w:hAnsi="Times New Roman"/>
              </w:rPr>
            </w:pPr>
            <w:r w:rsidRPr="00FF213B">
              <w:rPr>
                <w:rFonts w:ascii="Times New Roman" w:hAnsi="Times New Roman"/>
              </w:rPr>
              <w:t xml:space="preserve">Sklop: </w:t>
            </w:r>
            <w:proofErr w:type="spellStart"/>
            <w:r w:rsidR="002E4CDB">
              <w:rPr>
                <w:rFonts w:ascii="Times New Roman" w:hAnsi="Times New Roman"/>
              </w:rPr>
              <w:t>Strojnoi</w:t>
            </w:r>
            <w:r w:rsidRPr="00FF213B">
              <w:rPr>
                <w:rFonts w:ascii="Times New Roman" w:hAnsi="Times New Roman"/>
              </w:rPr>
              <w:t>nštalaterska</w:t>
            </w:r>
            <w:proofErr w:type="spellEnd"/>
            <w:r w:rsidRPr="00FF213B">
              <w:rPr>
                <w:rFonts w:ascii="Times New Roman" w:hAnsi="Times New Roman"/>
              </w:rPr>
              <w:t xml:space="preserve"> dela</w:t>
            </w:r>
          </w:p>
        </w:tc>
        <w:tc>
          <w:tcPr>
            <w:tcW w:w="2410" w:type="dxa"/>
            <w:tcBorders>
              <w:top w:val="single" w:sz="4" w:space="0" w:color="000000"/>
              <w:left w:val="single" w:sz="4" w:space="0" w:color="000000"/>
              <w:bottom w:val="single" w:sz="4" w:space="0" w:color="000000"/>
              <w:right w:val="single" w:sz="4" w:space="0" w:color="auto"/>
            </w:tcBorders>
            <w:vAlign w:val="center"/>
          </w:tcPr>
          <w:p w:rsidR="00806134" w:rsidRPr="00FF213B" w:rsidRDefault="00806134" w:rsidP="006F694B">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806134"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806134" w:rsidRPr="00FF213B" w:rsidRDefault="00806134" w:rsidP="00806134">
            <w:pPr>
              <w:numPr>
                <w:ilvl w:val="0"/>
                <w:numId w:val="52"/>
              </w:numPr>
              <w:contextualSpacing/>
              <w:rPr>
                <w:rFonts w:ascii="Times New Roman" w:hAnsi="Times New Roman"/>
              </w:rPr>
            </w:pPr>
            <w:r w:rsidRPr="00FF213B">
              <w:rPr>
                <w:rFonts w:ascii="Times New Roman" w:hAnsi="Times New Roman"/>
              </w:rPr>
              <w:t>Sklop: Elektroinštalacijska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806134" w:rsidRPr="00FF213B" w:rsidRDefault="00806134" w:rsidP="006F694B">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806134"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806134" w:rsidRPr="00FF213B" w:rsidRDefault="00806134" w:rsidP="00806134">
            <w:pPr>
              <w:numPr>
                <w:ilvl w:val="0"/>
                <w:numId w:val="52"/>
              </w:numPr>
              <w:contextualSpacing/>
              <w:rPr>
                <w:rFonts w:ascii="Times New Roman" w:hAnsi="Times New Roman"/>
              </w:rPr>
            </w:pPr>
            <w:r w:rsidRPr="00FF213B">
              <w:rPr>
                <w:rFonts w:ascii="Times New Roman" w:hAnsi="Times New Roman"/>
              </w:rPr>
              <w:t>Sklop: Talne obloge</w:t>
            </w:r>
          </w:p>
        </w:tc>
        <w:tc>
          <w:tcPr>
            <w:tcW w:w="2410" w:type="dxa"/>
            <w:tcBorders>
              <w:top w:val="single" w:sz="4" w:space="0" w:color="000000"/>
              <w:left w:val="single" w:sz="4" w:space="0" w:color="000000"/>
              <w:bottom w:val="single" w:sz="4" w:space="0" w:color="000000"/>
              <w:right w:val="single" w:sz="4" w:space="0" w:color="auto"/>
            </w:tcBorders>
            <w:vAlign w:val="center"/>
          </w:tcPr>
          <w:p w:rsidR="00806134" w:rsidRPr="00FF213B" w:rsidRDefault="00806134" w:rsidP="006F694B">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806134"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806134" w:rsidRPr="00FF213B" w:rsidRDefault="00806134" w:rsidP="007B4422">
            <w:pPr>
              <w:numPr>
                <w:ilvl w:val="0"/>
                <w:numId w:val="52"/>
              </w:numPr>
              <w:contextualSpacing/>
              <w:rPr>
                <w:rFonts w:ascii="Times New Roman" w:hAnsi="Times New Roman"/>
              </w:rPr>
            </w:pPr>
            <w:r w:rsidRPr="00FF213B">
              <w:rPr>
                <w:rFonts w:ascii="Times New Roman" w:hAnsi="Times New Roman"/>
              </w:rPr>
              <w:t xml:space="preserve">Sklop: </w:t>
            </w:r>
            <w:r w:rsidR="007B4422">
              <w:rPr>
                <w:rFonts w:ascii="Times New Roman" w:hAnsi="Times New Roman"/>
              </w:rPr>
              <w:t>Slikopleskarska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806134" w:rsidRPr="00FF213B" w:rsidRDefault="00806134" w:rsidP="006F694B">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7B4422" w:rsidRPr="000613E6" w:rsidTr="006F694B">
        <w:trPr>
          <w:cantSplit/>
          <w:trHeight w:val="329"/>
        </w:trPr>
        <w:tc>
          <w:tcPr>
            <w:tcW w:w="7088" w:type="dxa"/>
            <w:tcBorders>
              <w:top w:val="single" w:sz="4" w:space="0" w:color="000000"/>
              <w:left w:val="single" w:sz="4" w:space="0" w:color="auto"/>
              <w:bottom w:val="single" w:sz="4" w:space="0" w:color="000000"/>
              <w:right w:val="nil"/>
            </w:tcBorders>
            <w:vAlign w:val="center"/>
          </w:tcPr>
          <w:p w:rsidR="007B4422" w:rsidRPr="00FF213B" w:rsidRDefault="007B4422" w:rsidP="00806134">
            <w:pPr>
              <w:numPr>
                <w:ilvl w:val="0"/>
                <w:numId w:val="52"/>
              </w:numPr>
              <w:contextualSpacing/>
              <w:rPr>
                <w:rFonts w:ascii="Times New Roman" w:hAnsi="Times New Roman"/>
              </w:rPr>
            </w:pPr>
            <w:r>
              <w:rPr>
                <w:rFonts w:ascii="Times New Roman" w:hAnsi="Times New Roman"/>
              </w:rPr>
              <w:t>Sklop: Medicinski plini</w:t>
            </w:r>
          </w:p>
        </w:tc>
        <w:tc>
          <w:tcPr>
            <w:tcW w:w="2410" w:type="dxa"/>
            <w:tcBorders>
              <w:top w:val="single" w:sz="4" w:space="0" w:color="000000"/>
              <w:left w:val="single" w:sz="4" w:space="0" w:color="000000"/>
              <w:bottom w:val="single" w:sz="4" w:space="0" w:color="000000"/>
              <w:right w:val="single" w:sz="4" w:space="0" w:color="auto"/>
            </w:tcBorders>
            <w:vAlign w:val="center"/>
          </w:tcPr>
          <w:p w:rsidR="007B4422" w:rsidRPr="00FF213B" w:rsidRDefault="007B4422" w:rsidP="007B4422">
            <w:pPr>
              <w:keepNext/>
              <w:widowControl w:val="0"/>
              <w:snapToGrid w:val="0"/>
              <w:jc w:val="center"/>
              <w:rPr>
                <w:rFonts w:ascii="Times New Roman" w:hAnsi="Times New Roman"/>
                <w:bCs/>
                <w:lang w:eastAsia="ar-SA"/>
              </w:rPr>
            </w:pPr>
            <w:r w:rsidRPr="00FF213B">
              <w:rPr>
                <w:rFonts w:ascii="Times New Roman" w:hAnsi="Times New Roman"/>
                <w:b/>
                <w:bCs/>
              </w:rPr>
              <w:t>DA</w:t>
            </w:r>
            <w:r w:rsidRPr="00FF213B">
              <w:rPr>
                <w:rFonts w:ascii="Times New Roman" w:hAnsi="Times New Roman"/>
                <w:bCs/>
                <w:lang w:eastAsia="ar-SA"/>
              </w:rPr>
              <w:t xml:space="preserve"> </w:t>
            </w:r>
            <w:r>
              <w:rPr>
                <w:rFonts w:ascii="Times New Roman" w:hAnsi="Times New Roman"/>
                <w:bCs/>
                <w:lang w:eastAsia="ar-SA"/>
              </w:rPr>
              <w:fldChar w:fldCharType="begin">
                <w:ffData>
                  <w:name w:val=""/>
                  <w:enabled/>
                  <w:calcOnExit w:val="0"/>
                  <w:checkBox>
                    <w:sizeAuto/>
                    <w:default w:val="0"/>
                  </w:checkBox>
                </w:ffData>
              </w:fldChar>
            </w:r>
            <w:r>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bl>
    <w:p w:rsidR="00806134" w:rsidRPr="00F10CD0" w:rsidRDefault="00806134" w:rsidP="00806134">
      <w:pPr>
        <w:jc w:val="both"/>
        <w:rPr>
          <w:rFonts w:cs="Arial"/>
          <w:b/>
          <w:sz w:val="22"/>
          <w:szCs w:val="22"/>
        </w:rPr>
      </w:pPr>
    </w:p>
    <w:p w:rsidR="0064371A" w:rsidRDefault="0064371A" w:rsidP="00806134">
      <w:pPr>
        <w:jc w:val="both"/>
        <w:rPr>
          <w:rFonts w:ascii="Times New Roman" w:hAnsi="Times New Roman"/>
          <w:b/>
        </w:rPr>
      </w:pPr>
    </w:p>
    <w:p w:rsidR="00806134" w:rsidRDefault="00900B2D" w:rsidP="00806134">
      <w:pPr>
        <w:jc w:val="both"/>
        <w:rPr>
          <w:rFonts w:ascii="Times New Roman" w:hAnsi="Times New Roman"/>
          <w:b/>
        </w:rPr>
      </w:pPr>
      <w:r>
        <w:rPr>
          <w:rFonts w:ascii="Times New Roman" w:hAnsi="Times New Roman"/>
          <w:b/>
        </w:rPr>
        <w:t>Izjavljamo, da ta prijava</w:t>
      </w:r>
      <w:r w:rsidR="00806134" w:rsidRPr="00F10CD0">
        <w:rPr>
          <w:rFonts w:ascii="Times New Roman" w:hAnsi="Times New Roman"/>
          <w:b/>
        </w:rPr>
        <w:t xml:space="preserve"> </w:t>
      </w:r>
      <w:r w:rsidR="00806134" w:rsidRPr="00E538CD">
        <w:rPr>
          <w:rFonts w:ascii="Times New Roman" w:hAnsi="Times New Roman"/>
          <w:b/>
        </w:rPr>
        <w:t>izpolnjuje zahteve glede vsebine razpisne dokumentacije,</w:t>
      </w:r>
      <w:r>
        <w:rPr>
          <w:rFonts w:ascii="Times New Roman" w:hAnsi="Times New Roman"/>
          <w:b/>
        </w:rPr>
        <w:t xml:space="preserve"> veljavnosti prijave</w:t>
      </w:r>
      <w:r w:rsidR="00806134">
        <w:rPr>
          <w:rFonts w:ascii="Times New Roman" w:hAnsi="Times New Roman"/>
          <w:b/>
        </w:rPr>
        <w:t xml:space="preserve"> in</w:t>
      </w:r>
      <w:r w:rsidR="00806134" w:rsidRPr="00F10CD0">
        <w:rPr>
          <w:rFonts w:ascii="Times New Roman" w:hAnsi="Times New Roman"/>
          <w:b/>
        </w:rPr>
        <w:t xml:space="preserve"> da so vsi podatki navedeni v </w:t>
      </w:r>
      <w:r>
        <w:rPr>
          <w:rFonts w:ascii="Times New Roman" w:hAnsi="Times New Roman"/>
          <w:b/>
        </w:rPr>
        <w:t xml:space="preserve">prijavi </w:t>
      </w:r>
      <w:r w:rsidR="00806134" w:rsidRPr="00F10CD0">
        <w:rPr>
          <w:rFonts w:ascii="Times New Roman" w:hAnsi="Times New Roman"/>
          <w:b/>
        </w:rPr>
        <w:t xml:space="preserve">resnični in </w:t>
      </w:r>
      <w:proofErr w:type="spellStart"/>
      <w:r w:rsidR="00806134" w:rsidRPr="00F10CD0">
        <w:rPr>
          <w:rFonts w:ascii="Times New Roman" w:hAnsi="Times New Roman"/>
          <w:b/>
        </w:rPr>
        <w:t>nezavajajoči</w:t>
      </w:r>
      <w:proofErr w:type="spellEnd"/>
      <w:r w:rsidR="00806134" w:rsidRPr="00F10CD0">
        <w:rPr>
          <w:rFonts w:ascii="Times New Roman" w:hAnsi="Times New Roman"/>
          <w:b/>
        </w:rPr>
        <w:t xml:space="preserve">. </w:t>
      </w:r>
    </w:p>
    <w:p w:rsidR="00806134" w:rsidRPr="00F10CD0" w:rsidRDefault="00806134" w:rsidP="00806134">
      <w:pPr>
        <w:jc w:val="both"/>
        <w:rPr>
          <w:rFonts w:ascii="Times New Roman" w:hAnsi="Times New Roman"/>
          <w:b/>
        </w:rPr>
      </w:pPr>
      <w:r w:rsidRPr="00F10CD0">
        <w:rPr>
          <w:rFonts w:ascii="Times New Roman" w:hAnsi="Times New Roman"/>
          <w:b/>
        </w:rPr>
        <w:t xml:space="preserve">S podpisom te ponudbe podpisujemo </w:t>
      </w:r>
      <w:r>
        <w:rPr>
          <w:rFonts w:ascii="Times New Roman" w:hAnsi="Times New Roman"/>
          <w:b/>
        </w:rPr>
        <w:t>Okvirni sporazum</w:t>
      </w:r>
      <w:r w:rsidRPr="00F10CD0">
        <w:rPr>
          <w:rFonts w:ascii="Times New Roman" w:hAnsi="Times New Roman"/>
          <w:b/>
        </w:rPr>
        <w:t xml:space="preserve"> kot celoto in se z </w:t>
      </w:r>
      <w:r w:rsidRPr="00E2012B">
        <w:rPr>
          <w:rFonts w:ascii="Times New Roman" w:hAnsi="Times New Roman"/>
          <w:b/>
        </w:rPr>
        <w:t>njegovo vsebino</w:t>
      </w:r>
      <w:r w:rsidRPr="00F10CD0">
        <w:rPr>
          <w:rFonts w:ascii="Times New Roman" w:hAnsi="Times New Roman"/>
          <w:b/>
        </w:rPr>
        <w:t xml:space="preserve"> strinjamo.</w:t>
      </w:r>
    </w:p>
    <w:p w:rsidR="00113A4D" w:rsidRDefault="00113A4D" w:rsidP="00213149">
      <w:pPr>
        <w:widowControl w:val="0"/>
        <w:jc w:val="both"/>
        <w:rPr>
          <w:rFonts w:ascii="Times New Roman" w:hAnsi="Times New Roman"/>
        </w:rPr>
      </w:pPr>
    </w:p>
    <w:p w:rsidR="004B7ACC" w:rsidRPr="00811C93" w:rsidRDefault="00952576" w:rsidP="00213149">
      <w:pPr>
        <w:widowControl w:val="0"/>
        <w:jc w:val="both"/>
        <w:rPr>
          <w:rFonts w:ascii="Times New Roman" w:hAnsi="Times New Roman"/>
          <w:b/>
          <w:bCs/>
          <w:i/>
          <w:iCs/>
        </w:rPr>
      </w:pPr>
      <w:r w:rsidRPr="00811C93">
        <w:rPr>
          <w:rFonts w:ascii="Times New Roman" w:hAnsi="Times New Roman"/>
        </w:rPr>
        <w:t>Strinjamo se, da ta prijava</w:t>
      </w:r>
      <w:r w:rsidR="004B7ACC" w:rsidRPr="00811C93">
        <w:rPr>
          <w:rFonts w:ascii="Times New Roman" w:hAnsi="Times New Roman"/>
        </w:rPr>
        <w:t xml:space="preserve"> velja ……………dni od roka za oddajo ponudb in da za nas ostane obvezujoča in se jo lahko sprejme kadarkoli pred tem datumom. </w:t>
      </w:r>
    </w:p>
    <w:p w:rsidR="004B7ACC" w:rsidRPr="00E53653" w:rsidRDefault="004B7ACC" w:rsidP="00213149">
      <w:pPr>
        <w:widowControl w:val="0"/>
        <w:jc w:val="both"/>
        <w:rPr>
          <w:rFonts w:ascii="Times New Roman" w:hAnsi="Times New Roman"/>
          <w:b/>
          <w:bCs/>
          <w:i/>
          <w:iCs/>
        </w:rPr>
      </w:pPr>
      <w:r w:rsidRPr="00811C93">
        <w:rPr>
          <w:rFonts w:ascii="Times New Roman" w:hAnsi="Times New Roman"/>
          <w:b/>
          <w:bCs/>
        </w:rPr>
        <w:t>Pogoj:</w:t>
      </w:r>
      <w:r w:rsidRPr="00811C93">
        <w:rPr>
          <w:rFonts w:ascii="Times New Roman" w:hAnsi="Times New Roman"/>
        </w:rPr>
        <w:t xml:space="preserve"> </w:t>
      </w:r>
      <w:r w:rsidRPr="00811C93">
        <w:rPr>
          <w:rFonts w:ascii="Times New Roman" w:hAnsi="Times New Roman"/>
          <w:b/>
          <w:bCs/>
          <w:i/>
          <w:iCs/>
        </w:rPr>
        <w:t xml:space="preserve">minimalno </w:t>
      </w:r>
      <w:r w:rsidR="00752A03" w:rsidRPr="00811C93">
        <w:rPr>
          <w:rFonts w:ascii="Times New Roman" w:hAnsi="Times New Roman"/>
          <w:b/>
          <w:bCs/>
          <w:i/>
          <w:iCs/>
        </w:rPr>
        <w:t>9</w:t>
      </w:r>
      <w:r w:rsidRPr="00811C93">
        <w:rPr>
          <w:rFonts w:ascii="Times New Roman" w:hAnsi="Times New Roman"/>
          <w:b/>
          <w:bCs/>
          <w:i/>
          <w:iCs/>
        </w:rPr>
        <w:t>0 dni od  roka za oddajo ponudb.</w:t>
      </w:r>
    </w:p>
    <w:p w:rsidR="004B7ACC" w:rsidRPr="00E53653" w:rsidRDefault="004B7ACC" w:rsidP="004B7ACC">
      <w:pPr>
        <w:widowControl w:val="0"/>
        <w:ind w:left="360"/>
        <w:jc w:val="both"/>
        <w:rPr>
          <w:rFonts w:ascii="Times New Roman" w:hAnsi="Times New Roman"/>
          <w:b/>
          <w:bCs/>
          <w:i/>
          <w:iCs/>
        </w:rPr>
      </w:pPr>
    </w:p>
    <w:p w:rsidR="00AF5D89" w:rsidRDefault="00AF5D89" w:rsidP="00AF5D89">
      <w:pPr>
        <w:jc w:val="both"/>
        <w:rPr>
          <w:rFonts w:ascii="Times New Roman" w:hAnsi="Times New Roman"/>
          <w:u w:val="single"/>
        </w:rPr>
      </w:pPr>
    </w:p>
    <w:p w:rsidR="00AF5D89" w:rsidRDefault="00AF5D89" w:rsidP="00AF5D89">
      <w:pPr>
        <w:pStyle w:val="Telobesedila"/>
        <w:spacing w:after="0"/>
      </w:pPr>
      <w:r>
        <w:t xml:space="preserve">Okvirni sporazum se sklepa za obdobje </w:t>
      </w:r>
      <w:r w:rsidR="00C73613">
        <w:t>treh (3</w:t>
      </w:r>
      <w:r>
        <w:t>) let.</w:t>
      </w:r>
    </w:p>
    <w:p w:rsidR="006E0258" w:rsidRPr="00D11C60" w:rsidRDefault="006E0258" w:rsidP="006E0258">
      <w:pPr>
        <w:jc w:val="both"/>
        <w:rPr>
          <w:rFonts w:ascii="Times New Roman" w:hAnsi="Times New Roman"/>
          <w:b/>
          <w:bCs/>
        </w:rPr>
      </w:pPr>
    </w:p>
    <w:p w:rsidR="004B7ACC" w:rsidRPr="00E53653" w:rsidRDefault="004B7ACC" w:rsidP="004B7ACC">
      <w:pPr>
        <w:widowControl w:val="0"/>
        <w:jc w:val="both"/>
        <w:rPr>
          <w:rFonts w:ascii="Times New Roman" w:hAnsi="Times New Roman"/>
        </w:rPr>
      </w:pPr>
      <w:r w:rsidRPr="00E53653">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4B7ACC" w:rsidRPr="00E53653" w:rsidRDefault="004B7ACC" w:rsidP="004B7ACC">
      <w:pPr>
        <w:widowControl w:val="0"/>
        <w:jc w:val="both"/>
        <w:rPr>
          <w:rFonts w:ascii="Times New Roman" w:hAnsi="Times New Roman"/>
        </w:rPr>
      </w:pPr>
    </w:p>
    <w:p w:rsidR="004B7ACC" w:rsidRPr="00E53653" w:rsidRDefault="004B7ACC" w:rsidP="004B7ACC">
      <w:pPr>
        <w:widowControl w:val="0"/>
        <w:tabs>
          <w:tab w:val="left" w:pos="284"/>
          <w:tab w:val="left" w:pos="851"/>
          <w:tab w:val="left" w:pos="1701"/>
        </w:tabs>
        <w:jc w:val="both"/>
        <w:rPr>
          <w:rFonts w:ascii="Times New Roman" w:hAnsi="Times New Roman"/>
        </w:rPr>
      </w:pPr>
      <w:r w:rsidRPr="00E53653">
        <w:rPr>
          <w:rFonts w:ascii="Times New Roman" w:hAnsi="Times New Roman"/>
        </w:rPr>
        <w:t xml:space="preserve">Jemljemo na znanje, da niste obvezani sprejeti nobene od ponudb, ki ste jih prejeli. </w:t>
      </w:r>
    </w:p>
    <w:p w:rsidR="004B7ACC" w:rsidRPr="00E53653" w:rsidRDefault="004B7ACC" w:rsidP="004B7ACC">
      <w:pPr>
        <w:widowControl w:val="0"/>
        <w:jc w:val="both"/>
        <w:rPr>
          <w:rFonts w:ascii="Times New Roman" w:hAnsi="Times New Roman"/>
        </w:rPr>
      </w:pPr>
    </w:p>
    <w:p w:rsidR="00A5186F" w:rsidRPr="007D5BF7" w:rsidRDefault="00A5186F" w:rsidP="00A5186F">
      <w:pPr>
        <w:autoSpaceDE w:val="0"/>
        <w:autoSpaceDN w:val="0"/>
        <w:adjustRightInd w:val="0"/>
        <w:jc w:val="both"/>
        <w:rPr>
          <w:rFonts w:ascii="Times New Roman" w:hAnsi="Times New Roman"/>
        </w:rPr>
      </w:pPr>
      <w:r w:rsidRPr="007D5BF7">
        <w:rPr>
          <w:rFonts w:ascii="Times New Roman" w:hAnsi="Times New Roman"/>
        </w:rPr>
        <w:t xml:space="preserve">Kraj in datum:                                                                                  </w:t>
      </w:r>
    </w:p>
    <w:p w:rsidR="00A5186F" w:rsidRDefault="00A5186F" w:rsidP="00A5186F">
      <w:pPr>
        <w:autoSpaceDE w:val="0"/>
        <w:autoSpaceDN w:val="0"/>
        <w:adjustRightInd w:val="0"/>
        <w:jc w:val="both"/>
        <w:rPr>
          <w:rFonts w:ascii="Times New Roman" w:hAnsi="Times New Roman"/>
        </w:rPr>
      </w:pPr>
      <w:r w:rsidRPr="007D5BF7">
        <w:rPr>
          <w:rFonts w:ascii="Times New Roman" w:hAnsi="Times New Roman"/>
        </w:rPr>
        <w:t xml:space="preserve">Ime in priimek zakonitega zastopnika ponudnika:  </w:t>
      </w:r>
    </w:p>
    <w:p w:rsidR="00A55FD1" w:rsidRDefault="00A55FD1" w:rsidP="00B23379">
      <w:pPr>
        <w:jc w:val="both"/>
        <w:rPr>
          <w:rFonts w:ascii="Times New Roman" w:hAnsi="Times New Roman"/>
          <w:b/>
          <w:szCs w:val="20"/>
        </w:rPr>
      </w:pPr>
      <w:bookmarkStart w:id="55" w:name="_Toc466354981"/>
    </w:p>
    <w:bookmarkEnd w:id="55"/>
    <w:p w:rsidR="006E0258" w:rsidRPr="001A1C35" w:rsidRDefault="002A7A49" w:rsidP="001A1C35">
      <w:pPr>
        <w:rPr>
          <w:rFonts w:ascii="Times New Roman" w:hAnsi="Times New Roman"/>
        </w:rPr>
      </w:pPr>
      <w:r>
        <w:rPr>
          <w:rFonts w:ascii="Times New Roman" w:hAnsi="Times New Roman"/>
        </w:rPr>
        <w:br w:type="page"/>
      </w: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 </w:t>
      </w:r>
      <w:r w:rsidR="00694D1A">
        <w:rPr>
          <w:rFonts w:ascii="Times New Roman" w:hAnsi="Times New Roman"/>
          <w:b/>
          <w:szCs w:val="20"/>
        </w:rPr>
        <w:t>JNMV17/</w:t>
      </w:r>
      <w:r w:rsidR="001B37ED" w:rsidRPr="001B37ED">
        <w:rPr>
          <w:rFonts w:ascii="Times New Roman" w:hAnsi="Times New Roman"/>
          <w:b/>
          <w:szCs w:val="20"/>
        </w:rPr>
        <w:t>2022</w:t>
      </w:r>
    </w:p>
    <w:p w:rsidR="00C61216" w:rsidRDefault="00C61216" w:rsidP="00C61216">
      <w:pPr>
        <w:jc w:val="both"/>
        <w:rPr>
          <w:rFonts w:ascii="Times New Roman" w:hAnsi="Times New Roman"/>
          <w:b/>
          <w:szCs w:val="20"/>
        </w:rPr>
      </w:pPr>
    </w:p>
    <w:p w:rsidR="0068354A" w:rsidRPr="001A6349" w:rsidRDefault="0068354A" w:rsidP="0068354A">
      <w:pPr>
        <w:pStyle w:val="Naslov3"/>
        <w:widowControl/>
        <w:spacing w:after="120"/>
        <w:jc w:val="center"/>
        <w:rPr>
          <w:rFonts w:ascii="Times New Roman" w:hAnsi="Times New Roman"/>
          <w:sz w:val="24"/>
          <w:szCs w:val="24"/>
        </w:rPr>
      </w:pPr>
      <w:bookmarkStart w:id="56" w:name="_Toc265490451"/>
      <w:bookmarkStart w:id="57" w:name="_Toc291154435"/>
      <w:bookmarkStart w:id="58" w:name="_Toc466354982"/>
      <w:bookmarkStart w:id="59" w:name="_Toc43187975"/>
      <w:bookmarkStart w:id="60" w:name="_Toc73424437"/>
      <w:r w:rsidRPr="001A6349">
        <w:rPr>
          <w:rFonts w:ascii="Times New Roman" w:hAnsi="Times New Roman"/>
          <w:sz w:val="24"/>
          <w:szCs w:val="24"/>
        </w:rPr>
        <w:t>IZJAVA PONUDNIKA</w:t>
      </w:r>
      <w:bookmarkEnd w:id="56"/>
      <w:bookmarkEnd w:id="57"/>
      <w:bookmarkEnd w:id="58"/>
      <w:bookmarkEnd w:id="59"/>
      <w:bookmarkEnd w:id="60"/>
    </w:p>
    <w:p w:rsidR="0068354A" w:rsidRPr="009F1E19" w:rsidRDefault="0068354A" w:rsidP="0068354A">
      <w:pPr>
        <w:pStyle w:val="Telobesedila"/>
        <w:rPr>
          <w:sz w:val="22"/>
          <w:szCs w:val="22"/>
        </w:rPr>
      </w:pPr>
    </w:p>
    <w:p w:rsidR="00B10DD8" w:rsidRPr="00922F27" w:rsidRDefault="00B10DD8" w:rsidP="00B10DD8">
      <w:pPr>
        <w:pStyle w:val="Telobesedila"/>
        <w:rPr>
          <w:szCs w:val="24"/>
        </w:rPr>
      </w:pPr>
      <w:r w:rsidRPr="00922F27">
        <w:rPr>
          <w:szCs w:val="24"/>
        </w:rPr>
        <w:t xml:space="preserve">Izjavljamo, da izpolnjujemo naslednje pogoje v okviru objavljenega razpisa </w:t>
      </w:r>
      <w:r w:rsidR="00F73C2C" w:rsidRPr="00F73C2C">
        <w:rPr>
          <w:szCs w:val="24"/>
        </w:rPr>
        <w:t>Izvajanje GOI del po sklopih</w:t>
      </w:r>
      <w:r w:rsidRPr="00922F27">
        <w:rPr>
          <w:szCs w:val="24"/>
        </w:rPr>
        <w:t>:</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Imamo na dan oddaje ponudbe ali prijave predložene vse obračune davčnih odtegljajev za dohodke iz delovnega razmerja za obdobje zadnjih petih let do dne oddaje ponudbe ali prijave.</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Zagotavljamo, da:</w:t>
      </w:r>
    </w:p>
    <w:p w:rsidR="00B10DD8" w:rsidRPr="00922F27" w:rsidRDefault="00B10DD8" w:rsidP="001540BC">
      <w:pPr>
        <w:pStyle w:val="Odstavekseznama"/>
        <w:numPr>
          <w:ilvl w:val="0"/>
          <w:numId w:val="16"/>
        </w:numPr>
        <w:jc w:val="both"/>
        <w:rPr>
          <w:rFonts w:ascii="Times New Roman" w:hAnsi="Times New Roman"/>
        </w:rPr>
      </w:pPr>
      <w:r w:rsidRPr="00922F27">
        <w:rPr>
          <w:rFonts w:ascii="Times New Roman" w:hAnsi="Times New Roman"/>
        </w:rPr>
        <w:t>ne kršimo obveznosti iz drugega odstavka 3. člena ZJN-3 (obveznosti na področju okoljskega, socialnega in delovnega prava);</w:t>
      </w:r>
    </w:p>
    <w:p w:rsidR="00B10DD8" w:rsidRPr="00922F27" w:rsidRDefault="00B10DD8" w:rsidP="001540BC">
      <w:pPr>
        <w:pStyle w:val="Odstavekseznama"/>
        <w:numPr>
          <w:ilvl w:val="0"/>
          <w:numId w:val="16"/>
        </w:numPr>
        <w:jc w:val="both"/>
        <w:rPr>
          <w:rFonts w:ascii="Times New Roman" w:hAnsi="Times New Roman"/>
        </w:rPr>
      </w:pPr>
      <w:r w:rsidRPr="00922F27">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B10DD8" w:rsidRPr="00922F27" w:rsidRDefault="00B10DD8" w:rsidP="001540BC">
      <w:pPr>
        <w:pStyle w:val="Odstavekseznama"/>
        <w:numPr>
          <w:ilvl w:val="0"/>
          <w:numId w:val="16"/>
        </w:numPr>
        <w:jc w:val="both"/>
        <w:rPr>
          <w:rFonts w:ascii="Times New Roman" w:hAnsi="Times New Roman"/>
        </w:rPr>
      </w:pPr>
      <w:r w:rsidRPr="00922F27">
        <w:rPr>
          <w:rFonts w:ascii="Times New Roman" w:hAnsi="Times New Roman"/>
        </w:rPr>
        <w:t>nismo zagrešili hujšo kršitev poklicnih pravil, zaradi česar je omajana naša integriteta;</w:t>
      </w:r>
    </w:p>
    <w:p w:rsidR="00B10DD8" w:rsidRPr="006E0258" w:rsidRDefault="00B10DD8" w:rsidP="001540BC">
      <w:pPr>
        <w:pStyle w:val="Odstavekseznama"/>
        <w:numPr>
          <w:ilvl w:val="0"/>
          <w:numId w:val="16"/>
        </w:numPr>
        <w:jc w:val="both"/>
        <w:rPr>
          <w:rFonts w:ascii="Times New Roman" w:hAnsi="Times New Roman"/>
        </w:rPr>
      </w:pPr>
      <w:r w:rsidRPr="00922F27">
        <w:rPr>
          <w:rFonts w:ascii="Times New Roman" w:hAnsi="Times New Roman"/>
        </w:rPr>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 xml:space="preserve">Na dan, ko poteče rok za oddajo ponudb ali prijav, nismo uvrščeni v evidenco gospodarskih subjektov z negativnimi referencami iz 110. člena ZJN-3. </w:t>
      </w:r>
    </w:p>
    <w:p w:rsidR="00B10DD8" w:rsidRPr="006E0258" w:rsidRDefault="00B10DD8" w:rsidP="001540BC">
      <w:pPr>
        <w:pStyle w:val="Odstavekseznama"/>
        <w:numPr>
          <w:ilvl w:val="0"/>
          <w:numId w:val="15"/>
        </w:numPr>
        <w:jc w:val="both"/>
        <w:rPr>
          <w:rFonts w:ascii="Times New Roman" w:hAnsi="Times New Roman"/>
        </w:rPr>
      </w:pPr>
      <w:r w:rsidRPr="00922F27">
        <w:rPr>
          <w:rFonts w:ascii="Times New Roman" w:hAnsi="Times New Roman"/>
        </w:rPr>
        <w:t>V zadnjih treh letih pred potekom roka za oddajo ponudb, nam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Vpisani smo v poslovni register: gospodarski subjekt je registriran za opravljanje dejavnosti, ki je predmet tega javnega naročila.</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 xml:space="preserve">Naši transakcijski račun(i) v preteklih 6 mesecih ni(so) bil(i) blokiran(i) oz. število dni neporavnanih obveznosti v preteklih 6 mesecih je enako 0, od dneva objave tega javnega naročila.  </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Naročniki zoper nas niso vlagali upravičenih reklamacij glede kakovosti storitev, ki smo jih ponujali in prav tako nismo kršili drugih pogodbenih obveznosti do naročnikov.</w:t>
      </w:r>
    </w:p>
    <w:p w:rsidR="00B10DD8" w:rsidRPr="006E0258" w:rsidRDefault="00B10DD8" w:rsidP="001540BC">
      <w:pPr>
        <w:pStyle w:val="Odstavekseznama"/>
        <w:numPr>
          <w:ilvl w:val="0"/>
          <w:numId w:val="15"/>
        </w:numPr>
        <w:jc w:val="both"/>
        <w:rPr>
          <w:rFonts w:ascii="Times New Roman" w:hAnsi="Times New Roman"/>
        </w:rPr>
      </w:pPr>
      <w:r w:rsidRPr="00922F27">
        <w:rPr>
          <w:rFonts w:ascii="Times New Roman" w:hAnsi="Times New Roman"/>
        </w:rPr>
        <w:lastRenderedPageBreak/>
        <w:t>Plačane imamo vse zapadle obveznosti do podizvajalcev v predhodnih postopkih javnega naročanja.</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V celoti se strinjamo in sprejemamo razpisne pogoje naročnika za izvedbo javnega naročila.</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Opravljena dela bodo skladna s tehničnimi zahtevami naročnika, opravljena bodo v dogovorjenih rokih oziroma v rokih, ki so določeni v razpisni dokumentaciji.</w:t>
      </w:r>
    </w:p>
    <w:p w:rsidR="00B10DD8" w:rsidRPr="00922F27" w:rsidRDefault="00B10DD8" w:rsidP="001540BC">
      <w:pPr>
        <w:pStyle w:val="Odstavekseznama"/>
        <w:numPr>
          <w:ilvl w:val="0"/>
          <w:numId w:val="15"/>
        </w:numPr>
        <w:jc w:val="both"/>
        <w:rPr>
          <w:rFonts w:ascii="Times New Roman" w:hAnsi="Times New Roman"/>
        </w:rPr>
      </w:pPr>
      <w:r w:rsidRPr="00922F27">
        <w:rPr>
          <w:rFonts w:ascii="Times New Roman" w:hAnsi="Times New Roman"/>
        </w:rPr>
        <w:t xml:space="preserve"> V primeru izbire oziroma podpisa pogodbe bomo upoštevali predpise, celotno veljavno zakonodajo in podzakonske akte, pravilnike, standarde, uredbe in ostalo tehnično </w:t>
      </w:r>
      <w:proofErr w:type="spellStart"/>
      <w:r w:rsidRPr="00922F27">
        <w:rPr>
          <w:rFonts w:ascii="Times New Roman" w:hAnsi="Times New Roman"/>
        </w:rPr>
        <w:t>regulativo</w:t>
      </w:r>
      <w:proofErr w:type="spellEnd"/>
      <w:r w:rsidRPr="00922F27">
        <w:rPr>
          <w:rFonts w:ascii="Times New Roman" w:hAnsi="Times New Roman"/>
        </w:rPr>
        <w:t>, ki se nanašajo na predmet javnega naročila in zagotovili, da bodo delavci z njimi seznanjeni, hkrati pa prevzemamo polno odgovornost za vso škodo, ki bi morebiti nastala zaradi neupoštevanja le-teh. Prav tako bomo upoštevali tudi obveznosti, ki izhajajo iz predpisov o varstvu zaposlenih, obveznosti, ki izhajajo iz predpisov o ureditvi delovnih pogojev, upoštevali Zakon o varnosti in zdravju pri delu (Uradni list RS, št. 43/2011) in Uredbo o zagotavljanju varnosti in zdravja pri delu na začasnih in premičnih gradbiščih (Uradni listi RS, št 83/05 in 43/11 – ZVZD-1.).</w:t>
      </w:r>
    </w:p>
    <w:p w:rsidR="0068354A" w:rsidRDefault="00B10DD8" w:rsidP="0068354A">
      <w:pPr>
        <w:autoSpaceDE w:val="0"/>
        <w:autoSpaceDN w:val="0"/>
        <w:adjustRightInd w:val="0"/>
        <w:jc w:val="both"/>
        <w:rPr>
          <w:rFonts w:ascii="Times New Roman" w:hAnsi="Times New Roman"/>
          <w:i/>
          <w:color w:val="000000"/>
        </w:rPr>
      </w:pPr>
      <w:r w:rsidRPr="00922F27">
        <w:rPr>
          <w:rFonts w:ascii="Times New Roman" w:hAnsi="Times New Roman"/>
          <w:i/>
          <w:color w:val="000000"/>
        </w:rPr>
        <w:t xml:space="preserve"> </w:t>
      </w:r>
      <w:r w:rsidR="0068354A" w:rsidRPr="00922F27">
        <w:rPr>
          <w:rFonts w:ascii="Times New Roman" w:hAnsi="Times New Roman"/>
          <w:i/>
          <w:color w:val="000000"/>
        </w:rPr>
        <w:t>(pogoje mora izpolnjevati vsak gospodarski subjekt, ki bo vključen v izvedbo javnega naročila)</w:t>
      </w:r>
    </w:p>
    <w:p w:rsidR="005E4FA8" w:rsidRDefault="005E4FA8" w:rsidP="0068354A">
      <w:pPr>
        <w:autoSpaceDE w:val="0"/>
        <w:autoSpaceDN w:val="0"/>
        <w:adjustRightInd w:val="0"/>
        <w:jc w:val="both"/>
        <w:rPr>
          <w:rFonts w:ascii="Times New Roman" w:hAnsi="Times New Roman"/>
          <w:i/>
          <w:color w:val="000000"/>
        </w:rPr>
      </w:pPr>
    </w:p>
    <w:p w:rsidR="005E4FA8" w:rsidRPr="005E4FA8" w:rsidRDefault="005E4FA8" w:rsidP="005E4FA8">
      <w:pPr>
        <w:autoSpaceDE w:val="0"/>
        <w:autoSpaceDN w:val="0"/>
        <w:adjustRightInd w:val="0"/>
        <w:jc w:val="both"/>
        <w:rPr>
          <w:rFonts w:ascii="Times New Roman" w:hAnsi="Times New Roman"/>
        </w:rPr>
      </w:pPr>
      <w:r w:rsidRPr="005E4FA8">
        <w:rPr>
          <w:rFonts w:ascii="Times New Roman" w:hAnsi="Times New Roman"/>
        </w:rPr>
        <w:t xml:space="preserve">Ta izjava je sestavni del ponudbe, s katero se prijavljamo na predmetno javno naročilo. </w:t>
      </w:r>
    </w:p>
    <w:p w:rsidR="005E4FA8" w:rsidRPr="005E4FA8" w:rsidRDefault="005E4FA8" w:rsidP="005E4FA8">
      <w:pPr>
        <w:autoSpaceDE w:val="0"/>
        <w:autoSpaceDN w:val="0"/>
        <w:adjustRightInd w:val="0"/>
        <w:jc w:val="both"/>
        <w:rPr>
          <w:rFonts w:ascii="Times New Roman" w:hAnsi="Times New Roman"/>
        </w:rPr>
      </w:pPr>
      <w:r w:rsidRPr="005E4FA8">
        <w:rPr>
          <w:rFonts w:ascii="Times New Roman" w:hAnsi="Times New Roman"/>
        </w:rPr>
        <w:t xml:space="preserve">Pod kazensko in materialno odgovornostjo izjavljamo, da so zgoraj navedeni podatki točni in resnični. </w:t>
      </w:r>
    </w:p>
    <w:p w:rsidR="005E4FA8" w:rsidRPr="005E4FA8" w:rsidRDefault="005E4FA8" w:rsidP="005E4FA8">
      <w:pPr>
        <w:autoSpaceDE w:val="0"/>
        <w:autoSpaceDN w:val="0"/>
        <w:adjustRightInd w:val="0"/>
        <w:jc w:val="both"/>
        <w:rPr>
          <w:rFonts w:ascii="Times New Roman" w:hAnsi="Times New Roman"/>
        </w:rPr>
      </w:pPr>
    </w:p>
    <w:p w:rsidR="005E4FA8" w:rsidRPr="005E4FA8" w:rsidRDefault="005E4FA8" w:rsidP="005E4FA8">
      <w:pPr>
        <w:autoSpaceDE w:val="0"/>
        <w:autoSpaceDN w:val="0"/>
        <w:adjustRightInd w:val="0"/>
        <w:jc w:val="both"/>
        <w:rPr>
          <w:rFonts w:ascii="Times New Roman" w:hAnsi="Times New Roman"/>
        </w:rPr>
      </w:pPr>
      <w:r w:rsidRPr="005E4FA8">
        <w:rPr>
          <w:rFonts w:ascii="Times New Roman" w:hAnsi="Times New Roman"/>
        </w:rPr>
        <w:t>Naročnik si pridružuje pravico, da bo skladno 89. členom ZJN-3 pred izdajo odločitve o oddaji javnega naročila oziroma najpozneje pred sklenitvijo pogodbe o izvedbi javnega naročila preveril izpolnjevanje vseh pogojev, katerih izpolnjevanje ponudnik s podpisom te izjave izkazuje. Ponudnik se zavezuje, da bo na poziv naročnika predložil zahtevana dokazila.</w:t>
      </w:r>
    </w:p>
    <w:p w:rsidR="005E4FA8" w:rsidRPr="005E4FA8" w:rsidRDefault="005E4FA8" w:rsidP="005E4FA8">
      <w:pPr>
        <w:autoSpaceDE w:val="0"/>
        <w:autoSpaceDN w:val="0"/>
        <w:adjustRightInd w:val="0"/>
        <w:jc w:val="both"/>
        <w:rPr>
          <w:rFonts w:ascii="Times New Roman" w:hAnsi="Times New Roman"/>
        </w:rPr>
      </w:pPr>
      <w:r w:rsidRPr="005E4FA8">
        <w:rPr>
          <w:rFonts w:ascii="Times New Roman" w:hAnsi="Times New Roman"/>
        </w:rPr>
        <w:t xml:space="preserve">                                   </w:t>
      </w:r>
      <w:r w:rsidRPr="005E4FA8">
        <w:rPr>
          <w:rFonts w:ascii="Times New Roman" w:hAnsi="Times New Roman"/>
        </w:rPr>
        <w:tab/>
      </w:r>
      <w:r w:rsidRPr="005E4FA8">
        <w:rPr>
          <w:rFonts w:ascii="Times New Roman" w:hAnsi="Times New Roman"/>
        </w:rPr>
        <w:tab/>
      </w:r>
    </w:p>
    <w:p w:rsidR="009E573F" w:rsidRPr="005E4FA8" w:rsidRDefault="009E573F" w:rsidP="0068354A">
      <w:pPr>
        <w:autoSpaceDE w:val="0"/>
        <w:autoSpaceDN w:val="0"/>
        <w:adjustRightInd w:val="0"/>
        <w:jc w:val="both"/>
        <w:rPr>
          <w:rFonts w:ascii="Times New Roman" w:hAnsi="Times New Roman"/>
        </w:rPr>
      </w:pPr>
    </w:p>
    <w:p w:rsidR="009E573F" w:rsidRDefault="009E573F" w:rsidP="0068354A">
      <w:pPr>
        <w:autoSpaceDE w:val="0"/>
        <w:autoSpaceDN w:val="0"/>
        <w:adjustRightInd w:val="0"/>
        <w:jc w:val="both"/>
        <w:rPr>
          <w:rFonts w:ascii="Times New Roman" w:hAnsi="Times New Roman"/>
          <w:i/>
          <w:color w:val="000000"/>
          <w:sz w:val="18"/>
          <w:szCs w:val="18"/>
        </w:rPr>
      </w:pPr>
    </w:p>
    <w:p w:rsidR="009E573F" w:rsidRPr="007D5BF7" w:rsidRDefault="009E573F" w:rsidP="009E573F">
      <w:pPr>
        <w:autoSpaceDE w:val="0"/>
        <w:autoSpaceDN w:val="0"/>
        <w:adjustRightInd w:val="0"/>
        <w:jc w:val="both"/>
        <w:rPr>
          <w:rFonts w:ascii="Times New Roman" w:hAnsi="Times New Roman"/>
        </w:rPr>
      </w:pPr>
      <w:r w:rsidRPr="007D5BF7">
        <w:rPr>
          <w:rFonts w:ascii="Times New Roman" w:hAnsi="Times New Roman"/>
        </w:rPr>
        <w:t xml:space="preserve">Kraj in datum:                                                                                  </w:t>
      </w:r>
    </w:p>
    <w:p w:rsidR="009E573F" w:rsidRDefault="009E573F" w:rsidP="009E573F">
      <w:pPr>
        <w:autoSpaceDE w:val="0"/>
        <w:autoSpaceDN w:val="0"/>
        <w:adjustRightInd w:val="0"/>
        <w:jc w:val="both"/>
        <w:rPr>
          <w:rFonts w:ascii="Times New Roman" w:hAnsi="Times New Roman"/>
        </w:rPr>
      </w:pPr>
      <w:r w:rsidRPr="007D5BF7">
        <w:rPr>
          <w:rFonts w:ascii="Times New Roman" w:hAnsi="Times New Roman"/>
        </w:rPr>
        <w:t xml:space="preserve">Ime in priimek zakonitega zastopnika ponudnika:  </w:t>
      </w:r>
    </w:p>
    <w:p w:rsidR="00F93CED" w:rsidRDefault="00F93CED" w:rsidP="00A1396C">
      <w:pPr>
        <w:widowControl w:val="0"/>
        <w:rPr>
          <w:rFonts w:ascii="Times New Roman" w:hAnsi="Times New Roman"/>
          <w:b/>
        </w:rPr>
      </w:pPr>
    </w:p>
    <w:p w:rsidR="006F7BD7" w:rsidRDefault="006F7BD7" w:rsidP="00A1396C">
      <w:pPr>
        <w:widowControl w:val="0"/>
        <w:rPr>
          <w:rFonts w:ascii="Times New Roman" w:hAnsi="Times New Roman"/>
          <w:b/>
        </w:rPr>
      </w:pPr>
    </w:p>
    <w:p w:rsidR="006F7BD7" w:rsidRPr="00480279" w:rsidRDefault="006F7BD7" w:rsidP="006F7BD7">
      <w:pPr>
        <w:rPr>
          <w:rFonts w:ascii="Times New Roman" w:hAnsi="Times New Roman"/>
          <w:b/>
        </w:rPr>
      </w:pPr>
      <w:r>
        <w:rPr>
          <w:rFonts w:ascii="Times New Roman" w:hAnsi="Times New Roman"/>
          <w:b/>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991BE5" w:rsidRDefault="00C810CF" w:rsidP="00C810CF">
      <w:pPr>
        <w:jc w:val="both"/>
        <w:rPr>
          <w:rFonts w:ascii="Times New Roman" w:hAnsi="Times New Roman"/>
          <w:b/>
          <w:color w:val="FF0000"/>
          <w:szCs w:val="20"/>
        </w:rPr>
      </w:pPr>
      <w:r>
        <w:rPr>
          <w:rFonts w:ascii="Times New Roman" w:hAnsi="Times New Roman"/>
          <w:b/>
          <w:szCs w:val="20"/>
        </w:rPr>
        <w:t xml:space="preserve">Štev . : </w:t>
      </w:r>
      <w:r w:rsidR="00694D1A">
        <w:rPr>
          <w:rFonts w:ascii="Times New Roman" w:hAnsi="Times New Roman"/>
          <w:b/>
          <w:szCs w:val="20"/>
        </w:rPr>
        <w:t>JNMV17/</w:t>
      </w:r>
      <w:r w:rsidR="001B37ED" w:rsidRPr="001B37ED">
        <w:rPr>
          <w:rFonts w:ascii="Times New Roman" w:hAnsi="Times New Roman"/>
          <w:b/>
          <w:szCs w:val="20"/>
        </w:rPr>
        <w:t>2022</w:t>
      </w:r>
    </w:p>
    <w:p w:rsidR="00C810CF" w:rsidRPr="00E609E0" w:rsidRDefault="00C810CF" w:rsidP="00C810CF">
      <w:pPr>
        <w:jc w:val="both"/>
        <w:rPr>
          <w:rFonts w:ascii="Times New Roman" w:hAnsi="Times New Roman"/>
          <w:b/>
          <w:szCs w:val="20"/>
        </w:rPr>
      </w:pPr>
    </w:p>
    <w:p w:rsidR="007A74F7" w:rsidRPr="009D3E7D" w:rsidRDefault="007A74F7" w:rsidP="00064945">
      <w:pPr>
        <w:pStyle w:val="BodyText22"/>
        <w:ind w:left="0"/>
        <w:rPr>
          <w:rFonts w:ascii="Calibri" w:hAnsi="Calibri" w:cs="Calibri"/>
          <w:sz w:val="24"/>
          <w:szCs w:val="24"/>
          <w:lang w:val="sl-SI"/>
        </w:rPr>
      </w:pPr>
    </w:p>
    <w:p w:rsidR="00A1396C" w:rsidRPr="00654A09" w:rsidRDefault="00A1396C" w:rsidP="00A1396C">
      <w:pPr>
        <w:jc w:val="both"/>
        <w:rPr>
          <w:rFonts w:ascii="Times New Roman" w:hAnsi="Times New Roman"/>
        </w:rPr>
      </w:pPr>
      <w:r w:rsidRPr="00654A09">
        <w:rPr>
          <w:rFonts w:ascii="Times New Roman" w:hAnsi="Times New Roman"/>
        </w:rPr>
        <w:t xml:space="preserve">Zaradi zagotovitve transparentnosti posla in preprečitve korupcijskih tveganj pri sklepanju poslov v skladu s 6. odstavkom 14. člena </w:t>
      </w:r>
      <w:proofErr w:type="spellStart"/>
      <w:r w:rsidRPr="00654A09">
        <w:rPr>
          <w:rFonts w:ascii="Times New Roman" w:hAnsi="Times New Roman"/>
        </w:rPr>
        <w:t>ZintPK</w:t>
      </w:r>
      <w:proofErr w:type="spellEnd"/>
      <w:r w:rsidRPr="00654A09">
        <w:rPr>
          <w:rFonts w:ascii="Times New Roman" w:hAnsi="Times New Roman"/>
        </w:rPr>
        <w:t xml:space="preserve"> (Uradni list RS, št. 45/10, 26/11 in 43/11) ter 13. in 14. odstavkom 71. člena ZJN-3, kot zakoniti zastopnik ponudnika (samostojni ponudnik/vsak partner v skupni ponudbi) v pos</w:t>
      </w:r>
      <w:r w:rsidR="00621792">
        <w:rPr>
          <w:rFonts w:ascii="Times New Roman" w:hAnsi="Times New Roman"/>
        </w:rPr>
        <w:t xml:space="preserve">topku oddaje naročila št. </w:t>
      </w:r>
      <w:r w:rsidR="00621792" w:rsidRPr="001B37ED">
        <w:rPr>
          <w:rFonts w:ascii="Times New Roman" w:hAnsi="Times New Roman"/>
        </w:rPr>
        <w:t>JNMV</w:t>
      </w:r>
      <w:r w:rsidR="001B37ED" w:rsidRPr="001B37ED">
        <w:rPr>
          <w:rFonts w:ascii="Times New Roman" w:hAnsi="Times New Roman"/>
        </w:rPr>
        <w:t>1</w:t>
      </w:r>
      <w:r w:rsidR="00FE5C32" w:rsidRPr="001B37ED">
        <w:rPr>
          <w:rFonts w:ascii="Times New Roman" w:hAnsi="Times New Roman"/>
        </w:rPr>
        <w:t>7</w:t>
      </w:r>
      <w:r w:rsidR="001B37ED" w:rsidRPr="001B37ED">
        <w:rPr>
          <w:rFonts w:ascii="Times New Roman" w:hAnsi="Times New Roman"/>
        </w:rPr>
        <w:t>-202</w:t>
      </w:r>
      <w:r w:rsidR="001B37ED">
        <w:rPr>
          <w:rFonts w:ascii="Times New Roman" w:hAnsi="Times New Roman"/>
        </w:rPr>
        <w:t>2</w:t>
      </w:r>
      <w:r w:rsidR="006F694B">
        <w:rPr>
          <w:rFonts w:ascii="Times New Roman" w:hAnsi="Times New Roman"/>
        </w:rPr>
        <w:t>, katerega predmet je i</w:t>
      </w:r>
      <w:r w:rsidR="006F694B" w:rsidRPr="006F694B">
        <w:rPr>
          <w:rFonts w:ascii="Times New Roman" w:hAnsi="Times New Roman"/>
        </w:rPr>
        <w:t>zvajanje GOI del po sklopih</w:t>
      </w:r>
      <w:r w:rsidR="006F694B">
        <w:rPr>
          <w:rFonts w:ascii="Times New Roman" w:hAnsi="Times New Roman"/>
        </w:rPr>
        <w:t xml:space="preserve"> </w:t>
      </w:r>
      <w:r w:rsidRPr="00654A09">
        <w:rPr>
          <w:rFonts w:ascii="Times New Roman" w:hAnsi="Times New Roman"/>
        </w:rPr>
        <w:t>podajam naslednjo</w:t>
      </w:r>
    </w:p>
    <w:p w:rsidR="00A1396C" w:rsidRPr="00654A09" w:rsidRDefault="00A1396C" w:rsidP="00A1396C">
      <w:pPr>
        <w:rPr>
          <w:rFonts w:ascii="Times New Roman" w:hAnsi="Times New Roman"/>
        </w:rPr>
      </w:pPr>
    </w:p>
    <w:p w:rsidR="00A1396C" w:rsidRPr="00654A09" w:rsidRDefault="00A1396C" w:rsidP="00A1396C">
      <w:pPr>
        <w:autoSpaceDE w:val="0"/>
        <w:autoSpaceDN w:val="0"/>
        <w:adjustRightInd w:val="0"/>
        <w:rPr>
          <w:rFonts w:ascii="Times New Roman" w:hAnsi="Times New Roman"/>
          <w:b/>
          <w:bCs/>
        </w:rPr>
      </w:pPr>
      <w:r w:rsidRPr="00654A09">
        <w:rPr>
          <w:rFonts w:ascii="Times New Roman" w:hAnsi="Times New Roman"/>
          <w:b/>
          <w:bCs/>
        </w:rPr>
        <w:t>IZJAVO O UDELEŽBI FIZIČNIH IN PRAVNIH OSEB V LASTNIŠTVU PONUDNIKA</w:t>
      </w:r>
    </w:p>
    <w:p w:rsidR="00A1396C" w:rsidRPr="00654A09" w:rsidRDefault="00A1396C" w:rsidP="00A1396C">
      <w:pPr>
        <w:autoSpaceDE w:val="0"/>
        <w:autoSpaceDN w:val="0"/>
        <w:adjustRightInd w:val="0"/>
        <w:rPr>
          <w:rFonts w:ascii="Times New Roman" w:hAnsi="Times New Roman"/>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b/>
          <w:bCs/>
        </w:rPr>
        <w:t>PODATKI O PONUDNIKU:</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 xml:space="preserve">Opomba: vpisati podatke o pravni osebi zasebnega ali javnega prava, fizični osebi – samostojnem podjetniku posamezniku, društvu, združenju, … </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___________________________________________________________</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(naziv in naslov ponudnika)</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__________________________</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(matična številka)</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__________________________</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(davčna številka)</w:t>
      </w:r>
    </w:p>
    <w:p w:rsidR="00A1396C" w:rsidRPr="00654A09" w:rsidRDefault="00A1396C" w:rsidP="00A1396C">
      <w:pPr>
        <w:autoSpaceDE w:val="0"/>
        <w:autoSpaceDN w:val="0"/>
        <w:adjustRightInd w:val="0"/>
        <w:rPr>
          <w:rFonts w:ascii="Times New Roman" w:hAnsi="Times New Roman"/>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b/>
          <w:bCs/>
        </w:rPr>
        <w:t>UDELEŽBA FIZIČNIH IN PRAVNIH OSEB V LASTNIŠTVU PONUDNIKA</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 xml:space="preserve">Opomba: vpisati je potrebno naslednje podatke o udeležbi fizičnih in pravnih oseb v lastništvu ponudnika: </w:t>
      </w:r>
    </w:p>
    <w:p w:rsidR="00A1396C" w:rsidRPr="00654A09" w:rsidRDefault="00A1396C" w:rsidP="001540BC">
      <w:pPr>
        <w:numPr>
          <w:ilvl w:val="0"/>
          <w:numId w:val="20"/>
        </w:numPr>
        <w:autoSpaceDE w:val="0"/>
        <w:autoSpaceDN w:val="0"/>
        <w:adjustRightInd w:val="0"/>
        <w:jc w:val="both"/>
        <w:rPr>
          <w:rFonts w:ascii="Times New Roman" w:hAnsi="Times New Roman"/>
        </w:rPr>
      </w:pPr>
      <w:r w:rsidRPr="00654A09">
        <w:rPr>
          <w:rFonts w:ascii="Times New Roman" w:hAnsi="Times New Roman"/>
        </w:rPr>
        <w:t xml:space="preserve">za fizične osebe: ime in priimek, naslov prebivališča in delež lastništva; </w:t>
      </w:r>
    </w:p>
    <w:p w:rsidR="00A1396C" w:rsidRPr="00654A09" w:rsidRDefault="00A1396C" w:rsidP="001540BC">
      <w:pPr>
        <w:numPr>
          <w:ilvl w:val="0"/>
          <w:numId w:val="20"/>
        </w:numPr>
        <w:autoSpaceDE w:val="0"/>
        <w:autoSpaceDN w:val="0"/>
        <w:adjustRightInd w:val="0"/>
        <w:jc w:val="both"/>
        <w:rPr>
          <w:rFonts w:ascii="Times New Roman" w:hAnsi="Times New Roman"/>
        </w:rPr>
      </w:pPr>
      <w:r w:rsidRPr="00654A09">
        <w:rPr>
          <w:rFonts w:ascii="Times New Roman" w:hAnsi="Times New Roman"/>
        </w:rPr>
        <w:t xml:space="preserve">za pravne osebe: naziv in naslov pravne osebe in delež lastništva. </w:t>
      </w:r>
    </w:p>
    <w:p w:rsidR="00A1396C" w:rsidRPr="00654A09" w:rsidRDefault="00A1396C" w:rsidP="00A1396C">
      <w:pPr>
        <w:autoSpaceDE w:val="0"/>
        <w:autoSpaceDN w:val="0"/>
        <w:adjustRightInd w:val="0"/>
        <w:rPr>
          <w:rFonts w:ascii="Times New Roman" w:hAnsi="Times New Roman"/>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1396C" w:rsidRPr="00A1396C" w:rsidRDefault="00A1396C" w:rsidP="00A1396C">
      <w:pPr>
        <w:autoSpaceDE w:val="0"/>
        <w:autoSpaceDN w:val="0"/>
        <w:adjustRightInd w:val="0"/>
        <w:rPr>
          <w:rFonts w:ascii="Times New Roman" w:hAnsi="Times New Roman"/>
          <w:color w:val="FF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696"/>
      </w:tblGrid>
      <w:tr w:rsidR="00A1396C" w:rsidRPr="00A1396C" w:rsidTr="00A1396C">
        <w:tc>
          <w:tcPr>
            <w:tcW w:w="534" w:type="dxa"/>
          </w:tcPr>
          <w:p w:rsidR="00A1396C" w:rsidRPr="00A1396C" w:rsidRDefault="00A1396C" w:rsidP="00A1396C">
            <w:pPr>
              <w:autoSpaceDE w:val="0"/>
              <w:autoSpaceDN w:val="0"/>
              <w:adjustRightInd w:val="0"/>
              <w:jc w:val="both"/>
              <w:rPr>
                <w:rFonts w:ascii="Times New Roman" w:hAnsi="Times New Roman"/>
                <w:b/>
                <w:bCs/>
                <w:color w:val="FF0000"/>
                <w:lang w:eastAsia="en-US"/>
              </w:rPr>
            </w:pPr>
          </w:p>
        </w:tc>
        <w:tc>
          <w:tcPr>
            <w:tcW w:w="3260" w:type="dxa"/>
          </w:tcPr>
          <w:p w:rsidR="00A1396C" w:rsidRPr="00654A09" w:rsidRDefault="00A1396C" w:rsidP="00A1396C">
            <w:pPr>
              <w:autoSpaceDE w:val="0"/>
              <w:autoSpaceDN w:val="0"/>
              <w:adjustRightInd w:val="0"/>
              <w:rPr>
                <w:rFonts w:ascii="Times New Roman" w:hAnsi="Times New Roman"/>
                <w:lang w:eastAsia="en-US"/>
              </w:rPr>
            </w:pPr>
            <w:r w:rsidRPr="00654A09">
              <w:rPr>
                <w:rFonts w:ascii="Times New Roman" w:hAnsi="Times New Roman"/>
              </w:rPr>
              <w:t>IME IN PRIIMEK/</w:t>
            </w:r>
          </w:p>
          <w:p w:rsidR="00A1396C" w:rsidRPr="00654A09" w:rsidRDefault="00A1396C" w:rsidP="00A1396C">
            <w:pPr>
              <w:autoSpaceDE w:val="0"/>
              <w:autoSpaceDN w:val="0"/>
              <w:adjustRightInd w:val="0"/>
              <w:jc w:val="both"/>
              <w:rPr>
                <w:rFonts w:ascii="Times New Roman" w:hAnsi="Times New Roman"/>
                <w:b/>
                <w:bCs/>
                <w:lang w:eastAsia="en-US"/>
              </w:rPr>
            </w:pPr>
            <w:r w:rsidRPr="00654A09">
              <w:rPr>
                <w:rFonts w:ascii="Times New Roman" w:hAnsi="Times New Roman"/>
              </w:rPr>
              <w:t>NAZIV PRAVNE OSEBE</w:t>
            </w:r>
          </w:p>
        </w:tc>
        <w:tc>
          <w:tcPr>
            <w:tcW w:w="3969" w:type="dxa"/>
          </w:tcPr>
          <w:p w:rsidR="00A1396C" w:rsidRPr="00654A09" w:rsidRDefault="00A1396C" w:rsidP="00A1396C">
            <w:pPr>
              <w:autoSpaceDE w:val="0"/>
              <w:autoSpaceDN w:val="0"/>
              <w:adjustRightInd w:val="0"/>
              <w:rPr>
                <w:rFonts w:ascii="Times New Roman" w:hAnsi="Times New Roman"/>
                <w:lang w:eastAsia="en-US"/>
              </w:rPr>
            </w:pPr>
            <w:r w:rsidRPr="00654A09">
              <w:rPr>
                <w:rFonts w:ascii="Times New Roman" w:hAnsi="Times New Roman"/>
              </w:rPr>
              <w:t>NASLOV PREBIVALIŠČA/</w:t>
            </w:r>
          </w:p>
          <w:p w:rsidR="00A1396C" w:rsidRPr="00A1396C" w:rsidRDefault="00A1396C" w:rsidP="00A1396C">
            <w:pPr>
              <w:autoSpaceDE w:val="0"/>
              <w:autoSpaceDN w:val="0"/>
              <w:adjustRightInd w:val="0"/>
              <w:jc w:val="both"/>
              <w:rPr>
                <w:rFonts w:ascii="Times New Roman" w:hAnsi="Times New Roman"/>
                <w:b/>
                <w:bCs/>
                <w:color w:val="FF0000"/>
                <w:lang w:eastAsia="en-US"/>
              </w:rPr>
            </w:pPr>
            <w:r w:rsidRPr="00654A09">
              <w:rPr>
                <w:rFonts w:ascii="Times New Roman" w:hAnsi="Times New Roman"/>
              </w:rPr>
              <w:t>SEDEŽ PRAVNE OSEBE</w:t>
            </w:r>
          </w:p>
        </w:tc>
        <w:tc>
          <w:tcPr>
            <w:tcW w:w="1447" w:type="dxa"/>
          </w:tcPr>
          <w:p w:rsidR="00A1396C" w:rsidRPr="00A1396C" w:rsidRDefault="00A1396C" w:rsidP="00A1396C">
            <w:pPr>
              <w:autoSpaceDE w:val="0"/>
              <w:autoSpaceDN w:val="0"/>
              <w:adjustRightInd w:val="0"/>
              <w:jc w:val="both"/>
              <w:rPr>
                <w:rFonts w:ascii="Times New Roman" w:hAnsi="Times New Roman"/>
                <w:b/>
                <w:bCs/>
                <w:color w:val="FF0000"/>
                <w:lang w:eastAsia="en-US"/>
              </w:rPr>
            </w:pPr>
            <w:r w:rsidRPr="00654A09">
              <w:rPr>
                <w:rFonts w:ascii="Times New Roman" w:hAnsi="Times New Roman"/>
              </w:rPr>
              <w:t>DELEŽ LASTNIŠTVA</w:t>
            </w:r>
          </w:p>
        </w:tc>
      </w:tr>
      <w:tr w:rsidR="00A1396C" w:rsidRPr="00A1396C"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1.</w:t>
            </w:r>
          </w:p>
        </w:tc>
        <w:tc>
          <w:tcPr>
            <w:tcW w:w="3260"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c>
          <w:tcPr>
            <w:tcW w:w="3969"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c>
          <w:tcPr>
            <w:tcW w:w="1447"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r>
      <w:tr w:rsidR="00A1396C" w:rsidRPr="00A1396C"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2.</w:t>
            </w:r>
          </w:p>
        </w:tc>
        <w:tc>
          <w:tcPr>
            <w:tcW w:w="3260"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c>
          <w:tcPr>
            <w:tcW w:w="3969"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c>
          <w:tcPr>
            <w:tcW w:w="1447"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r>
      <w:tr w:rsidR="00A1396C" w:rsidRPr="00A1396C"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3.</w:t>
            </w:r>
          </w:p>
        </w:tc>
        <w:tc>
          <w:tcPr>
            <w:tcW w:w="3260"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c>
          <w:tcPr>
            <w:tcW w:w="3969"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c>
          <w:tcPr>
            <w:tcW w:w="1447"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r>
    </w:tbl>
    <w:p w:rsidR="00A1396C" w:rsidRPr="00A1396C" w:rsidRDefault="00A1396C" w:rsidP="00A1396C">
      <w:pPr>
        <w:autoSpaceDE w:val="0"/>
        <w:autoSpaceDN w:val="0"/>
        <w:adjustRightInd w:val="0"/>
        <w:rPr>
          <w:rFonts w:ascii="Times New Roman" w:hAnsi="Times New Roman"/>
          <w:color w:val="FF0000"/>
          <w:lang w:eastAsia="en-US"/>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b/>
          <w:bCs/>
        </w:rPr>
        <w:t>PODATKI O TIHIH DRUŽBENIKIH</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 xml:space="preserve">Opomba: v primeru, da so udeleženci v lastništvu ponudnika tihi družbeniki,  je za vsakega od tihih družbenikov potrebno vpisati naslednje podatke: </w:t>
      </w:r>
    </w:p>
    <w:p w:rsidR="00A1396C" w:rsidRPr="00654A09" w:rsidRDefault="00A1396C" w:rsidP="001540BC">
      <w:pPr>
        <w:numPr>
          <w:ilvl w:val="0"/>
          <w:numId w:val="20"/>
        </w:numPr>
        <w:autoSpaceDE w:val="0"/>
        <w:autoSpaceDN w:val="0"/>
        <w:adjustRightInd w:val="0"/>
        <w:jc w:val="both"/>
        <w:rPr>
          <w:rFonts w:ascii="Times New Roman" w:hAnsi="Times New Roman"/>
        </w:rPr>
      </w:pPr>
      <w:r w:rsidRPr="00654A09">
        <w:rPr>
          <w:rFonts w:ascii="Times New Roman" w:hAnsi="Times New Roman"/>
        </w:rPr>
        <w:t xml:space="preserve">za fizične osebe: ime in priimek, naslov prebivališča in delež lastništva; </w:t>
      </w:r>
    </w:p>
    <w:p w:rsidR="00A1396C" w:rsidRPr="00654A09" w:rsidRDefault="00A1396C" w:rsidP="001540BC">
      <w:pPr>
        <w:numPr>
          <w:ilvl w:val="0"/>
          <w:numId w:val="20"/>
        </w:numPr>
        <w:autoSpaceDE w:val="0"/>
        <w:autoSpaceDN w:val="0"/>
        <w:adjustRightInd w:val="0"/>
        <w:jc w:val="both"/>
        <w:rPr>
          <w:rFonts w:ascii="Times New Roman" w:hAnsi="Times New Roman"/>
        </w:rPr>
      </w:pPr>
      <w:r w:rsidRPr="00654A09">
        <w:rPr>
          <w:rFonts w:ascii="Times New Roman" w:hAnsi="Times New Roman"/>
        </w:rPr>
        <w:t xml:space="preserve">za pravne osebe: naziv in naslov pravne osebe in delež lastništva. </w:t>
      </w:r>
    </w:p>
    <w:p w:rsidR="00A1396C" w:rsidRPr="00654A09" w:rsidRDefault="00A1396C" w:rsidP="00A1396C">
      <w:pPr>
        <w:autoSpaceDE w:val="0"/>
        <w:autoSpaceDN w:val="0"/>
        <w:adjustRightInd w:val="0"/>
        <w:rPr>
          <w:rFonts w:ascii="Times New Roman" w:hAnsi="Times New Roman"/>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Podatke je potrebno vpisati za vse tihe družbenike, ne glede na delež lastništva.</w:t>
      </w:r>
    </w:p>
    <w:p w:rsidR="00A1396C" w:rsidRPr="00654A09" w:rsidRDefault="00A1396C" w:rsidP="00A1396C">
      <w:pPr>
        <w:pStyle w:val="Telobesedila3"/>
        <w:rPr>
          <w:sz w:val="24"/>
        </w:rPr>
      </w:pPr>
      <w:r w:rsidRPr="00654A09">
        <w:rPr>
          <w:sz w:val="24"/>
        </w:rPr>
        <w:t xml:space="preserve">Tabelo izpolni ponudnik, v katerega lastništvu so udeleženi tihi družbeniki. </w:t>
      </w:r>
    </w:p>
    <w:p w:rsidR="00A1396C" w:rsidRPr="00A1396C" w:rsidRDefault="00A1396C" w:rsidP="00A1396C">
      <w:pPr>
        <w:autoSpaceDE w:val="0"/>
        <w:autoSpaceDN w:val="0"/>
        <w:adjustRightInd w:val="0"/>
        <w:rPr>
          <w:rFonts w:ascii="Times New Roman" w:hAnsi="Times New Roman"/>
          <w:color w:val="FF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696"/>
      </w:tblGrid>
      <w:tr w:rsidR="00A1396C" w:rsidRPr="00A1396C" w:rsidTr="00A1396C">
        <w:tc>
          <w:tcPr>
            <w:tcW w:w="534" w:type="dxa"/>
          </w:tcPr>
          <w:p w:rsidR="00A1396C" w:rsidRPr="00A1396C" w:rsidRDefault="00A1396C" w:rsidP="00A1396C">
            <w:pPr>
              <w:autoSpaceDE w:val="0"/>
              <w:autoSpaceDN w:val="0"/>
              <w:adjustRightInd w:val="0"/>
              <w:jc w:val="both"/>
              <w:rPr>
                <w:rFonts w:ascii="Times New Roman" w:hAnsi="Times New Roman"/>
                <w:b/>
                <w:bCs/>
                <w:color w:val="FF0000"/>
                <w:lang w:eastAsia="en-US"/>
              </w:rPr>
            </w:pPr>
          </w:p>
        </w:tc>
        <w:tc>
          <w:tcPr>
            <w:tcW w:w="3260" w:type="dxa"/>
          </w:tcPr>
          <w:p w:rsidR="00A1396C" w:rsidRPr="00654A09" w:rsidRDefault="00A1396C" w:rsidP="00A1396C">
            <w:pPr>
              <w:autoSpaceDE w:val="0"/>
              <w:autoSpaceDN w:val="0"/>
              <w:adjustRightInd w:val="0"/>
              <w:rPr>
                <w:rFonts w:ascii="Times New Roman" w:hAnsi="Times New Roman"/>
                <w:lang w:eastAsia="en-US"/>
              </w:rPr>
            </w:pPr>
            <w:r w:rsidRPr="00654A09">
              <w:rPr>
                <w:rFonts w:ascii="Times New Roman" w:hAnsi="Times New Roman"/>
              </w:rPr>
              <w:t>IME IN PRIIMEK/</w:t>
            </w:r>
          </w:p>
          <w:p w:rsidR="00A1396C" w:rsidRPr="00654A09" w:rsidRDefault="00A1396C" w:rsidP="00A1396C">
            <w:pPr>
              <w:autoSpaceDE w:val="0"/>
              <w:autoSpaceDN w:val="0"/>
              <w:adjustRightInd w:val="0"/>
              <w:jc w:val="both"/>
              <w:rPr>
                <w:rFonts w:ascii="Times New Roman" w:hAnsi="Times New Roman"/>
                <w:b/>
                <w:bCs/>
                <w:lang w:eastAsia="en-US"/>
              </w:rPr>
            </w:pPr>
            <w:r w:rsidRPr="00654A09">
              <w:rPr>
                <w:rFonts w:ascii="Times New Roman" w:hAnsi="Times New Roman"/>
              </w:rPr>
              <w:t>NAZIV PRAVNE OSEBE</w:t>
            </w:r>
          </w:p>
        </w:tc>
        <w:tc>
          <w:tcPr>
            <w:tcW w:w="3969" w:type="dxa"/>
          </w:tcPr>
          <w:p w:rsidR="00A1396C" w:rsidRPr="00654A09" w:rsidRDefault="00A1396C" w:rsidP="00A1396C">
            <w:pPr>
              <w:autoSpaceDE w:val="0"/>
              <w:autoSpaceDN w:val="0"/>
              <w:adjustRightInd w:val="0"/>
              <w:rPr>
                <w:rFonts w:ascii="Times New Roman" w:hAnsi="Times New Roman"/>
                <w:lang w:eastAsia="en-US"/>
              </w:rPr>
            </w:pPr>
            <w:r w:rsidRPr="00654A09">
              <w:rPr>
                <w:rFonts w:ascii="Times New Roman" w:hAnsi="Times New Roman"/>
              </w:rPr>
              <w:t>NASLOV PREBIVALIŠČA/</w:t>
            </w:r>
          </w:p>
          <w:p w:rsidR="00A1396C" w:rsidRPr="00654A09" w:rsidRDefault="00A1396C" w:rsidP="00A1396C">
            <w:pPr>
              <w:autoSpaceDE w:val="0"/>
              <w:autoSpaceDN w:val="0"/>
              <w:adjustRightInd w:val="0"/>
              <w:jc w:val="both"/>
              <w:rPr>
                <w:rFonts w:ascii="Times New Roman" w:hAnsi="Times New Roman"/>
                <w:b/>
                <w:bCs/>
                <w:lang w:eastAsia="en-US"/>
              </w:rPr>
            </w:pPr>
            <w:r w:rsidRPr="00654A09">
              <w:rPr>
                <w:rFonts w:ascii="Times New Roman" w:hAnsi="Times New Roman"/>
              </w:rPr>
              <w:t>SEDEŽ PRAVNE OSEBE</w:t>
            </w:r>
          </w:p>
        </w:tc>
        <w:tc>
          <w:tcPr>
            <w:tcW w:w="1447" w:type="dxa"/>
          </w:tcPr>
          <w:p w:rsidR="00A1396C" w:rsidRPr="00A1396C" w:rsidRDefault="00A1396C" w:rsidP="00A1396C">
            <w:pPr>
              <w:autoSpaceDE w:val="0"/>
              <w:autoSpaceDN w:val="0"/>
              <w:adjustRightInd w:val="0"/>
              <w:jc w:val="both"/>
              <w:rPr>
                <w:rFonts w:ascii="Times New Roman" w:hAnsi="Times New Roman"/>
                <w:b/>
                <w:bCs/>
                <w:color w:val="FF0000"/>
                <w:lang w:eastAsia="en-US"/>
              </w:rPr>
            </w:pPr>
            <w:r w:rsidRPr="00654A09">
              <w:rPr>
                <w:rFonts w:ascii="Times New Roman" w:hAnsi="Times New Roman"/>
              </w:rPr>
              <w:t>DELEŽ LASTNIŠTVA</w:t>
            </w:r>
          </w:p>
        </w:tc>
      </w:tr>
      <w:tr w:rsidR="00A1396C" w:rsidRPr="00A1396C" w:rsidTr="00A1396C">
        <w:trPr>
          <w:trHeight w:val="241"/>
        </w:trPr>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1.</w:t>
            </w:r>
          </w:p>
        </w:tc>
        <w:tc>
          <w:tcPr>
            <w:tcW w:w="3260" w:type="dxa"/>
          </w:tcPr>
          <w:p w:rsidR="00A1396C" w:rsidRPr="00654A09" w:rsidRDefault="00A1396C" w:rsidP="00A1396C">
            <w:pPr>
              <w:autoSpaceDE w:val="0"/>
              <w:autoSpaceDN w:val="0"/>
              <w:adjustRightInd w:val="0"/>
              <w:jc w:val="both"/>
              <w:rPr>
                <w:rFonts w:ascii="Times New Roman" w:hAnsi="Times New Roman"/>
                <w:lang w:eastAsia="en-US"/>
              </w:rPr>
            </w:pPr>
          </w:p>
        </w:tc>
        <w:tc>
          <w:tcPr>
            <w:tcW w:w="3969" w:type="dxa"/>
          </w:tcPr>
          <w:p w:rsidR="00A1396C" w:rsidRPr="00654A09" w:rsidRDefault="00A1396C" w:rsidP="00A1396C">
            <w:pPr>
              <w:autoSpaceDE w:val="0"/>
              <w:autoSpaceDN w:val="0"/>
              <w:adjustRightInd w:val="0"/>
              <w:jc w:val="both"/>
              <w:rPr>
                <w:rFonts w:ascii="Times New Roman" w:hAnsi="Times New Roman"/>
                <w:lang w:eastAsia="en-US"/>
              </w:rPr>
            </w:pPr>
          </w:p>
        </w:tc>
        <w:tc>
          <w:tcPr>
            <w:tcW w:w="1447"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r>
      <w:tr w:rsidR="00A1396C" w:rsidRPr="00A1396C"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2.</w:t>
            </w:r>
          </w:p>
        </w:tc>
        <w:tc>
          <w:tcPr>
            <w:tcW w:w="3260" w:type="dxa"/>
          </w:tcPr>
          <w:p w:rsidR="00A1396C" w:rsidRPr="00654A09" w:rsidRDefault="00A1396C" w:rsidP="00A1396C">
            <w:pPr>
              <w:autoSpaceDE w:val="0"/>
              <w:autoSpaceDN w:val="0"/>
              <w:adjustRightInd w:val="0"/>
              <w:jc w:val="both"/>
              <w:rPr>
                <w:rFonts w:ascii="Times New Roman" w:hAnsi="Times New Roman"/>
                <w:lang w:eastAsia="en-US"/>
              </w:rPr>
            </w:pPr>
          </w:p>
        </w:tc>
        <w:tc>
          <w:tcPr>
            <w:tcW w:w="3969" w:type="dxa"/>
          </w:tcPr>
          <w:p w:rsidR="00A1396C" w:rsidRPr="00654A09" w:rsidRDefault="00A1396C" w:rsidP="00A1396C">
            <w:pPr>
              <w:autoSpaceDE w:val="0"/>
              <w:autoSpaceDN w:val="0"/>
              <w:adjustRightInd w:val="0"/>
              <w:jc w:val="both"/>
              <w:rPr>
                <w:rFonts w:ascii="Times New Roman" w:hAnsi="Times New Roman"/>
                <w:lang w:eastAsia="en-US"/>
              </w:rPr>
            </w:pPr>
          </w:p>
        </w:tc>
        <w:tc>
          <w:tcPr>
            <w:tcW w:w="1447"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r>
      <w:tr w:rsidR="00A1396C" w:rsidRPr="00A1396C"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lastRenderedPageBreak/>
              <w:t>3.</w:t>
            </w:r>
          </w:p>
        </w:tc>
        <w:tc>
          <w:tcPr>
            <w:tcW w:w="3260" w:type="dxa"/>
          </w:tcPr>
          <w:p w:rsidR="00A1396C" w:rsidRPr="00654A09" w:rsidRDefault="00A1396C" w:rsidP="00A1396C">
            <w:pPr>
              <w:autoSpaceDE w:val="0"/>
              <w:autoSpaceDN w:val="0"/>
              <w:adjustRightInd w:val="0"/>
              <w:jc w:val="both"/>
              <w:rPr>
                <w:rFonts w:ascii="Times New Roman" w:hAnsi="Times New Roman"/>
                <w:lang w:eastAsia="en-US"/>
              </w:rPr>
            </w:pPr>
          </w:p>
        </w:tc>
        <w:tc>
          <w:tcPr>
            <w:tcW w:w="3969" w:type="dxa"/>
          </w:tcPr>
          <w:p w:rsidR="00A1396C" w:rsidRPr="00654A09" w:rsidRDefault="00A1396C" w:rsidP="00A1396C">
            <w:pPr>
              <w:autoSpaceDE w:val="0"/>
              <w:autoSpaceDN w:val="0"/>
              <w:adjustRightInd w:val="0"/>
              <w:jc w:val="both"/>
              <w:rPr>
                <w:rFonts w:ascii="Times New Roman" w:hAnsi="Times New Roman"/>
                <w:lang w:eastAsia="en-US"/>
              </w:rPr>
            </w:pPr>
          </w:p>
        </w:tc>
        <w:tc>
          <w:tcPr>
            <w:tcW w:w="1447" w:type="dxa"/>
          </w:tcPr>
          <w:p w:rsidR="00A1396C" w:rsidRPr="00A1396C" w:rsidRDefault="00A1396C" w:rsidP="00A1396C">
            <w:pPr>
              <w:autoSpaceDE w:val="0"/>
              <w:autoSpaceDN w:val="0"/>
              <w:adjustRightInd w:val="0"/>
              <w:jc w:val="both"/>
              <w:rPr>
                <w:rFonts w:ascii="Times New Roman" w:hAnsi="Times New Roman"/>
                <w:color w:val="FF0000"/>
                <w:lang w:eastAsia="en-US"/>
              </w:rPr>
            </w:pPr>
          </w:p>
        </w:tc>
      </w:tr>
    </w:tbl>
    <w:p w:rsidR="00A1396C" w:rsidRPr="00A1396C" w:rsidRDefault="00A1396C" w:rsidP="00A1396C">
      <w:pPr>
        <w:autoSpaceDE w:val="0"/>
        <w:autoSpaceDN w:val="0"/>
        <w:adjustRightInd w:val="0"/>
        <w:rPr>
          <w:rFonts w:ascii="Times New Roman" w:hAnsi="Times New Roman"/>
          <w:color w:val="FF0000"/>
          <w:lang w:eastAsia="en-US"/>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b/>
          <w:bCs/>
        </w:rPr>
        <w:t>IZJAVA, DA NI TIHIH DRUŽBENIKOV</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 xml:space="preserve">Opomba: v primeru, da v lastništvu ponudnika ni tihih družbenikov,  ponudnik poda naslednjo izjavo: </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 xml:space="preserve">Izjavljamo, da v lastništvu ponudnika </w:t>
      </w:r>
      <w:r w:rsidRPr="00654A09">
        <w:rPr>
          <w:rFonts w:ascii="Times New Roman" w:hAnsi="Times New Roman"/>
          <w:i/>
          <w:iCs/>
        </w:rPr>
        <w:t>(naziv in naslov ponudnika) _</w:t>
      </w:r>
      <w:r w:rsidRPr="00654A09">
        <w:rPr>
          <w:rFonts w:ascii="Times New Roman" w:hAnsi="Times New Roman"/>
        </w:rPr>
        <w:t>_______________________________</w:t>
      </w:r>
    </w:p>
    <w:p w:rsidR="00A1396C" w:rsidRPr="00654A09" w:rsidRDefault="00A1396C" w:rsidP="00A1396C">
      <w:pPr>
        <w:autoSpaceDE w:val="0"/>
        <w:autoSpaceDN w:val="0"/>
        <w:adjustRightInd w:val="0"/>
        <w:rPr>
          <w:rFonts w:ascii="Times New Roman" w:hAnsi="Times New Roman"/>
          <w:b/>
          <w:bCs/>
        </w:rPr>
      </w:pPr>
      <w:r w:rsidRPr="00654A09">
        <w:rPr>
          <w:rFonts w:ascii="Times New Roman" w:hAnsi="Times New Roman"/>
        </w:rPr>
        <w:t xml:space="preserve">_______________________________________________________________ </w:t>
      </w:r>
      <w:r w:rsidRPr="00654A09">
        <w:rPr>
          <w:rFonts w:ascii="Times New Roman" w:hAnsi="Times New Roman"/>
          <w:b/>
          <w:bCs/>
        </w:rPr>
        <w:t>ni tihih družbenikov.</w:t>
      </w:r>
    </w:p>
    <w:p w:rsidR="00A1396C" w:rsidRPr="00654A09" w:rsidRDefault="00A1396C" w:rsidP="00A1396C">
      <w:pPr>
        <w:autoSpaceDE w:val="0"/>
        <w:autoSpaceDN w:val="0"/>
        <w:adjustRightInd w:val="0"/>
        <w:rPr>
          <w:rFonts w:ascii="Times New Roman" w:hAnsi="Times New Roman"/>
          <w:b/>
          <w:bCs/>
        </w:rPr>
      </w:pPr>
      <w:r w:rsidRPr="00654A09">
        <w:rPr>
          <w:rFonts w:ascii="Times New Roman" w:hAnsi="Times New Roman"/>
          <w:b/>
          <w:bCs/>
        </w:rPr>
        <w:t>POVEZANE DRUŽBE</w:t>
      </w:r>
    </w:p>
    <w:p w:rsidR="00A1396C" w:rsidRPr="00654A09" w:rsidRDefault="00A1396C" w:rsidP="00A1396C">
      <w:pPr>
        <w:autoSpaceDE w:val="0"/>
        <w:autoSpaceDN w:val="0"/>
        <w:adjustRightInd w:val="0"/>
        <w:jc w:val="both"/>
        <w:rPr>
          <w:rFonts w:ascii="Times New Roman" w:hAnsi="Times New Roman"/>
        </w:rPr>
      </w:pPr>
      <w:r w:rsidRPr="00654A09">
        <w:rPr>
          <w:rFonts w:ascii="Times New Roman" w:hAnsi="Times New Roman"/>
        </w:rPr>
        <w:t xml:space="preserve">Opomba: v primeru, da so s ponudnikom povezane družbe,  za katere se glede na določbe zakona, ki ureja gospodarske družbe šteje, da so povezane družbe s ponudnikom,  ponudnik izpolni spodnjo tabelo z naslednjimi podatki: </w:t>
      </w:r>
    </w:p>
    <w:p w:rsidR="00A1396C" w:rsidRPr="00654A09" w:rsidRDefault="00A1396C" w:rsidP="001540BC">
      <w:pPr>
        <w:numPr>
          <w:ilvl w:val="0"/>
          <w:numId w:val="20"/>
        </w:numPr>
        <w:autoSpaceDE w:val="0"/>
        <w:autoSpaceDN w:val="0"/>
        <w:adjustRightInd w:val="0"/>
        <w:jc w:val="both"/>
        <w:rPr>
          <w:rFonts w:ascii="Times New Roman" w:hAnsi="Times New Roman"/>
        </w:rPr>
      </w:pPr>
      <w:r w:rsidRPr="00654A09">
        <w:rPr>
          <w:rFonts w:ascii="Times New Roman" w:hAnsi="Times New Roman"/>
        </w:rPr>
        <w:t xml:space="preserve">naziv in naslov povezane družbe, </w:t>
      </w:r>
    </w:p>
    <w:p w:rsidR="00A1396C" w:rsidRPr="00654A09" w:rsidRDefault="00A1396C" w:rsidP="001540BC">
      <w:pPr>
        <w:numPr>
          <w:ilvl w:val="0"/>
          <w:numId w:val="20"/>
        </w:numPr>
        <w:autoSpaceDE w:val="0"/>
        <w:autoSpaceDN w:val="0"/>
        <w:adjustRightInd w:val="0"/>
        <w:jc w:val="both"/>
        <w:rPr>
          <w:rFonts w:ascii="Times New Roman" w:hAnsi="Times New Roman"/>
        </w:rPr>
      </w:pPr>
      <w:r w:rsidRPr="00654A09">
        <w:rPr>
          <w:rFonts w:ascii="Times New Roman" w:hAnsi="Times New Roman"/>
        </w:rPr>
        <w:t xml:space="preserve">vrsta povezave in/ali delež lastništva. </w:t>
      </w:r>
    </w:p>
    <w:p w:rsidR="00A1396C" w:rsidRPr="00654A09" w:rsidRDefault="00A1396C" w:rsidP="00A1396C">
      <w:pPr>
        <w:autoSpaceDE w:val="0"/>
        <w:autoSpaceDN w:val="0"/>
        <w:adjustRightInd w:val="0"/>
        <w:rPr>
          <w:rFonts w:ascii="Times New Roman" w:hAnsi="Times New Roman"/>
        </w:rPr>
      </w:pPr>
    </w:p>
    <w:p w:rsidR="00A1396C" w:rsidRPr="00654A09" w:rsidRDefault="00A1396C" w:rsidP="00A1396C">
      <w:pPr>
        <w:pStyle w:val="Telobesedila3"/>
        <w:rPr>
          <w:i/>
          <w:iCs/>
          <w:sz w:val="24"/>
        </w:rPr>
      </w:pPr>
      <w:r w:rsidRPr="00654A09">
        <w:rPr>
          <w:sz w:val="24"/>
        </w:rPr>
        <w:t>Podatke je potrebno vpisati za vse s ponudnikom povezane družbe.</w:t>
      </w:r>
      <w:r w:rsidRPr="00654A09">
        <w:rPr>
          <w:i/>
          <w:iCs/>
          <w:sz w:val="24"/>
        </w:rPr>
        <w:t xml:space="preserve"> </w:t>
      </w:r>
    </w:p>
    <w:p w:rsidR="00A1396C" w:rsidRPr="00654A09" w:rsidRDefault="00A1396C" w:rsidP="00A1396C">
      <w:pPr>
        <w:pStyle w:val="Telobesedila3"/>
        <w:rPr>
          <w:i/>
          <w:iCs/>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696"/>
      </w:tblGrid>
      <w:tr w:rsidR="00654A09" w:rsidRPr="00654A09" w:rsidTr="00A1396C">
        <w:tc>
          <w:tcPr>
            <w:tcW w:w="534" w:type="dxa"/>
          </w:tcPr>
          <w:p w:rsidR="00A1396C" w:rsidRPr="00654A09" w:rsidRDefault="00A1396C" w:rsidP="00A1396C">
            <w:pPr>
              <w:autoSpaceDE w:val="0"/>
              <w:autoSpaceDN w:val="0"/>
              <w:adjustRightInd w:val="0"/>
              <w:jc w:val="both"/>
              <w:rPr>
                <w:rFonts w:ascii="Times New Roman" w:hAnsi="Times New Roman"/>
                <w:b/>
                <w:bCs/>
                <w:lang w:eastAsia="en-US"/>
              </w:rPr>
            </w:pPr>
          </w:p>
        </w:tc>
        <w:tc>
          <w:tcPr>
            <w:tcW w:w="3260" w:type="dxa"/>
          </w:tcPr>
          <w:p w:rsidR="00A1396C" w:rsidRPr="00654A09" w:rsidRDefault="00A1396C" w:rsidP="00A1396C">
            <w:pPr>
              <w:autoSpaceDE w:val="0"/>
              <w:autoSpaceDN w:val="0"/>
              <w:adjustRightInd w:val="0"/>
              <w:jc w:val="both"/>
              <w:rPr>
                <w:rFonts w:ascii="Times New Roman" w:hAnsi="Times New Roman"/>
                <w:b/>
                <w:bCs/>
                <w:lang w:eastAsia="en-US"/>
              </w:rPr>
            </w:pPr>
            <w:r w:rsidRPr="00654A09">
              <w:rPr>
                <w:rFonts w:ascii="Times New Roman" w:hAnsi="Times New Roman"/>
              </w:rPr>
              <w:t>NAZIV POVEZANE DRUŽBE</w:t>
            </w:r>
          </w:p>
        </w:tc>
        <w:tc>
          <w:tcPr>
            <w:tcW w:w="3969" w:type="dxa"/>
          </w:tcPr>
          <w:p w:rsidR="00A1396C" w:rsidRPr="00654A09" w:rsidRDefault="00A1396C" w:rsidP="00A1396C">
            <w:pPr>
              <w:autoSpaceDE w:val="0"/>
              <w:autoSpaceDN w:val="0"/>
              <w:adjustRightInd w:val="0"/>
              <w:jc w:val="both"/>
              <w:rPr>
                <w:rFonts w:ascii="Times New Roman" w:hAnsi="Times New Roman"/>
                <w:b/>
                <w:bCs/>
                <w:lang w:eastAsia="en-US"/>
              </w:rPr>
            </w:pPr>
            <w:r w:rsidRPr="00654A09">
              <w:rPr>
                <w:rFonts w:ascii="Times New Roman" w:hAnsi="Times New Roman"/>
              </w:rPr>
              <w:t>NASLOV POVEZANE DRUŽBE</w:t>
            </w:r>
          </w:p>
        </w:tc>
        <w:tc>
          <w:tcPr>
            <w:tcW w:w="1447" w:type="dxa"/>
          </w:tcPr>
          <w:p w:rsidR="00A1396C" w:rsidRPr="00654A09" w:rsidRDefault="00A1396C" w:rsidP="00A1396C">
            <w:pPr>
              <w:autoSpaceDE w:val="0"/>
              <w:autoSpaceDN w:val="0"/>
              <w:adjustRightInd w:val="0"/>
              <w:rPr>
                <w:rFonts w:ascii="Times New Roman" w:hAnsi="Times New Roman"/>
                <w:lang w:eastAsia="en-US"/>
              </w:rPr>
            </w:pPr>
            <w:r w:rsidRPr="00654A09">
              <w:rPr>
                <w:rFonts w:ascii="Times New Roman" w:hAnsi="Times New Roman"/>
              </w:rPr>
              <w:t>VRSTA POVEZAVE/</w:t>
            </w:r>
          </w:p>
          <w:p w:rsidR="00A1396C" w:rsidRPr="00654A09" w:rsidRDefault="00A1396C" w:rsidP="00A1396C">
            <w:pPr>
              <w:autoSpaceDE w:val="0"/>
              <w:autoSpaceDN w:val="0"/>
              <w:adjustRightInd w:val="0"/>
              <w:jc w:val="both"/>
              <w:rPr>
                <w:rFonts w:ascii="Times New Roman" w:hAnsi="Times New Roman"/>
                <w:b/>
                <w:bCs/>
                <w:lang w:eastAsia="en-US"/>
              </w:rPr>
            </w:pPr>
            <w:r w:rsidRPr="00654A09">
              <w:rPr>
                <w:rFonts w:ascii="Times New Roman" w:hAnsi="Times New Roman"/>
              </w:rPr>
              <w:t>DELEŽ LASTNIŠTVA</w:t>
            </w:r>
          </w:p>
        </w:tc>
      </w:tr>
      <w:tr w:rsidR="00654A09" w:rsidRPr="00654A09"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1.</w:t>
            </w:r>
          </w:p>
        </w:tc>
        <w:tc>
          <w:tcPr>
            <w:tcW w:w="3260" w:type="dxa"/>
          </w:tcPr>
          <w:p w:rsidR="00A1396C" w:rsidRPr="00654A09" w:rsidRDefault="00A1396C" w:rsidP="00A1396C">
            <w:pPr>
              <w:autoSpaceDE w:val="0"/>
              <w:autoSpaceDN w:val="0"/>
              <w:adjustRightInd w:val="0"/>
              <w:jc w:val="both"/>
              <w:rPr>
                <w:rFonts w:ascii="Times New Roman" w:hAnsi="Times New Roman"/>
                <w:lang w:eastAsia="en-US"/>
              </w:rPr>
            </w:pPr>
          </w:p>
        </w:tc>
        <w:tc>
          <w:tcPr>
            <w:tcW w:w="3969" w:type="dxa"/>
          </w:tcPr>
          <w:p w:rsidR="00A1396C" w:rsidRPr="00654A09" w:rsidRDefault="00A1396C" w:rsidP="00A1396C">
            <w:pPr>
              <w:autoSpaceDE w:val="0"/>
              <w:autoSpaceDN w:val="0"/>
              <w:adjustRightInd w:val="0"/>
              <w:jc w:val="both"/>
              <w:rPr>
                <w:rFonts w:ascii="Times New Roman" w:hAnsi="Times New Roman"/>
                <w:lang w:eastAsia="en-US"/>
              </w:rPr>
            </w:pPr>
          </w:p>
        </w:tc>
        <w:tc>
          <w:tcPr>
            <w:tcW w:w="1447" w:type="dxa"/>
          </w:tcPr>
          <w:p w:rsidR="00A1396C" w:rsidRPr="00654A09" w:rsidRDefault="00A1396C" w:rsidP="00A1396C">
            <w:pPr>
              <w:autoSpaceDE w:val="0"/>
              <w:autoSpaceDN w:val="0"/>
              <w:adjustRightInd w:val="0"/>
              <w:jc w:val="both"/>
              <w:rPr>
                <w:rFonts w:ascii="Times New Roman" w:hAnsi="Times New Roman"/>
                <w:lang w:eastAsia="en-US"/>
              </w:rPr>
            </w:pPr>
          </w:p>
        </w:tc>
      </w:tr>
      <w:tr w:rsidR="00654A09" w:rsidRPr="00654A09"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2.</w:t>
            </w:r>
          </w:p>
        </w:tc>
        <w:tc>
          <w:tcPr>
            <w:tcW w:w="3260" w:type="dxa"/>
          </w:tcPr>
          <w:p w:rsidR="00A1396C" w:rsidRPr="00654A09" w:rsidRDefault="00A1396C" w:rsidP="00A1396C">
            <w:pPr>
              <w:autoSpaceDE w:val="0"/>
              <w:autoSpaceDN w:val="0"/>
              <w:adjustRightInd w:val="0"/>
              <w:jc w:val="both"/>
              <w:rPr>
                <w:rFonts w:ascii="Times New Roman" w:hAnsi="Times New Roman"/>
                <w:lang w:eastAsia="en-US"/>
              </w:rPr>
            </w:pPr>
          </w:p>
        </w:tc>
        <w:tc>
          <w:tcPr>
            <w:tcW w:w="3969" w:type="dxa"/>
          </w:tcPr>
          <w:p w:rsidR="00A1396C" w:rsidRPr="00654A09" w:rsidRDefault="00A1396C" w:rsidP="00A1396C">
            <w:pPr>
              <w:autoSpaceDE w:val="0"/>
              <w:autoSpaceDN w:val="0"/>
              <w:adjustRightInd w:val="0"/>
              <w:jc w:val="both"/>
              <w:rPr>
                <w:rFonts w:ascii="Times New Roman" w:hAnsi="Times New Roman"/>
                <w:lang w:eastAsia="en-US"/>
              </w:rPr>
            </w:pPr>
          </w:p>
        </w:tc>
        <w:tc>
          <w:tcPr>
            <w:tcW w:w="1447" w:type="dxa"/>
          </w:tcPr>
          <w:p w:rsidR="00A1396C" w:rsidRPr="00654A09" w:rsidRDefault="00A1396C" w:rsidP="00A1396C">
            <w:pPr>
              <w:autoSpaceDE w:val="0"/>
              <w:autoSpaceDN w:val="0"/>
              <w:adjustRightInd w:val="0"/>
              <w:jc w:val="both"/>
              <w:rPr>
                <w:rFonts w:ascii="Times New Roman" w:hAnsi="Times New Roman"/>
                <w:lang w:eastAsia="en-US"/>
              </w:rPr>
            </w:pPr>
          </w:p>
        </w:tc>
      </w:tr>
      <w:tr w:rsidR="00654A09" w:rsidRPr="00654A09" w:rsidTr="00A1396C">
        <w:tc>
          <w:tcPr>
            <w:tcW w:w="534" w:type="dxa"/>
          </w:tcPr>
          <w:p w:rsidR="00A1396C" w:rsidRPr="00654A09" w:rsidRDefault="00A1396C" w:rsidP="00A1396C">
            <w:pPr>
              <w:autoSpaceDE w:val="0"/>
              <w:autoSpaceDN w:val="0"/>
              <w:adjustRightInd w:val="0"/>
              <w:jc w:val="both"/>
              <w:rPr>
                <w:rFonts w:ascii="Times New Roman" w:hAnsi="Times New Roman"/>
                <w:lang w:eastAsia="en-US"/>
              </w:rPr>
            </w:pPr>
            <w:r w:rsidRPr="00654A09">
              <w:rPr>
                <w:rFonts w:ascii="Times New Roman" w:hAnsi="Times New Roman"/>
              </w:rPr>
              <w:t>3.</w:t>
            </w:r>
          </w:p>
        </w:tc>
        <w:tc>
          <w:tcPr>
            <w:tcW w:w="3260" w:type="dxa"/>
          </w:tcPr>
          <w:p w:rsidR="00A1396C" w:rsidRPr="00654A09" w:rsidRDefault="00A1396C" w:rsidP="00A1396C">
            <w:pPr>
              <w:autoSpaceDE w:val="0"/>
              <w:autoSpaceDN w:val="0"/>
              <w:adjustRightInd w:val="0"/>
              <w:jc w:val="both"/>
              <w:rPr>
                <w:rFonts w:ascii="Times New Roman" w:hAnsi="Times New Roman"/>
                <w:lang w:eastAsia="en-US"/>
              </w:rPr>
            </w:pPr>
          </w:p>
        </w:tc>
        <w:tc>
          <w:tcPr>
            <w:tcW w:w="3969" w:type="dxa"/>
          </w:tcPr>
          <w:p w:rsidR="00A1396C" w:rsidRPr="00654A09" w:rsidRDefault="00A1396C" w:rsidP="00A1396C">
            <w:pPr>
              <w:autoSpaceDE w:val="0"/>
              <w:autoSpaceDN w:val="0"/>
              <w:adjustRightInd w:val="0"/>
              <w:jc w:val="both"/>
              <w:rPr>
                <w:rFonts w:ascii="Times New Roman" w:hAnsi="Times New Roman"/>
                <w:lang w:eastAsia="en-US"/>
              </w:rPr>
            </w:pPr>
          </w:p>
        </w:tc>
        <w:tc>
          <w:tcPr>
            <w:tcW w:w="1447" w:type="dxa"/>
          </w:tcPr>
          <w:p w:rsidR="00A1396C" w:rsidRPr="00654A09" w:rsidRDefault="00A1396C" w:rsidP="00A1396C">
            <w:pPr>
              <w:autoSpaceDE w:val="0"/>
              <w:autoSpaceDN w:val="0"/>
              <w:adjustRightInd w:val="0"/>
              <w:jc w:val="both"/>
              <w:rPr>
                <w:rFonts w:ascii="Times New Roman" w:hAnsi="Times New Roman"/>
                <w:lang w:eastAsia="en-US"/>
              </w:rPr>
            </w:pPr>
          </w:p>
        </w:tc>
      </w:tr>
    </w:tbl>
    <w:p w:rsidR="00A1396C" w:rsidRPr="00654A09" w:rsidRDefault="00A1396C" w:rsidP="00A1396C">
      <w:pPr>
        <w:autoSpaceDE w:val="0"/>
        <w:autoSpaceDN w:val="0"/>
        <w:adjustRightInd w:val="0"/>
        <w:rPr>
          <w:rFonts w:ascii="Times New Roman" w:hAnsi="Times New Roman"/>
          <w:lang w:eastAsia="en-US"/>
        </w:rPr>
      </w:pP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b/>
          <w:bCs/>
        </w:rPr>
        <w:t>IZJAVA, DA NI POVEZANIH DRUŽB</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Opomba: v primeru, da povezanih družb s ponudnikom ni,  ponudnik poda naslednjo izjavo:</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 xml:space="preserve">Izjavljamo, da s ponudnikom </w:t>
      </w:r>
      <w:r w:rsidRPr="00654A09">
        <w:rPr>
          <w:rFonts w:ascii="Times New Roman" w:hAnsi="Times New Roman"/>
          <w:i/>
          <w:iCs/>
        </w:rPr>
        <w:t>(naziv in naslov ponudnika)</w:t>
      </w:r>
      <w:r w:rsidRPr="00654A09">
        <w:rPr>
          <w:rFonts w:ascii="Times New Roman" w:hAnsi="Times New Roman"/>
        </w:rPr>
        <w:t xml:space="preserve"> ______________________________________</w:t>
      </w:r>
    </w:p>
    <w:p w:rsidR="00A1396C" w:rsidRPr="00654A09" w:rsidRDefault="00A1396C" w:rsidP="00A1396C">
      <w:pPr>
        <w:autoSpaceDE w:val="0"/>
        <w:autoSpaceDN w:val="0"/>
        <w:adjustRightInd w:val="0"/>
        <w:rPr>
          <w:rFonts w:ascii="Times New Roman" w:hAnsi="Times New Roman"/>
        </w:rPr>
      </w:pPr>
      <w:r w:rsidRPr="00654A09">
        <w:rPr>
          <w:rFonts w:ascii="Times New Roman" w:hAnsi="Times New Roman"/>
        </w:rPr>
        <w:t>_________________________________________________________________________________</w:t>
      </w:r>
    </w:p>
    <w:p w:rsidR="00A1396C" w:rsidRPr="00654A09" w:rsidRDefault="00A1396C" w:rsidP="00A1396C">
      <w:pPr>
        <w:autoSpaceDE w:val="0"/>
        <w:autoSpaceDN w:val="0"/>
        <w:adjustRightInd w:val="0"/>
        <w:jc w:val="both"/>
        <w:rPr>
          <w:rFonts w:ascii="Times New Roman" w:hAnsi="Times New Roman"/>
        </w:rPr>
      </w:pPr>
      <w:r w:rsidRPr="00654A09">
        <w:rPr>
          <w:rFonts w:ascii="Times New Roman" w:hAnsi="Times New Roman"/>
          <w:b/>
          <w:bCs/>
        </w:rPr>
        <w:t>ni povezanih družb, za katere se glede na določbe zakona, ki ureja gospodarske družbe, šteje, da so povezane.</w:t>
      </w:r>
    </w:p>
    <w:p w:rsidR="00A1396C" w:rsidRPr="00654A09" w:rsidRDefault="00A1396C" w:rsidP="00A1396C">
      <w:pPr>
        <w:autoSpaceDE w:val="0"/>
        <w:autoSpaceDN w:val="0"/>
        <w:adjustRightInd w:val="0"/>
        <w:jc w:val="both"/>
        <w:rPr>
          <w:rFonts w:ascii="Times New Roman" w:hAnsi="Times New Roman"/>
          <w:b/>
          <w:bCs/>
        </w:rPr>
      </w:pPr>
    </w:p>
    <w:p w:rsidR="00A1396C" w:rsidRPr="00654A09" w:rsidRDefault="00A1396C" w:rsidP="00A1396C">
      <w:pPr>
        <w:autoSpaceDE w:val="0"/>
        <w:autoSpaceDN w:val="0"/>
        <w:adjustRightInd w:val="0"/>
        <w:jc w:val="both"/>
        <w:rPr>
          <w:rFonts w:ascii="Times New Roman" w:hAnsi="Times New Roman"/>
          <w:b/>
          <w:bCs/>
        </w:rPr>
      </w:pPr>
      <w:r w:rsidRPr="00654A09">
        <w:rPr>
          <w:rFonts w:ascii="Times New Roman" w:hAnsi="Times New Roman"/>
          <w:b/>
          <w:bCs/>
        </w:rPr>
        <w:t xml:space="preserve">S podpisom te Izjave o udeležbi fizičnih in pravnih oseb v lastništvu ponudnika jamčimo za točnost in resničnost podatkov ter za podano izjavo prevzemamo polno odgovornost. Seznanjeni smo z določbo </w:t>
      </w:r>
      <w:proofErr w:type="spellStart"/>
      <w:r w:rsidRPr="00654A09">
        <w:rPr>
          <w:rFonts w:ascii="Times New Roman" w:hAnsi="Times New Roman"/>
          <w:b/>
          <w:bCs/>
        </w:rPr>
        <w:t>ZintPK</w:t>
      </w:r>
      <w:proofErr w:type="spellEnd"/>
      <w:r w:rsidRPr="00654A09">
        <w:rPr>
          <w:rFonts w:ascii="Times New Roman" w:hAnsi="Times New Roman"/>
          <w:b/>
          <w:bCs/>
        </w:rPr>
        <w:t>, ki določa, da je pogodba v primeru lažne izjave ali neresničnih podatkov o dejstvih v izjavi nična.</w:t>
      </w:r>
    </w:p>
    <w:p w:rsidR="00A1396C" w:rsidRPr="00654A09" w:rsidRDefault="00A1396C" w:rsidP="00A1396C">
      <w:pPr>
        <w:autoSpaceDE w:val="0"/>
        <w:autoSpaceDN w:val="0"/>
        <w:adjustRightInd w:val="0"/>
        <w:rPr>
          <w:rFonts w:ascii="Times New Roman" w:hAnsi="Times New Roman"/>
        </w:rPr>
      </w:pPr>
    </w:p>
    <w:p w:rsidR="00A1396C" w:rsidRPr="00654A09" w:rsidRDefault="00A1396C" w:rsidP="00A1396C">
      <w:pPr>
        <w:autoSpaceDE w:val="0"/>
        <w:autoSpaceDN w:val="0"/>
        <w:adjustRightInd w:val="0"/>
        <w:jc w:val="both"/>
        <w:rPr>
          <w:rFonts w:ascii="Times New Roman" w:hAnsi="Times New Roman"/>
        </w:rPr>
      </w:pPr>
      <w:r w:rsidRPr="00654A09">
        <w:rPr>
          <w:rFonts w:ascii="Times New Roman" w:hAnsi="Times New Roman"/>
        </w:rPr>
        <w:t xml:space="preserve">Kraj in datum:                                                                                  </w:t>
      </w:r>
    </w:p>
    <w:p w:rsidR="00A1396C" w:rsidRPr="00654A09" w:rsidRDefault="00A1396C" w:rsidP="00A1396C">
      <w:pPr>
        <w:autoSpaceDE w:val="0"/>
        <w:autoSpaceDN w:val="0"/>
        <w:adjustRightInd w:val="0"/>
        <w:jc w:val="both"/>
        <w:rPr>
          <w:rFonts w:ascii="Times New Roman" w:hAnsi="Times New Roman"/>
        </w:rPr>
      </w:pPr>
    </w:p>
    <w:p w:rsidR="00A1396C" w:rsidRPr="00654A09" w:rsidRDefault="00A1396C" w:rsidP="00A1396C">
      <w:pPr>
        <w:rPr>
          <w:rFonts w:ascii="Calibri" w:hAnsi="Calibri" w:cs="Calibri"/>
          <w:b/>
          <w:bCs/>
          <w:i/>
          <w:iCs/>
        </w:rPr>
      </w:pPr>
      <w:r w:rsidRPr="00654A09">
        <w:rPr>
          <w:rFonts w:ascii="Times New Roman" w:hAnsi="Times New Roman"/>
        </w:rPr>
        <w:t xml:space="preserve">Ime in priimek zakonitega zastopnika ponudnika:            </w:t>
      </w:r>
    </w:p>
    <w:p w:rsidR="00A1396C" w:rsidRPr="00654A09" w:rsidRDefault="00A1396C" w:rsidP="00A1396C">
      <w:pPr>
        <w:rPr>
          <w:rFonts w:ascii="Calibri" w:hAnsi="Calibri" w:cs="Calibri"/>
          <w:b/>
          <w:bCs/>
          <w:i/>
          <w:iCs/>
        </w:rPr>
      </w:pPr>
    </w:p>
    <w:p w:rsidR="00B70D94" w:rsidRPr="00654A09" w:rsidRDefault="00B70D94" w:rsidP="00A1396C">
      <w:pPr>
        <w:autoSpaceDE w:val="0"/>
        <w:autoSpaceDN w:val="0"/>
        <w:adjustRightInd w:val="0"/>
        <w:rPr>
          <w:rFonts w:ascii="Times New Roman" w:hAnsi="Times New Roman"/>
          <w:b/>
        </w:rPr>
      </w:pPr>
    </w:p>
    <w:p w:rsidR="00B70D94" w:rsidRPr="00654A09" w:rsidRDefault="00B70D94" w:rsidP="00B70D94">
      <w:pPr>
        <w:rPr>
          <w:rFonts w:ascii="Times New Roman" w:hAnsi="Times New Roman"/>
          <w:b/>
        </w:rPr>
      </w:pPr>
      <w:r w:rsidRPr="00654A09">
        <w:rPr>
          <w:rFonts w:ascii="Times New Roman" w:hAnsi="Times New Roman"/>
          <w:b/>
        </w:rPr>
        <w:t>OPOMBA:</w:t>
      </w:r>
    </w:p>
    <w:p w:rsidR="003800F2" w:rsidRPr="00654A09" w:rsidRDefault="003800F2" w:rsidP="003800F2">
      <w:pPr>
        <w:pStyle w:val="BodyText22"/>
        <w:ind w:left="0"/>
        <w:rPr>
          <w:rFonts w:ascii="Times New Roman" w:hAnsi="Times New Roman"/>
          <w:b/>
          <w:i/>
          <w:sz w:val="24"/>
          <w:szCs w:val="24"/>
          <w:lang w:val="sl-SI"/>
        </w:rPr>
      </w:pPr>
      <w:r w:rsidRPr="00654A09">
        <w:rPr>
          <w:rFonts w:ascii="Times New Roman" w:hAnsi="Times New Roman"/>
          <w:i/>
          <w:sz w:val="24"/>
          <w:szCs w:val="24"/>
          <w:lang w:val="sl-SI"/>
        </w:rPr>
        <w:t>(pogoj mora izpolnjevati vsak gospodarski subjekt, ki bo vključen v izvedbo javnega naročila)</w:t>
      </w:r>
    </w:p>
    <w:p w:rsidR="00C40BD5" w:rsidRDefault="00C40BD5" w:rsidP="00064945">
      <w:pPr>
        <w:rPr>
          <w:rFonts w:ascii="Calibri" w:hAnsi="Calibri" w:cs="Calibri"/>
          <w:b/>
          <w:bCs/>
          <w:i/>
          <w:iCs/>
        </w:rPr>
      </w:pPr>
    </w:p>
    <w:p w:rsidR="00C40BD5" w:rsidRDefault="00C40BD5" w:rsidP="00064945">
      <w:pPr>
        <w:rPr>
          <w:rFonts w:ascii="Calibri" w:hAnsi="Calibri" w:cs="Calibri"/>
          <w:b/>
          <w:bCs/>
          <w:i/>
          <w:iCs/>
        </w:rPr>
      </w:pPr>
    </w:p>
    <w:p w:rsidR="00D377BD" w:rsidRDefault="00D377BD" w:rsidP="00064945">
      <w:pPr>
        <w:rPr>
          <w:rFonts w:ascii="Calibri" w:hAnsi="Calibri" w:cs="Calibri"/>
          <w:i/>
        </w:rPr>
      </w:pPr>
    </w:p>
    <w:p w:rsidR="006E0258" w:rsidRDefault="006E0258" w:rsidP="00064945">
      <w:pPr>
        <w:rPr>
          <w:rFonts w:ascii="Calibri" w:hAnsi="Calibri" w:cs="Calibri"/>
          <w:i/>
        </w:rPr>
      </w:pPr>
    </w:p>
    <w:p w:rsidR="006E0258" w:rsidRPr="009D3E7D" w:rsidRDefault="006E0258" w:rsidP="00064945">
      <w:pPr>
        <w:rPr>
          <w:rFonts w:ascii="Calibri" w:hAnsi="Calibri" w:cs="Calibri"/>
          <w:i/>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694D1A">
        <w:rPr>
          <w:rFonts w:ascii="Times New Roman" w:hAnsi="Times New Roman"/>
          <w:b/>
          <w:szCs w:val="20"/>
        </w:rPr>
        <w:t>JNMV17/</w:t>
      </w:r>
      <w:r w:rsidR="001B37ED" w:rsidRPr="001B37ED">
        <w:rPr>
          <w:rFonts w:ascii="Times New Roman" w:hAnsi="Times New Roman"/>
          <w:b/>
          <w:szCs w:val="20"/>
        </w:rPr>
        <w:t>2022</w:t>
      </w:r>
    </w:p>
    <w:p w:rsidR="00D377BD" w:rsidRPr="00E609E0" w:rsidRDefault="00D377BD" w:rsidP="00D377BD">
      <w:pPr>
        <w:jc w:val="both"/>
        <w:rPr>
          <w:rFonts w:ascii="Times New Roman" w:hAnsi="Times New Roman"/>
          <w:b/>
          <w:szCs w:val="20"/>
        </w:rPr>
      </w:pP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Pr="00525327" w:rsidRDefault="00D377BD" w:rsidP="00D377BD">
      <w:pPr>
        <w:ind w:right="-32"/>
        <w:jc w:val="center"/>
        <w:rPr>
          <w:rFonts w:ascii="Times New Roman" w:hAnsi="Times New Roman"/>
          <w:b/>
          <w:bCs/>
        </w:rPr>
      </w:pPr>
      <w:r w:rsidRPr="00012F10">
        <w:rPr>
          <w:rFonts w:ascii="Times New Roman" w:hAnsi="Times New Roman"/>
          <w:b/>
          <w:bCs/>
        </w:rPr>
        <w:t>»</w:t>
      </w:r>
      <w:r w:rsidR="006F694B" w:rsidRPr="006F694B">
        <w:rPr>
          <w:rFonts w:ascii="Times New Roman" w:hAnsi="Times New Roman"/>
          <w:b/>
        </w:rPr>
        <w:t>Izvajanje GOI del po sklopih</w:t>
      </w:r>
      <w:r w:rsidRPr="00525327">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 namene javnega naročila</w:t>
      </w:r>
      <w:r w:rsidR="00991BE5" w:rsidRPr="00991BE5">
        <w:rPr>
          <w:rFonts w:ascii="Times New Roman" w:hAnsi="Times New Roman"/>
          <w:b/>
        </w:rPr>
        <w:t xml:space="preserve"> </w:t>
      </w:r>
      <w:r w:rsidR="006F694B" w:rsidRPr="006F694B">
        <w:rPr>
          <w:rFonts w:ascii="Times New Roman" w:hAnsi="Times New Roman"/>
          <w:b/>
          <w:i/>
        </w:rPr>
        <w:t>Izvajanje GOI del po sklopih</w:t>
      </w:r>
      <w:r w:rsidR="004C58BE">
        <w:rPr>
          <w:rFonts w:ascii="Times New Roman" w:hAnsi="Times New Roman"/>
          <w:b/>
          <w:i/>
        </w:rPr>
        <w:t xml:space="preserve">, </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A5186F" w:rsidRPr="00AF7A6D" w:rsidRDefault="00A5186F" w:rsidP="00A5186F">
      <w:pPr>
        <w:rPr>
          <w:rFonts w:ascii="Times New Roman" w:hAnsi="Times New Roman"/>
          <w:bCs/>
          <w:i/>
          <w:sz w:val="20"/>
          <w:szCs w:val="20"/>
        </w:rPr>
      </w:pPr>
      <w:r w:rsidRPr="00AF7A6D">
        <w:rPr>
          <w:rFonts w:ascii="Times New Roman" w:hAnsi="Times New Roman"/>
          <w:bCs/>
          <w:i/>
          <w:sz w:val="20"/>
          <w:szCs w:val="20"/>
        </w:rPr>
        <w:t>/Obrazec mora biti podpisan in žigosan!/</w:t>
      </w:r>
    </w:p>
    <w:p w:rsidR="00D377BD" w:rsidRPr="00AF7A6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D377BD" w:rsidRPr="00995E7C" w:rsidRDefault="00D377BD" w:rsidP="00D377BD">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D377BD" w:rsidRDefault="00D377BD" w:rsidP="00D377BD">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9D06E3" w:rsidRDefault="009D06E3" w:rsidP="00D377BD">
      <w:pPr>
        <w:rPr>
          <w:rFonts w:ascii="Times New Roman" w:hAnsi="Times New Roman"/>
        </w:rPr>
      </w:pPr>
    </w:p>
    <w:p w:rsidR="006E0258" w:rsidRDefault="006E0258" w:rsidP="00D377BD">
      <w:pPr>
        <w:rPr>
          <w:rFonts w:ascii="Times New Roman" w:hAnsi="Times New Roman"/>
        </w:rPr>
      </w:pPr>
    </w:p>
    <w:p w:rsidR="009D06E3" w:rsidRDefault="009D06E3" w:rsidP="00D377BD">
      <w:pPr>
        <w:rPr>
          <w:rFonts w:ascii="Times New Roman" w:hAnsi="Times New Roman"/>
        </w:rPr>
      </w:pPr>
    </w:p>
    <w:p w:rsidR="009D06E3" w:rsidRDefault="009D06E3" w:rsidP="00D377BD">
      <w:pPr>
        <w:rPr>
          <w:rFonts w:ascii="Times New Roman" w:hAnsi="Times New Roman"/>
        </w:rPr>
      </w:pPr>
    </w:p>
    <w:p w:rsidR="00496D49" w:rsidRPr="00E609E0" w:rsidRDefault="00093C98" w:rsidP="00496D4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OBR- 6</w:t>
      </w:r>
    </w:p>
    <w:p w:rsidR="00496D49" w:rsidRPr="00E609E0" w:rsidRDefault="00496D49" w:rsidP="00496D49">
      <w:pPr>
        <w:jc w:val="both"/>
        <w:rPr>
          <w:rFonts w:ascii="Times New Roman" w:hAnsi="Times New Roman"/>
          <w:b/>
          <w:szCs w:val="20"/>
        </w:rPr>
      </w:pPr>
      <w:r w:rsidRPr="00E609E0">
        <w:rPr>
          <w:rFonts w:ascii="Times New Roman" w:hAnsi="Times New Roman"/>
          <w:b/>
          <w:szCs w:val="20"/>
        </w:rPr>
        <w:t>Splošna bolnišnica Slovenj Gradec</w:t>
      </w:r>
    </w:p>
    <w:p w:rsidR="00496D49" w:rsidRPr="00E609E0" w:rsidRDefault="00496D49" w:rsidP="00496D49">
      <w:pPr>
        <w:jc w:val="both"/>
        <w:rPr>
          <w:rFonts w:ascii="Times New Roman" w:hAnsi="Times New Roman"/>
          <w:b/>
          <w:szCs w:val="20"/>
        </w:rPr>
      </w:pPr>
      <w:r>
        <w:rPr>
          <w:rFonts w:ascii="Times New Roman" w:hAnsi="Times New Roman"/>
          <w:b/>
          <w:szCs w:val="20"/>
        </w:rPr>
        <w:t xml:space="preserve">Štev </w:t>
      </w:r>
      <w:r w:rsidRPr="002A500E">
        <w:rPr>
          <w:rFonts w:ascii="Times New Roman" w:hAnsi="Times New Roman"/>
          <w:b/>
          <w:szCs w:val="20"/>
        </w:rPr>
        <w:t>. :</w:t>
      </w:r>
      <w:r w:rsidR="00CD3A61" w:rsidRPr="00CD3A61">
        <w:rPr>
          <w:rFonts w:ascii="Times New Roman" w:hAnsi="Times New Roman"/>
          <w:b/>
          <w:szCs w:val="20"/>
        </w:rPr>
        <w:t xml:space="preserve"> </w:t>
      </w:r>
      <w:r w:rsidR="00694D1A">
        <w:rPr>
          <w:rFonts w:ascii="Times New Roman" w:hAnsi="Times New Roman"/>
          <w:b/>
          <w:szCs w:val="20"/>
        </w:rPr>
        <w:t>JNMV17/</w:t>
      </w:r>
      <w:r w:rsidR="001B37ED" w:rsidRPr="001B37ED">
        <w:rPr>
          <w:rFonts w:ascii="Times New Roman" w:hAnsi="Times New Roman"/>
          <w:b/>
          <w:szCs w:val="20"/>
        </w:rPr>
        <w:t>2022</w:t>
      </w:r>
    </w:p>
    <w:p w:rsidR="00496D49" w:rsidRPr="00E53653" w:rsidRDefault="00496D49" w:rsidP="00496D49">
      <w:pPr>
        <w:widowControl w:val="0"/>
        <w:jc w:val="right"/>
        <w:rPr>
          <w:rFonts w:ascii="Times New Roman" w:hAnsi="Times New Roman"/>
          <w:b/>
          <w:bCs/>
          <w:i/>
          <w:iCs/>
        </w:rPr>
      </w:pPr>
    </w:p>
    <w:p w:rsidR="00496D49" w:rsidRPr="00E53653" w:rsidRDefault="00496D49" w:rsidP="00496D49">
      <w:pPr>
        <w:widowControl w:val="0"/>
        <w:jc w:val="both"/>
        <w:rPr>
          <w:rFonts w:ascii="Times New Roman" w:hAnsi="Times New Roman"/>
          <w:b/>
          <w:bCs/>
        </w:rPr>
      </w:pPr>
      <w:r w:rsidRPr="00E53653">
        <w:rPr>
          <w:rFonts w:ascii="Times New Roman" w:hAnsi="Times New Roman"/>
          <w:b/>
          <w:bCs/>
        </w:rPr>
        <w:t>PONUDNIK oz. POSLOVODEČI:</w:t>
      </w:r>
    </w:p>
    <w:p w:rsidR="00496D49" w:rsidRPr="00E53653" w:rsidRDefault="00496D49" w:rsidP="00496D49">
      <w:pPr>
        <w:widowControl w:val="0"/>
        <w:jc w:val="both"/>
        <w:rPr>
          <w:rFonts w:ascii="Times New Roman" w:hAnsi="Times New Roman"/>
        </w:rPr>
      </w:pPr>
      <w:r w:rsidRPr="00E53653">
        <w:rPr>
          <w:rFonts w:ascii="Times New Roman" w:hAnsi="Times New Roman"/>
        </w:rPr>
        <w:t>____________________________________________________________________</w:t>
      </w:r>
    </w:p>
    <w:p w:rsidR="00496D49" w:rsidRPr="00E53653" w:rsidRDefault="00496D49" w:rsidP="00496D49">
      <w:pPr>
        <w:widowControl w:val="0"/>
        <w:jc w:val="both"/>
        <w:rPr>
          <w:rFonts w:ascii="Times New Roman" w:hAnsi="Times New Roman"/>
        </w:rPr>
      </w:pPr>
    </w:p>
    <w:p w:rsidR="00496D49" w:rsidRPr="00E53653" w:rsidRDefault="00496D49" w:rsidP="00496D49">
      <w:pPr>
        <w:widowControl w:val="0"/>
        <w:jc w:val="center"/>
        <w:rPr>
          <w:rFonts w:ascii="Times New Roman" w:hAnsi="Times New Roman"/>
          <w:b/>
          <w:bCs/>
          <w:sz w:val="22"/>
          <w:szCs w:val="22"/>
        </w:rPr>
      </w:pPr>
      <w:r w:rsidRPr="000D3C3D">
        <w:rPr>
          <w:rFonts w:ascii="Times New Roman" w:hAnsi="Times New Roman"/>
          <w:b/>
          <w:bCs/>
        </w:rPr>
        <w:t>IZJAVA O POGOJIH NAROČNIKA</w:t>
      </w:r>
    </w:p>
    <w:p w:rsidR="00496D49" w:rsidRPr="00525327" w:rsidRDefault="00496D49" w:rsidP="00496D49">
      <w:pPr>
        <w:ind w:right="-32"/>
        <w:jc w:val="center"/>
        <w:rPr>
          <w:rFonts w:ascii="Times New Roman" w:hAnsi="Times New Roman"/>
          <w:b/>
          <w:bCs/>
        </w:rPr>
      </w:pPr>
      <w:r w:rsidRPr="00754A8C">
        <w:rPr>
          <w:rFonts w:ascii="Times New Roman" w:hAnsi="Times New Roman"/>
          <w:b/>
          <w:bCs/>
        </w:rPr>
        <w:t>»</w:t>
      </w:r>
      <w:r w:rsidR="006F694B" w:rsidRPr="006F694B">
        <w:rPr>
          <w:rFonts w:ascii="Times New Roman" w:hAnsi="Times New Roman"/>
          <w:b/>
        </w:rPr>
        <w:t>Izvajanje GOI del po sklopih</w:t>
      </w:r>
      <w:r w:rsidRPr="00525327">
        <w:rPr>
          <w:rFonts w:ascii="Times New Roman" w:hAnsi="Times New Roman"/>
          <w:b/>
          <w:bCs/>
        </w:rPr>
        <w:t>«</w:t>
      </w:r>
    </w:p>
    <w:p w:rsidR="00496D49" w:rsidRPr="00525327" w:rsidRDefault="00496D49" w:rsidP="00496D49">
      <w:pPr>
        <w:widowControl w:val="0"/>
        <w:rPr>
          <w:rFonts w:ascii="Times New Roman" w:hAnsi="Times New Roman"/>
          <w:b/>
          <w:bCs/>
        </w:rPr>
      </w:pPr>
    </w:p>
    <w:p w:rsidR="00496D49" w:rsidRPr="00525327" w:rsidRDefault="00496D49" w:rsidP="00496D49">
      <w:pPr>
        <w:jc w:val="both"/>
        <w:rPr>
          <w:rFonts w:ascii="Times New Roman" w:hAnsi="Times New Roman"/>
          <w:b/>
        </w:rPr>
      </w:pPr>
      <w:r w:rsidRPr="00E76DAD">
        <w:rPr>
          <w:rFonts w:ascii="Times New Roman" w:hAnsi="Times New Roman"/>
          <w:b/>
        </w:rPr>
        <w:t>Izjavljamo, da po</w:t>
      </w:r>
      <w:r w:rsidRPr="00E76DAD">
        <w:rPr>
          <w:rFonts w:ascii="Times New Roman" w:hAnsi="Times New Roman"/>
          <w:b/>
          <w:bCs/>
          <w:iCs/>
        </w:rPr>
        <w:t xml:space="preserve">nujamo </w:t>
      </w:r>
      <w:r w:rsidR="00FF050E" w:rsidRPr="00E76DAD">
        <w:rPr>
          <w:rFonts w:ascii="Times New Roman" w:hAnsi="Times New Roman"/>
          <w:b/>
          <w:bCs/>
          <w:iCs/>
        </w:rPr>
        <w:t>izvedbo GO</w:t>
      </w:r>
      <w:r w:rsidR="00003A5D">
        <w:rPr>
          <w:rFonts w:ascii="Times New Roman" w:hAnsi="Times New Roman"/>
          <w:b/>
          <w:bCs/>
          <w:iCs/>
        </w:rPr>
        <w:t>I</w:t>
      </w:r>
      <w:r w:rsidR="00FF050E" w:rsidRPr="00E76DAD">
        <w:rPr>
          <w:rFonts w:ascii="Times New Roman" w:hAnsi="Times New Roman"/>
          <w:b/>
          <w:bCs/>
          <w:iCs/>
        </w:rPr>
        <w:t xml:space="preserve"> del</w:t>
      </w:r>
      <w:r w:rsidR="004C58BE" w:rsidRPr="00E76DAD">
        <w:rPr>
          <w:rFonts w:ascii="Times New Roman" w:hAnsi="Times New Roman"/>
          <w:b/>
          <w:bCs/>
          <w:iCs/>
        </w:rPr>
        <w:t xml:space="preserve"> </w:t>
      </w:r>
      <w:r w:rsidR="004C58BE">
        <w:rPr>
          <w:rFonts w:ascii="Times New Roman" w:hAnsi="Times New Roman"/>
          <w:b/>
          <w:bCs/>
          <w:iCs/>
        </w:rPr>
        <w:t>v</w:t>
      </w:r>
      <w:r w:rsidRPr="00525327">
        <w:rPr>
          <w:rFonts w:ascii="Times New Roman" w:hAnsi="Times New Roman"/>
          <w:b/>
        </w:rPr>
        <w:t xml:space="preserve"> skladu z razpisnimi zahtevami in po naslednjih pogojih naročnika :</w:t>
      </w:r>
    </w:p>
    <w:p w:rsidR="00496D49" w:rsidRPr="00995E7C" w:rsidRDefault="00496D49" w:rsidP="00496D49">
      <w:pPr>
        <w:rPr>
          <w:rFonts w:ascii="Times New Roman" w:hAnsi="Times New Roman"/>
          <w:i/>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9000"/>
      </w:tblGrid>
      <w:tr w:rsidR="00093C98" w:rsidRPr="006F694B" w:rsidTr="001A1C35">
        <w:trPr>
          <w:trHeight w:val="915"/>
          <w:jc w:val="center"/>
        </w:trPr>
        <w:tc>
          <w:tcPr>
            <w:tcW w:w="640" w:type="dxa"/>
            <w:shd w:val="solid" w:color="BFBFBF" w:fill="auto"/>
            <w:noWrap/>
            <w:vAlign w:val="center"/>
            <w:hideMark/>
          </w:tcPr>
          <w:p w:rsidR="00093C98" w:rsidRPr="001F3115" w:rsidRDefault="00093C98" w:rsidP="00496D49">
            <w:pPr>
              <w:rPr>
                <w:rFonts w:ascii="Times New Roman" w:hAnsi="Times New Roman"/>
                <w:b/>
                <w:bCs/>
                <w:sz w:val="20"/>
                <w:szCs w:val="20"/>
              </w:rPr>
            </w:pPr>
            <w:proofErr w:type="spellStart"/>
            <w:r w:rsidRPr="001F3115">
              <w:rPr>
                <w:rFonts w:ascii="Times New Roman" w:hAnsi="Times New Roman"/>
                <w:b/>
                <w:bCs/>
                <w:sz w:val="20"/>
                <w:szCs w:val="20"/>
              </w:rPr>
              <w:t>Zap</w:t>
            </w:r>
            <w:proofErr w:type="spellEnd"/>
            <w:r w:rsidRPr="001F3115">
              <w:rPr>
                <w:rFonts w:ascii="Times New Roman" w:hAnsi="Times New Roman"/>
                <w:b/>
                <w:bCs/>
                <w:sz w:val="20"/>
                <w:szCs w:val="20"/>
              </w:rPr>
              <w:t>.</w:t>
            </w:r>
          </w:p>
          <w:p w:rsidR="00093C98" w:rsidRPr="001F3115" w:rsidRDefault="00093C98" w:rsidP="00496D49">
            <w:pPr>
              <w:rPr>
                <w:rFonts w:ascii="Times New Roman" w:hAnsi="Times New Roman"/>
                <w:b/>
                <w:bCs/>
                <w:sz w:val="22"/>
                <w:szCs w:val="22"/>
              </w:rPr>
            </w:pPr>
            <w:r w:rsidRPr="001F3115">
              <w:rPr>
                <w:rFonts w:ascii="Times New Roman" w:hAnsi="Times New Roman"/>
                <w:b/>
                <w:bCs/>
                <w:sz w:val="20"/>
                <w:szCs w:val="20"/>
              </w:rPr>
              <w:t>št.</w:t>
            </w:r>
          </w:p>
        </w:tc>
        <w:tc>
          <w:tcPr>
            <w:tcW w:w="9000" w:type="dxa"/>
            <w:shd w:val="solid" w:color="BFBFBF" w:fill="auto"/>
            <w:noWrap/>
            <w:vAlign w:val="center"/>
            <w:hideMark/>
          </w:tcPr>
          <w:p w:rsidR="00093C98" w:rsidRPr="001F3115" w:rsidRDefault="00093C98" w:rsidP="00496D49">
            <w:pPr>
              <w:rPr>
                <w:rFonts w:ascii="Times New Roman" w:hAnsi="Times New Roman"/>
                <w:b/>
                <w:bCs/>
              </w:rPr>
            </w:pPr>
            <w:r w:rsidRPr="001F3115">
              <w:rPr>
                <w:rFonts w:ascii="Times New Roman" w:hAnsi="Times New Roman"/>
                <w:b/>
                <w:bCs/>
              </w:rPr>
              <w:t>Izjavljamo, da:</w:t>
            </w:r>
          </w:p>
        </w:tc>
      </w:tr>
      <w:tr w:rsidR="00093C98" w:rsidRPr="006F694B" w:rsidTr="001A1C35">
        <w:trPr>
          <w:trHeight w:val="600"/>
          <w:jc w:val="center"/>
        </w:trPr>
        <w:tc>
          <w:tcPr>
            <w:tcW w:w="640" w:type="dxa"/>
            <w:shd w:val="clear" w:color="auto" w:fill="auto"/>
            <w:vAlign w:val="center"/>
            <w:hideMark/>
          </w:tcPr>
          <w:p w:rsidR="00093C98" w:rsidRPr="001F3115" w:rsidRDefault="00093C98" w:rsidP="001A1C35">
            <w:pPr>
              <w:jc w:val="center"/>
              <w:rPr>
                <w:rFonts w:ascii="Times New Roman" w:hAnsi="Times New Roman"/>
              </w:rPr>
            </w:pPr>
            <w:r w:rsidRPr="001F3115">
              <w:rPr>
                <w:rFonts w:ascii="Times New Roman" w:hAnsi="Times New Roman"/>
              </w:rPr>
              <w:t>1.</w:t>
            </w:r>
          </w:p>
        </w:tc>
        <w:tc>
          <w:tcPr>
            <w:tcW w:w="9000" w:type="dxa"/>
            <w:shd w:val="clear" w:color="auto" w:fill="auto"/>
            <w:vAlign w:val="center"/>
          </w:tcPr>
          <w:p w:rsidR="00093C98" w:rsidRPr="001F3115" w:rsidRDefault="00093C98" w:rsidP="00597D32">
            <w:pPr>
              <w:widowControl w:val="0"/>
              <w:jc w:val="both"/>
              <w:rPr>
                <w:rFonts w:ascii="Times New Roman" w:hAnsi="Times New Roman"/>
              </w:rPr>
            </w:pPr>
            <w:r w:rsidRPr="001F3115">
              <w:rPr>
                <w:rFonts w:ascii="Times New Roman" w:hAnsi="Times New Roman"/>
              </w:rPr>
              <w:t>zagotavljamo</w:t>
            </w:r>
            <w:r w:rsidR="00597D32" w:rsidRPr="001F3115">
              <w:rPr>
                <w:rFonts w:ascii="Times New Roman" w:hAnsi="Times New Roman"/>
              </w:rPr>
              <w:t xml:space="preserve"> izvedbo razpisanih vrst </w:t>
            </w:r>
            <w:r w:rsidR="003D1B72" w:rsidRPr="001F3115">
              <w:rPr>
                <w:rFonts w:ascii="Times New Roman" w:hAnsi="Times New Roman"/>
              </w:rPr>
              <w:t>storitev</w:t>
            </w:r>
            <w:r w:rsidRPr="001F3115">
              <w:rPr>
                <w:rFonts w:ascii="Times New Roman" w:hAnsi="Times New Roman"/>
              </w:rPr>
              <w:t>, na katere se prijavljamo in ki ustrezajo tehničnim in kakovostnim zahtevam naročnika opredeljenih v  Predmetu JN;</w:t>
            </w:r>
          </w:p>
        </w:tc>
      </w:tr>
      <w:tr w:rsidR="00093C98" w:rsidRPr="006F694B" w:rsidTr="001A1C35">
        <w:trPr>
          <w:trHeight w:val="449"/>
          <w:jc w:val="center"/>
        </w:trPr>
        <w:tc>
          <w:tcPr>
            <w:tcW w:w="640" w:type="dxa"/>
            <w:shd w:val="clear" w:color="auto" w:fill="auto"/>
            <w:vAlign w:val="center"/>
            <w:hideMark/>
          </w:tcPr>
          <w:p w:rsidR="00093C98" w:rsidRPr="001F3115" w:rsidRDefault="00093C98" w:rsidP="001A1C35">
            <w:pPr>
              <w:jc w:val="center"/>
              <w:rPr>
                <w:rFonts w:ascii="Times New Roman" w:hAnsi="Times New Roman"/>
              </w:rPr>
            </w:pPr>
            <w:r w:rsidRPr="001F3115">
              <w:rPr>
                <w:rFonts w:ascii="Times New Roman" w:hAnsi="Times New Roman"/>
              </w:rPr>
              <w:t>2.</w:t>
            </w:r>
          </w:p>
        </w:tc>
        <w:tc>
          <w:tcPr>
            <w:tcW w:w="9000" w:type="dxa"/>
            <w:shd w:val="clear" w:color="auto" w:fill="auto"/>
            <w:vAlign w:val="center"/>
          </w:tcPr>
          <w:p w:rsidR="00093C98" w:rsidRPr="001F3115" w:rsidRDefault="00093C98" w:rsidP="004C58BE">
            <w:pPr>
              <w:spacing w:after="200" w:line="276" w:lineRule="auto"/>
              <w:jc w:val="both"/>
              <w:rPr>
                <w:rFonts w:ascii="Times New Roman" w:hAnsi="Times New Roman"/>
              </w:rPr>
            </w:pPr>
            <w:r w:rsidRPr="001F3115">
              <w:rPr>
                <w:rFonts w:ascii="Times New Roman" w:hAnsi="Times New Roman"/>
              </w:rPr>
              <w:t xml:space="preserve">nudimo plačilni rok 60 dni </w:t>
            </w:r>
            <w:r w:rsidRPr="001F3115">
              <w:rPr>
                <w:rFonts w:ascii="Times New Roman" w:hAnsi="Times New Roman"/>
                <w:szCs w:val="20"/>
              </w:rPr>
              <w:t>od datuma prevzema blaga</w:t>
            </w:r>
            <w:r w:rsidRPr="001F3115">
              <w:rPr>
                <w:rFonts w:ascii="Times New Roman" w:hAnsi="Times New Roman"/>
              </w:rPr>
              <w:t xml:space="preserve">; </w:t>
            </w:r>
          </w:p>
        </w:tc>
      </w:tr>
      <w:tr w:rsidR="00093C98" w:rsidRPr="006F694B" w:rsidTr="001A1C35">
        <w:trPr>
          <w:trHeight w:val="1052"/>
          <w:jc w:val="center"/>
        </w:trPr>
        <w:tc>
          <w:tcPr>
            <w:tcW w:w="640" w:type="dxa"/>
            <w:shd w:val="clear" w:color="auto" w:fill="auto"/>
            <w:vAlign w:val="center"/>
          </w:tcPr>
          <w:p w:rsidR="00093C98" w:rsidRPr="001F3115" w:rsidRDefault="00093C98" w:rsidP="001A1C35">
            <w:pPr>
              <w:jc w:val="center"/>
              <w:rPr>
                <w:rFonts w:ascii="Times New Roman" w:hAnsi="Times New Roman"/>
              </w:rPr>
            </w:pPr>
            <w:r w:rsidRPr="001F3115">
              <w:rPr>
                <w:rFonts w:ascii="Times New Roman" w:hAnsi="Times New Roman"/>
              </w:rPr>
              <w:t>3.</w:t>
            </w:r>
          </w:p>
        </w:tc>
        <w:tc>
          <w:tcPr>
            <w:tcW w:w="9000" w:type="dxa"/>
            <w:shd w:val="clear" w:color="auto" w:fill="auto"/>
            <w:vAlign w:val="center"/>
          </w:tcPr>
          <w:p w:rsidR="00093C98" w:rsidRPr="001F3115" w:rsidRDefault="00093C98" w:rsidP="0068332A">
            <w:pPr>
              <w:spacing w:after="200" w:line="276" w:lineRule="auto"/>
              <w:jc w:val="both"/>
              <w:rPr>
                <w:rFonts w:ascii="Times New Roman" w:hAnsi="Times New Roman"/>
                <w:bCs/>
              </w:rPr>
            </w:pPr>
            <w:r w:rsidRPr="001F3115">
              <w:rPr>
                <w:rFonts w:ascii="Times New Roman" w:hAnsi="Times New Roman"/>
              </w:rPr>
              <w:t>zagotavljamo</w:t>
            </w:r>
            <w:r w:rsidR="003D1B72" w:rsidRPr="001F3115">
              <w:rPr>
                <w:rFonts w:ascii="Times New Roman" w:hAnsi="Times New Roman"/>
              </w:rPr>
              <w:t xml:space="preserve"> </w:t>
            </w:r>
            <w:r w:rsidR="00785E5C" w:rsidRPr="001F3115">
              <w:rPr>
                <w:rFonts w:ascii="Times New Roman" w:hAnsi="Times New Roman"/>
              </w:rPr>
              <w:t xml:space="preserve">odzivni rok za pričetek del </w:t>
            </w:r>
            <w:r w:rsidRPr="001F3115">
              <w:rPr>
                <w:rFonts w:ascii="Times New Roman" w:hAnsi="Times New Roman"/>
              </w:rPr>
              <w:t xml:space="preserve">največ </w:t>
            </w:r>
            <w:r w:rsidR="00065712" w:rsidRPr="001F3115">
              <w:rPr>
                <w:rFonts w:ascii="Times New Roman" w:hAnsi="Times New Roman"/>
              </w:rPr>
              <w:t>dva delovna</w:t>
            </w:r>
            <w:r w:rsidR="00785E5C" w:rsidRPr="001F3115">
              <w:rPr>
                <w:rFonts w:ascii="Times New Roman" w:hAnsi="Times New Roman"/>
              </w:rPr>
              <w:t xml:space="preserve"> dneva</w:t>
            </w:r>
            <w:r w:rsidRPr="001F3115">
              <w:rPr>
                <w:rFonts w:ascii="Times New Roman" w:hAnsi="Times New Roman"/>
              </w:rPr>
              <w:t xml:space="preserve">  od nedvoumnega pisnega naročila s strani naročnika oz. v primeru, da naročnik v naročilu opredeli daljši rok, bomo</w:t>
            </w:r>
            <w:r w:rsidR="00F4589C" w:rsidRPr="001F3115">
              <w:rPr>
                <w:rFonts w:ascii="Times New Roman" w:hAnsi="Times New Roman"/>
              </w:rPr>
              <w:t xml:space="preserve"> storitev izvedli</w:t>
            </w:r>
            <w:r w:rsidRPr="001F3115">
              <w:rPr>
                <w:rFonts w:ascii="Times New Roman" w:hAnsi="Times New Roman"/>
              </w:rPr>
              <w:t xml:space="preserve"> točno na dan naveden v naročilu;</w:t>
            </w:r>
          </w:p>
        </w:tc>
      </w:tr>
      <w:tr w:rsidR="00093C98" w:rsidRPr="006F694B" w:rsidTr="001A1C35">
        <w:trPr>
          <w:trHeight w:val="801"/>
          <w:jc w:val="center"/>
        </w:trPr>
        <w:tc>
          <w:tcPr>
            <w:tcW w:w="640" w:type="dxa"/>
            <w:shd w:val="clear" w:color="auto" w:fill="auto"/>
            <w:vAlign w:val="center"/>
          </w:tcPr>
          <w:p w:rsidR="00093C98" w:rsidRPr="001F3115" w:rsidRDefault="00093C98" w:rsidP="001A1C35">
            <w:pPr>
              <w:jc w:val="center"/>
              <w:rPr>
                <w:rFonts w:ascii="Times New Roman" w:hAnsi="Times New Roman"/>
              </w:rPr>
            </w:pPr>
            <w:r w:rsidRPr="001F3115">
              <w:rPr>
                <w:rFonts w:ascii="Times New Roman" w:hAnsi="Times New Roman"/>
              </w:rPr>
              <w:t>4.</w:t>
            </w:r>
          </w:p>
        </w:tc>
        <w:tc>
          <w:tcPr>
            <w:tcW w:w="9000" w:type="dxa"/>
            <w:shd w:val="clear" w:color="auto" w:fill="auto"/>
            <w:vAlign w:val="center"/>
          </w:tcPr>
          <w:p w:rsidR="00093C98" w:rsidRPr="001F3115" w:rsidRDefault="00093C98" w:rsidP="00F4589C">
            <w:pPr>
              <w:widowControl w:val="0"/>
              <w:jc w:val="both"/>
              <w:rPr>
                <w:rFonts w:ascii="Times New Roman" w:hAnsi="Times New Roman"/>
              </w:rPr>
            </w:pPr>
            <w:r w:rsidRPr="001F3115">
              <w:rPr>
                <w:rFonts w:ascii="Times New Roman" w:hAnsi="Times New Roman"/>
              </w:rPr>
              <w:t xml:space="preserve">zagotavljamo, da bo po vsakem posameznem naročilu </w:t>
            </w:r>
            <w:r w:rsidR="00F4589C" w:rsidRPr="001F3115">
              <w:rPr>
                <w:rFonts w:ascii="Times New Roman" w:hAnsi="Times New Roman"/>
              </w:rPr>
              <w:t>naročena storitev izvedena v celoti;</w:t>
            </w:r>
          </w:p>
        </w:tc>
      </w:tr>
      <w:tr w:rsidR="00093C98" w:rsidRPr="006F694B" w:rsidTr="001A1C35">
        <w:trPr>
          <w:trHeight w:val="1066"/>
          <w:jc w:val="center"/>
        </w:trPr>
        <w:tc>
          <w:tcPr>
            <w:tcW w:w="640" w:type="dxa"/>
            <w:shd w:val="clear" w:color="auto" w:fill="auto"/>
            <w:vAlign w:val="center"/>
            <w:hideMark/>
          </w:tcPr>
          <w:p w:rsidR="00093C98" w:rsidRPr="001F3115" w:rsidRDefault="00093C98" w:rsidP="001A1C35">
            <w:pPr>
              <w:jc w:val="center"/>
              <w:rPr>
                <w:rFonts w:ascii="Times New Roman" w:hAnsi="Times New Roman"/>
              </w:rPr>
            </w:pPr>
            <w:r w:rsidRPr="001F3115">
              <w:rPr>
                <w:rFonts w:ascii="Times New Roman" w:hAnsi="Times New Roman"/>
              </w:rPr>
              <w:t>5.</w:t>
            </w:r>
          </w:p>
        </w:tc>
        <w:tc>
          <w:tcPr>
            <w:tcW w:w="9000" w:type="dxa"/>
            <w:shd w:val="clear" w:color="auto" w:fill="auto"/>
            <w:vAlign w:val="center"/>
          </w:tcPr>
          <w:p w:rsidR="00093C98" w:rsidRPr="001F3115" w:rsidRDefault="00093C98" w:rsidP="001F3115">
            <w:pPr>
              <w:spacing w:after="200" w:line="276" w:lineRule="auto"/>
              <w:jc w:val="both"/>
              <w:rPr>
                <w:rFonts w:ascii="Times New Roman" w:hAnsi="Times New Roman"/>
                <w:bCs/>
              </w:rPr>
            </w:pPr>
            <w:r w:rsidRPr="001F3115">
              <w:rPr>
                <w:rFonts w:ascii="Times New Roman" w:hAnsi="Times New Roman"/>
                <w:szCs w:val="20"/>
              </w:rPr>
              <w:t>bomo</w:t>
            </w:r>
            <w:r w:rsidR="006F7BD7" w:rsidRPr="001F3115">
              <w:rPr>
                <w:rFonts w:ascii="Times New Roman" w:hAnsi="Times New Roman"/>
                <w:szCs w:val="20"/>
              </w:rPr>
              <w:t xml:space="preserve"> po prejemu naročila v roku </w:t>
            </w:r>
            <w:r w:rsidR="001F3115" w:rsidRPr="001F3115">
              <w:rPr>
                <w:rFonts w:ascii="Times New Roman" w:hAnsi="Times New Roman"/>
                <w:szCs w:val="20"/>
              </w:rPr>
              <w:t xml:space="preserve">1(enega) delovnega dneva </w:t>
            </w:r>
            <w:r w:rsidRPr="001F3115">
              <w:rPr>
                <w:rFonts w:ascii="Times New Roman" w:hAnsi="Times New Roman"/>
                <w:szCs w:val="20"/>
              </w:rPr>
              <w:t>pisno obvestili</w:t>
            </w:r>
            <w:r w:rsidR="006F7BD7" w:rsidRPr="001F3115">
              <w:rPr>
                <w:rFonts w:ascii="Times New Roman" w:hAnsi="Times New Roman"/>
                <w:szCs w:val="20"/>
              </w:rPr>
              <w:t xml:space="preserve"> naročnika, če naročene storitve</w:t>
            </w:r>
            <w:r w:rsidRPr="001F3115">
              <w:rPr>
                <w:rFonts w:ascii="Times New Roman" w:hAnsi="Times New Roman"/>
                <w:szCs w:val="20"/>
              </w:rPr>
              <w:t xml:space="preserve"> ne bomo mogli</w:t>
            </w:r>
            <w:r w:rsidR="006F7BD7" w:rsidRPr="001F3115">
              <w:rPr>
                <w:rFonts w:ascii="Times New Roman" w:hAnsi="Times New Roman"/>
                <w:szCs w:val="20"/>
              </w:rPr>
              <w:t xml:space="preserve"> izvesti</w:t>
            </w:r>
            <w:r w:rsidRPr="001F3115">
              <w:rPr>
                <w:rFonts w:ascii="Times New Roman" w:hAnsi="Times New Roman"/>
                <w:szCs w:val="20"/>
              </w:rPr>
              <w:t xml:space="preserve"> v dogovorjenem roku; </w:t>
            </w:r>
          </w:p>
        </w:tc>
      </w:tr>
      <w:tr w:rsidR="00093C98" w:rsidRPr="006F694B" w:rsidTr="001A1C35">
        <w:trPr>
          <w:trHeight w:val="600"/>
          <w:jc w:val="center"/>
        </w:trPr>
        <w:tc>
          <w:tcPr>
            <w:tcW w:w="640" w:type="dxa"/>
            <w:shd w:val="clear" w:color="auto" w:fill="auto"/>
            <w:vAlign w:val="center"/>
            <w:hideMark/>
          </w:tcPr>
          <w:p w:rsidR="00093C98" w:rsidRPr="001F3115" w:rsidRDefault="00783972" w:rsidP="001A1C35">
            <w:pPr>
              <w:jc w:val="center"/>
              <w:rPr>
                <w:rFonts w:ascii="Times New Roman" w:hAnsi="Times New Roman"/>
              </w:rPr>
            </w:pPr>
            <w:r w:rsidRPr="001F3115">
              <w:rPr>
                <w:rFonts w:ascii="Times New Roman" w:hAnsi="Times New Roman"/>
              </w:rPr>
              <w:t>6</w:t>
            </w:r>
            <w:r w:rsidR="00093C98" w:rsidRPr="001F3115">
              <w:rPr>
                <w:rFonts w:ascii="Times New Roman" w:hAnsi="Times New Roman"/>
              </w:rPr>
              <w:t>.</w:t>
            </w:r>
          </w:p>
        </w:tc>
        <w:tc>
          <w:tcPr>
            <w:tcW w:w="9000" w:type="dxa"/>
            <w:shd w:val="clear" w:color="auto" w:fill="auto"/>
            <w:vAlign w:val="center"/>
          </w:tcPr>
          <w:p w:rsidR="00093C98" w:rsidRPr="001F3115" w:rsidRDefault="009B388F" w:rsidP="0024155C">
            <w:pPr>
              <w:spacing w:after="200" w:line="276" w:lineRule="auto"/>
              <w:jc w:val="both"/>
              <w:rPr>
                <w:rFonts w:ascii="Times New Roman" w:hAnsi="Times New Roman"/>
              </w:rPr>
            </w:pPr>
            <w:r w:rsidRPr="001F3115">
              <w:rPr>
                <w:rFonts w:ascii="Times New Roman" w:hAnsi="Times New Roman"/>
              </w:rPr>
              <w:t>p</w:t>
            </w:r>
            <w:r w:rsidR="00F4589C" w:rsidRPr="001F3115">
              <w:rPr>
                <w:rFonts w:ascii="Times New Roman" w:hAnsi="Times New Roman"/>
              </w:rPr>
              <w:t>ri delu ravnamo skladno s Posebnimi gradbenimi uzancami (PGU)</w:t>
            </w:r>
            <w:r w:rsidR="00E76DAD" w:rsidRPr="001F3115">
              <w:rPr>
                <w:rFonts w:ascii="Times New Roman" w:hAnsi="Times New Roman"/>
              </w:rPr>
              <w:t>;</w:t>
            </w:r>
          </w:p>
        </w:tc>
      </w:tr>
      <w:tr w:rsidR="00093C98" w:rsidRPr="006F694B" w:rsidTr="001A1C35">
        <w:trPr>
          <w:trHeight w:val="384"/>
          <w:jc w:val="center"/>
        </w:trPr>
        <w:tc>
          <w:tcPr>
            <w:tcW w:w="640" w:type="dxa"/>
            <w:shd w:val="clear" w:color="auto" w:fill="auto"/>
            <w:vAlign w:val="center"/>
            <w:hideMark/>
          </w:tcPr>
          <w:p w:rsidR="00093C98" w:rsidRPr="001F3115" w:rsidRDefault="00783972" w:rsidP="001A1C35">
            <w:pPr>
              <w:jc w:val="center"/>
              <w:rPr>
                <w:rFonts w:ascii="Times New Roman" w:hAnsi="Times New Roman"/>
              </w:rPr>
            </w:pPr>
            <w:r w:rsidRPr="001F3115">
              <w:rPr>
                <w:rFonts w:ascii="Times New Roman" w:hAnsi="Times New Roman"/>
              </w:rPr>
              <w:t>7</w:t>
            </w:r>
            <w:r w:rsidR="00093C98" w:rsidRPr="001F3115">
              <w:rPr>
                <w:rFonts w:ascii="Times New Roman" w:hAnsi="Times New Roman"/>
              </w:rPr>
              <w:t>.</w:t>
            </w:r>
          </w:p>
        </w:tc>
        <w:tc>
          <w:tcPr>
            <w:tcW w:w="9000" w:type="dxa"/>
            <w:shd w:val="clear" w:color="auto" w:fill="auto"/>
            <w:vAlign w:val="center"/>
          </w:tcPr>
          <w:p w:rsidR="00093C98" w:rsidRPr="001F3115" w:rsidRDefault="00093C98" w:rsidP="00496D49">
            <w:pPr>
              <w:widowControl w:val="0"/>
              <w:jc w:val="both"/>
              <w:rPr>
                <w:rFonts w:ascii="Times New Roman" w:hAnsi="Times New Roman"/>
                <w:szCs w:val="20"/>
              </w:rPr>
            </w:pPr>
            <w:r w:rsidRPr="001F3115">
              <w:rPr>
                <w:rFonts w:ascii="Times New Roman" w:hAnsi="Times New Roman"/>
              </w:rPr>
              <w:t>zagotavljamo, da smo kvalitetno in strokovno izpolnjevali obveznosti iz prejšnjih pogodb, sklenjenih v zadnjih treh letih;</w:t>
            </w:r>
          </w:p>
        </w:tc>
      </w:tr>
      <w:tr w:rsidR="00093C98" w:rsidRPr="00732249" w:rsidTr="001A1C35">
        <w:trPr>
          <w:trHeight w:val="920"/>
          <w:jc w:val="center"/>
        </w:trPr>
        <w:tc>
          <w:tcPr>
            <w:tcW w:w="640" w:type="dxa"/>
            <w:shd w:val="clear" w:color="auto" w:fill="auto"/>
            <w:vAlign w:val="center"/>
          </w:tcPr>
          <w:p w:rsidR="00093C98" w:rsidRPr="001F3115" w:rsidRDefault="00783972" w:rsidP="001A1C35">
            <w:pPr>
              <w:jc w:val="center"/>
              <w:rPr>
                <w:rFonts w:ascii="Times New Roman" w:hAnsi="Times New Roman"/>
              </w:rPr>
            </w:pPr>
            <w:r w:rsidRPr="001F3115">
              <w:rPr>
                <w:rFonts w:ascii="Times New Roman" w:hAnsi="Times New Roman"/>
              </w:rPr>
              <w:t>8</w:t>
            </w:r>
            <w:r w:rsidR="00F4589C" w:rsidRPr="001F3115">
              <w:rPr>
                <w:rFonts w:ascii="Times New Roman" w:hAnsi="Times New Roman"/>
              </w:rPr>
              <w:t>.</w:t>
            </w:r>
          </w:p>
        </w:tc>
        <w:tc>
          <w:tcPr>
            <w:tcW w:w="9000" w:type="dxa"/>
            <w:shd w:val="clear" w:color="auto" w:fill="auto"/>
            <w:vAlign w:val="center"/>
          </w:tcPr>
          <w:p w:rsidR="00093C98" w:rsidRPr="001F3115" w:rsidRDefault="00D42F49" w:rsidP="001F3115">
            <w:pPr>
              <w:pStyle w:val="BodyText24"/>
              <w:ind w:left="0"/>
              <w:rPr>
                <w:rFonts w:ascii="Times New Roman" w:hAnsi="Times New Roman"/>
                <w:sz w:val="24"/>
                <w:szCs w:val="24"/>
                <w:lang w:val="sl-SI"/>
              </w:rPr>
            </w:pPr>
            <w:r w:rsidRPr="001F3115">
              <w:rPr>
                <w:rFonts w:ascii="Times New Roman" w:hAnsi="Times New Roman"/>
                <w:sz w:val="24"/>
                <w:szCs w:val="24"/>
                <w:lang w:val="sl-SI"/>
              </w:rPr>
              <w:t>zagotavljamo, da bomo vsa dela izvajali kvalitetno po pravilih stroke in v skladu z veljavnimi predpisi (zakoni, pravilniki, standardi, tehničnimi soglasji), ki veljajo v RS ter tehničnimi navodili, normativi in priporočili</w:t>
            </w:r>
            <w:r w:rsidR="001F3115" w:rsidRPr="001F3115">
              <w:rPr>
                <w:rFonts w:ascii="Times New Roman" w:hAnsi="Times New Roman"/>
                <w:sz w:val="24"/>
                <w:szCs w:val="24"/>
                <w:lang w:val="sl-SI"/>
              </w:rPr>
              <w:t xml:space="preserve"> (aktualna tehnična smernica za graditev</w:t>
            </w:r>
            <w:r w:rsidR="001F3115">
              <w:rPr>
                <w:rFonts w:ascii="Times New Roman" w:hAnsi="Times New Roman"/>
                <w:sz w:val="24"/>
                <w:szCs w:val="24"/>
                <w:lang w:val="sl-SI"/>
              </w:rPr>
              <w:t xml:space="preserve"> </w:t>
            </w:r>
            <w:r w:rsidR="001F3115" w:rsidRPr="001F3115">
              <w:rPr>
                <w:rFonts w:ascii="Times New Roman" w:hAnsi="Times New Roman"/>
                <w:sz w:val="24"/>
                <w:szCs w:val="24"/>
                <w:lang w:val="sl-SI"/>
              </w:rPr>
              <w:t>za zdravstvene stavbe).</w:t>
            </w:r>
          </w:p>
        </w:tc>
      </w:tr>
      <w:tr w:rsidR="001A1C35" w:rsidRPr="00732249" w:rsidTr="001A1C35">
        <w:trPr>
          <w:trHeight w:val="920"/>
          <w:jc w:val="center"/>
        </w:trPr>
        <w:tc>
          <w:tcPr>
            <w:tcW w:w="640" w:type="dxa"/>
            <w:shd w:val="clear" w:color="auto" w:fill="auto"/>
            <w:vAlign w:val="center"/>
          </w:tcPr>
          <w:p w:rsidR="001A1C35" w:rsidRPr="004242F1" w:rsidRDefault="001A1C35" w:rsidP="001A1C35">
            <w:pPr>
              <w:jc w:val="center"/>
              <w:rPr>
                <w:rFonts w:ascii="Times New Roman" w:hAnsi="Times New Roman"/>
                <w:szCs w:val="20"/>
              </w:rPr>
            </w:pPr>
            <w:r w:rsidRPr="004242F1">
              <w:rPr>
                <w:rFonts w:ascii="Times New Roman" w:hAnsi="Times New Roman"/>
                <w:szCs w:val="20"/>
              </w:rPr>
              <w:t>9.</w:t>
            </w:r>
          </w:p>
        </w:tc>
        <w:tc>
          <w:tcPr>
            <w:tcW w:w="9000" w:type="dxa"/>
            <w:shd w:val="clear" w:color="auto" w:fill="auto"/>
            <w:vAlign w:val="center"/>
          </w:tcPr>
          <w:p w:rsidR="001A1C35" w:rsidRPr="004242F1" w:rsidRDefault="001A1C35" w:rsidP="001F3115">
            <w:pPr>
              <w:pStyle w:val="BodyText24"/>
              <w:ind w:left="0"/>
              <w:rPr>
                <w:rFonts w:ascii="Times New Roman" w:hAnsi="Times New Roman"/>
                <w:sz w:val="24"/>
                <w:lang w:val="sl-SI"/>
              </w:rPr>
            </w:pPr>
            <w:r w:rsidRPr="004242F1">
              <w:rPr>
                <w:rFonts w:ascii="Times New Roman" w:hAnsi="Times New Roman"/>
                <w:sz w:val="24"/>
                <w:lang w:val="sl-SI"/>
              </w:rPr>
              <w:t>zagotavljamo garancijski rok 24 mesecev za kakovost vgrajenih materialov in izvedena dela, za tipsko blago pa velja garancija po pogojih proizvajalca (opomba: garancijski roki del in vgrajene opreme ne smejo biti krajši od zakonsko določenih).</w:t>
            </w:r>
          </w:p>
        </w:tc>
      </w:tr>
    </w:tbl>
    <w:p w:rsidR="00725A24" w:rsidRDefault="00725A24" w:rsidP="00A5186F">
      <w:pPr>
        <w:autoSpaceDE w:val="0"/>
        <w:autoSpaceDN w:val="0"/>
        <w:adjustRightInd w:val="0"/>
        <w:jc w:val="both"/>
        <w:rPr>
          <w:rFonts w:ascii="Times New Roman" w:hAnsi="Times New Roman"/>
        </w:rPr>
      </w:pPr>
    </w:p>
    <w:p w:rsidR="00A5186F" w:rsidRDefault="00A5186F" w:rsidP="00A5186F">
      <w:pPr>
        <w:autoSpaceDE w:val="0"/>
        <w:autoSpaceDN w:val="0"/>
        <w:adjustRightInd w:val="0"/>
        <w:jc w:val="both"/>
        <w:rPr>
          <w:rFonts w:ascii="Times New Roman" w:hAnsi="Times New Roman"/>
        </w:rPr>
      </w:pPr>
      <w:r w:rsidRPr="00093C98">
        <w:rPr>
          <w:rFonts w:ascii="Times New Roman" w:hAnsi="Times New Roman"/>
        </w:rPr>
        <w:t xml:space="preserve">Kraj in datum:                                                                                  </w:t>
      </w:r>
    </w:p>
    <w:p w:rsidR="00A5186F" w:rsidRPr="00093C98" w:rsidRDefault="00A5186F" w:rsidP="00A5186F">
      <w:pPr>
        <w:autoSpaceDE w:val="0"/>
        <w:autoSpaceDN w:val="0"/>
        <w:adjustRightInd w:val="0"/>
        <w:jc w:val="both"/>
        <w:rPr>
          <w:rFonts w:ascii="Times New Roman" w:hAnsi="Times New Roman"/>
        </w:rPr>
      </w:pPr>
      <w:r w:rsidRPr="00093C98">
        <w:rPr>
          <w:rFonts w:ascii="Times New Roman" w:hAnsi="Times New Roman"/>
        </w:rPr>
        <w:t xml:space="preserve">Ime in priimek zakonitega zastopnika ponudnika:  </w:t>
      </w:r>
    </w:p>
    <w:p w:rsidR="002B0E01" w:rsidRDefault="002B0E01" w:rsidP="001241B8">
      <w:pPr>
        <w:pStyle w:val="kazalo2"/>
        <w:numPr>
          <w:ilvl w:val="0"/>
          <w:numId w:val="0"/>
        </w:numPr>
        <w:rPr>
          <w:rFonts w:ascii="Calibri" w:hAnsi="Calibri" w:cs="Calibri"/>
        </w:rPr>
      </w:pPr>
    </w:p>
    <w:p w:rsidR="00725A24" w:rsidRDefault="00725A24" w:rsidP="001241B8">
      <w:pPr>
        <w:pStyle w:val="kazalo2"/>
        <w:numPr>
          <w:ilvl w:val="0"/>
          <w:numId w:val="0"/>
        </w:numPr>
        <w:rPr>
          <w:rFonts w:ascii="Calibri" w:hAnsi="Calibri" w:cs="Calibri"/>
        </w:rPr>
      </w:pPr>
    </w:p>
    <w:p w:rsidR="00725A24" w:rsidRDefault="00725A24" w:rsidP="001241B8">
      <w:pPr>
        <w:pStyle w:val="kazalo2"/>
        <w:numPr>
          <w:ilvl w:val="0"/>
          <w:numId w:val="0"/>
        </w:numPr>
        <w:rPr>
          <w:rFonts w:ascii="Calibri" w:hAnsi="Calibri" w:cs="Calibri"/>
        </w:rPr>
      </w:pPr>
    </w:p>
    <w:p w:rsidR="00DA643A" w:rsidRDefault="00DA643A" w:rsidP="001241B8">
      <w:pPr>
        <w:pStyle w:val="kazalo2"/>
        <w:numPr>
          <w:ilvl w:val="0"/>
          <w:numId w:val="0"/>
        </w:numPr>
        <w:rPr>
          <w:rFonts w:ascii="Calibri" w:hAnsi="Calibri" w:cs="Calibri"/>
        </w:rPr>
      </w:pPr>
    </w:p>
    <w:p w:rsidR="006A7B0A" w:rsidRDefault="006A7B0A" w:rsidP="001241B8">
      <w:pPr>
        <w:pStyle w:val="kazalo2"/>
        <w:numPr>
          <w:ilvl w:val="0"/>
          <w:numId w:val="0"/>
        </w:numPr>
        <w:rPr>
          <w:rFonts w:ascii="Calibri" w:hAnsi="Calibri" w:cs="Calibri"/>
        </w:rPr>
      </w:pPr>
    </w:p>
    <w:p w:rsidR="001A1C35" w:rsidRDefault="001A1C35" w:rsidP="001241B8">
      <w:pPr>
        <w:pStyle w:val="kazalo2"/>
        <w:numPr>
          <w:ilvl w:val="0"/>
          <w:numId w:val="0"/>
        </w:numPr>
        <w:rPr>
          <w:rFonts w:ascii="Calibri" w:hAnsi="Calibri" w:cs="Calibri"/>
        </w:rPr>
      </w:pPr>
    </w:p>
    <w:p w:rsidR="006A7B0A" w:rsidRPr="00E609E0" w:rsidRDefault="006A7B0A" w:rsidP="006A7B0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9C0973">
        <w:rPr>
          <w:rFonts w:ascii="Times New Roman" w:hAnsi="Times New Roman"/>
          <w:szCs w:val="20"/>
        </w:rPr>
        <w:t>OBR-7</w:t>
      </w:r>
    </w:p>
    <w:p w:rsidR="006A7B0A" w:rsidRPr="00E609E0" w:rsidRDefault="006A7B0A" w:rsidP="006A7B0A">
      <w:pPr>
        <w:jc w:val="both"/>
        <w:rPr>
          <w:rFonts w:ascii="Times New Roman" w:hAnsi="Times New Roman"/>
          <w:b/>
          <w:szCs w:val="20"/>
        </w:rPr>
      </w:pPr>
      <w:r w:rsidRPr="00E609E0">
        <w:rPr>
          <w:rFonts w:ascii="Times New Roman" w:hAnsi="Times New Roman"/>
          <w:b/>
          <w:szCs w:val="20"/>
        </w:rPr>
        <w:t>Splošna bolnišnica Slovenj Gradec</w:t>
      </w:r>
    </w:p>
    <w:p w:rsidR="006A7B0A" w:rsidRPr="00E609E0" w:rsidRDefault="006A7B0A" w:rsidP="006A7B0A">
      <w:pPr>
        <w:jc w:val="both"/>
        <w:rPr>
          <w:rFonts w:ascii="Times New Roman" w:hAnsi="Times New Roman"/>
          <w:b/>
          <w:szCs w:val="20"/>
        </w:rPr>
      </w:pPr>
      <w:r>
        <w:rPr>
          <w:rFonts w:ascii="Times New Roman" w:hAnsi="Times New Roman"/>
          <w:b/>
          <w:szCs w:val="20"/>
        </w:rPr>
        <w:t xml:space="preserve">Štev </w:t>
      </w:r>
      <w:r w:rsidRPr="002A500E">
        <w:rPr>
          <w:rFonts w:ascii="Times New Roman" w:hAnsi="Times New Roman"/>
          <w:b/>
          <w:szCs w:val="20"/>
        </w:rPr>
        <w:t>. :</w:t>
      </w:r>
      <w:r w:rsidRPr="00CD3A61">
        <w:rPr>
          <w:rFonts w:ascii="Times New Roman" w:hAnsi="Times New Roman"/>
          <w:b/>
          <w:szCs w:val="20"/>
        </w:rPr>
        <w:t xml:space="preserve"> </w:t>
      </w:r>
      <w:r w:rsidR="00694D1A">
        <w:rPr>
          <w:rFonts w:ascii="Times New Roman" w:hAnsi="Times New Roman"/>
          <w:b/>
          <w:szCs w:val="20"/>
        </w:rPr>
        <w:t>JNMV17/</w:t>
      </w:r>
      <w:r w:rsidR="001B37ED" w:rsidRPr="001B37ED">
        <w:rPr>
          <w:rFonts w:ascii="Times New Roman" w:hAnsi="Times New Roman"/>
          <w:b/>
          <w:szCs w:val="20"/>
        </w:rPr>
        <w:t>2022</w:t>
      </w:r>
    </w:p>
    <w:p w:rsidR="006A7B0A" w:rsidRDefault="006A7B0A" w:rsidP="006A7B0A">
      <w:pPr>
        <w:pStyle w:val="Telobesedila"/>
        <w:rPr>
          <w:rFonts w:ascii="Calibri" w:hAnsi="Calibri" w:cs="Calibri"/>
          <w:b/>
          <w:i/>
          <w:szCs w:val="24"/>
        </w:rPr>
      </w:pPr>
    </w:p>
    <w:p w:rsidR="006A7B0A" w:rsidRDefault="006A7B0A" w:rsidP="006A7B0A">
      <w:pPr>
        <w:pStyle w:val="Telobesedila"/>
        <w:rPr>
          <w:rFonts w:ascii="Calibri" w:hAnsi="Calibri" w:cs="Calibri"/>
          <w:b/>
          <w:i/>
          <w:szCs w:val="24"/>
        </w:rPr>
      </w:pPr>
    </w:p>
    <w:p w:rsidR="006A7B0A" w:rsidRPr="00B3667B" w:rsidRDefault="006A7B0A" w:rsidP="006A7B0A">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6A7B0A" w:rsidRPr="00B3667B" w:rsidRDefault="006A7B0A" w:rsidP="006A7B0A">
      <w:pPr>
        <w:widowControl w:val="0"/>
        <w:tabs>
          <w:tab w:val="left" w:pos="3960"/>
        </w:tabs>
        <w:jc w:val="both"/>
        <w:rPr>
          <w:rFonts w:ascii="Times New Roman" w:hAnsi="Times New Roman"/>
          <w:szCs w:val="20"/>
        </w:rPr>
      </w:pPr>
    </w:p>
    <w:p w:rsidR="006A7B0A" w:rsidRPr="00B3667B" w:rsidRDefault="006A7B0A" w:rsidP="006A7B0A">
      <w:pPr>
        <w:widowControl w:val="0"/>
        <w:tabs>
          <w:tab w:val="left" w:pos="3960"/>
        </w:tabs>
        <w:jc w:val="both"/>
        <w:rPr>
          <w:rFonts w:ascii="Times New Roman" w:hAnsi="Times New Roman"/>
          <w:szCs w:val="20"/>
        </w:rPr>
      </w:pPr>
    </w:p>
    <w:p w:rsidR="006A7B0A" w:rsidRPr="00B3667B" w:rsidRDefault="006A7B0A" w:rsidP="006A7B0A">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6A7B0A" w:rsidRPr="00B3667B" w:rsidRDefault="006A7B0A" w:rsidP="006A7B0A">
      <w:pPr>
        <w:widowControl w:val="0"/>
        <w:tabs>
          <w:tab w:val="left" w:pos="3960"/>
        </w:tabs>
        <w:jc w:val="both"/>
        <w:rPr>
          <w:rFonts w:ascii="Times New Roman" w:hAnsi="Times New Roman"/>
          <w:szCs w:val="20"/>
        </w:rPr>
      </w:pPr>
    </w:p>
    <w:p w:rsidR="006A7B0A" w:rsidRPr="00B3667B" w:rsidRDefault="006A7B0A" w:rsidP="006A7B0A">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6A7B0A" w:rsidRPr="00B3667B" w:rsidRDefault="006A7B0A" w:rsidP="006A7B0A">
      <w:pPr>
        <w:widowControl w:val="0"/>
        <w:tabs>
          <w:tab w:val="left" w:pos="3960"/>
        </w:tabs>
        <w:jc w:val="both"/>
        <w:rPr>
          <w:rFonts w:ascii="Times New Roman" w:hAnsi="Times New Roman"/>
          <w:szCs w:val="20"/>
        </w:rPr>
      </w:pPr>
    </w:p>
    <w:p w:rsidR="006A7B0A" w:rsidRPr="00B3667B" w:rsidRDefault="006A7B0A" w:rsidP="006A7B0A">
      <w:pPr>
        <w:widowControl w:val="0"/>
        <w:jc w:val="both"/>
        <w:rPr>
          <w:rFonts w:ascii="Times New Roman" w:hAnsi="Times New Roman"/>
          <w:szCs w:val="20"/>
        </w:rPr>
      </w:pPr>
    </w:p>
    <w:p w:rsidR="006A7B0A" w:rsidRPr="00B3667B" w:rsidRDefault="006A7B0A" w:rsidP="006A7B0A">
      <w:pPr>
        <w:ind w:right="-32"/>
        <w:rPr>
          <w:rFonts w:ascii="Times New Roman" w:hAnsi="Times New Roman"/>
          <w:szCs w:val="20"/>
        </w:rPr>
      </w:pPr>
      <w:r w:rsidRPr="00B3667B">
        <w:rPr>
          <w:rFonts w:ascii="Times New Roman" w:hAnsi="Times New Roman"/>
          <w:szCs w:val="20"/>
        </w:rPr>
        <w:t>V skladu z javnim naročilom</w:t>
      </w:r>
      <w:r>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6F694B" w:rsidRPr="006F694B">
        <w:rPr>
          <w:rFonts w:ascii="Times New Roman" w:hAnsi="Times New Roman" w:cs="Arial"/>
          <w:b/>
          <w:szCs w:val="20"/>
        </w:rPr>
        <w:t>Izvajanje GOI del po sklopih</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6A7B0A" w:rsidRPr="00B3667B" w:rsidRDefault="006A7B0A" w:rsidP="006A7B0A">
      <w:pPr>
        <w:widowControl w:val="0"/>
        <w:jc w:val="both"/>
        <w:rPr>
          <w:rFonts w:ascii="Times New Roman" w:hAnsi="Times New Roman"/>
          <w:szCs w:val="20"/>
        </w:rPr>
      </w:pPr>
    </w:p>
    <w:p w:rsidR="006A7B0A" w:rsidRPr="00B3667B" w:rsidRDefault="006A7B0A" w:rsidP="006A7B0A">
      <w:pPr>
        <w:widowControl w:val="0"/>
        <w:jc w:val="both"/>
        <w:rPr>
          <w:rFonts w:ascii="Times New Roman" w:hAnsi="Times New Roman"/>
          <w:szCs w:val="20"/>
        </w:rPr>
      </w:pPr>
      <w:r w:rsidRPr="00B3667B">
        <w:rPr>
          <w:rFonts w:ascii="Times New Roman" w:hAnsi="Times New Roman"/>
          <w:szCs w:val="20"/>
        </w:rPr>
        <w:t xml:space="preserve">nepreklicno potrjujemo, </w:t>
      </w:r>
    </w:p>
    <w:p w:rsidR="006A7B0A" w:rsidRPr="00B3667B" w:rsidRDefault="006A7B0A" w:rsidP="006A7B0A">
      <w:pPr>
        <w:widowControl w:val="0"/>
        <w:jc w:val="both"/>
        <w:rPr>
          <w:rFonts w:ascii="Times New Roman" w:hAnsi="Times New Roman"/>
          <w:szCs w:val="20"/>
        </w:rPr>
      </w:pPr>
    </w:p>
    <w:p w:rsidR="006A7B0A" w:rsidRPr="00B3667B" w:rsidRDefault="006A7B0A" w:rsidP="006A7B0A">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6A7B0A" w:rsidRPr="00B3667B" w:rsidRDefault="006A7B0A" w:rsidP="006A7B0A">
      <w:pPr>
        <w:widowControl w:val="0"/>
        <w:tabs>
          <w:tab w:val="left" w:pos="3960"/>
        </w:tabs>
        <w:jc w:val="both"/>
        <w:rPr>
          <w:rFonts w:ascii="Times New Roman" w:hAnsi="Times New Roman"/>
          <w:szCs w:val="20"/>
        </w:rPr>
      </w:pPr>
    </w:p>
    <w:p w:rsidR="006A7B0A" w:rsidRDefault="006A7B0A" w:rsidP="006A7B0A">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 xml:space="preserve">finančna zavarovanja </w:t>
      </w:r>
      <w:r>
        <w:rPr>
          <w:rFonts w:ascii="Times New Roman" w:hAnsi="Times New Roman" w:cs="Arial"/>
          <w:b/>
          <w:szCs w:val="20"/>
          <w:lang w:val="x-none" w:eastAsia="x-none"/>
        </w:rPr>
        <w:t xml:space="preserve">v višini </w:t>
      </w:r>
      <w:r w:rsidR="00694D1A" w:rsidRPr="006D3FA8">
        <w:rPr>
          <w:rFonts w:ascii="Times New Roman" w:hAnsi="Times New Roman" w:cs="Arial"/>
          <w:b/>
          <w:szCs w:val="20"/>
          <w:lang w:eastAsia="x-none"/>
        </w:rPr>
        <w:t>2.5</w:t>
      </w:r>
      <w:r w:rsidR="008B7083" w:rsidRPr="006D3FA8">
        <w:rPr>
          <w:rFonts w:ascii="Times New Roman" w:hAnsi="Times New Roman" w:cs="Arial"/>
          <w:b/>
          <w:szCs w:val="20"/>
          <w:lang w:eastAsia="x-none"/>
        </w:rPr>
        <w:t>00,00</w:t>
      </w:r>
      <w:r w:rsidR="007F77BA" w:rsidRPr="006D3FA8">
        <w:rPr>
          <w:rFonts w:ascii="Times New Roman" w:hAnsi="Times New Roman" w:cs="Arial"/>
          <w:b/>
          <w:szCs w:val="20"/>
          <w:lang w:val="x-none" w:eastAsia="x-none"/>
        </w:rPr>
        <w:t xml:space="preserve"> EUR</w:t>
      </w:r>
      <w:r>
        <w:rPr>
          <w:rFonts w:ascii="Times New Roman" w:hAnsi="Times New Roman" w:cs="Arial"/>
          <w:b/>
          <w:szCs w:val="20"/>
          <w:lang w:val="x-none" w:eastAsia="x-none"/>
        </w:rPr>
        <w:t xml:space="preserve">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001A1C35">
        <w:rPr>
          <w:rFonts w:ascii="Times New Roman" w:hAnsi="Times New Roman" w:cs="Arial"/>
          <w:b/>
          <w:i/>
          <w:color w:val="FF0000"/>
          <w:szCs w:val="20"/>
          <w:lang w:eastAsia="x-none"/>
        </w:rPr>
        <w:t xml:space="preserve"> </w:t>
      </w:r>
      <w:r w:rsidR="001A1C35" w:rsidRPr="004242F1">
        <w:rPr>
          <w:rFonts w:ascii="Times New Roman" w:hAnsi="Times New Roman" w:cs="Arial"/>
          <w:b/>
          <w:szCs w:val="20"/>
          <w:lang w:val="x-none" w:eastAsia="x-none"/>
        </w:rPr>
        <w:t>za vsak posamezen sklop ločeno.</w:t>
      </w:r>
    </w:p>
    <w:p w:rsidR="006A7B0A" w:rsidRPr="004304E6" w:rsidRDefault="006A7B0A" w:rsidP="006A7B0A">
      <w:pPr>
        <w:widowControl w:val="0"/>
        <w:tabs>
          <w:tab w:val="left" w:pos="3960"/>
        </w:tabs>
        <w:jc w:val="both"/>
        <w:rPr>
          <w:rFonts w:ascii="Times New Roman" w:hAnsi="Times New Roman"/>
          <w:strike/>
          <w:szCs w:val="20"/>
          <w:lang w:val="x-none"/>
        </w:rPr>
      </w:pPr>
    </w:p>
    <w:p w:rsidR="006A7B0A" w:rsidRPr="00B3667B" w:rsidRDefault="006A7B0A" w:rsidP="006A7B0A">
      <w:pPr>
        <w:widowControl w:val="0"/>
        <w:tabs>
          <w:tab w:val="left" w:pos="3960"/>
        </w:tabs>
        <w:jc w:val="both"/>
        <w:rPr>
          <w:rFonts w:ascii="Times New Roman" w:hAnsi="Times New Roman"/>
          <w:b/>
          <w:szCs w:val="20"/>
        </w:rPr>
      </w:pPr>
    </w:p>
    <w:p w:rsidR="006A7B0A" w:rsidRPr="00B3667B" w:rsidRDefault="006A7B0A" w:rsidP="006A7B0A">
      <w:pPr>
        <w:jc w:val="both"/>
        <w:rPr>
          <w:rFonts w:ascii="Tahoma" w:hAnsi="Tahoma" w:cs="Tahoma"/>
          <w:sz w:val="20"/>
          <w:szCs w:val="20"/>
        </w:rPr>
      </w:pPr>
    </w:p>
    <w:p w:rsidR="006A7B0A" w:rsidRPr="00B3667B" w:rsidRDefault="006A7B0A" w:rsidP="006A7B0A">
      <w:pPr>
        <w:jc w:val="both"/>
        <w:rPr>
          <w:rFonts w:ascii="Tahoma" w:hAnsi="Tahoma" w:cs="Tahoma"/>
          <w:sz w:val="20"/>
          <w:szCs w:val="20"/>
        </w:rPr>
      </w:pPr>
    </w:p>
    <w:p w:rsidR="006A7B0A" w:rsidRPr="00B3667B" w:rsidRDefault="006A7B0A" w:rsidP="006A7B0A">
      <w:pPr>
        <w:widowControl w:val="0"/>
        <w:tabs>
          <w:tab w:val="left" w:pos="3960"/>
        </w:tabs>
        <w:jc w:val="both"/>
        <w:rPr>
          <w:rFonts w:ascii="Times New Roman" w:hAnsi="Times New Roman"/>
          <w:b/>
          <w:szCs w:val="20"/>
        </w:rPr>
      </w:pPr>
    </w:p>
    <w:p w:rsidR="006A7B0A" w:rsidRPr="00B3667B" w:rsidRDefault="006A7B0A" w:rsidP="006A7B0A">
      <w:pPr>
        <w:widowControl w:val="0"/>
        <w:tabs>
          <w:tab w:val="left" w:pos="3960"/>
        </w:tabs>
        <w:jc w:val="both"/>
        <w:rPr>
          <w:rFonts w:ascii="Times New Roman" w:hAnsi="Times New Roman"/>
          <w:b/>
          <w:szCs w:val="20"/>
        </w:rPr>
      </w:pPr>
    </w:p>
    <w:p w:rsidR="006A7B0A" w:rsidRPr="00B3667B" w:rsidRDefault="006A7B0A" w:rsidP="006A7B0A">
      <w:pPr>
        <w:widowControl w:val="0"/>
        <w:tabs>
          <w:tab w:val="left" w:pos="3960"/>
        </w:tabs>
        <w:jc w:val="both"/>
        <w:rPr>
          <w:rFonts w:ascii="Times New Roman" w:hAnsi="Times New Roman"/>
          <w:b/>
          <w:szCs w:val="20"/>
        </w:rPr>
      </w:pPr>
    </w:p>
    <w:p w:rsidR="006A7B0A" w:rsidRPr="003B31F7" w:rsidRDefault="006A7B0A" w:rsidP="006A7B0A">
      <w:pPr>
        <w:widowControl w:val="0"/>
        <w:jc w:val="both"/>
        <w:rPr>
          <w:rFonts w:ascii="Times New Roman" w:hAnsi="Times New Roman"/>
          <w:szCs w:val="20"/>
        </w:rPr>
      </w:pPr>
      <w:r w:rsidRPr="003B31F7">
        <w:rPr>
          <w:rFonts w:ascii="Times New Roman" w:hAnsi="Times New Roman"/>
          <w:szCs w:val="20"/>
        </w:rPr>
        <w:t xml:space="preserve">Kraj in datum:                                                                                  </w:t>
      </w:r>
    </w:p>
    <w:p w:rsidR="006A7B0A" w:rsidRPr="003B31F7" w:rsidRDefault="006A7B0A" w:rsidP="006A7B0A">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8B7083" w:rsidRDefault="008B7083"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Default="006A7B0A" w:rsidP="006A7B0A">
      <w:pPr>
        <w:widowControl w:val="0"/>
        <w:rPr>
          <w:rFonts w:ascii="Times New Roman" w:hAnsi="Times New Roman"/>
          <w:i/>
          <w:sz w:val="18"/>
          <w:szCs w:val="18"/>
        </w:rPr>
      </w:pPr>
    </w:p>
    <w:p w:rsidR="006A7B0A" w:rsidRPr="00E609E0" w:rsidRDefault="006A7B0A" w:rsidP="006A7B0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Pr>
          <w:rFonts w:ascii="Times New Roman" w:hAnsi="Times New Roman"/>
          <w:i/>
          <w:szCs w:val="20"/>
        </w:rPr>
        <w:t>OBR-</w:t>
      </w:r>
      <w:r w:rsidRPr="003B557E">
        <w:rPr>
          <w:rFonts w:ascii="Times New Roman" w:hAnsi="Times New Roman"/>
          <w:i/>
          <w:szCs w:val="20"/>
        </w:rPr>
        <w:t>8</w:t>
      </w:r>
    </w:p>
    <w:p w:rsidR="006A7B0A" w:rsidRPr="00E609E0" w:rsidRDefault="006A7B0A" w:rsidP="006A7B0A">
      <w:pPr>
        <w:jc w:val="both"/>
        <w:rPr>
          <w:rFonts w:ascii="Times New Roman" w:hAnsi="Times New Roman"/>
          <w:b/>
          <w:szCs w:val="20"/>
        </w:rPr>
      </w:pPr>
      <w:r w:rsidRPr="00E609E0">
        <w:rPr>
          <w:rFonts w:ascii="Times New Roman" w:hAnsi="Times New Roman"/>
          <w:b/>
          <w:szCs w:val="20"/>
        </w:rPr>
        <w:t>Splošna bolnišnica Slovenj Gradec</w:t>
      </w:r>
    </w:p>
    <w:p w:rsidR="006A7B0A" w:rsidRPr="00E609E0" w:rsidRDefault="006A7B0A" w:rsidP="006A7B0A">
      <w:pPr>
        <w:jc w:val="both"/>
        <w:rPr>
          <w:rFonts w:ascii="Times New Roman" w:hAnsi="Times New Roman"/>
          <w:b/>
          <w:szCs w:val="20"/>
        </w:rPr>
      </w:pPr>
      <w:r>
        <w:rPr>
          <w:rFonts w:ascii="Times New Roman" w:hAnsi="Times New Roman"/>
          <w:b/>
          <w:szCs w:val="20"/>
        </w:rPr>
        <w:t xml:space="preserve">Štev </w:t>
      </w:r>
      <w:r w:rsidRPr="002A500E">
        <w:rPr>
          <w:rFonts w:ascii="Times New Roman" w:hAnsi="Times New Roman"/>
          <w:b/>
          <w:szCs w:val="20"/>
        </w:rPr>
        <w:t>. :</w:t>
      </w:r>
      <w:r w:rsidRPr="00CD3A61">
        <w:rPr>
          <w:rFonts w:ascii="Times New Roman" w:hAnsi="Times New Roman"/>
          <w:b/>
          <w:szCs w:val="20"/>
        </w:rPr>
        <w:t xml:space="preserve"> </w:t>
      </w:r>
      <w:r w:rsidR="00694D1A">
        <w:rPr>
          <w:rFonts w:ascii="Times New Roman" w:hAnsi="Times New Roman"/>
          <w:b/>
          <w:szCs w:val="20"/>
        </w:rPr>
        <w:t>JNMV17/</w:t>
      </w:r>
      <w:r w:rsidR="001B37ED" w:rsidRPr="001B37ED">
        <w:rPr>
          <w:rFonts w:ascii="Times New Roman" w:hAnsi="Times New Roman"/>
          <w:b/>
          <w:szCs w:val="20"/>
        </w:rPr>
        <w:t>2022</w:t>
      </w:r>
    </w:p>
    <w:p w:rsidR="006A7B0A" w:rsidRDefault="006A7B0A" w:rsidP="006A7B0A">
      <w:pPr>
        <w:pStyle w:val="Telobesedila22"/>
        <w:ind w:left="0"/>
        <w:rPr>
          <w:rFonts w:ascii="Calibri" w:hAnsi="Calibri" w:cs="Calibri"/>
          <w:sz w:val="24"/>
          <w:szCs w:val="24"/>
          <w:lang w:val="sl-SI"/>
        </w:rPr>
      </w:pPr>
    </w:p>
    <w:p w:rsidR="006A7B0A" w:rsidRDefault="006A7B0A" w:rsidP="006A7B0A">
      <w:pPr>
        <w:widowControl w:val="0"/>
        <w:jc w:val="both"/>
        <w:rPr>
          <w:rFonts w:ascii="Times New Roman" w:hAnsi="Times New Roman"/>
          <w:i/>
          <w:iCs/>
          <w:color w:val="0000CC"/>
        </w:rPr>
      </w:pPr>
      <w:r>
        <w:rPr>
          <w:rFonts w:ascii="Times New Roman" w:hAnsi="Times New Roman"/>
          <w:i/>
          <w:iCs/>
          <w:color w:val="0000CC"/>
        </w:rPr>
        <w:t>Vzorec</w:t>
      </w:r>
    </w:p>
    <w:p w:rsidR="006A7B0A" w:rsidRDefault="006A7B0A" w:rsidP="006A7B0A">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6A7B0A" w:rsidRDefault="006A7B0A" w:rsidP="006A7B0A">
      <w:pPr>
        <w:widowControl w:val="0"/>
        <w:jc w:val="both"/>
        <w:rPr>
          <w:rFonts w:ascii="Times New Roman" w:hAnsi="Times New Roman"/>
          <w:b/>
          <w:bCs/>
        </w:rPr>
      </w:pP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6A7B0A" w:rsidRPr="00B3667B" w:rsidRDefault="006A7B0A" w:rsidP="006A7B0A">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6A7B0A" w:rsidRPr="00B3667B" w:rsidRDefault="006A7B0A" w:rsidP="006A7B0A">
      <w:pPr>
        <w:widowControl w:val="0"/>
        <w:jc w:val="both"/>
        <w:rPr>
          <w:rFonts w:ascii="Times New Roman" w:hAnsi="Times New Roman"/>
          <w:szCs w:val="20"/>
          <w:lang w:val="x-none" w:eastAsia="x-none"/>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6F694B" w:rsidRPr="006F694B">
        <w:rPr>
          <w:rFonts w:ascii="Times New Roman" w:hAnsi="Times New Roman" w:cs="Arial"/>
          <w:b/>
          <w:sz w:val="22"/>
          <w:szCs w:val="22"/>
        </w:rPr>
        <w:t>Izvajanje GOI del po sklopih</w:t>
      </w:r>
      <w:r w:rsidRPr="00B3667B">
        <w:rPr>
          <w:rFonts w:ascii="Times New Roman" w:hAnsi="Times New Roman"/>
          <w:b/>
          <w:sz w:val="22"/>
          <w:szCs w:val="22"/>
        </w:rPr>
        <w:t xml:space="preserve">« </w:t>
      </w:r>
      <w:r w:rsidR="008B7083">
        <w:rPr>
          <w:rFonts w:ascii="Times New Roman" w:hAnsi="Times New Roman"/>
          <w:sz w:val="22"/>
          <w:szCs w:val="22"/>
        </w:rPr>
        <w:t>po  pogodbenih določilih</w:t>
      </w:r>
      <w:r w:rsidRPr="00B3667B">
        <w:rPr>
          <w:rFonts w:ascii="Times New Roman" w:hAnsi="Times New Roman"/>
          <w:sz w:val="22"/>
          <w:szCs w:val="22"/>
        </w:rPr>
        <w:t>.</w:t>
      </w:r>
    </w:p>
    <w:p w:rsidR="006A7B0A" w:rsidRPr="00B3667B" w:rsidRDefault="006A7B0A" w:rsidP="006A7B0A">
      <w:pPr>
        <w:widowControl w:val="0"/>
        <w:jc w:val="both"/>
        <w:rPr>
          <w:rFonts w:ascii="Times New Roman" w:hAnsi="Times New Roman"/>
          <w:sz w:val="22"/>
          <w:szCs w:val="22"/>
        </w:rPr>
      </w:pPr>
    </w:p>
    <w:p w:rsidR="006A7B0A" w:rsidRDefault="006A7B0A" w:rsidP="006A7B0A">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sidR="006D3FA8">
        <w:rPr>
          <w:rFonts w:ascii="Times New Roman" w:hAnsi="Times New Roman"/>
          <w:sz w:val="22"/>
          <w:szCs w:val="22"/>
        </w:rPr>
        <w:t>2.5</w:t>
      </w:r>
      <w:r w:rsidR="008B7083">
        <w:rPr>
          <w:rFonts w:ascii="Times New Roman" w:hAnsi="Times New Roman"/>
          <w:sz w:val="22"/>
          <w:szCs w:val="22"/>
        </w:rPr>
        <w:t xml:space="preserve">00,00 </w:t>
      </w:r>
      <w:r w:rsidRPr="002638C5">
        <w:rPr>
          <w:rFonts w:ascii="Times New Roman" w:hAnsi="Times New Roman"/>
          <w:sz w:val="22"/>
          <w:szCs w:val="22"/>
        </w:rPr>
        <w:t>EUR.</w:t>
      </w:r>
    </w:p>
    <w:p w:rsidR="006A7B0A" w:rsidRPr="00B3667B" w:rsidRDefault="006A7B0A" w:rsidP="006A7B0A">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6A7B0A" w:rsidRPr="00B3667B" w:rsidRDefault="006A7B0A" w:rsidP="006A7B0A">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w:t>
      </w:r>
      <w:r w:rsidR="006D3FA8">
        <w:rPr>
          <w:rFonts w:ascii="Times New Roman" w:hAnsi="Times New Roman"/>
          <w:sz w:val="22"/>
          <w:szCs w:val="22"/>
        </w:rPr>
        <w:t>ianco</w:t>
      </w:r>
      <w:proofErr w:type="spellEnd"/>
      <w:r w:rsidR="006D3FA8">
        <w:rPr>
          <w:rFonts w:ascii="Times New Roman" w:hAnsi="Times New Roman"/>
          <w:sz w:val="22"/>
          <w:szCs w:val="22"/>
        </w:rPr>
        <w:t xml:space="preserve"> menico v  navedeni višini 2.5</w:t>
      </w:r>
      <w:r w:rsidR="008B7083">
        <w:rPr>
          <w:rFonts w:ascii="Times New Roman" w:hAnsi="Times New Roman"/>
          <w:sz w:val="22"/>
          <w:szCs w:val="22"/>
        </w:rPr>
        <w:t>00,00</w:t>
      </w:r>
      <w:r w:rsidRPr="00B3667B">
        <w:rPr>
          <w:rFonts w:ascii="Times New Roman" w:hAnsi="Times New Roman"/>
          <w:sz w:val="22"/>
          <w:szCs w:val="22"/>
        </w:rPr>
        <w:t xml:space="preserve"> EUR, kot garancijo za dobro izvedbo pogodbenih obveznosti</w:t>
      </w:r>
      <w:r>
        <w:rPr>
          <w:rFonts w:ascii="Times New Roman" w:hAnsi="Times New Roman"/>
          <w:sz w:val="22"/>
          <w:szCs w:val="22"/>
        </w:rPr>
        <w:t xml:space="preserve"> (oz. odpravo napak v garancijski dobi)</w:t>
      </w:r>
      <w:r w:rsidRPr="00B3667B">
        <w:rPr>
          <w:rFonts w:ascii="Times New Roman" w:hAnsi="Times New Roman"/>
          <w:sz w:val="22"/>
          <w:szCs w:val="22"/>
        </w:rPr>
        <w:t>, ki bo unovčena  v naslednjih primerih:</w:t>
      </w:r>
    </w:p>
    <w:p w:rsidR="006A7B0A" w:rsidRPr="00B3667B" w:rsidRDefault="006A7B0A" w:rsidP="001540BC">
      <w:pPr>
        <w:widowControl w:val="0"/>
        <w:numPr>
          <w:ilvl w:val="0"/>
          <w:numId w:val="21"/>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6A7B0A" w:rsidRDefault="006A7B0A" w:rsidP="001540BC">
      <w:pPr>
        <w:widowControl w:val="0"/>
        <w:numPr>
          <w:ilvl w:val="0"/>
          <w:numId w:val="21"/>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6A7B0A" w:rsidRDefault="006A7B0A" w:rsidP="001540BC">
      <w:pPr>
        <w:pStyle w:val="Odstavekseznama"/>
        <w:widowControl w:val="0"/>
        <w:numPr>
          <w:ilvl w:val="0"/>
          <w:numId w:val="21"/>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Pr>
          <w:rFonts w:ascii="Times New Roman" w:hAnsi="Times New Roman"/>
          <w:sz w:val="22"/>
          <w:szCs w:val="22"/>
        </w:rPr>
        <w:t>i</w:t>
      </w:r>
      <w:r w:rsidRPr="00DD4000">
        <w:rPr>
          <w:rFonts w:ascii="Times New Roman" w:hAnsi="Times New Roman"/>
          <w:sz w:val="22"/>
          <w:szCs w:val="22"/>
        </w:rPr>
        <w:t xml:space="preserve"> </w:t>
      </w:r>
      <w:r>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w:t>
      </w: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6A7B0A" w:rsidRPr="00B3667B" w:rsidRDefault="006A7B0A" w:rsidP="006A7B0A">
      <w:pPr>
        <w:widowControl w:val="0"/>
        <w:jc w:val="both"/>
        <w:rPr>
          <w:rFonts w:ascii="Times New Roman" w:hAnsi="Times New Roman"/>
          <w:sz w:val="22"/>
          <w:szCs w:val="22"/>
        </w:rPr>
      </w:pPr>
    </w:p>
    <w:p w:rsidR="006A7B0A" w:rsidRPr="00B3667B" w:rsidRDefault="006A7B0A" w:rsidP="006A7B0A">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6A7B0A" w:rsidRPr="00E9516B" w:rsidRDefault="006A7B0A" w:rsidP="006A7B0A">
      <w:pPr>
        <w:pStyle w:val="Telobesedila22"/>
        <w:ind w:left="0"/>
        <w:rPr>
          <w:rFonts w:ascii="Calibri" w:hAnsi="Calibri" w:cs="Calibri"/>
          <w:sz w:val="24"/>
          <w:szCs w:val="24"/>
          <w:lang w:val="sl-SI"/>
        </w:rPr>
      </w:pPr>
    </w:p>
    <w:p w:rsidR="006A7B0A" w:rsidRPr="00E9516B" w:rsidRDefault="006A7B0A" w:rsidP="006A7B0A">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6A7B0A" w:rsidRDefault="006A7B0A" w:rsidP="006A7B0A">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6A7B0A" w:rsidRDefault="006A7B0A" w:rsidP="006A7B0A">
      <w:pPr>
        <w:autoSpaceDE w:val="0"/>
        <w:autoSpaceDN w:val="0"/>
        <w:adjustRightInd w:val="0"/>
        <w:jc w:val="both"/>
        <w:rPr>
          <w:rFonts w:ascii="Times New Roman" w:hAnsi="Times New Roman"/>
        </w:rPr>
      </w:pPr>
    </w:p>
    <w:p w:rsidR="006A7B0A" w:rsidRDefault="006A7B0A" w:rsidP="006A7B0A">
      <w:pPr>
        <w:widowControl w:val="0"/>
        <w:jc w:val="both"/>
        <w:rPr>
          <w:rFonts w:ascii="Times New Roman" w:hAnsi="Times New Roman"/>
          <w:sz w:val="22"/>
          <w:szCs w:val="22"/>
        </w:rPr>
      </w:pPr>
    </w:p>
    <w:p w:rsidR="006A7B0A" w:rsidRDefault="006A7B0A" w:rsidP="006A7B0A">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8B7083" w:rsidRDefault="008B7083" w:rsidP="006A7B0A">
      <w:pPr>
        <w:widowControl w:val="0"/>
        <w:jc w:val="both"/>
        <w:rPr>
          <w:rFonts w:ascii="Times New Roman" w:hAnsi="Times New Roman"/>
          <w:i/>
          <w:color w:val="0000FF"/>
          <w:sz w:val="20"/>
          <w:szCs w:val="20"/>
        </w:rPr>
      </w:pPr>
    </w:p>
    <w:p w:rsidR="008B7083" w:rsidRDefault="008B7083" w:rsidP="006A7B0A">
      <w:pPr>
        <w:widowControl w:val="0"/>
        <w:jc w:val="both"/>
        <w:rPr>
          <w:rFonts w:ascii="Times New Roman" w:hAnsi="Times New Roman"/>
          <w:i/>
          <w:color w:val="0000FF"/>
          <w:sz w:val="20"/>
          <w:szCs w:val="20"/>
        </w:rPr>
      </w:pPr>
    </w:p>
    <w:p w:rsidR="008B7083" w:rsidRDefault="008B7083" w:rsidP="006A7B0A">
      <w:pPr>
        <w:widowControl w:val="0"/>
        <w:jc w:val="both"/>
        <w:rPr>
          <w:rFonts w:ascii="Times New Roman" w:hAnsi="Times New Roman"/>
          <w:i/>
          <w:color w:val="0000FF"/>
          <w:sz w:val="20"/>
          <w:szCs w:val="20"/>
        </w:rPr>
      </w:pPr>
    </w:p>
    <w:p w:rsidR="008B7083" w:rsidRDefault="008B7083" w:rsidP="006A7B0A">
      <w:pPr>
        <w:widowControl w:val="0"/>
        <w:jc w:val="both"/>
        <w:rPr>
          <w:rFonts w:ascii="Times New Roman" w:hAnsi="Times New Roman"/>
          <w:i/>
          <w:color w:val="0000FF"/>
          <w:sz w:val="20"/>
          <w:szCs w:val="20"/>
        </w:rPr>
      </w:pPr>
    </w:p>
    <w:p w:rsidR="006A7B0A" w:rsidRPr="00E609E0" w:rsidRDefault="006A7B0A" w:rsidP="006A7B0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Pr>
          <w:rFonts w:ascii="Times New Roman" w:hAnsi="Times New Roman"/>
          <w:i/>
          <w:szCs w:val="20"/>
        </w:rPr>
        <w:t>OBR-9</w:t>
      </w:r>
    </w:p>
    <w:p w:rsidR="006A7B0A" w:rsidRPr="00E609E0" w:rsidRDefault="006A7B0A" w:rsidP="006A7B0A">
      <w:pPr>
        <w:jc w:val="both"/>
        <w:rPr>
          <w:rFonts w:ascii="Times New Roman" w:hAnsi="Times New Roman"/>
          <w:b/>
          <w:szCs w:val="20"/>
        </w:rPr>
      </w:pPr>
      <w:r w:rsidRPr="00E609E0">
        <w:rPr>
          <w:rFonts w:ascii="Times New Roman" w:hAnsi="Times New Roman"/>
          <w:b/>
          <w:szCs w:val="20"/>
        </w:rPr>
        <w:t>Splošna bolnišnica Slovenj Gradec</w:t>
      </w:r>
    </w:p>
    <w:p w:rsidR="006A7B0A" w:rsidRPr="00E609E0" w:rsidRDefault="006A7B0A" w:rsidP="006A7B0A">
      <w:pPr>
        <w:jc w:val="both"/>
        <w:rPr>
          <w:rFonts w:ascii="Times New Roman" w:hAnsi="Times New Roman"/>
          <w:b/>
          <w:szCs w:val="20"/>
        </w:rPr>
      </w:pPr>
      <w:r>
        <w:rPr>
          <w:rFonts w:ascii="Times New Roman" w:hAnsi="Times New Roman"/>
          <w:b/>
          <w:szCs w:val="20"/>
        </w:rPr>
        <w:t xml:space="preserve">Štev </w:t>
      </w:r>
      <w:r w:rsidRPr="002A500E">
        <w:rPr>
          <w:rFonts w:ascii="Times New Roman" w:hAnsi="Times New Roman"/>
          <w:b/>
          <w:szCs w:val="20"/>
        </w:rPr>
        <w:t>. :</w:t>
      </w:r>
      <w:r w:rsidRPr="00CD3A61">
        <w:rPr>
          <w:rFonts w:ascii="Times New Roman" w:hAnsi="Times New Roman"/>
          <w:b/>
          <w:szCs w:val="20"/>
        </w:rPr>
        <w:t xml:space="preserve"> </w:t>
      </w:r>
      <w:r w:rsidR="001B37ED" w:rsidRPr="001B37ED">
        <w:rPr>
          <w:rFonts w:ascii="Times New Roman" w:hAnsi="Times New Roman"/>
          <w:b/>
          <w:szCs w:val="20"/>
        </w:rPr>
        <w:t>JNMV17-2022</w:t>
      </w:r>
    </w:p>
    <w:p w:rsidR="006A7B0A" w:rsidRDefault="006A7B0A" w:rsidP="006A7B0A">
      <w:pPr>
        <w:widowControl w:val="0"/>
        <w:tabs>
          <w:tab w:val="left" w:pos="3960"/>
        </w:tabs>
        <w:jc w:val="both"/>
        <w:rPr>
          <w:rFonts w:ascii="Times New Roman" w:hAnsi="Times New Roman"/>
          <w:b/>
          <w:szCs w:val="20"/>
        </w:rPr>
      </w:pPr>
    </w:p>
    <w:p w:rsidR="006A7B0A" w:rsidRDefault="006A7B0A" w:rsidP="006A7B0A">
      <w:pPr>
        <w:widowControl w:val="0"/>
        <w:jc w:val="both"/>
        <w:rPr>
          <w:rFonts w:ascii="Times New Roman" w:hAnsi="Times New Roman" w:cs="Arial"/>
          <w:b/>
          <w:szCs w:val="20"/>
        </w:rPr>
      </w:pPr>
    </w:p>
    <w:p w:rsidR="006A7B0A" w:rsidRDefault="006A7B0A" w:rsidP="006A7B0A">
      <w:pPr>
        <w:widowControl w:val="0"/>
        <w:jc w:val="center"/>
        <w:rPr>
          <w:rFonts w:ascii="Times New Roman" w:hAnsi="Times New Roman" w:cs="Arial"/>
          <w:b/>
          <w:szCs w:val="20"/>
        </w:rPr>
      </w:pPr>
    </w:p>
    <w:p w:rsidR="006A7B0A" w:rsidRPr="00B86FFC" w:rsidRDefault="006A7B0A" w:rsidP="006A7B0A">
      <w:pPr>
        <w:widowControl w:val="0"/>
        <w:jc w:val="center"/>
        <w:rPr>
          <w:rFonts w:ascii="Times New Roman" w:hAnsi="Times New Roman" w:cs="Arial"/>
          <w:b/>
          <w:szCs w:val="20"/>
        </w:rPr>
      </w:pPr>
      <w:r w:rsidRPr="00B86FFC">
        <w:rPr>
          <w:rFonts w:ascii="Times New Roman" w:hAnsi="Times New Roman" w:cs="Arial"/>
          <w:b/>
          <w:szCs w:val="20"/>
        </w:rPr>
        <w:t>NALOG ZA PLAČILO</w:t>
      </w:r>
    </w:p>
    <w:p w:rsidR="006A7B0A" w:rsidRPr="00B86FFC" w:rsidRDefault="006A7B0A" w:rsidP="006A7B0A">
      <w:pPr>
        <w:widowControl w:val="0"/>
        <w:jc w:val="both"/>
        <w:rPr>
          <w:rFonts w:ascii="Times New Roman" w:hAnsi="Times New Roman" w:cs="Arial"/>
          <w:b/>
          <w:szCs w:val="20"/>
        </w:rPr>
      </w:pPr>
    </w:p>
    <w:p w:rsidR="006A7B0A" w:rsidRPr="00995870" w:rsidRDefault="006A7B0A" w:rsidP="006A7B0A">
      <w:pPr>
        <w:ind w:right="-32"/>
        <w:jc w:val="center"/>
        <w:rPr>
          <w:rFonts w:ascii="Times New Roman" w:hAnsi="Times New Roman"/>
          <w:b/>
          <w:bCs/>
        </w:rPr>
      </w:pPr>
      <w:r w:rsidRPr="00995870">
        <w:rPr>
          <w:rFonts w:ascii="Times New Roman" w:hAnsi="Times New Roman"/>
          <w:b/>
          <w:bCs/>
        </w:rPr>
        <w:t>»</w:t>
      </w:r>
      <w:r w:rsidR="006F694B" w:rsidRPr="006F694B">
        <w:rPr>
          <w:rFonts w:ascii="Times New Roman" w:hAnsi="Times New Roman" w:cs="Arial"/>
          <w:b/>
          <w:szCs w:val="20"/>
        </w:rPr>
        <w:t>Izvajanje GOI del po sklopih</w:t>
      </w:r>
      <w:r w:rsidRPr="00995870">
        <w:rPr>
          <w:rFonts w:ascii="Times New Roman" w:hAnsi="Times New Roman"/>
          <w:b/>
          <w:bCs/>
        </w:rPr>
        <w:t>«</w:t>
      </w:r>
    </w:p>
    <w:p w:rsidR="006A7B0A" w:rsidRPr="00B86FFC" w:rsidRDefault="006A7B0A" w:rsidP="006A7B0A">
      <w:pPr>
        <w:widowControl w:val="0"/>
        <w:jc w:val="center"/>
        <w:rPr>
          <w:rFonts w:ascii="Times New Roman" w:hAnsi="Times New Roman" w:cs="Arial"/>
          <w:b/>
          <w:szCs w:val="20"/>
        </w:rPr>
      </w:pPr>
    </w:p>
    <w:p w:rsidR="006A7B0A" w:rsidRPr="00B86FFC" w:rsidRDefault="006A7B0A" w:rsidP="006A7B0A">
      <w:pPr>
        <w:widowControl w:val="0"/>
        <w:jc w:val="both"/>
        <w:rPr>
          <w:rFonts w:ascii="Times New Roman" w:hAnsi="Times New Roman" w:cs="Arial"/>
          <w:b/>
          <w:szCs w:val="20"/>
        </w:rPr>
      </w:pPr>
    </w:p>
    <w:p w:rsidR="006A7B0A" w:rsidRPr="00B86FFC" w:rsidRDefault="006A7B0A" w:rsidP="006A7B0A">
      <w:pPr>
        <w:widowControl w:val="0"/>
        <w:jc w:val="both"/>
        <w:rPr>
          <w:rFonts w:ascii="Times New Roman" w:hAnsi="Times New Roman" w:cs="Arial"/>
          <w:b/>
          <w:szCs w:val="20"/>
        </w:rPr>
      </w:pPr>
    </w:p>
    <w:p w:rsidR="006A7B0A" w:rsidRPr="00B86FFC" w:rsidRDefault="006A7B0A" w:rsidP="006A7B0A">
      <w:pPr>
        <w:widowControl w:val="0"/>
        <w:jc w:val="both"/>
        <w:rPr>
          <w:rFonts w:ascii="Times New Roman" w:hAnsi="Times New Roman" w:cs="Arial"/>
          <w:b/>
          <w:szCs w:val="20"/>
        </w:rPr>
      </w:pPr>
    </w:p>
    <w:p w:rsidR="006A7B0A" w:rsidRPr="00B86FFC" w:rsidRDefault="006A7B0A" w:rsidP="006A7B0A">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6A7B0A" w:rsidRPr="00B86FFC" w:rsidRDefault="006A7B0A" w:rsidP="006A7B0A">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6A7B0A" w:rsidRPr="00B86FFC" w:rsidRDefault="006A7B0A" w:rsidP="006A7B0A">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6A7B0A" w:rsidRPr="00B86FFC" w:rsidRDefault="006A7B0A" w:rsidP="006A7B0A">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6A7B0A" w:rsidRPr="00B86FFC" w:rsidRDefault="006A7B0A" w:rsidP="006A7B0A">
      <w:pPr>
        <w:widowControl w:val="0"/>
        <w:jc w:val="both"/>
        <w:rPr>
          <w:rFonts w:ascii="Times New Roman" w:hAnsi="Times New Roman" w:cs="Arial"/>
          <w:sz w:val="18"/>
          <w:szCs w:val="18"/>
        </w:rPr>
      </w:pPr>
    </w:p>
    <w:p w:rsidR="006A7B0A" w:rsidRPr="00B86FFC" w:rsidRDefault="006A7B0A" w:rsidP="006A7B0A">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r w:rsidRPr="00B86FFC">
        <w:rPr>
          <w:rFonts w:ascii="Times New Roman" w:hAnsi="Times New Roman" w:cs="Arial"/>
          <w:szCs w:val="20"/>
        </w:rPr>
        <w:t xml:space="preserve">za znesek </w:t>
      </w:r>
      <w:r w:rsidR="00694D1A">
        <w:rPr>
          <w:rFonts w:ascii="Times New Roman" w:hAnsi="Times New Roman" w:cs="Arial"/>
          <w:szCs w:val="20"/>
        </w:rPr>
        <w:t>2.5</w:t>
      </w:r>
      <w:r w:rsidR="008B7083">
        <w:rPr>
          <w:rFonts w:ascii="Times New Roman" w:hAnsi="Times New Roman" w:cs="Arial"/>
          <w:szCs w:val="20"/>
        </w:rPr>
        <w:t>00,00</w:t>
      </w:r>
      <w:r>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6A7B0A" w:rsidRPr="00B86FFC" w:rsidRDefault="006A7B0A" w:rsidP="006A7B0A">
      <w:pPr>
        <w:widowControl w:val="0"/>
        <w:jc w:val="both"/>
        <w:rPr>
          <w:rFonts w:ascii="Times New Roman" w:hAnsi="Times New Roman" w:cs="Arial"/>
          <w:szCs w:val="20"/>
        </w:rPr>
      </w:pPr>
    </w:p>
    <w:p w:rsidR="006A7B0A" w:rsidRDefault="006A7B0A" w:rsidP="006A7B0A">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6A7B0A" w:rsidRPr="00B86FFC" w:rsidRDefault="006A7B0A" w:rsidP="006A7B0A">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p>
    <w:p w:rsidR="006A7B0A" w:rsidRPr="00B86FFC" w:rsidRDefault="006A7B0A" w:rsidP="006A7B0A">
      <w:pPr>
        <w:widowControl w:val="0"/>
        <w:jc w:val="both"/>
        <w:rPr>
          <w:rFonts w:ascii="Times New Roman" w:hAnsi="Times New Roman" w:cs="Arial"/>
          <w:szCs w:val="20"/>
        </w:rPr>
      </w:pPr>
    </w:p>
    <w:p w:rsidR="006A7B0A" w:rsidRPr="00E9516B" w:rsidRDefault="006A7B0A" w:rsidP="006A7B0A">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6A7B0A" w:rsidRPr="00E9516B" w:rsidRDefault="006A7B0A" w:rsidP="006A7B0A">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6A7B0A" w:rsidRPr="00E9516B" w:rsidRDefault="006A7B0A" w:rsidP="006A7B0A">
      <w:pPr>
        <w:jc w:val="both"/>
        <w:rPr>
          <w:rFonts w:ascii="Times New Roman" w:hAnsi="Times New Roman"/>
          <w:b/>
          <w:szCs w:val="20"/>
        </w:rPr>
      </w:pPr>
    </w:p>
    <w:p w:rsidR="006A7B0A" w:rsidRDefault="006A7B0A" w:rsidP="006A7B0A">
      <w:pPr>
        <w:widowControl w:val="0"/>
        <w:tabs>
          <w:tab w:val="left" w:pos="3960"/>
        </w:tabs>
        <w:jc w:val="both"/>
        <w:rPr>
          <w:rFonts w:ascii="Times New Roman" w:hAnsi="Times New Roman"/>
          <w:b/>
          <w:szCs w:val="20"/>
        </w:rPr>
      </w:pPr>
    </w:p>
    <w:p w:rsidR="006A7B0A" w:rsidRDefault="006A7B0A" w:rsidP="006A7B0A">
      <w:pPr>
        <w:widowControl w:val="0"/>
        <w:tabs>
          <w:tab w:val="left" w:pos="3960"/>
        </w:tabs>
        <w:jc w:val="both"/>
        <w:rPr>
          <w:rFonts w:ascii="Times New Roman" w:hAnsi="Times New Roman"/>
          <w:b/>
          <w:szCs w:val="20"/>
        </w:rPr>
      </w:pPr>
    </w:p>
    <w:p w:rsidR="006A7B0A" w:rsidRDefault="006A7B0A" w:rsidP="006A7B0A">
      <w:pPr>
        <w:widowControl w:val="0"/>
        <w:tabs>
          <w:tab w:val="left" w:pos="3960"/>
        </w:tabs>
        <w:jc w:val="both"/>
        <w:rPr>
          <w:rFonts w:ascii="Times New Roman" w:hAnsi="Times New Roman"/>
          <w:b/>
          <w:szCs w:val="20"/>
        </w:rPr>
      </w:pPr>
    </w:p>
    <w:p w:rsidR="00375E3B" w:rsidRPr="005E549A" w:rsidRDefault="00737D25" w:rsidP="005E549A">
      <w:pPr>
        <w:rPr>
          <w:rFonts w:ascii="Times New Roman" w:hAnsi="Times New Roman"/>
          <w:b/>
          <w:szCs w:val="20"/>
        </w:rPr>
      </w:pPr>
      <w:r>
        <w:rPr>
          <w:rFonts w:ascii="Times New Roman" w:hAnsi="Times New Roman"/>
          <w:b/>
          <w:szCs w:val="20"/>
        </w:rPr>
        <w:br w:type="page"/>
      </w:r>
    </w:p>
    <w:p w:rsidR="00375E3B" w:rsidRPr="00E609E0" w:rsidRDefault="006A7B0A" w:rsidP="00737D25">
      <w:pPr>
        <w:pBdr>
          <w:top w:val="single" w:sz="6" w:space="0" w:color="auto" w:shadow="1"/>
          <w:left w:val="single" w:sz="6" w:space="1"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OBR- 10</w:t>
      </w:r>
    </w:p>
    <w:p w:rsidR="00375E3B" w:rsidRPr="00E609E0" w:rsidRDefault="00375E3B" w:rsidP="00375E3B">
      <w:pPr>
        <w:jc w:val="both"/>
        <w:rPr>
          <w:rFonts w:ascii="Times New Roman" w:hAnsi="Times New Roman"/>
          <w:b/>
          <w:szCs w:val="20"/>
        </w:rPr>
      </w:pPr>
      <w:r w:rsidRPr="00E609E0">
        <w:rPr>
          <w:rFonts w:ascii="Times New Roman" w:hAnsi="Times New Roman"/>
          <w:b/>
          <w:szCs w:val="20"/>
        </w:rPr>
        <w:t>Splošna bolnišnica Slovenj Gradec</w:t>
      </w:r>
    </w:p>
    <w:p w:rsidR="00375E3B" w:rsidRDefault="00375E3B" w:rsidP="00375E3B">
      <w:pPr>
        <w:jc w:val="both"/>
        <w:rPr>
          <w:rFonts w:ascii="Times New Roman" w:hAnsi="Times New Roman"/>
          <w:b/>
          <w:szCs w:val="20"/>
        </w:rPr>
      </w:pPr>
      <w:r>
        <w:rPr>
          <w:rFonts w:ascii="Times New Roman" w:hAnsi="Times New Roman"/>
          <w:b/>
          <w:szCs w:val="20"/>
        </w:rPr>
        <w:t xml:space="preserve">Štev . : </w:t>
      </w:r>
      <w:r w:rsidR="001B37ED" w:rsidRPr="001B37ED">
        <w:rPr>
          <w:rFonts w:ascii="Times New Roman" w:hAnsi="Times New Roman"/>
          <w:b/>
          <w:szCs w:val="20"/>
        </w:rPr>
        <w:t>JNMV17-2022</w:t>
      </w:r>
    </w:p>
    <w:p w:rsidR="00375E3B" w:rsidRPr="004227EE" w:rsidRDefault="00375E3B" w:rsidP="00375E3B">
      <w:pPr>
        <w:pStyle w:val="kazalo2"/>
        <w:numPr>
          <w:ilvl w:val="0"/>
          <w:numId w:val="0"/>
        </w:numPr>
        <w:jc w:val="center"/>
        <w:rPr>
          <w:rFonts w:ascii="Calibri" w:hAnsi="Calibri" w:cs="Calibri"/>
          <w:b w:val="0"/>
          <w:i/>
        </w:rPr>
      </w:pPr>
      <w:r w:rsidRPr="004227EE">
        <w:rPr>
          <w:rFonts w:ascii="Calibri" w:hAnsi="Calibri" w:cs="Calibri"/>
          <w:b w:val="0"/>
          <w:i/>
        </w:rPr>
        <w:t xml:space="preserve">                                                                      Vzorec</w:t>
      </w:r>
    </w:p>
    <w:p w:rsidR="00375E3B" w:rsidRPr="009D3E7D" w:rsidRDefault="00375E3B" w:rsidP="00375E3B">
      <w:pPr>
        <w:jc w:val="both"/>
        <w:rPr>
          <w:rFonts w:ascii="Calibri" w:hAnsi="Calibri" w:cs="Calibri"/>
          <w:bCs/>
        </w:rPr>
      </w:pPr>
    </w:p>
    <w:p w:rsidR="00375E3B" w:rsidRPr="00476084" w:rsidRDefault="00375E3B" w:rsidP="00375E3B">
      <w:pPr>
        <w:pStyle w:val="Telobesedila"/>
        <w:outlineLvl w:val="0"/>
        <w:rPr>
          <w:b/>
          <w:szCs w:val="24"/>
        </w:rPr>
      </w:pPr>
      <w:bookmarkStart w:id="61" w:name="_Toc454213636"/>
      <w:bookmarkStart w:id="62" w:name="_Toc454213684"/>
      <w:bookmarkStart w:id="63" w:name="_Toc454213855"/>
      <w:bookmarkStart w:id="64" w:name="_Toc456003825"/>
      <w:bookmarkStart w:id="65" w:name="_Toc456003960"/>
      <w:bookmarkStart w:id="66" w:name="_Toc456004134"/>
      <w:bookmarkStart w:id="67" w:name="_Toc466354983"/>
      <w:bookmarkStart w:id="68" w:name="_Toc29362755"/>
      <w:bookmarkStart w:id="69" w:name="_Toc73424438"/>
      <w:r w:rsidRPr="00476084">
        <w:rPr>
          <w:b/>
          <w:szCs w:val="24"/>
        </w:rPr>
        <w:t>Naročnik:</w:t>
      </w:r>
      <w:bookmarkEnd w:id="61"/>
      <w:bookmarkEnd w:id="62"/>
      <w:bookmarkEnd w:id="63"/>
      <w:bookmarkEnd w:id="64"/>
      <w:bookmarkEnd w:id="65"/>
      <w:bookmarkEnd w:id="66"/>
      <w:bookmarkEnd w:id="67"/>
      <w:bookmarkEnd w:id="68"/>
      <w:bookmarkEnd w:id="69"/>
      <w:r w:rsidRPr="00476084">
        <w:rPr>
          <w:b/>
          <w:szCs w:val="24"/>
        </w:rPr>
        <w:t xml:space="preserve"> </w:t>
      </w:r>
    </w:p>
    <w:p w:rsidR="00375E3B" w:rsidRPr="00142145" w:rsidRDefault="00375E3B" w:rsidP="00142145">
      <w:pPr>
        <w:jc w:val="both"/>
        <w:rPr>
          <w:rFonts w:ascii="Times New Roman" w:hAnsi="Times New Roman"/>
        </w:rPr>
      </w:pPr>
      <w:bookmarkStart w:id="70" w:name="_Toc454213637"/>
      <w:bookmarkStart w:id="71" w:name="_Toc454213685"/>
      <w:bookmarkStart w:id="72" w:name="_Toc454213856"/>
      <w:bookmarkStart w:id="73" w:name="_Toc456003826"/>
      <w:bookmarkStart w:id="74" w:name="_Toc456003961"/>
      <w:bookmarkStart w:id="75" w:name="_Toc456004135"/>
      <w:bookmarkStart w:id="76" w:name="_Toc466354984"/>
      <w:bookmarkStart w:id="77" w:name="_Toc29362756"/>
      <w:r w:rsidRPr="00142145">
        <w:rPr>
          <w:rFonts w:ascii="Times New Roman" w:hAnsi="Times New Roman"/>
        </w:rPr>
        <w:t>Splo</w:t>
      </w:r>
      <w:r w:rsidR="002F05D2" w:rsidRPr="00142145">
        <w:rPr>
          <w:rFonts w:ascii="Times New Roman" w:hAnsi="Times New Roman"/>
        </w:rPr>
        <w:t xml:space="preserve">šna bolnišnica Slovenj Gradec, </w:t>
      </w:r>
      <w:r w:rsidRPr="00142145">
        <w:rPr>
          <w:rFonts w:ascii="Times New Roman" w:hAnsi="Times New Roman"/>
        </w:rPr>
        <w:t xml:space="preserve">Gosposvetska cesta 1, 2380 Slovenj Gradec, ki jo zastopa </w:t>
      </w:r>
      <w:bookmarkEnd w:id="70"/>
      <w:bookmarkEnd w:id="71"/>
      <w:bookmarkEnd w:id="72"/>
      <w:bookmarkEnd w:id="73"/>
      <w:bookmarkEnd w:id="74"/>
      <w:bookmarkEnd w:id="75"/>
      <w:bookmarkEnd w:id="76"/>
      <w:bookmarkEnd w:id="77"/>
      <w:r w:rsidR="009B2618" w:rsidRPr="00142145">
        <w:rPr>
          <w:rFonts w:ascii="Times New Roman" w:hAnsi="Times New Roman"/>
        </w:rPr>
        <w:t>direktor Janez Lavr</w:t>
      </w:r>
      <w:r w:rsidR="00621792" w:rsidRPr="00142145">
        <w:rPr>
          <w:rFonts w:ascii="Times New Roman" w:hAnsi="Times New Roman"/>
        </w:rPr>
        <w:t>e, dr. med.</w:t>
      </w:r>
      <w:r w:rsidRPr="00142145">
        <w:rPr>
          <w:rFonts w:ascii="Times New Roman" w:hAnsi="Times New Roman"/>
        </w:rPr>
        <w:t xml:space="preserve">  </w:t>
      </w:r>
    </w:p>
    <w:p w:rsidR="00375E3B" w:rsidRPr="00142145" w:rsidRDefault="00375E3B" w:rsidP="00142145">
      <w:pPr>
        <w:jc w:val="both"/>
        <w:rPr>
          <w:rFonts w:ascii="Times New Roman" w:hAnsi="Times New Roman"/>
        </w:rPr>
      </w:pPr>
      <w:bookmarkStart w:id="78" w:name="_Toc454213638"/>
      <w:bookmarkStart w:id="79" w:name="_Toc454213686"/>
      <w:bookmarkStart w:id="80" w:name="_Toc454213857"/>
      <w:bookmarkStart w:id="81" w:name="_Toc456003827"/>
      <w:bookmarkStart w:id="82" w:name="_Toc456003962"/>
      <w:bookmarkStart w:id="83" w:name="_Toc456004136"/>
      <w:bookmarkStart w:id="84" w:name="_Toc466354985"/>
      <w:bookmarkStart w:id="85" w:name="_Toc29362757"/>
      <w:bookmarkStart w:id="86" w:name="_Toc73424439"/>
      <w:r w:rsidRPr="00142145">
        <w:rPr>
          <w:rFonts w:ascii="Times New Roman" w:hAnsi="Times New Roman"/>
        </w:rPr>
        <w:t>identifikacijska številka za DDV: SI 34697390.</w:t>
      </w:r>
      <w:bookmarkEnd w:id="78"/>
      <w:bookmarkEnd w:id="79"/>
      <w:bookmarkEnd w:id="80"/>
      <w:bookmarkEnd w:id="81"/>
      <w:bookmarkEnd w:id="82"/>
      <w:bookmarkEnd w:id="83"/>
      <w:bookmarkEnd w:id="84"/>
      <w:bookmarkEnd w:id="85"/>
      <w:bookmarkEnd w:id="86"/>
    </w:p>
    <w:p w:rsidR="00375E3B" w:rsidRPr="00B14100" w:rsidRDefault="00375E3B" w:rsidP="00375E3B">
      <w:pPr>
        <w:pStyle w:val="Telobesedila"/>
        <w:rPr>
          <w:b/>
          <w:szCs w:val="24"/>
        </w:rPr>
      </w:pPr>
      <w:r w:rsidRPr="00B14100">
        <w:rPr>
          <w:szCs w:val="24"/>
        </w:rPr>
        <w:t>in</w:t>
      </w:r>
    </w:p>
    <w:p w:rsidR="00375E3B" w:rsidRPr="00B14100" w:rsidRDefault="00375E3B" w:rsidP="00375E3B">
      <w:pPr>
        <w:pStyle w:val="Telobesedila"/>
        <w:tabs>
          <w:tab w:val="left" w:pos="7992"/>
        </w:tabs>
        <w:rPr>
          <w:b/>
          <w:bCs/>
          <w:szCs w:val="24"/>
        </w:rPr>
      </w:pPr>
    </w:p>
    <w:p w:rsidR="00375E3B" w:rsidRPr="00476084" w:rsidRDefault="00375E3B" w:rsidP="00375E3B">
      <w:pPr>
        <w:pStyle w:val="Telobesedila"/>
        <w:tabs>
          <w:tab w:val="left" w:pos="7992"/>
        </w:tabs>
        <w:rPr>
          <w:b/>
          <w:bCs/>
          <w:szCs w:val="24"/>
        </w:rPr>
      </w:pPr>
      <w:r w:rsidRPr="00476084">
        <w:rPr>
          <w:b/>
          <w:bCs/>
          <w:szCs w:val="24"/>
        </w:rPr>
        <w:t>Stranke okvirnega sporazuma:</w:t>
      </w:r>
    </w:p>
    <w:p w:rsidR="00375E3B" w:rsidRPr="00B14100" w:rsidRDefault="00375E3B" w:rsidP="00375E3B">
      <w:pPr>
        <w:jc w:val="both"/>
        <w:rPr>
          <w:rFonts w:ascii="Times New Roman" w:hAnsi="Times New Roman"/>
        </w:rPr>
      </w:pPr>
      <w:r w:rsidRPr="00B14100">
        <w:rPr>
          <w:rFonts w:ascii="Times New Roman" w:hAnsi="Times New Roman"/>
        </w:rPr>
        <w:t>1.____________________________, ki ga zastopa __________________________.</w:t>
      </w:r>
    </w:p>
    <w:p w:rsidR="00375E3B" w:rsidRPr="00B14100" w:rsidRDefault="00375E3B" w:rsidP="00375E3B">
      <w:pPr>
        <w:pStyle w:val="Telobesedila"/>
        <w:rPr>
          <w:b/>
          <w:szCs w:val="24"/>
        </w:rPr>
      </w:pPr>
      <w:r w:rsidRPr="00B14100">
        <w:rPr>
          <w:szCs w:val="24"/>
        </w:rPr>
        <w:t>identifikacijska številka za DDV: SI</w:t>
      </w:r>
    </w:p>
    <w:p w:rsidR="00375E3B" w:rsidRPr="00B14100" w:rsidRDefault="00375E3B" w:rsidP="00375E3B">
      <w:pPr>
        <w:jc w:val="both"/>
        <w:rPr>
          <w:rFonts w:ascii="Times New Roman" w:hAnsi="Times New Roman"/>
        </w:rPr>
      </w:pPr>
    </w:p>
    <w:p w:rsidR="00375E3B" w:rsidRPr="00B14100" w:rsidRDefault="00375E3B" w:rsidP="00375E3B">
      <w:pPr>
        <w:jc w:val="both"/>
        <w:rPr>
          <w:rFonts w:ascii="Times New Roman" w:hAnsi="Times New Roman"/>
        </w:rPr>
      </w:pPr>
      <w:r w:rsidRPr="00B14100">
        <w:rPr>
          <w:rFonts w:ascii="Times New Roman" w:hAnsi="Times New Roman"/>
        </w:rPr>
        <w:t>2.____________________________, ki ga zastopa __________________________.</w:t>
      </w:r>
    </w:p>
    <w:p w:rsidR="00375E3B" w:rsidRPr="00B14100" w:rsidRDefault="00375E3B" w:rsidP="00375E3B">
      <w:pPr>
        <w:pStyle w:val="Telobesedila"/>
        <w:rPr>
          <w:b/>
          <w:szCs w:val="24"/>
        </w:rPr>
      </w:pPr>
      <w:r w:rsidRPr="00B14100">
        <w:rPr>
          <w:szCs w:val="24"/>
        </w:rPr>
        <w:t>identifikacijska številka za DDV:SI</w:t>
      </w:r>
    </w:p>
    <w:p w:rsidR="00375E3B" w:rsidRPr="00B14100" w:rsidRDefault="00375E3B" w:rsidP="00375E3B">
      <w:pPr>
        <w:jc w:val="both"/>
        <w:rPr>
          <w:rFonts w:ascii="Times New Roman" w:hAnsi="Times New Roman"/>
        </w:rPr>
      </w:pPr>
    </w:p>
    <w:p w:rsidR="00375E3B" w:rsidRPr="00B14100" w:rsidRDefault="00375E3B" w:rsidP="00375E3B">
      <w:pPr>
        <w:jc w:val="both"/>
        <w:rPr>
          <w:rFonts w:ascii="Times New Roman" w:hAnsi="Times New Roman"/>
        </w:rPr>
      </w:pPr>
      <w:r w:rsidRPr="00B14100">
        <w:rPr>
          <w:rFonts w:ascii="Times New Roman" w:hAnsi="Times New Roman"/>
        </w:rPr>
        <w:t>3.____________________________, ki ga zastopa __________________________.</w:t>
      </w:r>
    </w:p>
    <w:p w:rsidR="00375E3B" w:rsidRPr="00B14100" w:rsidRDefault="00375E3B" w:rsidP="00375E3B">
      <w:pPr>
        <w:pStyle w:val="Telobesedila"/>
        <w:rPr>
          <w:b/>
          <w:szCs w:val="24"/>
        </w:rPr>
      </w:pPr>
      <w:r w:rsidRPr="00B14100">
        <w:rPr>
          <w:szCs w:val="24"/>
        </w:rPr>
        <w:t>identifikacijska številka za DDV:SI</w:t>
      </w:r>
    </w:p>
    <w:p w:rsidR="00375E3B" w:rsidRPr="00B14100" w:rsidRDefault="00375E3B" w:rsidP="00375E3B">
      <w:pPr>
        <w:pStyle w:val="Telobesedila"/>
        <w:tabs>
          <w:tab w:val="left" w:pos="7992"/>
        </w:tabs>
        <w:rPr>
          <w:b/>
          <w:bCs/>
          <w:szCs w:val="24"/>
        </w:rPr>
      </w:pPr>
      <w:r w:rsidRPr="00B14100">
        <w:rPr>
          <w:bCs/>
          <w:szCs w:val="24"/>
        </w:rPr>
        <w:tab/>
      </w:r>
    </w:p>
    <w:p w:rsidR="00375E3B" w:rsidRPr="00B14100" w:rsidRDefault="00375E3B" w:rsidP="00375E3B">
      <w:pPr>
        <w:pStyle w:val="Telobesedila"/>
        <w:rPr>
          <w:b/>
          <w:szCs w:val="24"/>
        </w:rPr>
      </w:pPr>
      <w:r w:rsidRPr="00B14100">
        <w:rPr>
          <w:szCs w:val="24"/>
        </w:rPr>
        <w:t>so sklenili naslednji</w:t>
      </w:r>
    </w:p>
    <w:p w:rsidR="00375E3B" w:rsidRDefault="00375E3B" w:rsidP="00375E3B">
      <w:pPr>
        <w:pStyle w:val="Telobesedila"/>
        <w:jc w:val="center"/>
        <w:rPr>
          <w:b/>
          <w:bCs/>
          <w:szCs w:val="24"/>
        </w:rPr>
      </w:pPr>
      <w:r w:rsidRPr="005B08BD">
        <w:rPr>
          <w:b/>
          <w:bCs/>
          <w:szCs w:val="24"/>
        </w:rPr>
        <w:t>OKVIRNI SPORAZUM</w:t>
      </w:r>
      <w:r>
        <w:rPr>
          <w:b/>
          <w:bCs/>
          <w:szCs w:val="24"/>
        </w:rPr>
        <w:t xml:space="preserve"> </w:t>
      </w:r>
    </w:p>
    <w:p w:rsidR="00375E3B" w:rsidRPr="00B14100" w:rsidRDefault="00375E3B" w:rsidP="00375E3B">
      <w:pPr>
        <w:pStyle w:val="Telobesedila"/>
        <w:jc w:val="center"/>
        <w:rPr>
          <w:b/>
          <w:bCs/>
          <w:szCs w:val="24"/>
        </w:rPr>
      </w:pPr>
    </w:p>
    <w:p w:rsidR="00375E3B" w:rsidRPr="00B14100" w:rsidRDefault="00375E3B" w:rsidP="00375E3B">
      <w:pPr>
        <w:pStyle w:val="Telobesedila"/>
        <w:widowControl/>
        <w:numPr>
          <w:ilvl w:val="0"/>
          <w:numId w:val="8"/>
        </w:numPr>
        <w:tabs>
          <w:tab w:val="clear" w:pos="5040"/>
          <w:tab w:val="num" w:pos="426"/>
        </w:tabs>
        <w:spacing w:after="0"/>
        <w:ind w:hanging="5040"/>
        <w:jc w:val="center"/>
        <w:rPr>
          <w:b/>
          <w:szCs w:val="24"/>
        </w:rPr>
      </w:pPr>
      <w:r w:rsidRPr="00B14100">
        <w:rPr>
          <w:szCs w:val="24"/>
        </w:rPr>
        <w:t>člen</w:t>
      </w:r>
    </w:p>
    <w:p w:rsidR="00375E3B" w:rsidRPr="00B14100" w:rsidRDefault="00375E3B" w:rsidP="00375E3B">
      <w:pPr>
        <w:jc w:val="center"/>
        <w:rPr>
          <w:rFonts w:ascii="Times New Roman" w:hAnsi="Times New Roman"/>
          <w:b/>
        </w:rPr>
      </w:pPr>
      <w:r w:rsidRPr="00B14100">
        <w:rPr>
          <w:rFonts w:ascii="Times New Roman" w:hAnsi="Times New Roman"/>
          <w:b/>
        </w:rPr>
        <w:t>UVODNE DOLOČBE IN UGOTOVITVE</w:t>
      </w:r>
    </w:p>
    <w:p w:rsidR="00375E3B" w:rsidRPr="00B14100" w:rsidRDefault="00375E3B" w:rsidP="00375E3B">
      <w:pPr>
        <w:jc w:val="both"/>
        <w:rPr>
          <w:rFonts w:ascii="Times New Roman" w:hAnsi="Times New Roman"/>
        </w:rPr>
      </w:pPr>
    </w:p>
    <w:p w:rsidR="00375E3B" w:rsidRPr="00B14100" w:rsidRDefault="00375E3B" w:rsidP="00375E3B">
      <w:pPr>
        <w:jc w:val="both"/>
        <w:rPr>
          <w:rFonts w:ascii="Times New Roman" w:hAnsi="Times New Roman"/>
        </w:rPr>
      </w:pPr>
      <w:r w:rsidRPr="00B14100">
        <w:rPr>
          <w:rFonts w:ascii="Times New Roman" w:hAnsi="Times New Roman"/>
        </w:rPr>
        <w:t>Pogodbeni stranki uvodoma ugotavljata, da:</w:t>
      </w:r>
    </w:p>
    <w:p w:rsidR="00375E3B" w:rsidRPr="00B14100" w:rsidRDefault="00375E3B" w:rsidP="001B37ED">
      <w:pPr>
        <w:numPr>
          <w:ilvl w:val="0"/>
          <w:numId w:val="4"/>
        </w:numPr>
        <w:jc w:val="both"/>
        <w:rPr>
          <w:rFonts w:ascii="Times New Roman" w:hAnsi="Times New Roman"/>
        </w:rPr>
      </w:pPr>
      <w:r w:rsidRPr="00B14100">
        <w:rPr>
          <w:rFonts w:ascii="Times New Roman" w:hAnsi="Times New Roman"/>
        </w:rPr>
        <w:t>se okvirni sporazum sklepa na podlagi izvedenega javnega naročila</w:t>
      </w:r>
      <w:r>
        <w:rPr>
          <w:rFonts w:ascii="Times New Roman" w:hAnsi="Times New Roman"/>
        </w:rPr>
        <w:t xml:space="preserve"> </w:t>
      </w:r>
      <w:r w:rsidRPr="00B14100">
        <w:rPr>
          <w:rFonts w:ascii="Times New Roman" w:hAnsi="Times New Roman"/>
        </w:rPr>
        <w:t xml:space="preserve">z oznako </w:t>
      </w:r>
      <w:r w:rsidR="001B37ED" w:rsidRPr="001B37ED">
        <w:rPr>
          <w:rFonts w:ascii="Times New Roman" w:hAnsi="Times New Roman"/>
        </w:rPr>
        <w:t>JNMV17-2022</w:t>
      </w:r>
      <w:r w:rsidRPr="00B14100">
        <w:rPr>
          <w:rFonts w:ascii="Times New Roman" w:hAnsi="Times New Roman"/>
        </w:rPr>
        <w:t>, (objava na Portalu javnih naročil dne ________ ,št</w:t>
      </w:r>
      <w:r>
        <w:rPr>
          <w:rFonts w:ascii="Times New Roman" w:hAnsi="Times New Roman"/>
        </w:rPr>
        <w:t>. objave JN _______</w:t>
      </w:r>
      <w:r w:rsidRPr="00B35ADB">
        <w:rPr>
          <w:rFonts w:ascii="Times New Roman" w:hAnsi="Times New Roman"/>
        </w:rPr>
        <w:t xml:space="preserve"> </w:t>
      </w:r>
      <w:r w:rsidRPr="00B14100">
        <w:rPr>
          <w:rFonts w:ascii="Times New Roman" w:hAnsi="Times New Roman"/>
        </w:rPr>
        <w:t xml:space="preserve">  za</w:t>
      </w:r>
      <w:r w:rsidR="00597D32">
        <w:rPr>
          <w:rFonts w:ascii="Times New Roman" w:hAnsi="Times New Roman"/>
        </w:rPr>
        <w:t xml:space="preserve"> Izvedbo GOI del po sklopih</w:t>
      </w:r>
      <w:r w:rsidR="00654A09">
        <w:rPr>
          <w:rFonts w:ascii="Times New Roman" w:hAnsi="Times New Roman"/>
        </w:rPr>
        <w:t>)</w:t>
      </w:r>
      <w:r>
        <w:rPr>
          <w:rFonts w:ascii="Times New Roman" w:hAnsi="Times New Roman"/>
        </w:rPr>
        <w:t>.</w:t>
      </w:r>
    </w:p>
    <w:p w:rsidR="00375E3B" w:rsidRPr="00B14100" w:rsidRDefault="00375E3B" w:rsidP="00375E3B">
      <w:pPr>
        <w:numPr>
          <w:ilvl w:val="0"/>
          <w:numId w:val="4"/>
        </w:numPr>
        <w:jc w:val="both"/>
        <w:rPr>
          <w:rFonts w:ascii="Times New Roman" w:hAnsi="Times New Roman"/>
        </w:rPr>
      </w:pPr>
      <w:r w:rsidRPr="00B14100">
        <w:rPr>
          <w:rFonts w:ascii="Times New Roman" w:hAnsi="Times New Roman"/>
        </w:rPr>
        <w:t xml:space="preserve">je podlaga za sklenitev tega okvirnega sporazuma pravnomočna odločitev o oddaji naročila št. …….z dne   </w:t>
      </w:r>
    </w:p>
    <w:p w:rsidR="00375E3B" w:rsidRPr="00F407F1" w:rsidRDefault="00375E3B" w:rsidP="00375E3B">
      <w:pPr>
        <w:numPr>
          <w:ilvl w:val="0"/>
          <w:numId w:val="4"/>
        </w:numPr>
        <w:jc w:val="both"/>
        <w:rPr>
          <w:b/>
        </w:rPr>
      </w:pPr>
      <w:r w:rsidRPr="00B14100">
        <w:rPr>
          <w:rFonts w:ascii="Times New Roman" w:hAnsi="Times New Roman"/>
        </w:rPr>
        <w:t>okvirni sporazum se sklepa za obdobje</w:t>
      </w:r>
      <w:r>
        <w:rPr>
          <w:rFonts w:ascii="Times New Roman" w:hAnsi="Times New Roman"/>
        </w:rPr>
        <w:t xml:space="preserve"> </w:t>
      </w:r>
      <w:r w:rsidR="00C73613">
        <w:rPr>
          <w:rFonts w:ascii="Times New Roman" w:hAnsi="Times New Roman"/>
        </w:rPr>
        <w:t>treh (3</w:t>
      </w:r>
      <w:r w:rsidRPr="00093C98">
        <w:rPr>
          <w:rFonts w:ascii="Times New Roman" w:hAnsi="Times New Roman"/>
        </w:rPr>
        <w:t xml:space="preserve">) let </w:t>
      </w:r>
    </w:p>
    <w:p w:rsidR="00375E3B" w:rsidRPr="00B14100" w:rsidRDefault="00EC19EC" w:rsidP="00375E3B">
      <w:pPr>
        <w:pStyle w:val="Telobesedila"/>
        <w:rPr>
          <w:b/>
          <w:szCs w:val="24"/>
        </w:rPr>
      </w:pPr>
      <w:r>
        <w:rPr>
          <w:szCs w:val="24"/>
        </w:rPr>
        <w:t>(Izvajalec</w:t>
      </w:r>
      <w:r w:rsidR="00375E3B" w:rsidRPr="00B14100">
        <w:rPr>
          <w:szCs w:val="24"/>
        </w:rPr>
        <w:t xml:space="preserve">= sklenitelj okvirnega sporazuma) </w:t>
      </w:r>
    </w:p>
    <w:p w:rsidR="00375E3B" w:rsidRPr="00B14100" w:rsidRDefault="00EC19EC" w:rsidP="00375E3B">
      <w:pPr>
        <w:autoSpaceDE w:val="0"/>
        <w:autoSpaceDN w:val="0"/>
        <w:adjustRightInd w:val="0"/>
        <w:jc w:val="both"/>
        <w:rPr>
          <w:rFonts w:ascii="Times New Roman" w:eastAsia="Calibri" w:hAnsi="Times New Roman"/>
        </w:rPr>
      </w:pPr>
      <w:r>
        <w:rPr>
          <w:rFonts w:ascii="Times New Roman" w:eastAsia="Calibri" w:hAnsi="Times New Roman"/>
        </w:rPr>
        <w:t>Izvajalec</w:t>
      </w:r>
      <w:r w:rsidR="00375E3B" w:rsidRPr="00B14100">
        <w:rPr>
          <w:rFonts w:ascii="Times New Roman" w:eastAsia="Calibri" w:hAnsi="Times New Roman"/>
        </w:rPr>
        <w:t xml:space="preserve"> bo izvedel </w:t>
      </w:r>
      <w:r w:rsidR="00375E3B">
        <w:rPr>
          <w:rFonts w:ascii="Times New Roman" w:eastAsia="Calibri" w:hAnsi="Times New Roman"/>
        </w:rPr>
        <w:t>dobavo</w:t>
      </w:r>
      <w:r w:rsidR="00375E3B" w:rsidRPr="00B14100">
        <w:rPr>
          <w:rFonts w:ascii="Times New Roman" w:eastAsia="Calibri" w:hAnsi="Times New Roman"/>
        </w:rPr>
        <w:t xml:space="preserve">, </w:t>
      </w:r>
      <w:r w:rsidR="00375E3B">
        <w:rPr>
          <w:rFonts w:ascii="Times New Roman" w:eastAsia="Calibri" w:hAnsi="Times New Roman"/>
        </w:rPr>
        <w:t xml:space="preserve">skladno </w:t>
      </w:r>
      <w:r w:rsidR="00375E3B" w:rsidRPr="00B14100">
        <w:rPr>
          <w:rFonts w:ascii="Times New Roman" w:eastAsia="Calibri" w:hAnsi="Times New Roman"/>
        </w:rPr>
        <w:t xml:space="preserve">s tem okvirnim sporazumom, brez podizvajalcev. </w:t>
      </w:r>
    </w:p>
    <w:p w:rsidR="00375E3B" w:rsidRPr="00B14100" w:rsidRDefault="00375E3B" w:rsidP="00375E3B">
      <w:pPr>
        <w:autoSpaceDE w:val="0"/>
        <w:autoSpaceDN w:val="0"/>
        <w:adjustRightInd w:val="0"/>
        <w:jc w:val="both"/>
        <w:rPr>
          <w:rFonts w:ascii="Times New Roman" w:eastAsia="Calibri" w:hAnsi="Times New Roman"/>
        </w:rPr>
      </w:pPr>
      <w:r w:rsidRPr="00B14100">
        <w:rPr>
          <w:rFonts w:ascii="Times New Roman" w:eastAsia="Calibri" w:hAnsi="Times New Roman"/>
        </w:rPr>
        <w:t xml:space="preserve">            </w:t>
      </w:r>
    </w:p>
    <w:p w:rsidR="00375E3B" w:rsidRPr="00B14100" w:rsidRDefault="00375E3B" w:rsidP="00375E3B">
      <w:pPr>
        <w:autoSpaceDE w:val="0"/>
        <w:autoSpaceDN w:val="0"/>
        <w:adjustRightInd w:val="0"/>
        <w:jc w:val="both"/>
        <w:rPr>
          <w:rFonts w:ascii="Times New Roman" w:eastAsia="Calibri" w:hAnsi="Times New Roman"/>
        </w:rPr>
      </w:pPr>
      <w:r w:rsidRPr="00B14100">
        <w:rPr>
          <w:rFonts w:ascii="Times New Roman" w:eastAsia="Calibri" w:hAnsi="Times New Roman"/>
        </w:rPr>
        <w:t>            ALI</w:t>
      </w:r>
    </w:p>
    <w:p w:rsidR="00375E3B" w:rsidRPr="00B14100" w:rsidRDefault="00375E3B" w:rsidP="00375E3B">
      <w:pPr>
        <w:pStyle w:val="Telobesedila"/>
        <w:jc w:val="center"/>
        <w:rPr>
          <w:b/>
          <w:szCs w:val="24"/>
        </w:rPr>
      </w:pPr>
      <w:r w:rsidRPr="00B14100">
        <w:rPr>
          <w:b/>
          <w:szCs w:val="24"/>
        </w:rPr>
        <w:t>PODIZVAJALCI</w:t>
      </w:r>
    </w:p>
    <w:p w:rsidR="00375E3B" w:rsidRPr="00B14100" w:rsidRDefault="00375E3B" w:rsidP="00375E3B">
      <w:pPr>
        <w:autoSpaceDE w:val="0"/>
        <w:autoSpaceDN w:val="0"/>
        <w:adjustRightInd w:val="0"/>
        <w:jc w:val="both"/>
        <w:rPr>
          <w:rFonts w:ascii="Times New Roman" w:eastAsia="Calibri" w:hAnsi="Times New Roman"/>
        </w:rPr>
      </w:pPr>
    </w:p>
    <w:p w:rsidR="00375E3B" w:rsidRPr="00B14100" w:rsidRDefault="00EC19EC" w:rsidP="00375E3B">
      <w:pPr>
        <w:autoSpaceDE w:val="0"/>
        <w:autoSpaceDN w:val="0"/>
        <w:adjustRightInd w:val="0"/>
        <w:jc w:val="both"/>
        <w:rPr>
          <w:rFonts w:ascii="Times New Roman" w:eastAsia="Calibri" w:hAnsi="Times New Roman"/>
          <w:color w:val="000000"/>
        </w:rPr>
      </w:pPr>
      <w:r>
        <w:rPr>
          <w:rFonts w:ascii="Times New Roman" w:eastAsia="Calibri" w:hAnsi="Times New Roman"/>
        </w:rPr>
        <w:t>Glavni izvajalec</w:t>
      </w:r>
      <w:r w:rsidR="00375E3B" w:rsidRPr="00B14100">
        <w:rPr>
          <w:rFonts w:ascii="Times New Roman" w:eastAsia="Calibri" w:hAnsi="Times New Roman"/>
        </w:rPr>
        <w:t xml:space="preserve"> pri izvajanju tega</w:t>
      </w:r>
      <w:r w:rsidR="00375E3B" w:rsidRPr="00B14100">
        <w:rPr>
          <w:rFonts w:ascii="Times New Roman" w:eastAsia="Calibri" w:hAnsi="Times New Roman"/>
          <w:color w:val="000000"/>
        </w:rPr>
        <w:t xml:space="preserve"> okvirnega sporazuma  nastopa s podizvajalci:</w:t>
      </w:r>
    </w:p>
    <w:p w:rsidR="00375E3B" w:rsidRPr="00B14100" w:rsidRDefault="00375E3B" w:rsidP="00375E3B">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________________________________________________________________________</w:t>
      </w:r>
    </w:p>
    <w:p w:rsidR="00375E3B" w:rsidRPr="00150116" w:rsidRDefault="00375E3B" w:rsidP="00375E3B">
      <w:pPr>
        <w:autoSpaceDE w:val="0"/>
        <w:autoSpaceDN w:val="0"/>
        <w:adjustRightInd w:val="0"/>
        <w:jc w:val="both"/>
        <w:rPr>
          <w:rFonts w:ascii="Times New Roman" w:eastAsia="Calibri" w:hAnsi="Times New Roman"/>
          <w:i/>
          <w:color w:val="000000"/>
          <w:sz w:val="18"/>
          <w:szCs w:val="18"/>
        </w:rPr>
      </w:pPr>
      <w:r w:rsidRPr="00150116">
        <w:rPr>
          <w:rFonts w:ascii="Times New Roman" w:eastAsia="Calibri" w:hAnsi="Times New Roman"/>
          <w:i/>
          <w:color w:val="000000"/>
          <w:sz w:val="18"/>
          <w:szCs w:val="18"/>
        </w:rPr>
        <w:t>/navesti naziv, polni naslov,  identifikacijsko številko za DDV in TRR račun/</w:t>
      </w:r>
    </w:p>
    <w:p w:rsidR="00375E3B" w:rsidRPr="00B14100" w:rsidRDefault="00375E3B" w:rsidP="00375E3B">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in sicer bo navedeni pod</w:t>
      </w:r>
      <w:r>
        <w:rPr>
          <w:rFonts w:ascii="Times New Roman" w:eastAsia="Calibri" w:hAnsi="Times New Roman"/>
          <w:color w:val="000000"/>
        </w:rPr>
        <w:t>izvajalec</w:t>
      </w:r>
      <w:r w:rsidRPr="00B14100">
        <w:rPr>
          <w:rFonts w:ascii="Times New Roman" w:eastAsia="Calibri" w:hAnsi="Times New Roman"/>
          <w:color w:val="000000"/>
        </w:rPr>
        <w:t xml:space="preserve"> izvajal</w:t>
      </w:r>
    </w:p>
    <w:p w:rsidR="00375E3B" w:rsidRPr="00150116" w:rsidRDefault="00375E3B" w:rsidP="00375E3B">
      <w:pPr>
        <w:autoSpaceDE w:val="0"/>
        <w:autoSpaceDN w:val="0"/>
        <w:adjustRightInd w:val="0"/>
        <w:jc w:val="both"/>
        <w:rPr>
          <w:rFonts w:ascii="Times New Roman" w:eastAsia="Calibri" w:hAnsi="Times New Roman"/>
          <w:i/>
          <w:color w:val="000000"/>
          <w:sz w:val="18"/>
          <w:szCs w:val="18"/>
        </w:rPr>
      </w:pPr>
      <w:r w:rsidRPr="00B14100">
        <w:rPr>
          <w:rFonts w:ascii="Times New Roman" w:eastAsia="Calibri" w:hAnsi="Times New Roman"/>
          <w:color w:val="000000"/>
        </w:rPr>
        <w:t xml:space="preserve">___________________________________________________________________________ </w:t>
      </w:r>
      <w:r w:rsidRPr="00150116">
        <w:rPr>
          <w:rFonts w:ascii="Times New Roman" w:eastAsia="Calibri" w:hAnsi="Times New Roman"/>
          <w:i/>
          <w:color w:val="000000"/>
          <w:sz w:val="18"/>
          <w:szCs w:val="18"/>
        </w:rPr>
        <w:t>/navesti podatke o delu izvedbe, ki ga bo izvajal podizvajalec: predmet, količina, vrednost, kraj in rok izvedbe teh del/</w:t>
      </w:r>
    </w:p>
    <w:p w:rsidR="00375E3B" w:rsidRDefault="00375E3B" w:rsidP="00375E3B">
      <w:pPr>
        <w:autoSpaceDE w:val="0"/>
        <w:autoSpaceDN w:val="0"/>
        <w:adjustRightInd w:val="0"/>
        <w:jc w:val="both"/>
        <w:rPr>
          <w:rFonts w:ascii="Times New Roman" w:eastAsia="Calibri" w:hAnsi="Times New Roman"/>
          <w:color w:val="000000"/>
        </w:rPr>
      </w:pPr>
    </w:p>
    <w:p w:rsidR="00DB68F1" w:rsidRPr="00B72734" w:rsidRDefault="00DB68F1" w:rsidP="00DB68F1">
      <w:pPr>
        <w:autoSpaceDE w:val="0"/>
        <w:autoSpaceDN w:val="0"/>
        <w:adjustRightInd w:val="0"/>
        <w:jc w:val="both"/>
        <w:rPr>
          <w:rFonts w:ascii="Times New Roman" w:eastAsia="Calibri" w:hAnsi="Times New Roman"/>
        </w:rPr>
      </w:pPr>
      <w:r w:rsidRPr="00B72734">
        <w:rPr>
          <w:rFonts w:ascii="Times New Roman" w:eastAsia="Calibri" w:hAnsi="Times New Roman"/>
        </w:rPr>
        <w:lastRenderedPageBreak/>
        <w:t xml:space="preserve">Glavni izvajalec se zavezuje, da bo v primeru, če bo v izvedbo javnega naročila vključil enega ali več podizvajalcev, z njimi sklenil pogodbe, v katerih bo natančno določena vrsta in obseg dela ter cena za opravljene posle. Izvajalec za izvedbo del s strani svojih podizvajalcev odgovarja kot, da bi jih sam opravil in naročnikova odobritev podizvajalcev ne vpliva na njegovo obveznost za kvalitetno in pravočasno izpolnjevanje tega okvirnega sporazuma. </w:t>
      </w:r>
    </w:p>
    <w:p w:rsidR="00DB68F1" w:rsidRPr="00B72734" w:rsidRDefault="00DB68F1" w:rsidP="00DB68F1">
      <w:pPr>
        <w:autoSpaceDE w:val="0"/>
        <w:autoSpaceDN w:val="0"/>
        <w:adjustRightInd w:val="0"/>
        <w:jc w:val="both"/>
        <w:rPr>
          <w:rFonts w:ascii="Times New Roman" w:eastAsia="Calibri" w:hAnsi="Times New Roman"/>
        </w:rPr>
      </w:pPr>
      <w:r w:rsidRPr="00B72734">
        <w:rPr>
          <w:rFonts w:ascii="Times New Roman" w:eastAsia="Calibri" w:hAnsi="Times New Roman"/>
        </w:rPr>
        <w:t>Če po sklenitvi okvirnega sporazuma  zamenja podizvajalca ali če izvajalec  sklene pogodbo z novim podizvajalcem, mora izvajalec,  ki je sklenil okvirni sporazum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8B7083" w:rsidRPr="00B14100" w:rsidRDefault="008B7083" w:rsidP="00375E3B">
      <w:pPr>
        <w:autoSpaceDE w:val="0"/>
        <w:autoSpaceDN w:val="0"/>
        <w:adjustRightInd w:val="0"/>
        <w:jc w:val="both"/>
        <w:rPr>
          <w:rFonts w:ascii="Times New Roman" w:eastAsia="Calibri" w:hAnsi="Times New Roman"/>
          <w:color w:val="000000"/>
        </w:rPr>
      </w:pPr>
    </w:p>
    <w:p w:rsidR="008B7083" w:rsidRPr="00B14100" w:rsidRDefault="008B7083" w:rsidP="00375E3B">
      <w:pPr>
        <w:autoSpaceDE w:val="0"/>
        <w:autoSpaceDN w:val="0"/>
        <w:adjustRightInd w:val="0"/>
        <w:jc w:val="both"/>
        <w:rPr>
          <w:rFonts w:ascii="Times New Roman" w:eastAsia="Calibri" w:hAnsi="Times New Roman"/>
          <w:color w:val="000000"/>
        </w:rPr>
      </w:pPr>
    </w:p>
    <w:p w:rsidR="00375E3B" w:rsidRPr="00B14100" w:rsidRDefault="00375E3B" w:rsidP="00375E3B">
      <w:pPr>
        <w:autoSpaceDE w:val="0"/>
        <w:autoSpaceDN w:val="0"/>
        <w:adjustRightInd w:val="0"/>
        <w:jc w:val="center"/>
        <w:rPr>
          <w:rFonts w:ascii="Times New Roman" w:eastAsia="Calibri" w:hAnsi="Times New Roman"/>
          <w:b/>
          <w:color w:val="000000"/>
        </w:rPr>
      </w:pPr>
      <w:r w:rsidRPr="00B14100">
        <w:rPr>
          <w:rFonts w:ascii="Times New Roman" w:eastAsia="Calibri" w:hAnsi="Times New Roman"/>
          <w:b/>
          <w:color w:val="000000"/>
        </w:rPr>
        <w:t>PREDMET OKVIRNEGA SPORAZUMA</w:t>
      </w:r>
    </w:p>
    <w:p w:rsidR="00375E3B" w:rsidRPr="00B14100" w:rsidRDefault="00375E3B" w:rsidP="00375E3B">
      <w:pPr>
        <w:autoSpaceDE w:val="0"/>
        <w:autoSpaceDN w:val="0"/>
        <w:adjustRightInd w:val="0"/>
        <w:jc w:val="both"/>
        <w:rPr>
          <w:rFonts w:ascii="Times New Roman" w:hAnsi="Times New Roman"/>
          <w:color w:val="000000"/>
        </w:rPr>
      </w:pPr>
    </w:p>
    <w:p w:rsidR="007F2C6A" w:rsidRDefault="007F2C6A" w:rsidP="007F2C6A">
      <w:pPr>
        <w:jc w:val="both"/>
        <w:rPr>
          <w:rFonts w:ascii="Times New Roman" w:hAnsi="Times New Roman"/>
        </w:rPr>
      </w:pPr>
      <w:r w:rsidRPr="00F407F1">
        <w:rPr>
          <w:rFonts w:ascii="Times New Roman" w:hAnsi="Times New Roman"/>
        </w:rPr>
        <w:t xml:space="preserve">Predmet javnega naročila je </w:t>
      </w:r>
      <w:r w:rsidR="005B08BD" w:rsidRPr="00F407F1">
        <w:rPr>
          <w:rFonts w:ascii="Times New Roman" w:hAnsi="Times New Roman"/>
        </w:rPr>
        <w:t xml:space="preserve">periodično </w:t>
      </w:r>
      <w:r w:rsidRPr="00F407F1">
        <w:rPr>
          <w:rFonts w:ascii="Times New Roman" w:hAnsi="Times New Roman"/>
        </w:rPr>
        <w:t>opravljanje GO</w:t>
      </w:r>
      <w:r w:rsidR="00003A5D" w:rsidRPr="00F407F1">
        <w:rPr>
          <w:rFonts w:ascii="Times New Roman" w:hAnsi="Times New Roman"/>
        </w:rPr>
        <w:t>I</w:t>
      </w:r>
      <w:r w:rsidRPr="00F407F1">
        <w:rPr>
          <w:rFonts w:ascii="Times New Roman" w:hAnsi="Times New Roman"/>
        </w:rPr>
        <w:t xml:space="preserve"> del, ki jih naročnik po obsegu in časovno ne more vnaprej določiti. </w:t>
      </w:r>
    </w:p>
    <w:p w:rsidR="009F6FE0" w:rsidRDefault="009F6FE0" w:rsidP="007F2C6A">
      <w:pPr>
        <w:jc w:val="both"/>
        <w:rPr>
          <w:rFonts w:ascii="Times New Roman" w:hAnsi="Times New Roman"/>
        </w:rPr>
      </w:pPr>
    </w:p>
    <w:p w:rsidR="009F6FE0" w:rsidRPr="00B14100" w:rsidRDefault="009F6FE0" w:rsidP="009F6FE0">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 xml:space="preserve">Predmet okvirnega sporazuma </w:t>
      </w:r>
      <w:r w:rsidRPr="00B41AEF">
        <w:rPr>
          <w:rFonts w:ascii="Times New Roman" w:eastAsia="Calibri" w:hAnsi="Times New Roman"/>
          <w:color w:val="000000"/>
        </w:rPr>
        <w:t>je i</w:t>
      </w:r>
      <w:r>
        <w:rPr>
          <w:rFonts w:ascii="Times New Roman" w:eastAsia="Calibri" w:hAnsi="Times New Roman"/>
          <w:color w:val="000000"/>
        </w:rPr>
        <w:t>zvedba storitev</w:t>
      </w:r>
      <w:r w:rsidR="008A728B">
        <w:rPr>
          <w:rFonts w:ascii="Times New Roman" w:eastAsia="Calibri" w:hAnsi="Times New Roman"/>
          <w:color w:val="000000"/>
        </w:rPr>
        <w:t>, ki so</w:t>
      </w:r>
      <w:r w:rsidRPr="00B14100">
        <w:rPr>
          <w:rFonts w:ascii="Times New Roman" w:eastAsia="Calibri" w:hAnsi="Times New Roman"/>
          <w:color w:val="000000"/>
        </w:rPr>
        <w:t xml:space="preserve"> opredeljen</w:t>
      </w:r>
      <w:r w:rsidR="008A728B">
        <w:rPr>
          <w:rFonts w:ascii="Times New Roman" w:eastAsia="Calibri" w:hAnsi="Times New Roman"/>
          <w:color w:val="000000"/>
        </w:rPr>
        <w:t>e</w:t>
      </w:r>
      <w:r w:rsidRPr="00B14100">
        <w:rPr>
          <w:rFonts w:ascii="Times New Roman" w:eastAsia="Calibri" w:hAnsi="Times New Roman"/>
          <w:color w:val="000000"/>
        </w:rPr>
        <w:t xml:space="preserve"> v razpisni doku</w:t>
      </w:r>
      <w:r>
        <w:rPr>
          <w:rFonts w:ascii="Times New Roman" w:eastAsia="Calibri" w:hAnsi="Times New Roman"/>
          <w:color w:val="000000"/>
        </w:rPr>
        <w:t>mentaciji po posameznih sklopih</w:t>
      </w:r>
      <w:r w:rsidR="00F555E1">
        <w:rPr>
          <w:rFonts w:ascii="Times New Roman" w:eastAsia="Calibri" w:hAnsi="Times New Roman"/>
          <w:color w:val="000000"/>
        </w:rPr>
        <w:t>:</w:t>
      </w:r>
    </w:p>
    <w:p w:rsidR="009F6FE0" w:rsidRPr="00B14100" w:rsidRDefault="009F6FE0" w:rsidP="009F6FE0">
      <w:pPr>
        <w:autoSpaceDE w:val="0"/>
        <w:autoSpaceDN w:val="0"/>
        <w:adjustRightInd w:val="0"/>
        <w:jc w:val="both"/>
        <w:rPr>
          <w:rFonts w:ascii="Times New Roman" w:eastAsia="Calibri" w:hAnsi="Times New Roman"/>
          <w:color w:val="000000"/>
        </w:rPr>
      </w:pPr>
    </w:p>
    <w:p w:rsidR="009F6FE0" w:rsidRPr="00B14100" w:rsidRDefault="009F6FE0" w:rsidP="009F6FE0">
      <w:pPr>
        <w:autoSpaceDE w:val="0"/>
        <w:autoSpaceDN w:val="0"/>
        <w:adjustRightInd w:val="0"/>
        <w:jc w:val="both"/>
        <w:rPr>
          <w:rFonts w:ascii="Times New Roman" w:eastAsia="Calibri" w:hAnsi="Times New Roman"/>
          <w:color w:val="000000"/>
        </w:rPr>
      </w:pPr>
      <w:r w:rsidRPr="00B14100">
        <w:rPr>
          <w:rFonts w:ascii="Times New Roman" w:eastAsia="Calibri" w:hAnsi="Times New Roman"/>
          <w:color w:val="000000"/>
        </w:rPr>
        <w:t xml:space="preserve">Predmet sporazuma je </w:t>
      </w:r>
      <w:r>
        <w:rPr>
          <w:rFonts w:ascii="Times New Roman" w:eastAsia="Calibri" w:hAnsi="Times New Roman"/>
          <w:color w:val="000000"/>
        </w:rPr>
        <w:t>izvajanje GOI del:</w:t>
      </w:r>
    </w:p>
    <w:tbl>
      <w:tblPr>
        <w:tblW w:w="9498" w:type="dxa"/>
        <w:tblInd w:w="-34" w:type="dxa"/>
        <w:tblLayout w:type="fixed"/>
        <w:tblLook w:val="0000" w:firstRow="0" w:lastRow="0" w:firstColumn="0" w:lastColumn="0" w:noHBand="0" w:noVBand="0"/>
      </w:tblPr>
      <w:tblGrid>
        <w:gridCol w:w="7088"/>
        <w:gridCol w:w="2410"/>
      </w:tblGrid>
      <w:tr w:rsidR="009F6FE0"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9F6FE0" w:rsidRPr="00FF213B" w:rsidRDefault="009F6FE0" w:rsidP="009F6FE0">
            <w:pPr>
              <w:numPr>
                <w:ilvl w:val="0"/>
                <w:numId w:val="53"/>
              </w:numPr>
              <w:contextualSpacing/>
              <w:rPr>
                <w:rFonts w:ascii="Times New Roman" w:hAnsi="Times New Roman"/>
              </w:rPr>
            </w:pPr>
            <w:r w:rsidRPr="00FF213B">
              <w:rPr>
                <w:rFonts w:ascii="Times New Roman" w:hAnsi="Times New Roman"/>
              </w:rPr>
              <w:t>Sklop: Zidarska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9F6FE0" w:rsidRPr="00FF213B" w:rsidRDefault="009F6FE0" w:rsidP="003B23DD">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9F6FE0"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9F6FE0" w:rsidRPr="00FF213B" w:rsidRDefault="009F6FE0" w:rsidP="009F6FE0">
            <w:pPr>
              <w:numPr>
                <w:ilvl w:val="0"/>
                <w:numId w:val="53"/>
              </w:numPr>
              <w:contextualSpacing/>
              <w:rPr>
                <w:rFonts w:ascii="Times New Roman" w:hAnsi="Times New Roman"/>
              </w:rPr>
            </w:pPr>
            <w:r w:rsidRPr="00FF213B">
              <w:rPr>
                <w:rFonts w:ascii="Times New Roman" w:hAnsi="Times New Roman"/>
              </w:rPr>
              <w:t>Sklop: Keramičarska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9F6FE0" w:rsidRPr="00FF213B" w:rsidRDefault="009F6FE0" w:rsidP="003B23DD">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9F6FE0"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9F6FE0" w:rsidRPr="00FF213B" w:rsidRDefault="009F6FE0" w:rsidP="009F6FE0">
            <w:pPr>
              <w:numPr>
                <w:ilvl w:val="0"/>
                <w:numId w:val="53"/>
              </w:numPr>
              <w:contextualSpacing/>
              <w:rPr>
                <w:rFonts w:ascii="Times New Roman" w:hAnsi="Times New Roman"/>
              </w:rPr>
            </w:pPr>
            <w:r w:rsidRPr="00FF213B">
              <w:rPr>
                <w:rFonts w:ascii="Times New Roman" w:hAnsi="Times New Roman"/>
              </w:rPr>
              <w:t xml:space="preserve">Sklop: </w:t>
            </w:r>
            <w:proofErr w:type="spellStart"/>
            <w:r w:rsidR="00B46964">
              <w:rPr>
                <w:rFonts w:ascii="Times New Roman" w:hAnsi="Times New Roman"/>
              </w:rPr>
              <w:t>Strojnoi</w:t>
            </w:r>
            <w:r w:rsidRPr="00FF213B">
              <w:rPr>
                <w:rFonts w:ascii="Times New Roman" w:hAnsi="Times New Roman"/>
              </w:rPr>
              <w:t>nštalaterska</w:t>
            </w:r>
            <w:proofErr w:type="spellEnd"/>
            <w:r w:rsidRPr="00FF213B">
              <w:rPr>
                <w:rFonts w:ascii="Times New Roman" w:hAnsi="Times New Roman"/>
              </w:rPr>
              <w:t xml:space="preserve"> dela</w:t>
            </w:r>
          </w:p>
        </w:tc>
        <w:tc>
          <w:tcPr>
            <w:tcW w:w="2410" w:type="dxa"/>
            <w:tcBorders>
              <w:top w:val="single" w:sz="4" w:space="0" w:color="000000"/>
              <w:left w:val="single" w:sz="4" w:space="0" w:color="000000"/>
              <w:bottom w:val="single" w:sz="4" w:space="0" w:color="000000"/>
              <w:right w:val="single" w:sz="4" w:space="0" w:color="auto"/>
            </w:tcBorders>
            <w:vAlign w:val="center"/>
          </w:tcPr>
          <w:p w:rsidR="009F6FE0" w:rsidRPr="00FF213B" w:rsidRDefault="009F6FE0" w:rsidP="003B23DD">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9F6FE0"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9F6FE0" w:rsidRPr="00FF213B" w:rsidRDefault="009F6FE0" w:rsidP="009F6FE0">
            <w:pPr>
              <w:numPr>
                <w:ilvl w:val="0"/>
                <w:numId w:val="53"/>
              </w:numPr>
              <w:contextualSpacing/>
              <w:rPr>
                <w:rFonts w:ascii="Times New Roman" w:hAnsi="Times New Roman"/>
              </w:rPr>
            </w:pPr>
            <w:r w:rsidRPr="00FF213B">
              <w:rPr>
                <w:rFonts w:ascii="Times New Roman" w:hAnsi="Times New Roman"/>
              </w:rPr>
              <w:t>Sklop: Elektroinštalacijska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9F6FE0" w:rsidRPr="00FF213B" w:rsidRDefault="009F6FE0" w:rsidP="003B23DD">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9F6FE0"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9F6FE0" w:rsidRPr="00FF213B" w:rsidRDefault="009F6FE0" w:rsidP="009F6FE0">
            <w:pPr>
              <w:numPr>
                <w:ilvl w:val="0"/>
                <w:numId w:val="53"/>
              </w:numPr>
              <w:contextualSpacing/>
              <w:rPr>
                <w:rFonts w:ascii="Times New Roman" w:hAnsi="Times New Roman"/>
              </w:rPr>
            </w:pPr>
            <w:r w:rsidRPr="00FF213B">
              <w:rPr>
                <w:rFonts w:ascii="Times New Roman" w:hAnsi="Times New Roman"/>
              </w:rPr>
              <w:t>Sklop: Talne obloge</w:t>
            </w:r>
          </w:p>
        </w:tc>
        <w:tc>
          <w:tcPr>
            <w:tcW w:w="2410" w:type="dxa"/>
            <w:tcBorders>
              <w:top w:val="single" w:sz="4" w:space="0" w:color="000000"/>
              <w:left w:val="single" w:sz="4" w:space="0" w:color="000000"/>
              <w:bottom w:val="single" w:sz="4" w:space="0" w:color="000000"/>
              <w:right w:val="single" w:sz="4" w:space="0" w:color="auto"/>
            </w:tcBorders>
            <w:vAlign w:val="center"/>
          </w:tcPr>
          <w:p w:rsidR="009F6FE0" w:rsidRPr="00FF213B" w:rsidRDefault="009F6FE0" w:rsidP="003B23DD">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9F6FE0"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9F6FE0" w:rsidRPr="00FF213B" w:rsidRDefault="009F6FE0" w:rsidP="009F6FE0">
            <w:pPr>
              <w:numPr>
                <w:ilvl w:val="0"/>
                <w:numId w:val="53"/>
              </w:numPr>
              <w:contextualSpacing/>
              <w:rPr>
                <w:rFonts w:ascii="Times New Roman" w:hAnsi="Times New Roman"/>
              </w:rPr>
            </w:pPr>
            <w:r w:rsidRPr="00FF213B">
              <w:rPr>
                <w:rFonts w:ascii="Times New Roman" w:hAnsi="Times New Roman"/>
              </w:rPr>
              <w:t>Sklop: Mizarska dela</w:t>
            </w:r>
          </w:p>
        </w:tc>
        <w:tc>
          <w:tcPr>
            <w:tcW w:w="2410" w:type="dxa"/>
            <w:tcBorders>
              <w:top w:val="single" w:sz="4" w:space="0" w:color="000000"/>
              <w:left w:val="single" w:sz="4" w:space="0" w:color="000000"/>
              <w:bottom w:val="single" w:sz="4" w:space="0" w:color="000000"/>
              <w:right w:val="single" w:sz="4" w:space="0" w:color="auto"/>
            </w:tcBorders>
            <w:vAlign w:val="center"/>
          </w:tcPr>
          <w:p w:rsidR="009F6FE0" w:rsidRPr="00FF213B" w:rsidRDefault="009F6FE0" w:rsidP="003B23DD">
            <w:pPr>
              <w:keepNext/>
              <w:widowControl w:val="0"/>
              <w:snapToGrid w:val="0"/>
              <w:jc w:val="center"/>
              <w:rPr>
                <w:rFonts w:ascii="Times New Roman" w:hAnsi="Times New Roman"/>
                <w:lang w:eastAsia="ar-SA"/>
              </w:rPr>
            </w:pPr>
            <w:r w:rsidRPr="00FF213B">
              <w:rPr>
                <w:rFonts w:ascii="Times New Roman" w:hAnsi="Times New Roman"/>
                <w:bCs/>
                <w:lang w:eastAsia="ar-SA"/>
              </w:rPr>
              <w:t xml:space="preserve"> </w:t>
            </w: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r w:rsidR="00142145" w:rsidRPr="00FF213B" w:rsidTr="003B23DD">
        <w:trPr>
          <w:cantSplit/>
          <w:trHeight w:val="329"/>
        </w:trPr>
        <w:tc>
          <w:tcPr>
            <w:tcW w:w="7088" w:type="dxa"/>
            <w:tcBorders>
              <w:top w:val="single" w:sz="4" w:space="0" w:color="000000"/>
              <w:left w:val="single" w:sz="4" w:space="0" w:color="auto"/>
              <w:bottom w:val="single" w:sz="4" w:space="0" w:color="000000"/>
              <w:right w:val="nil"/>
            </w:tcBorders>
            <w:vAlign w:val="center"/>
          </w:tcPr>
          <w:p w:rsidR="00142145" w:rsidRPr="00FF213B" w:rsidRDefault="00142145" w:rsidP="009F6FE0">
            <w:pPr>
              <w:numPr>
                <w:ilvl w:val="0"/>
                <w:numId w:val="53"/>
              </w:numPr>
              <w:contextualSpacing/>
              <w:rPr>
                <w:rFonts w:ascii="Times New Roman" w:hAnsi="Times New Roman"/>
              </w:rPr>
            </w:pPr>
            <w:r>
              <w:rPr>
                <w:rFonts w:ascii="Times New Roman" w:hAnsi="Times New Roman"/>
              </w:rPr>
              <w:t>Sklop: Medicinski plini</w:t>
            </w:r>
          </w:p>
        </w:tc>
        <w:tc>
          <w:tcPr>
            <w:tcW w:w="2410" w:type="dxa"/>
            <w:tcBorders>
              <w:top w:val="single" w:sz="4" w:space="0" w:color="000000"/>
              <w:left w:val="single" w:sz="4" w:space="0" w:color="000000"/>
              <w:bottom w:val="single" w:sz="4" w:space="0" w:color="000000"/>
              <w:right w:val="single" w:sz="4" w:space="0" w:color="auto"/>
            </w:tcBorders>
            <w:vAlign w:val="center"/>
          </w:tcPr>
          <w:p w:rsidR="00142145" w:rsidRPr="00FF213B" w:rsidRDefault="00142145" w:rsidP="003B23DD">
            <w:pPr>
              <w:keepNext/>
              <w:widowControl w:val="0"/>
              <w:snapToGrid w:val="0"/>
              <w:jc w:val="center"/>
              <w:rPr>
                <w:rFonts w:ascii="Times New Roman" w:hAnsi="Times New Roman"/>
                <w:bCs/>
                <w:lang w:eastAsia="ar-SA"/>
              </w:rPr>
            </w:pPr>
            <w:r w:rsidRPr="00FF213B">
              <w:rPr>
                <w:rFonts w:ascii="Times New Roman" w:hAnsi="Times New Roman"/>
                <w:b/>
                <w:bCs/>
              </w:rPr>
              <w:t>DA</w:t>
            </w:r>
            <w:r w:rsidRPr="00FF213B">
              <w:rPr>
                <w:rFonts w:ascii="Times New Roman" w:hAnsi="Times New Roman"/>
                <w:bCs/>
                <w:lang w:eastAsia="ar-SA"/>
              </w:rPr>
              <w:t xml:space="preserve"> </w:t>
            </w:r>
            <w:r w:rsidRPr="00FF213B">
              <w:rPr>
                <w:rFonts w:ascii="Times New Roman" w:hAnsi="Times New Roman"/>
                <w:bCs/>
                <w:lang w:eastAsia="ar-SA"/>
              </w:rPr>
              <w:fldChar w:fldCharType="begin">
                <w:ffData>
                  <w:name w:val=""/>
                  <w:enabled/>
                  <w:calcOnExit w:val="0"/>
                  <w:checkBox>
                    <w:sizeAuto/>
                    <w:default w:val="0"/>
                  </w:checkBox>
                </w:ffData>
              </w:fldChar>
            </w:r>
            <w:r w:rsidRPr="00FF213B">
              <w:rPr>
                <w:rFonts w:ascii="Times New Roman" w:hAnsi="Times New Roman"/>
                <w:bCs/>
                <w:lang w:eastAsia="ar-SA"/>
              </w:rPr>
              <w:instrText xml:space="preserve"> FORMCHECKBOX </w:instrText>
            </w:r>
            <w:r w:rsidR="007F6A1D">
              <w:rPr>
                <w:rFonts w:ascii="Times New Roman" w:hAnsi="Times New Roman"/>
                <w:bCs/>
                <w:lang w:eastAsia="ar-SA"/>
              </w:rPr>
            </w:r>
            <w:r w:rsidR="007F6A1D">
              <w:rPr>
                <w:rFonts w:ascii="Times New Roman" w:hAnsi="Times New Roman"/>
                <w:bCs/>
                <w:lang w:eastAsia="ar-SA"/>
              </w:rPr>
              <w:fldChar w:fldCharType="separate"/>
            </w:r>
            <w:r w:rsidRPr="00FF213B">
              <w:rPr>
                <w:rFonts w:ascii="Times New Roman" w:hAnsi="Times New Roman"/>
                <w:bCs/>
                <w:lang w:eastAsia="ar-SA"/>
              </w:rPr>
              <w:fldChar w:fldCharType="end"/>
            </w:r>
            <w:r w:rsidRPr="00FF213B">
              <w:rPr>
                <w:rFonts w:ascii="Times New Roman" w:hAnsi="Times New Roman"/>
                <w:bCs/>
              </w:rPr>
              <w:t xml:space="preserve">          </w:t>
            </w:r>
            <w:r w:rsidRPr="00FF213B">
              <w:rPr>
                <w:rFonts w:ascii="Times New Roman" w:hAnsi="Times New Roman"/>
                <w:b/>
                <w:bCs/>
              </w:rPr>
              <w:t>NE</w:t>
            </w:r>
            <w:r w:rsidRPr="00FF213B">
              <w:rPr>
                <w:rFonts w:ascii="Times New Roman" w:hAnsi="Times New Roman"/>
                <w:bCs/>
              </w:rPr>
              <w:t xml:space="preserve"> </w:t>
            </w:r>
            <w:r w:rsidRPr="00FF213B">
              <w:rPr>
                <w:rFonts w:ascii="Times New Roman" w:hAnsi="Times New Roman"/>
                <w:bCs/>
              </w:rPr>
              <w:fldChar w:fldCharType="begin">
                <w:ffData>
                  <w:name w:val="Check1"/>
                  <w:enabled/>
                  <w:calcOnExit w:val="0"/>
                  <w:checkBox>
                    <w:sizeAuto/>
                    <w:default w:val="0"/>
                  </w:checkBox>
                </w:ffData>
              </w:fldChar>
            </w:r>
            <w:r w:rsidRPr="00FF213B">
              <w:rPr>
                <w:rFonts w:ascii="Times New Roman" w:hAnsi="Times New Roman"/>
                <w:bCs/>
              </w:rPr>
              <w:instrText xml:space="preserve"> FORMCHECKBOX </w:instrText>
            </w:r>
            <w:r w:rsidR="007F6A1D">
              <w:rPr>
                <w:rFonts w:ascii="Times New Roman" w:hAnsi="Times New Roman"/>
                <w:bCs/>
              </w:rPr>
            </w:r>
            <w:r w:rsidR="007F6A1D">
              <w:rPr>
                <w:rFonts w:ascii="Times New Roman" w:hAnsi="Times New Roman"/>
                <w:bCs/>
              </w:rPr>
              <w:fldChar w:fldCharType="separate"/>
            </w:r>
            <w:r w:rsidRPr="00FF213B">
              <w:rPr>
                <w:rFonts w:ascii="Times New Roman" w:hAnsi="Times New Roman"/>
                <w:bCs/>
              </w:rPr>
              <w:fldChar w:fldCharType="end"/>
            </w:r>
          </w:p>
        </w:tc>
      </w:tr>
    </w:tbl>
    <w:p w:rsidR="007F2C6A" w:rsidRPr="005F4C4C" w:rsidRDefault="007F2C6A" w:rsidP="007F2C6A">
      <w:pPr>
        <w:jc w:val="both"/>
        <w:rPr>
          <w:rFonts w:ascii="Times New Roman" w:hAnsi="Times New Roman"/>
          <w:highlight w:val="yellow"/>
        </w:rPr>
      </w:pPr>
    </w:p>
    <w:p w:rsidR="00E2498B" w:rsidRDefault="007F2C6A" w:rsidP="007F2C6A">
      <w:pPr>
        <w:jc w:val="both"/>
        <w:rPr>
          <w:rFonts w:ascii="Times New Roman" w:hAnsi="Times New Roman"/>
        </w:rPr>
      </w:pPr>
      <w:r>
        <w:rPr>
          <w:rFonts w:ascii="Times New Roman" w:hAnsi="Times New Roman"/>
        </w:rPr>
        <w:t>Predmet naročila</w:t>
      </w:r>
      <w:r w:rsidRPr="00FB5200">
        <w:rPr>
          <w:rFonts w:ascii="Times New Roman" w:hAnsi="Times New Roman"/>
        </w:rPr>
        <w:t xml:space="preserve"> je tudi obveznost izvajalca za vse transportne in druge pomožne storitve in materiale, ki zadevajo izvedbo, kot tudi vsa zavarovanja, odgovornost za var</w:t>
      </w:r>
      <w:r>
        <w:rPr>
          <w:rFonts w:ascii="Times New Roman" w:hAnsi="Times New Roman"/>
        </w:rPr>
        <w:t>no delo in za splošno varnost.</w:t>
      </w:r>
    </w:p>
    <w:p w:rsidR="007F2C6A" w:rsidRPr="007F2C6A" w:rsidRDefault="007F2C6A" w:rsidP="007F2C6A">
      <w:pPr>
        <w:jc w:val="both"/>
        <w:rPr>
          <w:rFonts w:ascii="Times New Roman" w:hAnsi="Times New Roman"/>
        </w:rPr>
      </w:pPr>
    </w:p>
    <w:p w:rsidR="00375E3B" w:rsidRPr="00E76DAD" w:rsidRDefault="00375E3B" w:rsidP="00375E3B">
      <w:pPr>
        <w:pStyle w:val="Telobesedila"/>
        <w:jc w:val="center"/>
        <w:rPr>
          <w:b/>
          <w:szCs w:val="24"/>
        </w:rPr>
      </w:pPr>
      <w:r w:rsidRPr="00E76DAD">
        <w:rPr>
          <w:b/>
          <w:szCs w:val="24"/>
        </w:rPr>
        <w:t>IZVAJANJE OKVIRNEGA SPORAZUMA</w:t>
      </w:r>
    </w:p>
    <w:p w:rsidR="00375E3B" w:rsidRPr="00B14100" w:rsidRDefault="00375E3B" w:rsidP="00375E3B">
      <w:pPr>
        <w:pStyle w:val="Telobesedila"/>
        <w:widowControl/>
        <w:numPr>
          <w:ilvl w:val="0"/>
          <w:numId w:val="8"/>
        </w:numPr>
        <w:tabs>
          <w:tab w:val="clear" w:pos="5040"/>
          <w:tab w:val="num" w:pos="426"/>
        </w:tabs>
        <w:spacing w:after="0"/>
        <w:ind w:hanging="5040"/>
        <w:jc w:val="center"/>
        <w:rPr>
          <w:szCs w:val="24"/>
        </w:rPr>
      </w:pPr>
      <w:r w:rsidRPr="00B14100">
        <w:rPr>
          <w:szCs w:val="24"/>
        </w:rPr>
        <w:t>člen</w:t>
      </w:r>
    </w:p>
    <w:p w:rsidR="00375E3B" w:rsidRPr="00B14100" w:rsidRDefault="00375E3B" w:rsidP="00375E3B">
      <w:pPr>
        <w:pStyle w:val="Telobesedila"/>
        <w:rPr>
          <w:b/>
          <w:szCs w:val="24"/>
        </w:rPr>
      </w:pPr>
      <w:r w:rsidRPr="00B14100">
        <w:rPr>
          <w:szCs w:val="24"/>
        </w:rPr>
        <w:t>S tem sporazumom se naročnik in stranke okvirnega sporazuma dogovorijo o splošnih pogojih izvajanja javnega naročila.</w:t>
      </w:r>
      <w:r w:rsidR="00E73315">
        <w:rPr>
          <w:szCs w:val="24"/>
        </w:rPr>
        <w:t xml:space="preserve"> I</w:t>
      </w:r>
      <w:r w:rsidR="00E73315" w:rsidRPr="00E73315">
        <w:rPr>
          <w:szCs w:val="24"/>
        </w:rPr>
        <w:t>zvajalec</w:t>
      </w:r>
      <w:r w:rsidR="00E73315">
        <w:rPr>
          <w:szCs w:val="24"/>
        </w:rPr>
        <w:t xml:space="preserve"> se</w:t>
      </w:r>
      <w:r w:rsidR="00E73315" w:rsidRPr="00E73315">
        <w:rPr>
          <w:szCs w:val="24"/>
        </w:rPr>
        <w:t xml:space="preserve"> zaveže opraviti v okvirnem sporazumu določene storitve, naročnik pa se zaveže, da mu bo za to plačal pogodbeno ceno.</w:t>
      </w:r>
      <w:r w:rsidRPr="00B14100">
        <w:rPr>
          <w:szCs w:val="24"/>
        </w:rPr>
        <w:t xml:space="preserve"> </w:t>
      </w:r>
    </w:p>
    <w:p w:rsidR="00375E3B" w:rsidRDefault="00375E3B" w:rsidP="00375E3B">
      <w:pPr>
        <w:pStyle w:val="Telobesedila"/>
        <w:rPr>
          <w:szCs w:val="24"/>
        </w:rPr>
      </w:pPr>
      <w:r w:rsidRPr="00B14100">
        <w:rPr>
          <w:szCs w:val="24"/>
        </w:rPr>
        <w:t>Sestavni del tega sporazuma so pogoji, določeni z razpisno dokumentacijo in ponudbeno dokumentacijo strank okvirnega sporazuma.</w:t>
      </w:r>
    </w:p>
    <w:p w:rsidR="00375E3B" w:rsidRPr="00B14100" w:rsidRDefault="00375E3B" w:rsidP="00C25901">
      <w:pPr>
        <w:pStyle w:val="Telobesedila"/>
        <w:widowControl/>
        <w:numPr>
          <w:ilvl w:val="0"/>
          <w:numId w:val="8"/>
        </w:numPr>
        <w:tabs>
          <w:tab w:val="clear" w:pos="5040"/>
          <w:tab w:val="num" w:pos="426"/>
        </w:tabs>
        <w:spacing w:after="0"/>
        <w:ind w:hanging="5040"/>
        <w:jc w:val="center"/>
        <w:rPr>
          <w:szCs w:val="24"/>
        </w:rPr>
      </w:pPr>
      <w:r w:rsidRPr="00B14100">
        <w:rPr>
          <w:szCs w:val="24"/>
        </w:rPr>
        <w:t>člen</w:t>
      </w:r>
    </w:p>
    <w:p w:rsidR="00375E3B" w:rsidRPr="00F07815" w:rsidRDefault="00375E3B" w:rsidP="00F07815">
      <w:pPr>
        <w:pStyle w:val="Telobesedila"/>
        <w:rPr>
          <w:szCs w:val="24"/>
        </w:rPr>
      </w:pPr>
      <w:r w:rsidRPr="00B14100">
        <w:rPr>
          <w:szCs w:val="24"/>
        </w:rPr>
        <w:t>Za izvajanje okvirnega sporazuma veljajo naslednja splošna pravila:</w:t>
      </w:r>
    </w:p>
    <w:p w:rsidR="00FB5200" w:rsidRDefault="00FB5200" w:rsidP="00FB5200">
      <w:pPr>
        <w:jc w:val="both"/>
        <w:rPr>
          <w:rFonts w:ascii="Times New Roman" w:hAnsi="Times New Roman"/>
        </w:rPr>
      </w:pPr>
      <w:r w:rsidRPr="00FB5200">
        <w:rPr>
          <w:rFonts w:ascii="Times New Roman" w:hAnsi="Times New Roman"/>
        </w:rPr>
        <w:t xml:space="preserve">Pri izvedbi del je potrebno upoštevati hišni red in pogoje </w:t>
      </w:r>
      <w:r>
        <w:rPr>
          <w:rFonts w:ascii="Times New Roman" w:hAnsi="Times New Roman"/>
        </w:rPr>
        <w:t>dela v Splošni bolnišnici Slovenj Gradec</w:t>
      </w:r>
      <w:r w:rsidRPr="00FB5200">
        <w:rPr>
          <w:rFonts w:ascii="Times New Roman" w:hAnsi="Times New Roman"/>
        </w:rPr>
        <w:t xml:space="preserve"> ter dosledno upoštevati zaščitne ukrepe: namestitev protiprašnih zaščit, zaščite prezračevalnih odprtin ventilacijskih kanalov, zaščite računalniških, električnih in vtičnic medicinskih plinov in podobno. Odstranjen odpadni material z delovišča odstraniti skladno z navodili pooblaščene osebe naročnika za nadzor nad izvajanjem pogodbe. Obseg in vrsta zaščit je odvisna od namembnosti objekta in se dogovo</w:t>
      </w:r>
      <w:r w:rsidR="00564CA2">
        <w:rPr>
          <w:rFonts w:ascii="Times New Roman" w:hAnsi="Times New Roman"/>
        </w:rPr>
        <w:t xml:space="preserve">ri pred izvedbo del. </w:t>
      </w:r>
    </w:p>
    <w:p w:rsidR="00F07815" w:rsidRPr="00FB5200" w:rsidRDefault="00F07815" w:rsidP="00FB5200">
      <w:pPr>
        <w:jc w:val="both"/>
        <w:rPr>
          <w:rFonts w:ascii="Times New Roman" w:hAnsi="Times New Roman"/>
          <w:i/>
        </w:rPr>
      </w:pPr>
    </w:p>
    <w:p w:rsidR="00FB5200" w:rsidRPr="00564CA2" w:rsidRDefault="00FB5200" w:rsidP="00FB5200">
      <w:pPr>
        <w:jc w:val="both"/>
        <w:rPr>
          <w:rFonts w:ascii="Times New Roman" w:hAnsi="Times New Roman"/>
        </w:rPr>
      </w:pPr>
      <w:r w:rsidRPr="00564CA2">
        <w:rPr>
          <w:rFonts w:ascii="Times New Roman" w:hAnsi="Times New Roman"/>
        </w:rPr>
        <w:lastRenderedPageBreak/>
        <w:t>Izvajale</w:t>
      </w:r>
      <w:r w:rsidR="00564CA2" w:rsidRPr="00564CA2">
        <w:rPr>
          <w:rFonts w:ascii="Times New Roman" w:hAnsi="Times New Roman"/>
        </w:rPr>
        <w:t>c mora vsa dela prilagajati naročniku</w:t>
      </w:r>
      <w:r w:rsidRPr="00564CA2">
        <w:rPr>
          <w:rFonts w:ascii="Times New Roman" w:hAnsi="Times New Roman"/>
        </w:rPr>
        <w:t>, kar pomeni:</w:t>
      </w:r>
    </w:p>
    <w:p w:rsidR="00FB5200" w:rsidRPr="00564CA2" w:rsidRDefault="00FB5200" w:rsidP="00FB5200">
      <w:pPr>
        <w:jc w:val="both"/>
        <w:rPr>
          <w:rFonts w:ascii="Times New Roman" w:hAnsi="Times New Roman"/>
        </w:rPr>
      </w:pPr>
      <w:r w:rsidRPr="00564CA2">
        <w:rPr>
          <w:rFonts w:ascii="Times New Roman" w:hAnsi="Times New Roman"/>
        </w:rPr>
        <w:t>•</w:t>
      </w:r>
      <w:r w:rsidRPr="00564CA2">
        <w:rPr>
          <w:rFonts w:ascii="Times New Roman" w:hAnsi="Times New Roman"/>
        </w:rPr>
        <w:tab/>
        <w:t>hrupnejša dela in vsa dela, ki lahko motijo delovni proces bolnišnice, mora izvajalec najaviti pooblaščeni osebi naročnika za nadzor nad izvajanjem pogodbe in uskladiti z delom bolnišnice,</w:t>
      </w:r>
    </w:p>
    <w:p w:rsidR="00FB5200" w:rsidRPr="00564CA2" w:rsidRDefault="00FB5200" w:rsidP="00FB5200">
      <w:pPr>
        <w:jc w:val="both"/>
        <w:rPr>
          <w:rFonts w:ascii="Times New Roman" w:hAnsi="Times New Roman"/>
        </w:rPr>
      </w:pPr>
      <w:r w:rsidRPr="00564CA2">
        <w:rPr>
          <w:rFonts w:ascii="Times New Roman" w:hAnsi="Times New Roman"/>
        </w:rPr>
        <w:t>•</w:t>
      </w:r>
      <w:r w:rsidRPr="00564CA2">
        <w:rPr>
          <w:rFonts w:ascii="Times New Roman" w:hAnsi="Times New Roman"/>
        </w:rPr>
        <w:tab/>
        <w:t>vse meritve in ogledi, v zvezi s predmetom pogodbe, morajo biti izvedene ob prisotnosti pooblaščene osebe naročnika za nadzor nad izvajanjem pogodbe,</w:t>
      </w:r>
    </w:p>
    <w:p w:rsidR="00FB5200" w:rsidRPr="00564CA2" w:rsidRDefault="00FB5200" w:rsidP="00FB5200">
      <w:pPr>
        <w:jc w:val="both"/>
        <w:rPr>
          <w:rFonts w:ascii="Times New Roman" w:hAnsi="Times New Roman"/>
        </w:rPr>
      </w:pPr>
      <w:r w:rsidRPr="00564CA2">
        <w:rPr>
          <w:rFonts w:ascii="Times New Roman" w:hAnsi="Times New Roman"/>
        </w:rPr>
        <w:t>•</w:t>
      </w:r>
      <w:r w:rsidRPr="00564CA2">
        <w:rPr>
          <w:rFonts w:ascii="Times New Roman" w:hAnsi="Times New Roman"/>
        </w:rPr>
        <w:tab/>
        <w:t>dela se izvajajo vsak dan, v kolikor bo potrebno, pa tudi popoldan, ponoči in konec tedna ter ob dela prostih dnevih, ne da bi zato zahteval dodatno plačilo.</w:t>
      </w:r>
    </w:p>
    <w:p w:rsidR="00FB5200" w:rsidRPr="00564CA2" w:rsidRDefault="00FB5200" w:rsidP="00FB5200">
      <w:pPr>
        <w:jc w:val="both"/>
        <w:rPr>
          <w:rFonts w:ascii="Times New Roman" w:hAnsi="Times New Roman"/>
        </w:rPr>
      </w:pPr>
    </w:p>
    <w:p w:rsidR="00FB5200" w:rsidRPr="00564CA2" w:rsidRDefault="00FB5200" w:rsidP="00FB5200">
      <w:pPr>
        <w:jc w:val="both"/>
        <w:rPr>
          <w:rFonts w:ascii="Times New Roman" w:hAnsi="Times New Roman"/>
        </w:rPr>
      </w:pPr>
    </w:p>
    <w:p w:rsidR="00FB5200" w:rsidRPr="00564CA2" w:rsidRDefault="00FB5200" w:rsidP="00FB5200">
      <w:pPr>
        <w:jc w:val="both"/>
        <w:rPr>
          <w:rFonts w:ascii="Times New Roman" w:hAnsi="Times New Roman"/>
        </w:rPr>
      </w:pPr>
      <w:r w:rsidRPr="00564CA2">
        <w:rPr>
          <w:rFonts w:ascii="Times New Roman" w:hAnsi="Times New Roman"/>
        </w:rPr>
        <w:t>Vrsta, lastnosti, kakovost in opis predmeta okvirnega sporazuma so opredeljeni v</w:t>
      </w:r>
      <w:r w:rsidR="00564CA2">
        <w:rPr>
          <w:rFonts w:ascii="Times New Roman" w:hAnsi="Times New Roman"/>
        </w:rPr>
        <w:t xml:space="preserve"> poglavju</w:t>
      </w:r>
      <w:r w:rsidR="00564CA2" w:rsidRPr="00564CA2">
        <w:t xml:space="preserve"> </w:t>
      </w:r>
      <w:r w:rsidR="00564CA2" w:rsidRPr="00564CA2">
        <w:rPr>
          <w:rFonts w:ascii="Times New Roman" w:hAnsi="Times New Roman"/>
        </w:rPr>
        <w:t>III</w:t>
      </w:r>
      <w:r w:rsidR="00564CA2">
        <w:rPr>
          <w:rFonts w:ascii="Times New Roman" w:hAnsi="Times New Roman"/>
        </w:rPr>
        <w:t xml:space="preserve">: </w:t>
      </w:r>
      <w:r w:rsidR="00564CA2" w:rsidRPr="00564CA2">
        <w:rPr>
          <w:rFonts w:ascii="Times New Roman" w:hAnsi="Times New Roman"/>
        </w:rPr>
        <w:t>TEHNIČNE SPECIFIKACIJE PREDMETA  JAVNEGA  NAROČILA</w:t>
      </w:r>
      <w:r w:rsidR="00564CA2">
        <w:rPr>
          <w:rFonts w:ascii="Times New Roman" w:hAnsi="Times New Roman"/>
        </w:rPr>
        <w:t xml:space="preserve"> </w:t>
      </w:r>
      <w:r w:rsidRPr="00564CA2">
        <w:rPr>
          <w:rFonts w:ascii="Times New Roman" w:hAnsi="Times New Roman"/>
        </w:rPr>
        <w:t xml:space="preserve"> oz. bodo</w:t>
      </w:r>
      <w:r w:rsidR="007F2C6A">
        <w:rPr>
          <w:rFonts w:ascii="Times New Roman" w:hAnsi="Times New Roman"/>
        </w:rPr>
        <w:t xml:space="preserve"> dodatno</w:t>
      </w:r>
      <w:r w:rsidRPr="00564CA2">
        <w:rPr>
          <w:rFonts w:ascii="Times New Roman" w:hAnsi="Times New Roman"/>
        </w:rPr>
        <w:t xml:space="preserve"> opredeljeni ob posameznem povpraševanju naročnika.</w:t>
      </w:r>
    </w:p>
    <w:p w:rsidR="00FB5200" w:rsidRPr="00564CA2" w:rsidRDefault="00FB5200" w:rsidP="00FB5200">
      <w:pPr>
        <w:jc w:val="both"/>
        <w:rPr>
          <w:rFonts w:ascii="Times New Roman" w:hAnsi="Times New Roman"/>
        </w:rPr>
      </w:pPr>
    </w:p>
    <w:p w:rsidR="00FB5200" w:rsidRPr="00FB5200" w:rsidRDefault="00FB5200" w:rsidP="00FB5200">
      <w:pPr>
        <w:jc w:val="both"/>
        <w:rPr>
          <w:rFonts w:ascii="Times New Roman" w:hAnsi="Times New Roman"/>
          <w:i/>
        </w:rPr>
      </w:pPr>
    </w:p>
    <w:p w:rsidR="00FB5200" w:rsidRPr="00FB5200" w:rsidRDefault="00FB5200" w:rsidP="00FB5200">
      <w:pPr>
        <w:jc w:val="both"/>
        <w:rPr>
          <w:rFonts w:ascii="Times New Roman" w:hAnsi="Times New Roman"/>
          <w:i/>
        </w:rPr>
      </w:pPr>
    </w:p>
    <w:p w:rsidR="00FB5200" w:rsidRPr="00560140" w:rsidRDefault="00FB5200" w:rsidP="00FB5200">
      <w:pPr>
        <w:jc w:val="both"/>
        <w:rPr>
          <w:rFonts w:ascii="Times New Roman" w:hAnsi="Times New Roman"/>
        </w:rPr>
      </w:pPr>
      <w:r w:rsidRPr="00560140">
        <w:rPr>
          <w:rFonts w:ascii="Times New Roman" w:hAnsi="Times New Roman"/>
        </w:rPr>
        <w:t>Obveze strank</w:t>
      </w:r>
    </w:p>
    <w:p w:rsidR="00FB5200" w:rsidRPr="00FB5200" w:rsidRDefault="00FB5200" w:rsidP="00FB5200">
      <w:pPr>
        <w:jc w:val="both"/>
        <w:rPr>
          <w:rFonts w:ascii="Times New Roman" w:hAnsi="Times New Roman"/>
          <w:i/>
        </w:rPr>
      </w:pPr>
    </w:p>
    <w:p w:rsidR="00FB5200" w:rsidRPr="00B72734" w:rsidRDefault="00FB5200" w:rsidP="00934109">
      <w:pPr>
        <w:pStyle w:val="Odstavekseznama"/>
        <w:numPr>
          <w:ilvl w:val="0"/>
          <w:numId w:val="8"/>
        </w:numPr>
        <w:tabs>
          <w:tab w:val="clear" w:pos="5040"/>
        </w:tabs>
        <w:ind w:left="4536"/>
        <w:jc w:val="both"/>
        <w:rPr>
          <w:rFonts w:ascii="Times New Roman" w:hAnsi="Times New Roman"/>
        </w:rPr>
      </w:pPr>
      <w:r w:rsidRPr="00B72734">
        <w:rPr>
          <w:rFonts w:ascii="Times New Roman" w:hAnsi="Times New Roman"/>
          <w:i/>
        </w:rPr>
        <w:t xml:space="preserve"> </w:t>
      </w:r>
      <w:r w:rsidRPr="00B72734">
        <w:rPr>
          <w:rFonts w:ascii="Times New Roman" w:hAnsi="Times New Roman"/>
        </w:rPr>
        <w:t>člen</w:t>
      </w:r>
    </w:p>
    <w:p w:rsidR="00FB5200" w:rsidRPr="00E405A6" w:rsidRDefault="00FB5200" w:rsidP="00FB5200">
      <w:pPr>
        <w:jc w:val="both"/>
        <w:rPr>
          <w:rFonts w:ascii="Times New Roman" w:hAnsi="Times New Roman"/>
          <w:i/>
        </w:rPr>
      </w:pPr>
      <w:r w:rsidRPr="00E405A6">
        <w:rPr>
          <w:rFonts w:ascii="Times New Roman" w:hAnsi="Times New Roman"/>
          <w:i/>
        </w:rPr>
        <w:t xml:space="preserve">Naročnik se obvezuje, da bo: </w:t>
      </w:r>
    </w:p>
    <w:p w:rsidR="00191ABA" w:rsidRPr="00E405A6" w:rsidRDefault="00FB5200" w:rsidP="00E63EA5">
      <w:pPr>
        <w:pStyle w:val="Odstavekseznama"/>
        <w:numPr>
          <w:ilvl w:val="0"/>
          <w:numId w:val="43"/>
        </w:numPr>
        <w:jc w:val="both"/>
        <w:rPr>
          <w:rFonts w:ascii="Times New Roman" w:hAnsi="Times New Roman"/>
          <w:i/>
        </w:rPr>
      </w:pPr>
      <w:r w:rsidRPr="00E405A6">
        <w:rPr>
          <w:rFonts w:ascii="Times New Roman" w:hAnsi="Times New Roman"/>
          <w:i/>
        </w:rPr>
        <w:t xml:space="preserve">izpolnjeval vse predvidene obveznosti v rokih in na predviden način;  </w:t>
      </w:r>
    </w:p>
    <w:p w:rsidR="00FB5200" w:rsidRPr="00E405A6" w:rsidRDefault="00FB5200" w:rsidP="00E63EA5">
      <w:pPr>
        <w:pStyle w:val="Odstavekseznama"/>
        <w:numPr>
          <w:ilvl w:val="0"/>
          <w:numId w:val="43"/>
        </w:numPr>
        <w:jc w:val="both"/>
        <w:rPr>
          <w:rFonts w:ascii="Times New Roman" w:hAnsi="Times New Roman"/>
          <w:i/>
        </w:rPr>
      </w:pPr>
      <w:r w:rsidRPr="00E405A6">
        <w:rPr>
          <w:rFonts w:ascii="Times New Roman" w:hAnsi="Times New Roman"/>
          <w:i/>
        </w:rPr>
        <w:t>plačeval naročene storitve v dogov</w:t>
      </w:r>
      <w:r w:rsidR="00191ABA" w:rsidRPr="00E405A6">
        <w:rPr>
          <w:rFonts w:ascii="Times New Roman" w:hAnsi="Times New Roman"/>
          <w:i/>
        </w:rPr>
        <w:t>orjenih rokih</w:t>
      </w:r>
      <w:r w:rsidR="00E405A6">
        <w:rPr>
          <w:rFonts w:ascii="Times New Roman" w:hAnsi="Times New Roman"/>
          <w:i/>
        </w:rPr>
        <w:t>;</w:t>
      </w:r>
    </w:p>
    <w:p w:rsidR="00E405A6" w:rsidRPr="00E405A6" w:rsidRDefault="00E405A6" w:rsidP="00E63EA5">
      <w:pPr>
        <w:pStyle w:val="Odstavekseznama"/>
        <w:numPr>
          <w:ilvl w:val="0"/>
          <w:numId w:val="42"/>
        </w:numPr>
        <w:rPr>
          <w:rFonts w:ascii="Times New Roman" w:hAnsi="Times New Roman"/>
          <w:i/>
        </w:rPr>
      </w:pPr>
      <w:r w:rsidRPr="00E405A6">
        <w:rPr>
          <w:rFonts w:ascii="Times New Roman" w:hAnsi="Times New Roman"/>
          <w:i/>
        </w:rPr>
        <w:t>zagotovil morebiten strokovni nadzor in koordinatorja za varstvo pri delu;</w:t>
      </w:r>
    </w:p>
    <w:p w:rsidR="00E405A6" w:rsidRPr="00E405A6" w:rsidRDefault="00E405A6" w:rsidP="00E63EA5">
      <w:pPr>
        <w:pStyle w:val="Odstavekseznama"/>
        <w:numPr>
          <w:ilvl w:val="0"/>
          <w:numId w:val="42"/>
        </w:numPr>
        <w:jc w:val="both"/>
        <w:rPr>
          <w:rFonts w:ascii="Times New Roman" w:hAnsi="Times New Roman"/>
          <w:i/>
        </w:rPr>
      </w:pPr>
      <w:r w:rsidRPr="00E405A6">
        <w:rPr>
          <w:rFonts w:ascii="Times New Roman" w:hAnsi="Times New Roman"/>
          <w:i/>
        </w:rPr>
        <w:t>sodeloval z izvajalcem s ciljem, da se prevzete obveznosti izvršijo pravočasno in v vsestransko zadovoljstvo;</w:t>
      </w:r>
    </w:p>
    <w:p w:rsidR="00E405A6" w:rsidRPr="00E405A6" w:rsidRDefault="00E405A6" w:rsidP="00E63EA5">
      <w:pPr>
        <w:pStyle w:val="Odstavekseznama"/>
        <w:numPr>
          <w:ilvl w:val="0"/>
          <w:numId w:val="42"/>
        </w:numPr>
        <w:jc w:val="both"/>
        <w:rPr>
          <w:rFonts w:ascii="Times New Roman" w:hAnsi="Times New Roman"/>
          <w:i/>
        </w:rPr>
      </w:pPr>
      <w:r w:rsidRPr="00E405A6">
        <w:rPr>
          <w:rFonts w:ascii="Times New Roman" w:hAnsi="Times New Roman"/>
          <w:i/>
        </w:rPr>
        <w:t xml:space="preserve">pravočasno obveščal izvajalca o vseh spremembah in novo nastalih situacijah, ki bi lahko imele vpliv na izvršitev prevzetih pogodbenih obveznosti </w:t>
      </w:r>
      <w:r>
        <w:rPr>
          <w:rFonts w:ascii="Times New Roman" w:hAnsi="Times New Roman"/>
          <w:i/>
        </w:rPr>
        <w:t>in realizacijo predmeta pogodbe;</w:t>
      </w:r>
    </w:p>
    <w:p w:rsidR="00E405A6" w:rsidRPr="00E405A6" w:rsidRDefault="00E405A6" w:rsidP="00E63EA5">
      <w:pPr>
        <w:pStyle w:val="Odstavekseznama"/>
        <w:numPr>
          <w:ilvl w:val="0"/>
          <w:numId w:val="42"/>
        </w:numPr>
        <w:jc w:val="both"/>
        <w:rPr>
          <w:rFonts w:ascii="Times New Roman" w:hAnsi="Times New Roman"/>
          <w:i/>
        </w:rPr>
      </w:pPr>
      <w:r w:rsidRPr="00E405A6">
        <w:rPr>
          <w:rFonts w:ascii="Times New Roman" w:hAnsi="Times New Roman"/>
          <w:i/>
        </w:rPr>
        <w:t>uredil plačilne obveznosti, izhajajoč iz pogodbe;</w:t>
      </w:r>
    </w:p>
    <w:p w:rsidR="00191ABA" w:rsidRPr="00E405A6" w:rsidRDefault="00E405A6" w:rsidP="00E63EA5">
      <w:pPr>
        <w:pStyle w:val="Odstavekseznama"/>
        <w:numPr>
          <w:ilvl w:val="0"/>
          <w:numId w:val="42"/>
        </w:numPr>
        <w:jc w:val="both"/>
        <w:rPr>
          <w:rFonts w:ascii="Times New Roman" w:hAnsi="Times New Roman"/>
          <w:i/>
        </w:rPr>
      </w:pPr>
      <w:r w:rsidRPr="00E405A6">
        <w:rPr>
          <w:rFonts w:ascii="Times New Roman" w:hAnsi="Times New Roman"/>
          <w:i/>
        </w:rPr>
        <w:t>izvršil količinski in kakovostni prevzem opravljenih storitev</w:t>
      </w:r>
      <w:r>
        <w:rPr>
          <w:rFonts w:ascii="Times New Roman" w:hAnsi="Times New Roman"/>
          <w:i/>
        </w:rPr>
        <w:t>.</w:t>
      </w:r>
    </w:p>
    <w:p w:rsidR="00191ABA" w:rsidRPr="00560140" w:rsidRDefault="00191ABA" w:rsidP="00FB5200">
      <w:pPr>
        <w:jc w:val="both"/>
        <w:rPr>
          <w:rFonts w:ascii="Times New Roman" w:hAnsi="Times New Roman"/>
          <w:i/>
          <w:highlight w:val="yellow"/>
        </w:rPr>
      </w:pPr>
    </w:p>
    <w:p w:rsidR="00FB5200" w:rsidRPr="00B72734" w:rsidRDefault="00FB5200" w:rsidP="00FB5200">
      <w:pPr>
        <w:jc w:val="both"/>
        <w:rPr>
          <w:rFonts w:ascii="Times New Roman" w:hAnsi="Times New Roman"/>
          <w:i/>
        </w:rPr>
      </w:pPr>
    </w:p>
    <w:p w:rsidR="00FB5200" w:rsidRPr="00B72734" w:rsidRDefault="00FB5200" w:rsidP="00FB5200">
      <w:pPr>
        <w:jc w:val="both"/>
        <w:rPr>
          <w:rFonts w:ascii="Times New Roman" w:hAnsi="Times New Roman"/>
          <w:i/>
        </w:rPr>
      </w:pPr>
      <w:r w:rsidRPr="00B72734">
        <w:rPr>
          <w:rFonts w:ascii="Times New Roman" w:hAnsi="Times New Roman"/>
          <w:i/>
        </w:rPr>
        <w:t xml:space="preserve">Izvajalec se obvezuje, da bo:  </w:t>
      </w:r>
    </w:p>
    <w:p w:rsidR="00FB5200" w:rsidRPr="00B72734" w:rsidRDefault="00FB5200" w:rsidP="00E63EA5">
      <w:pPr>
        <w:pStyle w:val="Odstavekseznama"/>
        <w:numPr>
          <w:ilvl w:val="0"/>
          <w:numId w:val="42"/>
        </w:numPr>
        <w:jc w:val="both"/>
        <w:rPr>
          <w:rFonts w:ascii="Times New Roman" w:hAnsi="Times New Roman"/>
          <w:i/>
        </w:rPr>
      </w:pPr>
      <w:r w:rsidRPr="00B72734">
        <w:rPr>
          <w:rFonts w:ascii="Times New Roman" w:hAnsi="Times New Roman"/>
          <w:i/>
        </w:rPr>
        <w:t xml:space="preserve">svoje naloge opravil strokovno in s skrbnostjo dobrega strokovnjaka; </w:t>
      </w:r>
    </w:p>
    <w:p w:rsidR="00FB5200" w:rsidRPr="00B72734" w:rsidRDefault="00FB5200" w:rsidP="00E63EA5">
      <w:pPr>
        <w:pStyle w:val="Odstavekseznama"/>
        <w:numPr>
          <w:ilvl w:val="0"/>
          <w:numId w:val="42"/>
        </w:numPr>
        <w:jc w:val="both"/>
        <w:rPr>
          <w:rFonts w:ascii="Times New Roman" w:hAnsi="Times New Roman"/>
          <w:i/>
        </w:rPr>
      </w:pPr>
      <w:r w:rsidRPr="00B72734">
        <w:rPr>
          <w:rFonts w:ascii="Times New Roman" w:hAnsi="Times New Roman"/>
          <w:i/>
        </w:rPr>
        <w:t xml:space="preserve">izvajal storitve po tem okvirnem sporazumu po pravilih stroke, v skladu z navodili naročnika in v pogodbenih rokih; </w:t>
      </w:r>
    </w:p>
    <w:p w:rsidR="00E405A6" w:rsidRPr="00B72734" w:rsidRDefault="00FB5200" w:rsidP="00E63EA5">
      <w:pPr>
        <w:pStyle w:val="Odstavekseznama"/>
        <w:numPr>
          <w:ilvl w:val="0"/>
          <w:numId w:val="42"/>
        </w:numPr>
        <w:jc w:val="both"/>
        <w:rPr>
          <w:rFonts w:ascii="Times New Roman" w:hAnsi="Times New Roman"/>
          <w:i/>
        </w:rPr>
      </w:pPr>
      <w:r w:rsidRPr="00B72734">
        <w:rPr>
          <w:rFonts w:ascii="Times New Roman" w:hAnsi="Times New Roman"/>
          <w:i/>
        </w:rPr>
        <w:t xml:space="preserve">izvajal svoje pogodbene obveznosti v dogovorjenih rokih; </w:t>
      </w:r>
    </w:p>
    <w:p w:rsidR="00E405A6" w:rsidRPr="00B72734" w:rsidRDefault="00E405A6" w:rsidP="00E63EA5">
      <w:pPr>
        <w:pStyle w:val="Odstavekseznama"/>
        <w:numPr>
          <w:ilvl w:val="0"/>
          <w:numId w:val="42"/>
        </w:numPr>
        <w:jc w:val="both"/>
        <w:rPr>
          <w:rFonts w:ascii="Times New Roman" w:hAnsi="Times New Roman"/>
          <w:i/>
        </w:rPr>
      </w:pPr>
      <w:r w:rsidRPr="00B72734">
        <w:rPr>
          <w:rFonts w:ascii="Times New Roman" w:hAnsi="Times New Roman"/>
          <w:i/>
        </w:rPr>
        <w:t>na svoje stroške in v roku, ki ga dogovori z naročnikom, izvršil dopolnitve in spremembe prevzetega pogodbenega obsega dobave, če se sporazumno ugotovi, da je izvajalec prevzeto dobavo opravil pomanjkljivo;</w:t>
      </w:r>
    </w:p>
    <w:p w:rsidR="0015083B" w:rsidRPr="00B72734" w:rsidRDefault="0015083B" w:rsidP="00E63EA5">
      <w:pPr>
        <w:pStyle w:val="Odstavekseznama"/>
        <w:numPr>
          <w:ilvl w:val="0"/>
          <w:numId w:val="42"/>
        </w:numPr>
        <w:jc w:val="both"/>
        <w:rPr>
          <w:rFonts w:ascii="Times New Roman" w:hAnsi="Times New Roman"/>
          <w:i/>
        </w:rPr>
      </w:pPr>
      <w:r w:rsidRPr="00B72734">
        <w:rPr>
          <w:rFonts w:ascii="Times New Roman" w:hAnsi="Times New Roman"/>
          <w:i/>
        </w:rPr>
        <w:t>sproti obveščal naročnika o tekoči problematiki in nastalih situacijah, ki bi lahko vplivale na izvršitev prevzetih pogodbenih obveznosti;</w:t>
      </w:r>
    </w:p>
    <w:p w:rsidR="0015083B" w:rsidRPr="00E76DAD" w:rsidRDefault="0015083B" w:rsidP="00E63EA5">
      <w:pPr>
        <w:pStyle w:val="Odstavekseznama"/>
        <w:numPr>
          <w:ilvl w:val="0"/>
          <w:numId w:val="42"/>
        </w:numPr>
        <w:jc w:val="both"/>
        <w:rPr>
          <w:rFonts w:ascii="Times New Roman" w:hAnsi="Times New Roman"/>
          <w:i/>
        </w:rPr>
      </w:pPr>
      <w:r w:rsidRPr="00E76DAD">
        <w:rPr>
          <w:rFonts w:ascii="Times New Roman" w:hAnsi="Times New Roman"/>
          <w:i/>
        </w:rPr>
        <w:t>izvedel vse ostale aktivnosti, ki jih zahteva veljavna zakonodaja;</w:t>
      </w:r>
    </w:p>
    <w:p w:rsidR="00FB5200" w:rsidRPr="001A1C35" w:rsidRDefault="0015083B" w:rsidP="001A1C35">
      <w:pPr>
        <w:pStyle w:val="Odstavekseznama"/>
        <w:numPr>
          <w:ilvl w:val="0"/>
          <w:numId w:val="42"/>
        </w:numPr>
        <w:jc w:val="both"/>
        <w:rPr>
          <w:rFonts w:ascii="Times New Roman" w:hAnsi="Times New Roman"/>
        </w:rPr>
      </w:pPr>
      <w:r w:rsidRPr="00E76DAD">
        <w:rPr>
          <w:rFonts w:ascii="Times New Roman" w:hAnsi="Times New Roman"/>
          <w:i/>
        </w:rPr>
        <w:t>zagotavljal garancij</w:t>
      </w:r>
      <w:r w:rsidRPr="001A1C35">
        <w:rPr>
          <w:rFonts w:ascii="Times New Roman" w:hAnsi="Times New Roman"/>
          <w:i/>
        </w:rPr>
        <w:t>ske roke v skladu z zahtevami iz posameznih naročil</w:t>
      </w:r>
      <w:r w:rsidRPr="001A1C35">
        <w:rPr>
          <w:rFonts w:ascii="Times New Roman" w:hAnsi="Times New Roman"/>
        </w:rPr>
        <w:t>.</w:t>
      </w:r>
    </w:p>
    <w:p w:rsidR="00FB5200" w:rsidRPr="00B72734" w:rsidRDefault="00FB5200" w:rsidP="00E63EA5">
      <w:pPr>
        <w:pStyle w:val="Odstavekseznama"/>
        <w:numPr>
          <w:ilvl w:val="0"/>
          <w:numId w:val="42"/>
        </w:numPr>
        <w:jc w:val="both"/>
        <w:rPr>
          <w:rFonts w:ascii="Times New Roman" w:hAnsi="Times New Roman"/>
          <w:i/>
        </w:rPr>
      </w:pPr>
      <w:r w:rsidRPr="00B72734">
        <w:rPr>
          <w:rFonts w:ascii="Times New Roman" w:hAnsi="Times New Roman"/>
          <w:i/>
        </w:rPr>
        <w:t>zagotovil ustrezne kadre, ki bodo razpoložljivi vsak delavnik med 8.00 in 16.00 uro;</w:t>
      </w:r>
    </w:p>
    <w:p w:rsidR="00FB5200" w:rsidRPr="00B72734" w:rsidRDefault="00FB5200" w:rsidP="00E63EA5">
      <w:pPr>
        <w:pStyle w:val="Odstavekseznama"/>
        <w:numPr>
          <w:ilvl w:val="0"/>
          <w:numId w:val="42"/>
        </w:numPr>
        <w:jc w:val="both"/>
        <w:rPr>
          <w:rFonts w:ascii="Times New Roman" w:hAnsi="Times New Roman"/>
          <w:i/>
        </w:rPr>
      </w:pPr>
      <w:r w:rsidRPr="00B72734">
        <w:rPr>
          <w:rFonts w:ascii="Times New Roman" w:hAnsi="Times New Roman"/>
          <w:i/>
        </w:rPr>
        <w:t>omogočal ustrezen nadzor naročniku.</w:t>
      </w:r>
    </w:p>
    <w:p w:rsidR="00FB5200" w:rsidRPr="00FB5200" w:rsidRDefault="00FB5200" w:rsidP="00FB5200">
      <w:pPr>
        <w:jc w:val="both"/>
        <w:rPr>
          <w:rFonts w:ascii="Times New Roman" w:hAnsi="Times New Roman"/>
          <w:i/>
        </w:rPr>
      </w:pPr>
    </w:p>
    <w:p w:rsidR="00FB5200" w:rsidRDefault="00FB5200" w:rsidP="00FB5200">
      <w:pPr>
        <w:jc w:val="both"/>
        <w:rPr>
          <w:rFonts w:ascii="Times New Roman" w:hAnsi="Times New Roman"/>
          <w:i/>
        </w:rPr>
      </w:pPr>
    </w:p>
    <w:p w:rsidR="005E549A" w:rsidRDefault="005E549A" w:rsidP="00FB5200">
      <w:pPr>
        <w:jc w:val="both"/>
        <w:rPr>
          <w:rFonts w:ascii="Times New Roman" w:hAnsi="Times New Roman"/>
          <w:i/>
        </w:rPr>
      </w:pPr>
    </w:p>
    <w:p w:rsidR="005E549A" w:rsidRDefault="005E549A" w:rsidP="00FB5200">
      <w:pPr>
        <w:jc w:val="both"/>
        <w:rPr>
          <w:rFonts w:ascii="Times New Roman" w:hAnsi="Times New Roman"/>
          <w:i/>
        </w:rPr>
      </w:pPr>
    </w:p>
    <w:p w:rsidR="005E549A" w:rsidRDefault="005E549A" w:rsidP="00FB5200">
      <w:pPr>
        <w:jc w:val="both"/>
        <w:rPr>
          <w:rFonts w:ascii="Times New Roman" w:hAnsi="Times New Roman"/>
          <w:i/>
        </w:rPr>
      </w:pPr>
    </w:p>
    <w:p w:rsidR="005E549A" w:rsidRPr="00FB5200" w:rsidRDefault="005E549A" w:rsidP="00FB5200">
      <w:pPr>
        <w:jc w:val="both"/>
        <w:rPr>
          <w:rFonts w:ascii="Times New Roman" w:hAnsi="Times New Roman"/>
          <w:i/>
        </w:rPr>
      </w:pPr>
    </w:p>
    <w:p w:rsidR="00375E3B" w:rsidRPr="00F45F53" w:rsidRDefault="00375E3B" w:rsidP="00375E3B">
      <w:pPr>
        <w:jc w:val="center"/>
        <w:rPr>
          <w:rFonts w:ascii="Times New Roman" w:hAnsi="Times New Roman"/>
          <w:b/>
        </w:rPr>
      </w:pPr>
      <w:r w:rsidRPr="00F45F53">
        <w:rPr>
          <w:rFonts w:ascii="Times New Roman" w:hAnsi="Times New Roman"/>
          <w:b/>
        </w:rPr>
        <w:lastRenderedPageBreak/>
        <w:t>ODPIRANJE KONKURENCE</w:t>
      </w:r>
    </w:p>
    <w:p w:rsidR="00375E3B" w:rsidRPr="00B14100" w:rsidRDefault="00375E3B" w:rsidP="00375E3B">
      <w:pPr>
        <w:jc w:val="both"/>
        <w:rPr>
          <w:rFonts w:ascii="Times New Roman" w:hAnsi="Times New Roman"/>
          <w:i/>
        </w:rPr>
      </w:pPr>
    </w:p>
    <w:p w:rsidR="00224DD0" w:rsidRPr="005E549A" w:rsidRDefault="00375E3B" w:rsidP="00375E3B">
      <w:pPr>
        <w:pStyle w:val="Telobesedila"/>
        <w:numPr>
          <w:ilvl w:val="0"/>
          <w:numId w:val="8"/>
        </w:numPr>
        <w:tabs>
          <w:tab w:val="clear" w:pos="5040"/>
        </w:tabs>
        <w:spacing w:after="0"/>
        <w:ind w:left="4536"/>
        <w:rPr>
          <w:szCs w:val="24"/>
        </w:rPr>
      </w:pPr>
      <w:r w:rsidRPr="00B14100">
        <w:rPr>
          <w:szCs w:val="24"/>
        </w:rPr>
        <w:t>člen</w:t>
      </w:r>
    </w:p>
    <w:p w:rsidR="00224DD0" w:rsidRPr="00224DD0" w:rsidRDefault="00224DD0" w:rsidP="00224DD0">
      <w:pPr>
        <w:jc w:val="both"/>
        <w:rPr>
          <w:rFonts w:ascii="Times New Roman" w:hAnsi="Times New Roman"/>
        </w:rPr>
      </w:pPr>
      <w:r w:rsidRPr="00224DD0">
        <w:rPr>
          <w:rFonts w:ascii="Times New Roman" w:hAnsi="Times New Roman"/>
        </w:rPr>
        <w:t>Naročnik bo stranke okvirnega sporazuma, ko se bo pojavila konkretna potreba po predmetni storitvi, pisno pozval k predložitvi ponudbe (prek elektronske pošte).  Naročnik bo predmetne storitve naročal na podlagi načrtovanih potreb oziroma, ko bo imel na razpolago sredstva in pripravljeno tehnično dokumentacijo - specifikacije za konkretna naročila.</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Pred oddajo ponudbe bo naročnik omogočil ogled objekta/lokacije, ki bo predmet posameznega povpraševanja.</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 xml:space="preserve">Naročnik bo povabil k oddaji ponudb vse stranke okvirnega sporazuma.  </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 xml:space="preserve">Ponudbe bodo morale stranke okvirnega sporazuma posredovati v rokih navedenih v  naročnikovem povabilu k predložitvi ponudbe. </w:t>
      </w:r>
    </w:p>
    <w:p w:rsidR="00224DD0" w:rsidRPr="00224DD0" w:rsidRDefault="00224DD0" w:rsidP="00224DD0">
      <w:pPr>
        <w:jc w:val="both"/>
        <w:rPr>
          <w:rFonts w:ascii="Times New Roman" w:hAnsi="Times New Roman"/>
        </w:rPr>
      </w:pPr>
    </w:p>
    <w:p w:rsidR="00224DD0" w:rsidRPr="0006371F" w:rsidRDefault="00224DD0" w:rsidP="00224DD0">
      <w:pPr>
        <w:jc w:val="both"/>
        <w:rPr>
          <w:rFonts w:ascii="Times New Roman" w:hAnsi="Times New Roman"/>
          <w:b/>
          <w:i/>
        </w:rPr>
      </w:pPr>
      <w:r w:rsidRPr="0006371F">
        <w:rPr>
          <w:rFonts w:ascii="Times New Roman" w:hAnsi="Times New Roman"/>
          <w:b/>
          <w:i/>
        </w:rPr>
        <w:t>Vsebina povabila k oddaji ponudbe</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 xml:space="preserve">V pisnem povabilu za posamezno naročilo, ki ga bo naročnik posredoval vsem strankam okvirnega sporazuma, bo podrobno opredeljeno: </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 xml:space="preserve">Specifikacije – vrste in količine predmetnih storitev; </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Rok izvedbe predmetnih storitev;</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Strokovne zahteve naročnika oz. opise storitev in morebitne druge zahteve;</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Način dostave ponudb;</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Rok za predložitev ponudb.</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Javnega odpiranja ponudb ne bo.</w:t>
      </w:r>
    </w:p>
    <w:p w:rsidR="00224DD0" w:rsidRPr="00224DD0" w:rsidRDefault="00224DD0" w:rsidP="00224DD0">
      <w:pPr>
        <w:jc w:val="both"/>
        <w:rPr>
          <w:rFonts w:ascii="Times New Roman" w:hAnsi="Times New Roman"/>
        </w:rPr>
      </w:pPr>
    </w:p>
    <w:p w:rsidR="00224DD0" w:rsidRPr="0006371F" w:rsidRDefault="00224DD0" w:rsidP="00224DD0">
      <w:pPr>
        <w:jc w:val="both"/>
        <w:rPr>
          <w:rFonts w:ascii="Times New Roman" w:hAnsi="Times New Roman"/>
          <w:b/>
          <w:i/>
        </w:rPr>
      </w:pPr>
      <w:r w:rsidRPr="0006371F">
        <w:rPr>
          <w:rFonts w:ascii="Times New Roman" w:hAnsi="Times New Roman"/>
          <w:b/>
          <w:i/>
        </w:rPr>
        <w:t>Ponudbena dokumentacija</w:t>
      </w:r>
    </w:p>
    <w:p w:rsidR="00224DD0" w:rsidRPr="00224DD0" w:rsidRDefault="00224DD0" w:rsidP="00224DD0">
      <w:pPr>
        <w:jc w:val="both"/>
        <w:rPr>
          <w:rFonts w:ascii="Times New Roman" w:hAnsi="Times New Roman"/>
        </w:rPr>
      </w:pPr>
      <w:r w:rsidRPr="00224DD0">
        <w:rPr>
          <w:rFonts w:ascii="Times New Roman" w:hAnsi="Times New Roman"/>
        </w:rPr>
        <w:t xml:space="preserve"> </w:t>
      </w:r>
    </w:p>
    <w:p w:rsidR="00224DD0" w:rsidRPr="00224DD0" w:rsidRDefault="00224DD0" w:rsidP="00224DD0">
      <w:pPr>
        <w:jc w:val="both"/>
        <w:rPr>
          <w:rFonts w:ascii="Times New Roman" w:hAnsi="Times New Roman"/>
        </w:rPr>
      </w:pPr>
      <w:r w:rsidRPr="00224DD0">
        <w:rPr>
          <w:rFonts w:ascii="Times New Roman" w:hAnsi="Times New Roman"/>
        </w:rPr>
        <w:t>Stranke okvirnega sporazuma  bodo morale za popolnost ponudb predložiti izpolnjeno, podpisano in žigosano naslednjo dokumentacijo:</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Predračun s popisom del.</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V primeru nastopanja s podizvajalci, seznam podizvajalcev;</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Seznam delavcev, ki bodo opravljali storitve montaže in druge predmetne storitve na lokaciji naročnika, če bo naročnik v posameznem naročilu to zahteval;</w:t>
      </w:r>
    </w:p>
    <w:p w:rsidR="00224DD0" w:rsidRPr="00224DD0" w:rsidRDefault="00224DD0" w:rsidP="00224DD0">
      <w:pPr>
        <w:jc w:val="both"/>
        <w:rPr>
          <w:rFonts w:ascii="Times New Roman" w:hAnsi="Times New Roman"/>
        </w:rPr>
      </w:pPr>
      <w:r w:rsidRPr="00224DD0">
        <w:rPr>
          <w:rFonts w:ascii="Times New Roman" w:hAnsi="Times New Roman"/>
        </w:rPr>
        <w:t>•</w:t>
      </w:r>
      <w:r w:rsidRPr="00224DD0">
        <w:rPr>
          <w:rFonts w:ascii="Times New Roman" w:hAnsi="Times New Roman"/>
        </w:rPr>
        <w:tab/>
        <w:t>Druga dokazila za preverjanje izpolnjevanja pogojev, navedenih v tej razpisni dokumentaciji, če bo naročnik le-te zahteval.</w:t>
      </w:r>
    </w:p>
    <w:p w:rsidR="00224DD0" w:rsidRPr="00224DD0" w:rsidRDefault="00224DD0" w:rsidP="00224DD0">
      <w:pPr>
        <w:jc w:val="both"/>
        <w:rPr>
          <w:rFonts w:ascii="Times New Roman" w:hAnsi="Times New Roman"/>
        </w:rPr>
      </w:pPr>
    </w:p>
    <w:p w:rsidR="00224DD0" w:rsidRPr="00224DD0" w:rsidRDefault="00224DD0" w:rsidP="00224DD0">
      <w:pPr>
        <w:jc w:val="both"/>
        <w:rPr>
          <w:rFonts w:ascii="Times New Roman" w:hAnsi="Times New Roman"/>
        </w:rPr>
      </w:pPr>
      <w:r w:rsidRPr="00224DD0">
        <w:rPr>
          <w:rFonts w:ascii="Times New Roman" w:hAnsi="Times New Roman"/>
        </w:rPr>
        <w:t>Naročnik je v predmetu javnega naročila navedel zgolj okvirne vrste del, za katere ocenjuje, da jih bo v pogodbenem obdobju potreboval. Natančne popise in količine predmetnih GO</w:t>
      </w:r>
      <w:r w:rsidR="00003A5D">
        <w:rPr>
          <w:rFonts w:ascii="Times New Roman" w:hAnsi="Times New Roman"/>
        </w:rPr>
        <w:t>I</w:t>
      </w:r>
      <w:r w:rsidRPr="00224DD0">
        <w:rPr>
          <w:rFonts w:ascii="Times New Roman" w:hAnsi="Times New Roman"/>
        </w:rPr>
        <w:t xml:space="preserve"> del bo naročnik predložil strankam okvirnega sporazuma, v posameznih povabilih k oddaji ponu</w:t>
      </w:r>
      <w:r w:rsidR="00E07B91">
        <w:rPr>
          <w:rFonts w:ascii="Times New Roman" w:hAnsi="Times New Roman"/>
        </w:rPr>
        <w:t>db za konkretno javno naročilo.</w:t>
      </w:r>
    </w:p>
    <w:p w:rsidR="005E549A" w:rsidRDefault="005E549A" w:rsidP="00375E3B">
      <w:pPr>
        <w:jc w:val="both"/>
      </w:pPr>
    </w:p>
    <w:p w:rsidR="005E549A" w:rsidRDefault="005E549A" w:rsidP="00375E3B">
      <w:pPr>
        <w:jc w:val="both"/>
      </w:pPr>
    </w:p>
    <w:p w:rsidR="007C0790" w:rsidRDefault="007C0790" w:rsidP="000A5D5C">
      <w:pPr>
        <w:jc w:val="center"/>
        <w:rPr>
          <w:rFonts w:ascii="Times New Roman" w:hAnsi="Times New Roman"/>
          <w:b/>
        </w:rPr>
      </w:pPr>
      <w:r w:rsidRPr="00F45F53">
        <w:rPr>
          <w:rFonts w:ascii="Times New Roman" w:hAnsi="Times New Roman"/>
          <w:b/>
        </w:rPr>
        <w:t>PREVZEM DEL</w:t>
      </w:r>
    </w:p>
    <w:p w:rsidR="00F45F53" w:rsidRPr="00F45F53" w:rsidRDefault="00F45F53" w:rsidP="007C0790">
      <w:pPr>
        <w:jc w:val="center"/>
        <w:rPr>
          <w:rFonts w:ascii="Times New Roman" w:hAnsi="Times New Roman"/>
          <w:b/>
        </w:rPr>
      </w:pPr>
    </w:p>
    <w:p w:rsidR="007C0790" w:rsidRPr="005E549A" w:rsidRDefault="007C0790" w:rsidP="007C0790">
      <w:pPr>
        <w:pStyle w:val="Odstavekseznama"/>
        <w:numPr>
          <w:ilvl w:val="0"/>
          <w:numId w:val="8"/>
        </w:numPr>
        <w:tabs>
          <w:tab w:val="clear" w:pos="5040"/>
          <w:tab w:val="num" w:pos="4820"/>
        </w:tabs>
        <w:ind w:left="4820"/>
        <w:rPr>
          <w:rFonts w:ascii="Times New Roman" w:hAnsi="Times New Roman"/>
        </w:rPr>
      </w:pPr>
      <w:r w:rsidRPr="00F45F53">
        <w:rPr>
          <w:rFonts w:ascii="Times New Roman" w:hAnsi="Times New Roman"/>
        </w:rPr>
        <w:t>člen</w:t>
      </w:r>
    </w:p>
    <w:p w:rsidR="007C0790" w:rsidRPr="00F45F53" w:rsidRDefault="007C0790" w:rsidP="007C0790">
      <w:pPr>
        <w:jc w:val="both"/>
        <w:rPr>
          <w:rFonts w:ascii="Times New Roman" w:hAnsi="Times New Roman"/>
        </w:rPr>
      </w:pPr>
      <w:r w:rsidRPr="00F45F53">
        <w:rPr>
          <w:rFonts w:ascii="Times New Roman" w:hAnsi="Times New Roman"/>
        </w:rPr>
        <w:t>Za dan uspešnega zaključka del se šteje dan, ko je uspešno opravljena končna primopredaja del.</w:t>
      </w:r>
    </w:p>
    <w:p w:rsidR="007C0790" w:rsidRPr="00F45F53" w:rsidRDefault="007C0790" w:rsidP="007C0790">
      <w:pPr>
        <w:jc w:val="both"/>
        <w:rPr>
          <w:rFonts w:ascii="Times New Roman" w:hAnsi="Times New Roman"/>
        </w:rPr>
      </w:pPr>
      <w:r w:rsidRPr="00F45F53">
        <w:rPr>
          <w:rFonts w:ascii="Times New Roman" w:hAnsi="Times New Roman"/>
        </w:rPr>
        <w:t>O dokončanju in prevzemu posameznih naročenih del sestavijo pooblaščeni predstavniki obeh pogodbenih strank primopredajni zapisnik.</w:t>
      </w:r>
    </w:p>
    <w:p w:rsidR="007C0790" w:rsidRPr="00F45F53" w:rsidRDefault="007C0790" w:rsidP="007C0790">
      <w:pPr>
        <w:jc w:val="both"/>
        <w:rPr>
          <w:rFonts w:ascii="Times New Roman" w:hAnsi="Times New Roman"/>
        </w:rPr>
      </w:pPr>
      <w:r w:rsidRPr="00F45F53">
        <w:rPr>
          <w:rFonts w:ascii="Times New Roman" w:hAnsi="Times New Roman"/>
        </w:rPr>
        <w:lastRenderedPageBreak/>
        <w:t>Pogodbeni stranki bosta po dokončanju posameznih del sestavili končni primopredajni zapisnik, ki ga podpišeta pooblaščena predstavnika naročnika in izvajalca.</w:t>
      </w:r>
    </w:p>
    <w:p w:rsidR="007C0790" w:rsidRPr="00F45F53" w:rsidRDefault="007C0790" w:rsidP="007C0790">
      <w:pPr>
        <w:jc w:val="both"/>
        <w:rPr>
          <w:rFonts w:ascii="Times New Roman" w:hAnsi="Times New Roman"/>
        </w:rPr>
      </w:pPr>
      <w:r w:rsidRPr="00F45F53">
        <w:rPr>
          <w:rFonts w:ascii="Times New Roman" w:hAnsi="Times New Roman"/>
        </w:rPr>
        <w:t>V primopredajni zapisnik se navedejo bistvene ugotovitve o opravljenih delih, da vsa vgrajena oprema in vsa dela v celoti izpolnjujejo pogodbena določila oz. morebitne pomanjkljivosti in morebitna zamuda z vzroki ter odgovornost zanjo.</w:t>
      </w:r>
    </w:p>
    <w:p w:rsidR="007C0790" w:rsidRPr="00F45F53" w:rsidRDefault="007C0790" w:rsidP="007C0790">
      <w:pPr>
        <w:jc w:val="both"/>
        <w:rPr>
          <w:rFonts w:ascii="Times New Roman" w:hAnsi="Times New Roman"/>
        </w:rPr>
      </w:pPr>
      <w:r w:rsidRPr="00F45F53">
        <w:rPr>
          <w:rFonts w:ascii="Times New Roman" w:hAnsi="Times New Roman"/>
        </w:rPr>
        <w:t xml:space="preserve">Z dnem podpisa končnega primopredajnega zapisnika pričnejo teči garancijski roki za vgrajeno opremo in izvedena dela.  </w:t>
      </w:r>
    </w:p>
    <w:p w:rsidR="007C0790" w:rsidRPr="00F45F53" w:rsidRDefault="007C0790" w:rsidP="007C0790">
      <w:pPr>
        <w:jc w:val="both"/>
        <w:rPr>
          <w:rFonts w:ascii="Times New Roman" w:hAnsi="Times New Roman"/>
        </w:rPr>
      </w:pPr>
    </w:p>
    <w:p w:rsidR="007C0790" w:rsidRPr="00F45F53" w:rsidRDefault="007C0790" w:rsidP="007C0790">
      <w:pPr>
        <w:jc w:val="both"/>
        <w:rPr>
          <w:rFonts w:ascii="Times New Roman" w:hAnsi="Times New Roman"/>
        </w:rPr>
      </w:pPr>
      <w:r w:rsidRPr="00F45F53">
        <w:rPr>
          <w:rFonts w:ascii="Times New Roman" w:hAnsi="Times New Roman"/>
        </w:rPr>
        <w:t>Izvajalec lahko, v primeru zapisniško ugotovljenih nepravilnosti ob primopredaji, izda račun oz. končno situacijo šele po odpravi navedenih pomanjkljivosti oz. po zapisniško prevzetem delu odpravljenih pomanjkljivosti.</w:t>
      </w:r>
    </w:p>
    <w:p w:rsidR="007C0790" w:rsidRPr="00F45F53" w:rsidRDefault="00934109" w:rsidP="007C0790">
      <w:pPr>
        <w:jc w:val="both"/>
        <w:rPr>
          <w:rFonts w:ascii="Times New Roman" w:hAnsi="Times New Roman"/>
        </w:rPr>
      </w:pPr>
      <w:r>
        <w:rPr>
          <w:rFonts w:ascii="Times New Roman" w:hAnsi="Times New Roman"/>
        </w:rPr>
        <w:t>V</w:t>
      </w:r>
      <w:r w:rsidR="007C0790" w:rsidRPr="00F45F53">
        <w:rPr>
          <w:rFonts w:ascii="Times New Roman" w:hAnsi="Times New Roman"/>
        </w:rPr>
        <w:t xml:space="preserve"> kolikor se kasneje, po primopredaji v času garancijskih rokov, pokažejo napake oz. pomanjkljivosti del, ki so predmet te pogodbe, se jih izvajalec obvezuje odpraviti na lastne stroške v roku 5 delovnih dni po prejemu obvestila s strani naročnika.</w:t>
      </w:r>
    </w:p>
    <w:p w:rsidR="007C0790" w:rsidRPr="00F45F53" w:rsidRDefault="007C0790" w:rsidP="007C0790">
      <w:pPr>
        <w:jc w:val="both"/>
        <w:rPr>
          <w:rFonts w:ascii="Times New Roman" w:hAnsi="Times New Roman"/>
        </w:rPr>
      </w:pPr>
      <w:r w:rsidRPr="00F45F53">
        <w:rPr>
          <w:rFonts w:ascii="Times New Roman" w:hAnsi="Times New Roman"/>
        </w:rPr>
        <w:t>V primeru, da se kasneje - v rokih, ki jih določa Obligacijski zakonik, pokaže kakšna skrita napaka, ki je pri prevzemu ni bilo mogoče odkriti, se lahko naročnik vseeno sklicuje  nanjo, pod pogojem, da o njej čim prej, v skladu z določili Obligacijskega zakonika obvesti izvajalca.</w:t>
      </w:r>
    </w:p>
    <w:p w:rsidR="007C0790" w:rsidRDefault="007C0790" w:rsidP="007C0790">
      <w:pPr>
        <w:jc w:val="both"/>
        <w:rPr>
          <w:rFonts w:ascii="Times New Roman" w:hAnsi="Times New Roman"/>
        </w:rPr>
      </w:pPr>
      <w:r w:rsidRPr="00F45F53">
        <w:rPr>
          <w:rFonts w:ascii="Times New Roman" w:hAnsi="Times New Roman"/>
        </w:rPr>
        <w:t>Naročnik izvajalcu v takšnem primeru določi primeren rok za odpravo napake. Naročnik ima tudi pravico do povrnitve škode, ki jo je zaradi takih napak utrpel.</w:t>
      </w:r>
    </w:p>
    <w:p w:rsidR="005E549A" w:rsidRDefault="005E549A" w:rsidP="007C0790">
      <w:pPr>
        <w:jc w:val="both"/>
        <w:rPr>
          <w:rFonts w:ascii="Times New Roman" w:hAnsi="Times New Roman"/>
        </w:rPr>
      </w:pPr>
    </w:p>
    <w:p w:rsidR="00C25901" w:rsidRDefault="00C25901" w:rsidP="007C0790">
      <w:pPr>
        <w:jc w:val="both"/>
        <w:rPr>
          <w:rFonts w:ascii="Times New Roman" w:hAnsi="Times New Roman"/>
        </w:rPr>
      </w:pPr>
    </w:p>
    <w:p w:rsidR="00C25901" w:rsidRDefault="00C25901" w:rsidP="00C25901">
      <w:pPr>
        <w:jc w:val="center"/>
        <w:rPr>
          <w:rFonts w:ascii="Times New Roman" w:hAnsi="Times New Roman"/>
          <w:b/>
        </w:rPr>
      </w:pPr>
      <w:r w:rsidRPr="00C25901">
        <w:rPr>
          <w:rFonts w:ascii="Times New Roman" w:hAnsi="Times New Roman"/>
          <w:b/>
        </w:rPr>
        <w:t>ODPRAVA NAPAK</w:t>
      </w:r>
    </w:p>
    <w:p w:rsidR="005E549A" w:rsidRDefault="005E549A" w:rsidP="00C25901">
      <w:pPr>
        <w:jc w:val="center"/>
        <w:rPr>
          <w:rFonts w:ascii="Times New Roman" w:hAnsi="Times New Roman"/>
        </w:rPr>
      </w:pPr>
    </w:p>
    <w:p w:rsidR="00934109" w:rsidRPr="005E549A" w:rsidRDefault="00C25901" w:rsidP="005E549A">
      <w:pPr>
        <w:pStyle w:val="Odstavekseznama"/>
        <w:numPr>
          <w:ilvl w:val="0"/>
          <w:numId w:val="8"/>
        </w:numPr>
        <w:tabs>
          <w:tab w:val="clear" w:pos="5040"/>
        </w:tabs>
        <w:ind w:left="4678"/>
        <w:rPr>
          <w:rFonts w:ascii="Times New Roman" w:hAnsi="Times New Roman"/>
        </w:rPr>
      </w:pPr>
      <w:r>
        <w:rPr>
          <w:rFonts w:ascii="Times New Roman" w:hAnsi="Times New Roman"/>
        </w:rPr>
        <w:t>člen</w:t>
      </w:r>
    </w:p>
    <w:p w:rsidR="00934109" w:rsidRPr="00934109" w:rsidRDefault="00934109" w:rsidP="00934109">
      <w:pPr>
        <w:jc w:val="both"/>
        <w:rPr>
          <w:rFonts w:ascii="Times New Roman" w:hAnsi="Times New Roman"/>
        </w:rPr>
      </w:pPr>
      <w:r w:rsidRPr="00934109">
        <w:rPr>
          <w:rFonts w:ascii="Times New Roman" w:hAnsi="Times New Roman"/>
        </w:rPr>
        <w:t>Za kakovost vgrajenih materialov in izvedena dela daje izvajalec garancijo dveh let, za tipsko blago pa velja garancija po pogojih proizvajalca (opomba: garancijski roki del in vgrajene opreme ne smejo biti krajši od zakonsko določenih).</w:t>
      </w:r>
    </w:p>
    <w:p w:rsidR="00934109" w:rsidRPr="00934109" w:rsidRDefault="00934109" w:rsidP="00934109">
      <w:pPr>
        <w:jc w:val="both"/>
        <w:rPr>
          <w:rFonts w:ascii="Times New Roman" w:hAnsi="Times New Roman"/>
        </w:rPr>
      </w:pPr>
      <w:r w:rsidRPr="00934109">
        <w:rPr>
          <w:rFonts w:ascii="Times New Roman" w:hAnsi="Times New Roman"/>
        </w:rPr>
        <w:t>Garancijski roki začnejo teči z dnem končnega zapisniškega prevzema pogodbenih del in ko so odpravljene vse napake in manjkajoča dela.</w:t>
      </w:r>
    </w:p>
    <w:p w:rsidR="00934109" w:rsidRPr="00934109" w:rsidRDefault="00934109" w:rsidP="00934109">
      <w:pPr>
        <w:jc w:val="both"/>
        <w:rPr>
          <w:rFonts w:ascii="Times New Roman" w:hAnsi="Times New Roman"/>
        </w:rPr>
      </w:pPr>
      <w:r w:rsidRPr="00934109">
        <w:rPr>
          <w:rFonts w:ascii="Times New Roman" w:hAnsi="Times New Roman"/>
        </w:rPr>
        <w:t>Za zamenjane dele in izvedena dela v garancijski dobi prične teči nov garancijski rok z dnem prevzema.</w:t>
      </w:r>
    </w:p>
    <w:p w:rsidR="00934109" w:rsidRPr="00934109" w:rsidRDefault="00934109" w:rsidP="00934109">
      <w:pPr>
        <w:jc w:val="both"/>
        <w:rPr>
          <w:rFonts w:ascii="Times New Roman" w:hAnsi="Times New Roman"/>
        </w:rPr>
      </w:pPr>
      <w:r w:rsidRPr="00934109">
        <w:rPr>
          <w:rFonts w:ascii="Times New Roman" w:hAnsi="Times New Roman"/>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934109" w:rsidRPr="00934109" w:rsidRDefault="00934109" w:rsidP="00934109">
      <w:pPr>
        <w:jc w:val="both"/>
        <w:rPr>
          <w:rFonts w:ascii="Times New Roman" w:hAnsi="Times New Roman"/>
        </w:rPr>
      </w:pPr>
      <w:r w:rsidRPr="00934109">
        <w:rPr>
          <w:rFonts w:ascii="Times New Roman" w:hAnsi="Times New Roman"/>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p w:rsidR="005E549A" w:rsidRPr="00B14100" w:rsidRDefault="005E549A" w:rsidP="00375E3B">
      <w:pPr>
        <w:jc w:val="both"/>
      </w:pPr>
    </w:p>
    <w:p w:rsidR="005E549A" w:rsidRDefault="00375E3B" w:rsidP="005E549A">
      <w:pPr>
        <w:pStyle w:val="Telobesedila"/>
        <w:spacing w:after="0"/>
        <w:jc w:val="center"/>
        <w:rPr>
          <w:b/>
          <w:szCs w:val="24"/>
        </w:rPr>
      </w:pPr>
      <w:r w:rsidRPr="00325B49">
        <w:rPr>
          <w:b/>
          <w:szCs w:val="24"/>
        </w:rPr>
        <w:t>CENE IN PLAČILNI POGOJI</w:t>
      </w:r>
    </w:p>
    <w:p w:rsidR="005E549A" w:rsidRPr="00325B49" w:rsidRDefault="005E549A" w:rsidP="005E549A">
      <w:pPr>
        <w:pStyle w:val="Telobesedila"/>
        <w:spacing w:after="0"/>
        <w:jc w:val="center"/>
        <w:rPr>
          <w:b/>
          <w:szCs w:val="24"/>
        </w:rPr>
      </w:pPr>
    </w:p>
    <w:p w:rsidR="00360268" w:rsidRPr="005E549A" w:rsidRDefault="00375E3B" w:rsidP="005E549A">
      <w:pPr>
        <w:pStyle w:val="Telobesedila"/>
        <w:numPr>
          <w:ilvl w:val="0"/>
          <w:numId w:val="8"/>
        </w:numPr>
        <w:tabs>
          <w:tab w:val="clear" w:pos="5040"/>
          <w:tab w:val="num" w:pos="4678"/>
        </w:tabs>
        <w:spacing w:after="0"/>
        <w:ind w:left="4678"/>
        <w:rPr>
          <w:szCs w:val="24"/>
        </w:rPr>
      </w:pPr>
      <w:r w:rsidRPr="00B14100">
        <w:rPr>
          <w:szCs w:val="24"/>
        </w:rPr>
        <w:t>člen</w:t>
      </w:r>
    </w:p>
    <w:p w:rsidR="00360268" w:rsidRDefault="00360268" w:rsidP="00360268">
      <w:pPr>
        <w:jc w:val="both"/>
        <w:rPr>
          <w:rFonts w:ascii="Times New Roman" w:hAnsi="Times New Roman"/>
        </w:rPr>
      </w:pPr>
      <w:r w:rsidRPr="00360268">
        <w:rPr>
          <w:rFonts w:ascii="Times New Roman" w:hAnsi="Times New Roman"/>
        </w:rPr>
        <w:t xml:space="preserve">Naročnik se s tem okvirnim sporazumom ne zavezuje, da bo naročil določeno količino predmetnih storitev, saj je količina zanj v trenutku sklepanja tega sporazuma objektivno neugotovljiva in si pridržuje, da bo naročal storitve samo takrat, ko bo storitve potreboval. </w:t>
      </w:r>
    </w:p>
    <w:p w:rsidR="00360268" w:rsidRDefault="00360268" w:rsidP="00360268">
      <w:pPr>
        <w:jc w:val="both"/>
        <w:rPr>
          <w:rFonts w:ascii="Times New Roman" w:hAnsi="Times New Roman"/>
        </w:rPr>
      </w:pPr>
      <w:r>
        <w:rPr>
          <w:rFonts w:ascii="Times New Roman" w:hAnsi="Times New Roman"/>
        </w:rPr>
        <w:t>Naročnik</w:t>
      </w:r>
      <w:r w:rsidRPr="00360268">
        <w:rPr>
          <w:rFonts w:ascii="Times New Roman" w:hAnsi="Times New Roman"/>
        </w:rPr>
        <w:t xml:space="preserve"> se z okvirnim sporazumom zavezuje, da bo v primeru, če bo naročal storitve, ki so predmet tega razpisa, pozval izvajalce, s katerimi bo imel sklenjen ta ok</w:t>
      </w:r>
      <w:r>
        <w:rPr>
          <w:rFonts w:ascii="Times New Roman" w:hAnsi="Times New Roman"/>
        </w:rPr>
        <w:t xml:space="preserve">virni sporazum, k oddaji ponudb. </w:t>
      </w:r>
      <w:r w:rsidRPr="00360268">
        <w:rPr>
          <w:rFonts w:ascii="Times New Roman" w:hAnsi="Times New Roman"/>
        </w:rPr>
        <w:t>Natančne specifikacije storitev bo naročnik podal izvajalcem, s katerimi bo imel sklenjen okvirni sporazum v posameznem povpraševanju. Storitve se bodo izvajale na način in pod pogoji, določenimi v okvirnem sporazumu. Obračunska količina posameznega naročila je 1 m², 1m, 1 ura.</w:t>
      </w:r>
    </w:p>
    <w:p w:rsidR="00E90B89" w:rsidRPr="000A5D5C" w:rsidRDefault="00E90B89" w:rsidP="00360268">
      <w:pPr>
        <w:jc w:val="both"/>
        <w:rPr>
          <w:rFonts w:ascii="Times New Roman" w:hAnsi="Times New Roman"/>
          <w:i/>
        </w:rPr>
      </w:pPr>
    </w:p>
    <w:p w:rsidR="00E90B89" w:rsidRPr="000A5D5C" w:rsidRDefault="00E90B89" w:rsidP="00E90B89">
      <w:pPr>
        <w:jc w:val="both"/>
        <w:rPr>
          <w:rFonts w:ascii="Times New Roman" w:hAnsi="Times New Roman"/>
        </w:rPr>
      </w:pPr>
      <w:r w:rsidRPr="000A5D5C">
        <w:rPr>
          <w:rFonts w:ascii="Times New Roman" w:hAnsi="Times New Roman"/>
        </w:rPr>
        <w:lastRenderedPageBreak/>
        <w:t xml:space="preserve">Posamezen posel se praviloma odda izvajalcu, ki ob posameznem povpraševanju ponudi najnižjo ceno. </w:t>
      </w:r>
      <w:r w:rsidR="00292236" w:rsidRPr="007D4FE9">
        <w:rPr>
          <w:rFonts w:ascii="Times New Roman" w:hAnsi="Times New Roman"/>
        </w:rPr>
        <w:t xml:space="preserve">V primeru, da bosta dva ali več ponudnikov ponudila enako najnižjo ceno za </w:t>
      </w:r>
      <w:r w:rsidR="00292236">
        <w:rPr>
          <w:rFonts w:ascii="Times New Roman" w:hAnsi="Times New Roman"/>
        </w:rPr>
        <w:t xml:space="preserve">posamezno odpiranje konkurence </w:t>
      </w:r>
      <w:r w:rsidR="00292236" w:rsidRPr="007D4FE9">
        <w:rPr>
          <w:rFonts w:ascii="Times New Roman" w:hAnsi="Times New Roman"/>
        </w:rPr>
        <w:t>(v EUR z DDV), bo naročnik izbral najugodnejšega ponudnika z žrebom.</w:t>
      </w:r>
    </w:p>
    <w:p w:rsidR="00E90B89" w:rsidRPr="00E90B89" w:rsidRDefault="00E90B89" w:rsidP="00E90B89">
      <w:pPr>
        <w:jc w:val="both"/>
        <w:rPr>
          <w:rFonts w:ascii="Times New Roman" w:hAnsi="Times New Roman"/>
          <w:highlight w:val="yellow"/>
        </w:rPr>
      </w:pPr>
    </w:p>
    <w:p w:rsidR="00E90B89" w:rsidRPr="000A5D5C" w:rsidRDefault="00E90B89" w:rsidP="00E90B89">
      <w:pPr>
        <w:jc w:val="both"/>
        <w:rPr>
          <w:rFonts w:ascii="Times New Roman" w:hAnsi="Times New Roman"/>
        </w:rPr>
      </w:pPr>
      <w:r w:rsidRPr="000A5D5C">
        <w:rPr>
          <w:rFonts w:ascii="Times New Roman" w:hAnsi="Times New Roman"/>
        </w:rPr>
        <w:t>Poleg merila najnižja cena lahko naročnik v posameznem povpraševanju v naprej določi še druga ali dodatna merila, ki naročniku v konkretnem primeru predstavljajo ugodnost. Naročnik bo podrobno opredelil merila pri posameznem povpraševanju.</w:t>
      </w:r>
    </w:p>
    <w:p w:rsidR="00375E3B" w:rsidRPr="000A5D5C" w:rsidRDefault="00E90B89" w:rsidP="00375E3B">
      <w:pPr>
        <w:jc w:val="both"/>
        <w:rPr>
          <w:rFonts w:ascii="Times New Roman" w:hAnsi="Times New Roman"/>
        </w:rPr>
      </w:pPr>
      <w:r w:rsidRPr="000A5D5C">
        <w:rPr>
          <w:rFonts w:ascii="Times New Roman" w:hAnsi="Times New Roman"/>
        </w:rPr>
        <w:t>V kolikor naročnik ob posameznem povpraševanju ne navede meril se šteje, da je merilo za izbiro najnižja cena.</w:t>
      </w:r>
    </w:p>
    <w:p w:rsidR="00375E3B" w:rsidRPr="005F4C4C" w:rsidRDefault="00375E3B" w:rsidP="00375E3B">
      <w:pPr>
        <w:jc w:val="both"/>
        <w:rPr>
          <w:rFonts w:ascii="Times New Roman" w:hAnsi="Times New Roman"/>
        </w:rPr>
      </w:pPr>
      <w:r w:rsidRPr="000A5D5C">
        <w:rPr>
          <w:rFonts w:ascii="Times New Roman" w:hAnsi="Times New Roman"/>
        </w:rPr>
        <w:t xml:space="preserve">Po poteku tega obdobja bo naročnik vse stranke okvirnega sporazuma ponovno pozval k predložitvi predračunov in izbral novega </w:t>
      </w:r>
      <w:r w:rsidR="00EC19EC" w:rsidRPr="000A5D5C">
        <w:rPr>
          <w:rFonts w:ascii="Times New Roman" w:hAnsi="Times New Roman"/>
        </w:rPr>
        <w:t>izvajalca</w:t>
      </w:r>
      <w:r w:rsidRPr="000A5D5C">
        <w:rPr>
          <w:rFonts w:ascii="Times New Roman" w:hAnsi="Times New Roman"/>
        </w:rPr>
        <w:t xml:space="preserve"> po merilih iz razpisne dokumentacije, ki so sestavni del tega sporazuma.</w:t>
      </w:r>
    </w:p>
    <w:p w:rsidR="00375E3B" w:rsidRPr="005F4C4C" w:rsidRDefault="00375E3B" w:rsidP="00375E3B">
      <w:pPr>
        <w:jc w:val="both"/>
        <w:rPr>
          <w:rFonts w:ascii="Times New Roman" w:hAnsi="Times New Roman"/>
        </w:rPr>
      </w:pPr>
    </w:p>
    <w:p w:rsidR="00375E3B" w:rsidRDefault="00375E3B" w:rsidP="00375E3B">
      <w:pPr>
        <w:jc w:val="both"/>
        <w:rPr>
          <w:rFonts w:ascii="Times New Roman" w:hAnsi="Times New Roman"/>
          <w:bCs/>
        </w:rPr>
      </w:pPr>
      <w:r w:rsidRPr="00B14100">
        <w:rPr>
          <w:rFonts w:ascii="Times New Roman" w:hAnsi="Times New Roman"/>
          <w:bCs/>
        </w:rPr>
        <w:t xml:space="preserve">Cena </w:t>
      </w:r>
      <w:r>
        <w:rPr>
          <w:rFonts w:ascii="Times New Roman" w:hAnsi="Times New Roman"/>
          <w:bCs/>
        </w:rPr>
        <w:t>storitev</w:t>
      </w:r>
      <w:r w:rsidRPr="00B14100">
        <w:rPr>
          <w:rFonts w:ascii="Times New Roman" w:hAnsi="Times New Roman"/>
          <w:bCs/>
        </w:rPr>
        <w:t xml:space="preserve"> vsebuje poleg osnovne cene še vse stroške (prevozne, stroške hrambe, zavarovanje, ocarinjenja, trošarine, takse,  </w:t>
      </w:r>
      <w:r w:rsidRPr="00F674E8">
        <w:rPr>
          <w:rFonts w:ascii="Times New Roman" w:hAnsi="Times New Roman"/>
          <w:bCs/>
        </w:rPr>
        <w:t>davek na dodano vrednost</w:t>
      </w:r>
      <w:r w:rsidRPr="00B14100">
        <w:rPr>
          <w:rFonts w:ascii="Times New Roman" w:hAnsi="Times New Roman"/>
          <w:bCs/>
        </w:rPr>
        <w:t xml:space="preserve">, morebitne ostale davke), popuste in rabate. </w:t>
      </w:r>
    </w:p>
    <w:p w:rsidR="005E549A" w:rsidRDefault="005E549A" w:rsidP="00375E3B">
      <w:pPr>
        <w:jc w:val="both"/>
        <w:rPr>
          <w:rFonts w:ascii="Times New Roman" w:hAnsi="Times New Roman"/>
          <w:bCs/>
        </w:rPr>
      </w:pPr>
    </w:p>
    <w:p w:rsidR="00375E3B" w:rsidRPr="00B14100" w:rsidRDefault="00375E3B" w:rsidP="00934109">
      <w:pPr>
        <w:pStyle w:val="Telobesedila"/>
        <w:numPr>
          <w:ilvl w:val="0"/>
          <w:numId w:val="8"/>
        </w:numPr>
        <w:tabs>
          <w:tab w:val="clear" w:pos="5040"/>
          <w:tab w:val="num" w:pos="4678"/>
        </w:tabs>
        <w:spacing w:after="0"/>
        <w:ind w:left="4678"/>
        <w:rPr>
          <w:szCs w:val="24"/>
        </w:rPr>
      </w:pPr>
      <w:r w:rsidRPr="00B14100">
        <w:rPr>
          <w:szCs w:val="24"/>
        </w:rPr>
        <w:t>člen</w:t>
      </w:r>
    </w:p>
    <w:p w:rsidR="00375E3B" w:rsidRDefault="00375E3B" w:rsidP="00375E3B">
      <w:pPr>
        <w:jc w:val="both"/>
        <w:rPr>
          <w:rFonts w:ascii="Times New Roman" w:hAnsi="Times New Roman"/>
        </w:rPr>
      </w:pPr>
      <w:r w:rsidRPr="005F4C4C">
        <w:rPr>
          <w:rFonts w:ascii="Times New Roman" w:hAnsi="Times New Roman"/>
        </w:rPr>
        <w:t>Naročnik bo por</w:t>
      </w:r>
      <w:r w:rsidR="00CC3426">
        <w:rPr>
          <w:rFonts w:ascii="Times New Roman" w:hAnsi="Times New Roman"/>
        </w:rPr>
        <w:t>avnal dobavljeno storitev</w:t>
      </w:r>
      <w:r>
        <w:rPr>
          <w:rFonts w:ascii="Times New Roman" w:hAnsi="Times New Roman"/>
        </w:rPr>
        <w:t xml:space="preserve"> v </w:t>
      </w:r>
      <w:r w:rsidRPr="005D7608">
        <w:rPr>
          <w:rFonts w:ascii="Times New Roman" w:hAnsi="Times New Roman"/>
        </w:rPr>
        <w:t xml:space="preserve">roku </w:t>
      </w:r>
      <w:r w:rsidRPr="00A93002">
        <w:rPr>
          <w:rFonts w:ascii="Times New Roman" w:hAnsi="Times New Roman"/>
          <w:b/>
        </w:rPr>
        <w:t xml:space="preserve">60 </w:t>
      </w:r>
      <w:r w:rsidRPr="005D7608">
        <w:rPr>
          <w:rFonts w:ascii="Times New Roman" w:hAnsi="Times New Roman"/>
        </w:rPr>
        <w:t>dni</w:t>
      </w:r>
      <w:r w:rsidRPr="005F4C4C">
        <w:rPr>
          <w:rFonts w:ascii="Times New Roman" w:hAnsi="Times New Roman"/>
        </w:rPr>
        <w:t xml:space="preserve"> po prejemu</w:t>
      </w:r>
      <w:r w:rsidR="00EC19EC">
        <w:rPr>
          <w:rFonts w:ascii="Times New Roman" w:hAnsi="Times New Roman"/>
        </w:rPr>
        <w:t xml:space="preserve"> računa. izvajalec</w:t>
      </w:r>
      <w:r w:rsidRPr="005F4C4C">
        <w:rPr>
          <w:rFonts w:ascii="Times New Roman" w:hAnsi="Times New Roman"/>
        </w:rPr>
        <w:t xml:space="preserve"> lahko izstavi en račun za več dobav skupaj oz. za posamezni mesec</w:t>
      </w:r>
      <w:r>
        <w:rPr>
          <w:rFonts w:ascii="Times New Roman" w:hAnsi="Times New Roman"/>
        </w:rPr>
        <w:t>.</w:t>
      </w:r>
      <w:r w:rsidRPr="00F01171">
        <w:rPr>
          <w:rFonts w:ascii="Times New Roman" w:hAnsi="Times New Roman"/>
        </w:rPr>
        <w:t xml:space="preserve"> </w:t>
      </w:r>
    </w:p>
    <w:p w:rsidR="00375E3B" w:rsidRPr="00B14100" w:rsidRDefault="00375E3B" w:rsidP="00375E3B">
      <w:pPr>
        <w:jc w:val="both"/>
        <w:rPr>
          <w:rFonts w:ascii="Times New Roman" w:hAnsi="Times New Roman"/>
        </w:rPr>
      </w:pPr>
    </w:p>
    <w:p w:rsidR="00375E3B" w:rsidRPr="00B14100" w:rsidRDefault="00375E3B" w:rsidP="00934109">
      <w:pPr>
        <w:pStyle w:val="Telobesedila"/>
        <w:numPr>
          <w:ilvl w:val="0"/>
          <w:numId w:val="8"/>
        </w:numPr>
        <w:tabs>
          <w:tab w:val="clear" w:pos="5040"/>
          <w:tab w:val="num" w:pos="4536"/>
        </w:tabs>
        <w:spacing w:after="0"/>
        <w:ind w:left="4678"/>
        <w:rPr>
          <w:szCs w:val="24"/>
        </w:rPr>
      </w:pPr>
      <w:r>
        <w:rPr>
          <w:szCs w:val="24"/>
        </w:rPr>
        <w:t>člen</w:t>
      </w:r>
      <w:r w:rsidRPr="00B14100">
        <w:rPr>
          <w:szCs w:val="24"/>
        </w:rPr>
        <w:t xml:space="preserve">                                                                        </w:t>
      </w:r>
      <w:r>
        <w:rPr>
          <w:szCs w:val="24"/>
        </w:rPr>
        <w:t xml:space="preserve">             </w:t>
      </w:r>
    </w:p>
    <w:p w:rsidR="00375E3B" w:rsidRPr="00B14100" w:rsidRDefault="00375E3B" w:rsidP="00375E3B">
      <w:pPr>
        <w:jc w:val="both"/>
        <w:rPr>
          <w:rFonts w:ascii="Times New Roman" w:hAnsi="Times New Roman"/>
          <w:bCs/>
        </w:rPr>
      </w:pPr>
      <w:r w:rsidRPr="00B14100">
        <w:rPr>
          <w:rFonts w:ascii="Times New Roman" w:hAnsi="Times New Roman"/>
        </w:rPr>
        <w:t xml:space="preserve">V primeru zamude pri plačilu lahko </w:t>
      </w:r>
      <w:r w:rsidR="00EC19EC">
        <w:rPr>
          <w:rFonts w:ascii="Times New Roman" w:hAnsi="Times New Roman"/>
        </w:rPr>
        <w:t>izvajalec</w:t>
      </w:r>
      <w:r w:rsidRPr="00B14100">
        <w:rPr>
          <w:rFonts w:ascii="Times New Roman" w:hAnsi="Times New Roman"/>
        </w:rPr>
        <w:t xml:space="preserve"> zaračuna zamudne obresti v višini zakonsko določenih zamudnih obresti</w:t>
      </w:r>
      <w:r w:rsidR="00CC3426">
        <w:rPr>
          <w:rFonts w:ascii="Times New Roman" w:hAnsi="Times New Roman"/>
        </w:rPr>
        <w:t>.</w:t>
      </w:r>
    </w:p>
    <w:p w:rsidR="00375E3B" w:rsidRPr="00B14100" w:rsidRDefault="00375E3B" w:rsidP="00375E3B">
      <w:pPr>
        <w:pStyle w:val="Telobesedila"/>
        <w:rPr>
          <w:b/>
          <w:bCs/>
          <w:szCs w:val="24"/>
        </w:rPr>
      </w:pPr>
    </w:p>
    <w:p w:rsidR="00375E3B" w:rsidRPr="00F01171" w:rsidRDefault="00375E3B" w:rsidP="00934109">
      <w:pPr>
        <w:pStyle w:val="Telobesedila"/>
        <w:numPr>
          <w:ilvl w:val="0"/>
          <w:numId w:val="8"/>
        </w:numPr>
        <w:tabs>
          <w:tab w:val="clear" w:pos="5040"/>
          <w:tab w:val="num" w:pos="4678"/>
        </w:tabs>
        <w:spacing w:after="0"/>
        <w:ind w:left="4678"/>
        <w:rPr>
          <w:szCs w:val="24"/>
        </w:rPr>
      </w:pPr>
      <w:r w:rsidRPr="00F01171">
        <w:rPr>
          <w:szCs w:val="24"/>
        </w:rPr>
        <w:t>člen</w:t>
      </w:r>
    </w:p>
    <w:p w:rsidR="00375E3B" w:rsidRPr="00934109" w:rsidRDefault="00375E3B" w:rsidP="00375E3B">
      <w:pPr>
        <w:jc w:val="both"/>
        <w:rPr>
          <w:rFonts w:ascii="Times New Roman" w:hAnsi="Times New Roman"/>
        </w:rPr>
      </w:pPr>
      <w:r w:rsidRPr="00B14100">
        <w:rPr>
          <w:rFonts w:ascii="Times New Roman" w:hAnsi="Times New Roman"/>
        </w:rPr>
        <w:t xml:space="preserve">Če dobava ne ustreza naročeni količini in/ali kakovosti, je </w:t>
      </w:r>
      <w:r w:rsidR="00EC19EC">
        <w:rPr>
          <w:rFonts w:ascii="Times New Roman" w:hAnsi="Times New Roman"/>
        </w:rPr>
        <w:t>izvajalec</w:t>
      </w:r>
      <w:r w:rsidRPr="00B14100">
        <w:rPr>
          <w:rFonts w:ascii="Times New Roman" w:hAnsi="Times New Roman"/>
        </w:rPr>
        <w:t xml:space="preserve"> dolžan pomanjkljivosti nemudoma brezplačno odpraviti. V kolikor </w:t>
      </w:r>
      <w:r w:rsidR="00EC19EC">
        <w:rPr>
          <w:rFonts w:ascii="Times New Roman" w:hAnsi="Times New Roman"/>
        </w:rPr>
        <w:t>izvajalec</w:t>
      </w:r>
      <w:r w:rsidRPr="00B14100">
        <w:rPr>
          <w:rFonts w:ascii="Times New Roman" w:hAnsi="Times New Roman"/>
        </w:rPr>
        <w:t xml:space="preserve"> napak ne odpravi v </w:t>
      </w:r>
      <w:r>
        <w:rPr>
          <w:rFonts w:ascii="Times New Roman" w:hAnsi="Times New Roman"/>
        </w:rPr>
        <w:t xml:space="preserve">določenem </w:t>
      </w:r>
      <w:r w:rsidRPr="00B14100">
        <w:rPr>
          <w:rFonts w:ascii="Times New Roman" w:hAnsi="Times New Roman"/>
        </w:rPr>
        <w:t xml:space="preserve">roku od prejema reklamacije, to lahko stori naročnik na stroške </w:t>
      </w:r>
      <w:r w:rsidR="00EC19EC">
        <w:rPr>
          <w:rFonts w:ascii="Times New Roman" w:hAnsi="Times New Roman"/>
        </w:rPr>
        <w:t>izvajalca</w:t>
      </w:r>
      <w:r w:rsidRPr="00B14100">
        <w:rPr>
          <w:rFonts w:ascii="Times New Roman" w:hAnsi="Times New Roman"/>
        </w:rPr>
        <w:t xml:space="preserve"> pri drugem </w:t>
      </w:r>
      <w:r w:rsidR="00EC19EC">
        <w:rPr>
          <w:rFonts w:ascii="Times New Roman" w:hAnsi="Times New Roman"/>
        </w:rPr>
        <w:t>izvajalcu</w:t>
      </w:r>
      <w:r w:rsidRPr="00B14100">
        <w:rPr>
          <w:rFonts w:ascii="Times New Roman" w:hAnsi="Times New Roman"/>
        </w:rPr>
        <w:t xml:space="preserve"> in zahteva od </w:t>
      </w:r>
      <w:r w:rsidR="00EC19EC">
        <w:rPr>
          <w:rFonts w:ascii="Times New Roman" w:hAnsi="Times New Roman"/>
        </w:rPr>
        <w:t>izvajalca</w:t>
      </w:r>
      <w:r w:rsidRPr="00B14100">
        <w:rPr>
          <w:rFonts w:ascii="Times New Roman" w:hAnsi="Times New Roman"/>
        </w:rPr>
        <w:t xml:space="preserve"> povrnitev nastale škode.</w:t>
      </w:r>
    </w:p>
    <w:p w:rsidR="00375E3B" w:rsidRDefault="00934109" w:rsidP="00375E3B">
      <w:pPr>
        <w:jc w:val="both"/>
        <w:rPr>
          <w:rFonts w:ascii="Times New Roman" w:hAnsi="Times New Roman"/>
          <w:bCs/>
        </w:rPr>
      </w:pPr>
      <w:r>
        <w:rPr>
          <w:rFonts w:ascii="Times New Roman" w:hAnsi="Times New Roman"/>
          <w:bCs/>
        </w:rPr>
        <w:t>Med</w:t>
      </w:r>
      <w:r w:rsidR="00375E3B" w:rsidRPr="00B14100">
        <w:rPr>
          <w:rFonts w:ascii="Times New Roman" w:hAnsi="Times New Roman"/>
          <w:bCs/>
        </w:rPr>
        <w:t xml:space="preserve">sebojna razmerja glede uveljavljanja </w:t>
      </w:r>
      <w:proofErr w:type="spellStart"/>
      <w:r w:rsidR="00375E3B" w:rsidRPr="00B14100">
        <w:rPr>
          <w:rFonts w:ascii="Times New Roman" w:hAnsi="Times New Roman"/>
          <w:bCs/>
        </w:rPr>
        <w:t>jamčevanja</w:t>
      </w:r>
      <w:proofErr w:type="spellEnd"/>
      <w:r w:rsidR="00375E3B" w:rsidRPr="00B14100">
        <w:rPr>
          <w:rFonts w:ascii="Times New Roman" w:hAnsi="Times New Roman"/>
          <w:bCs/>
        </w:rPr>
        <w:t xml:space="preserve"> za stvarne in pravne napake in druga medsebojna razmerja urejata pogodbeni stranki v skladu z Obliga</w:t>
      </w:r>
      <w:r w:rsidR="00375E3B">
        <w:rPr>
          <w:rFonts w:ascii="Times New Roman" w:hAnsi="Times New Roman"/>
          <w:bCs/>
        </w:rPr>
        <w:t xml:space="preserve">cijskim zakonikom </w:t>
      </w:r>
      <w:r w:rsidR="00375E3B" w:rsidRPr="00B14100">
        <w:rPr>
          <w:rFonts w:ascii="Times New Roman" w:hAnsi="Times New Roman"/>
          <w:bCs/>
        </w:rPr>
        <w:t>(v nadaljevanju: OZ).</w:t>
      </w:r>
    </w:p>
    <w:p w:rsidR="006A7B0A" w:rsidRPr="00B14100" w:rsidRDefault="006A7B0A" w:rsidP="00375E3B">
      <w:pPr>
        <w:jc w:val="both"/>
        <w:rPr>
          <w:rFonts w:ascii="Times New Roman" w:hAnsi="Times New Roman"/>
          <w:bCs/>
        </w:rPr>
      </w:pPr>
    </w:p>
    <w:p w:rsidR="00375E3B" w:rsidRPr="00B14100" w:rsidRDefault="00375E3B" w:rsidP="00375E3B">
      <w:pPr>
        <w:jc w:val="both"/>
        <w:rPr>
          <w:rFonts w:ascii="Times New Roman" w:hAnsi="Times New Roman"/>
          <w:b/>
        </w:rPr>
      </w:pPr>
    </w:p>
    <w:p w:rsidR="00375E3B" w:rsidRPr="00B14100" w:rsidRDefault="00375E3B" w:rsidP="00934109">
      <w:pPr>
        <w:pStyle w:val="Telobesedila"/>
        <w:numPr>
          <w:ilvl w:val="0"/>
          <w:numId w:val="8"/>
        </w:numPr>
        <w:tabs>
          <w:tab w:val="clear" w:pos="5040"/>
          <w:tab w:val="num" w:pos="4678"/>
        </w:tabs>
        <w:ind w:left="4678"/>
        <w:rPr>
          <w:szCs w:val="24"/>
        </w:rPr>
      </w:pPr>
      <w:r w:rsidRPr="00B14100">
        <w:rPr>
          <w:szCs w:val="24"/>
        </w:rPr>
        <w:t>člen</w:t>
      </w:r>
    </w:p>
    <w:p w:rsidR="00375E3B" w:rsidRPr="00B14100" w:rsidRDefault="00375E3B" w:rsidP="00375E3B">
      <w:pPr>
        <w:pStyle w:val="Telobesedila"/>
        <w:outlineLvl w:val="0"/>
        <w:rPr>
          <w:szCs w:val="24"/>
        </w:rPr>
      </w:pPr>
      <w:bookmarkStart w:id="87" w:name="_Toc454213639"/>
      <w:bookmarkStart w:id="88" w:name="_Toc454213687"/>
      <w:bookmarkStart w:id="89" w:name="_Toc454213858"/>
      <w:bookmarkStart w:id="90" w:name="_Toc456003828"/>
      <w:bookmarkStart w:id="91" w:name="_Toc456003963"/>
      <w:bookmarkStart w:id="92" w:name="_Toc456004137"/>
      <w:bookmarkStart w:id="93" w:name="_Toc466354986"/>
      <w:bookmarkStart w:id="94" w:name="_Toc29362758"/>
      <w:bookmarkStart w:id="95" w:name="_Toc73424440"/>
      <w:r w:rsidRPr="00B14100">
        <w:rPr>
          <w:szCs w:val="24"/>
        </w:rPr>
        <w:t>Kontaktna oseba naročnika je</w:t>
      </w:r>
      <w:bookmarkEnd w:id="87"/>
      <w:bookmarkEnd w:id="88"/>
      <w:bookmarkEnd w:id="89"/>
      <w:bookmarkEnd w:id="90"/>
      <w:bookmarkEnd w:id="91"/>
      <w:bookmarkEnd w:id="92"/>
      <w:bookmarkEnd w:id="93"/>
      <w:bookmarkEnd w:id="94"/>
      <w:bookmarkEnd w:id="95"/>
      <w:r w:rsidR="009D2169">
        <w:rPr>
          <w:szCs w:val="24"/>
        </w:rPr>
        <w:t xml:space="preserve"> </w:t>
      </w:r>
    </w:p>
    <w:p w:rsidR="00375E3B" w:rsidRPr="00B14100" w:rsidRDefault="00EC19EC" w:rsidP="00375E3B">
      <w:pPr>
        <w:pStyle w:val="Telobesedila"/>
        <w:outlineLvl w:val="0"/>
        <w:rPr>
          <w:b/>
          <w:szCs w:val="24"/>
        </w:rPr>
      </w:pPr>
      <w:bookmarkStart w:id="96" w:name="_Toc454213640"/>
      <w:bookmarkStart w:id="97" w:name="_Toc454213688"/>
      <w:bookmarkStart w:id="98" w:name="_Toc454213859"/>
      <w:bookmarkStart w:id="99" w:name="_Toc456003829"/>
      <w:bookmarkStart w:id="100" w:name="_Toc456003964"/>
      <w:bookmarkStart w:id="101" w:name="_Toc456004138"/>
      <w:bookmarkStart w:id="102" w:name="_Toc466354987"/>
      <w:bookmarkStart w:id="103" w:name="_Toc29362759"/>
      <w:bookmarkStart w:id="104" w:name="_Toc73424441"/>
      <w:r>
        <w:rPr>
          <w:szCs w:val="24"/>
        </w:rPr>
        <w:t>Kontaktna oseba izvajalca</w:t>
      </w:r>
      <w:r w:rsidR="00375E3B">
        <w:rPr>
          <w:szCs w:val="24"/>
        </w:rPr>
        <w:t xml:space="preserve"> je....……………………………………...</w:t>
      </w:r>
      <w:r w:rsidR="00375E3B" w:rsidRPr="00B14100">
        <w:rPr>
          <w:szCs w:val="24"/>
        </w:rPr>
        <w:t>.</w:t>
      </w:r>
      <w:bookmarkEnd w:id="96"/>
      <w:bookmarkEnd w:id="97"/>
      <w:bookmarkEnd w:id="98"/>
      <w:bookmarkEnd w:id="99"/>
      <w:bookmarkEnd w:id="100"/>
      <w:bookmarkEnd w:id="101"/>
      <w:bookmarkEnd w:id="102"/>
      <w:bookmarkEnd w:id="103"/>
      <w:bookmarkEnd w:id="104"/>
    </w:p>
    <w:p w:rsidR="00375E3B" w:rsidRPr="00B14100" w:rsidRDefault="00375E3B" w:rsidP="00375E3B">
      <w:pPr>
        <w:pStyle w:val="Telobesedila"/>
        <w:rPr>
          <w:b/>
          <w:szCs w:val="24"/>
        </w:rPr>
      </w:pPr>
      <w:r w:rsidRPr="00B14100">
        <w:rPr>
          <w:szCs w:val="24"/>
        </w:rPr>
        <w:t>Kontaktna oseba naročnika je obenem tudi skrbnik tega sporazuma.</w:t>
      </w:r>
    </w:p>
    <w:p w:rsidR="00375E3B" w:rsidRPr="005F4C4C" w:rsidRDefault="00375E3B" w:rsidP="00375E3B">
      <w:pPr>
        <w:jc w:val="both"/>
        <w:rPr>
          <w:rFonts w:ascii="Times New Roman" w:hAnsi="Times New Roman"/>
        </w:rPr>
      </w:pPr>
      <w:r w:rsidRPr="005F4C4C">
        <w:rPr>
          <w:rFonts w:ascii="Times New Roman" w:hAnsi="Times New Roman"/>
        </w:rPr>
        <w:t xml:space="preserve">Naročnik bo vse pripombe v zvezi z izvrševanjem tega sporazuma sporočal </w:t>
      </w:r>
      <w:r w:rsidR="00EC19EC">
        <w:rPr>
          <w:rFonts w:ascii="Times New Roman" w:hAnsi="Times New Roman"/>
        </w:rPr>
        <w:t>izvajalcu v pisni obliki. Če izvajalec</w:t>
      </w:r>
      <w:r w:rsidRPr="005F4C4C">
        <w:rPr>
          <w:rFonts w:ascii="Times New Roman" w:hAnsi="Times New Roman"/>
        </w:rPr>
        <w:t xml:space="preserve"> pri naslednjih dobavah ne upošteva upravičenih pripomb naro</w:t>
      </w:r>
      <w:r w:rsidR="00EC19EC">
        <w:rPr>
          <w:rFonts w:ascii="Times New Roman" w:hAnsi="Times New Roman"/>
        </w:rPr>
        <w:t>čnika, lahko naročnik izvajalc</w:t>
      </w:r>
      <w:r w:rsidRPr="005F4C4C">
        <w:rPr>
          <w:rFonts w:ascii="Times New Roman" w:hAnsi="Times New Roman"/>
        </w:rPr>
        <w:t>a izključi iz tega sporazuma in n</w:t>
      </w:r>
      <w:r w:rsidR="003103F0">
        <w:rPr>
          <w:rFonts w:ascii="Times New Roman" w:hAnsi="Times New Roman"/>
        </w:rPr>
        <w:t>abavlja storitve</w:t>
      </w:r>
      <w:r w:rsidRPr="005F4C4C">
        <w:rPr>
          <w:rFonts w:ascii="Times New Roman" w:hAnsi="Times New Roman"/>
        </w:rPr>
        <w:t xml:space="preserve"> pri stranki tega sporazuma, ki je bila naslednja najugodnejša po ponudbenem predračunu. </w:t>
      </w:r>
    </w:p>
    <w:p w:rsidR="00375E3B" w:rsidRPr="005F4C4C" w:rsidRDefault="00375E3B" w:rsidP="00375E3B">
      <w:pPr>
        <w:jc w:val="both"/>
        <w:rPr>
          <w:rFonts w:ascii="Times New Roman" w:hAnsi="Times New Roman"/>
        </w:rPr>
      </w:pPr>
    </w:p>
    <w:p w:rsidR="00375E3B" w:rsidRPr="005F4C4C" w:rsidRDefault="00375E3B" w:rsidP="00375E3B">
      <w:pPr>
        <w:jc w:val="both"/>
        <w:rPr>
          <w:rFonts w:ascii="Times New Roman" w:hAnsi="Times New Roman"/>
        </w:rPr>
      </w:pPr>
      <w:r w:rsidRPr="005F4C4C">
        <w:rPr>
          <w:rFonts w:ascii="Times New Roman" w:hAnsi="Times New Roman"/>
        </w:rPr>
        <w:t>O izključitvi na</w:t>
      </w:r>
      <w:r w:rsidR="00EC19EC">
        <w:rPr>
          <w:rFonts w:ascii="Times New Roman" w:hAnsi="Times New Roman"/>
        </w:rPr>
        <w:t>ročnik pisno obvesti izvajalca</w:t>
      </w:r>
      <w:r w:rsidRPr="005F4C4C">
        <w:rPr>
          <w:rFonts w:ascii="Times New Roman" w:hAnsi="Times New Roman"/>
        </w:rPr>
        <w:t>.</w:t>
      </w:r>
      <w:r>
        <w:rPr>
          <w:rFonts w:ascii="Times New Roman" w:hAnsi="Times New Roman"/>
        </w:rPr>
        <w:t xml:space="preserve"> Odpovedni rok je 30 dni.</w:t>
      </w:r>
    </w:p>
    <w:p w:rsidR="00375E3B" w:rsidRPr="005F4C4C" w:rsidRDefault="00375E3B" w:rsidP="00375E3B">
      <w:pPr>
        <w:jc w:val="both"/>
        <w:rPr>
          <w:rFonts w:ascii="Times New Roman" w:hAnsi="Times New Roman"/>
        </w:rPr>
      </w:pPr>
    </w:p>
    <w:p w:rsidR="00375E3B" w:rsidRPr="005F4C4C" w:rsidRDefault="00375E3B" w:rsidP="00375E3B">
      <w:pPr>
        <w:jc w:val="both"/>
        <w:rPr>
          <w:rFonts w:ascii="Times New Roman" w:hAnsi="Times New Roman"/>
        </w:rPr>
      </w:pPr>
      <w:r w:rsidRPr="005F4C4C">
        <w:rPr>
          <w:rFonts w:ascii="Times New Roman" w:hAnsi="Times New Roman"/>
        </w:rPr>
        <w:t>Kot kršitev tega sporazuma se štejejo zlasti naslednje kršitve:</w:t>
      </w:r>
    </w:p>
    <w:p w:rsidR="00375E3B" w:rsidRPr="005F4C4C" w:rsidRDefault="00EC19EC" w:rsidP="001540BC">
      <w:pPr>
        <w:numPr>
          <w:ilvl w:val="1"/>
          <w:numId w:val="14"/>
        </w:numPr>
        <w:jc w:val="both"/>
        <w:rPr>
          <w:rFonts w:ascii="Times New Roman" w:hAnsi="Times New Roman"/>
        </w:rPr>
      </w:pPr>
      <w:r>
        <w:rPr>
          <w:rFonts w:ascii="Times New Roman" w:hAnsi="Times New Roman"/>
        </w:rPr>
        <w:t>če izvajalec</w:t>
      </w:r>
      <w:r w:rsidR="00375E3B" w:rsidRPr="005F4C4C">
        <w:rPr>
          <w:rFonts w:ascii="Times New Roman" w:hAnsi="Times New Roman"/>
        </w:rPr>
        <w:t xml:space="preserve"> ne dobavi blaga, določenega dne, ob določeni uri, in kljub pisnemu opozorilu ne upošteva opozoril naročnika;</w:t>
      </w:r>
    </w:p>
    <w:p w:rsidR="00375E3B" w:rsidRPr="005F4C4C" w:rsidRDefault="00375E3B" w:rsidP="001540BC">
      <w:pPr>
        <w:numPr>
          <w:ilvl w:val="1"/>
          <w:numId w:val="14"/>
        </w:numPr>
        <w:jc w:val="both"/>
        <w:rPr>
          <w:rFonts w:ascii="Times New Roman" w:hAnsi="Times New Roman"/>
        </w:rPr>
      </w:pPr>
      <w:r w:rsidRPr="005F4C4C">
        <w:rPr>
          <w:rFonts w:ascii="Times New Roman" w:hAnsi="Times New Roman"/>
        </w:rPr>
        <w:t>če dobavi nekvalitetno blago, neustrezne teže ali pakiranja, ter ga na zahtevo naročnika ne zamenja in</w:t>
      </w:r>
    </w:p>
    <w:p w:rsidR="000A5D5C" w:rsidRPr="00760A68" w:rsidRDefault="00EC19EC" w:rsidP="00760A68">
      <w:pPr>
        <w:numPr>
          <w:ilvl w:val="1"/>
          <w:numId w:val="14"/>
        </w:numPr>
        <w:jc w:val="both"/>
        <w:rPr>
          <w:rFonts w:ascii="Times New Roman" w:hAnsi="Times New Roman"/>
        </w:rPr>
      </w:pPr>
      <w:r>
        <w:rPr>
          <w:rFonts w:ascii="Times New Roman" w:hAnsi="Times New Roman"/>
        </w:rPr>
        <w:lastRenderedPageBreak/>
        <w:t>če izvajalec</w:t>
      </w:r>
      <w:r w:rsidR="00375E3B" w:rsidRPr="005F4C4C">
        <w:rPr>
          <w:rFonts w:ascii="Times New Roman" w:hAnsi="Times New Roman"/>
        </w:rPr>
        <w:t xml:space="preserve"> grobo krši določila tega sporazuma.</w:t>
      </w:r>
    </w:p>
    <w:p w:rsidR="00375E3B" w:rsidRDefault="00375E3B" w:rsidP="00375E3B">
      <w:pPr>
        <w:jc w:val="both"/>
        <w:rPr>
          <w:rFonts w:ascii="Times New Roman" w:hAnsi="Times New Roman"/>
        </w:rPr>
      </w:pPr>
    </w:p>
    <w:p w:rsidR="00375E3B" w:rsidRDefault="00375E3B" w:rsidP="00375E3B">
      <w:pPr>
        <w:jc w:val="both"/>
        <w:rPr>
          <w:rFonts w:ascii="Times New Roman" w:hAnsi="Times New Roman"/>
        </w:rPr>
      </w:pPr>
    </w:p>
    <w:p w:rsidR="00375E3B" w:rsidRPr="00B14100" w:rsidRDefault="00375E3B" w:rsidP="00375E3B">
      <w:pPr>
        <w:pStyle w:val="Telobesedila"/>
        <w:jc w:val="center"/>
        <w:rPr>
          <w:b/>
          <w:bCs/>
          <w:szCs w:val="24"/>
        </w:rPr>
      </w:pPr>
      <w:r w:rsidRPr="00B14100">
        <w:rPr>
          <w:b/>
          <w:bCs/>
          <w:szCs w:val="24"/>
        </w:rPr>
        <w:t>PROTIKORUPCIJSKA KLAVZULA</w:t>
      </w:r>
    </w:p>
    <w:p w:rsidR="00375E3B" w:rsidRDefault="00375E3B" w:rsidP="00375E3B">
      <w:pPr>
        <w:jc w:val="both"/>
        <w:rPr>
          <w:rFonts w:ascii="Times New Roman" w:hAnsi="Times New Roman"/>
        </w:rPr>
      </w:pPr>
    </w:p>
    <w:p w:rsidR="00375E3B" w:rsidRPr="005F4C4C" w:rsidRDefault="00375E3B" w:rsidP="00375E3B">
      <w:pPr>
        <w:numPr>
          <w:ilvl w:val="0"/>
          <w:numId w:val="8"/>
        </w:numPr>
        <w:tabs>
          <w:tab w:val="num" w:pos="426"/>
        </w:tabs>
        <w:ind w:hanging="5040"/>
        <w:jc w:val="center"/>
        <w:rPr>
          <w:rFonts w:ascii="Times New Roman" w:hAnsi="Times New Roman"/>
        </w:rPr>
      </w:pPr>
      <w:r w:rsidRPr="005F4C4C">
        <w:rPr>
          <w:rFonts w:ascii="Times New Roman" w:hAnsi="Times New Roman"/>
        </w:rPr>
        <w:t>člen</w:t>
      </w:r>
    </w:p>
    <w:p w:rsidR="00375E3B" w:rsidRPr="00B14100" w:rsidRDefault="00375E3B" w:rsidP="00375E3B">
      <w:pPr>
        <w:autoSpaceDE w:val="0"/>
        <w:autoSpaceDN w:val="0"/>
        <w:adjustRightInd w:val="0"/>
        <w:jc w:val="both"/>
        <w:rPr>
          <w:rFonts w:ascii="Times New Roman" w:hAnsi="Times New Roman"/>
          <w:color w:val="000000"/>
        </w:rPr>
      </w:pPr>
      <w:r w:rsidRPr="00B14100">
        <w:rPr>
          <w:rFonts w:ascii="Times New Roman" w:hAnsi="Times New Roman"/>
          <w:color w:val="000000"/>
        </w:rPr>
        <w:t xml:space="preserve">Okvirni sporazum, pri katerem kdo v imenu ali na račun druge pogodbene stranke, predstavniku ali posredniku organa ali organizacije iz javnega sektorja obljubi, ponudi ali da kakšno nedovoljeno korist za: </w:t>
      </w:r>
    </w:p>
    <w:p w:rsidR="00375E3B" w:rsidRPr="00AD1E8F" w:rsidRDefault="00375E3B" w:rsidP="00514671">
      <w:pPr>
        <w:pStyle w:val="Odstavekseznama"/>
        <w:numPr>
          <w:ilvl w:val="0"/>
          <w:numId w:val="11"/>
        </w:numPr>
        <w:autoSpaceDE w:val="0"/>
        <w:autoSpaceDN w:val="0"/>
        <w:adjustRightInd w:val="0"/>
        <w:jc w:val="both"/>
        <w:rPr>
          <w:rFonts w:ascii="Times New Roman" w:hAnsi="Times New Roman"/>
          <w:color w:val="000000"/>
        </w:rPr>
      </w:pPr>
      <w:r w:rsidRPr="00AD1E8F">
        <w:rPr>
          <w:rFonts w:ascii="Times New Roman" w:hAnsi="Times New Roman"/>
          <w:color w:val="000000"/>
        </w:rPr>
        <w:t xml:space="preserve">pridobitev posla ali </w:t>
      </w:r>
    </w:p>
    <w:p w:rsidR="00375E3B" w:rsidRPr="00AD1E8F" w:rsidRDefault="00375E3B" w:rsidP="00514671">
      <w:pPr>
        <w:pStyle w:val="Odstavekseznama"/>
        <w:numPr>
          <w:ilvl w:val="0"/>
          <w:numId w:val="11"/>
        </w:numPr>
        <w:autoSpaceDE w:val="0"/>
        <w:autoSpaceDN w:val="0"/>
        <w:adjustRightInd w:val="0"/>
        <w:jc w:val="both"/>
        <w:rPr>
          <w:rFonts w:ascii="Times New Roman" w:hAnsi="Times New Roman"/>
          <w:color w:val="000000"/>
        </w:rPr>
      </w:pPr>
      <w:r w:rsidRPr="00AD1E8F">
        <w:rPr>
          <w:rFonts w:ascii="Times New Roman" w:hAnsi="Times New Roman"/>
          <w:color w:val="000000"/>
        </w:rPr>
        <w:t xml:space="preserve">sklenitev posla pod ugodnejšimi pogoji ali </w:t>
      </w:r>
    </w:p>
    <w:p w:rsidR="00375E3B" w:rsidRPr="00AD1E8F" w:rsidRDefault="00375E3B" w:rsidP="00514671">
      <w:pPr>
        <w:pStyle w:val="Odstavekseznama"/>
        <w:numPr>
          <w:ilvl w:val="0"/>
          <w:numId w:val="11"/>
        </w:numPr>
        <w:autoSpaceDE w:val="0"/>
        <w:autoSpaceDN w:val="0"/>
        <w:adjustRightInd w:val="0"/>
        <w:jc w:val="both"/>
        <w:rPr>
          <w:rFonts w:ascii="Times New Roman" w:hAnsi="Times New Roman"/>
          <w:color w:val="000000"/>
        </w:rPr>
      </w:pPr>
      <w:r w:rsidRPr="00AD1E8F">
        <w:rPr>
          <w:rFonts w:ascii="Times New Roman" w:hAnsi="Times New Roman"/>
          <w:color w:val="000000"/>
        </w:rPr>
        <w:t xml:space="preserve">za opustitev dolžnega nadzora nad izvajanjem pogodbenih obveznosti ali </w:t>
      </w:r>
    </w:p>
    <w:p w:rsidR="00375E3B" w:rsidRPr="00AD1E8F" w:rsidRDefault="00375E3B" w:rsidP="00514671">
      <w:pPr>
        <w:pStyle w:val="Odstavekseznama"/>
        <w:numPr>
          <w:ilvl w:val="0"/>
          <w:numId w:val="11"/>
        </w:numPr>
        <w:autoSpaceDE w:val="0"/>
        <w:autoSpaceDN w:val="0"/>
        <w:adjustRightInd w:val="0"/>
        <w:jc w:val="both"/>
        <w:rPr>
          <w:rFonts w:ascii="Times New Roman" w:hAnsi="Times New Roman"/>
          <w:color w:val="000000"/>
        </w:rPr>
      </w:pPr>
      <w:r w:rsidRPr="00AD1E8F">
        <w:rPr>
          <w:rFonts w:ascii="Times New Roman" w:hAnsi="Times New Roman"/>
          <w:color w:val="00000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375E3B" w:rsidRDefault="00375E3B" w:rsidP="00375E3B">
      <w:pPr>
        <w:autoSpaceDE w:val="0"/>
        <w:autoSpaceDN w:val="0"/>
        <w:adjustRightInd w:val="0"/>
        <w:jc w:val="both"/>
        <w:rPr>
          <w:rFonts w:ascii="Times New Roman" w:hAnsi="Times New Roman"/>
          <w:color w:val="000000"/>
        </w:rPr>
      </w:pPr>
      <w:r w:rsidRPr="00B14100">
        <w:rPr>
          <w:rFonts w:ascii="Times New Roman" w:hAnsi="Times New Roman"/>
          <w:color w:val="000000"/>
        </w:rPr>
        <w:t xml:space="preserve">je ničen. </w:t>
      </w:r>
    </w:p>
    <w:p w:rsidR="00375E3B" w:rsidRDefault="00375E3B" w:rsidP="00375E3B">
      <w:pPr>
        <w:jc w:val="both"/>
        <w:rPr>
          <w:rFonts w:ascii="Times New Roman" w:hAnsi="Times New Roman"/>
          <w:color w:val="000000"/>
        </w:rPr>
      </w:pPr>
    </w:p>
    <w:p w:rsidR="00375E3B" w:rsidRPr="007D5BF7" w:rsidRDefault="00375E3B" w:rsidP="00375E3B">
      <w:pPr>
        <w:jc w:val="center"/>
        <w:rPr>
          <w:rFonts w:ascii="Times New Roman" w:hAnsi="Times New Roman"/>
          <w:b/>
          <w:bCs/>
        </w:rPr>
      </w:pPr>
      <w:r w:rsidRPr="007D5BF7">
        <w:rPr>
          <w:rFonts w:ascii="Times New Roman" w:hAnsi="Times New Roman"/>
          <w:b/>
          <w:bCs/>
        </w:rPr>
        <w:t>RAZVEZNI POGOJ</w:t>
      </w:r>
    </w:p>
    <w:p w:rsidR="00375E3B" w:rsidRPr="007D5BF7" w:rsidRDefault="00375E3B" w:rsidP="00375E3B">
      <w:pPr>
        <w:jc w:val="center"/>
        <w:rPr>
          <w:rFonts w:ascii="Times New Roman" w:hAnsi="Times New Roman"/>
          <w:b/>
          <w:bCs/>
        </w:rPr>
      </w:pPr>
    </w:p>
    <w:p w:rsidR="00375E3B" w:rsidRPr="007D5BF7" w:rsidRDefault="00375E3B" w:rsidP="00375E3B">
      <w:pPr>
        <w:numPr>
          <w:ilvl w:val="0"/>
          <w:numId w:val="8"/>
        </w:numPr>
        <w:tabs>
          <w:tab w:val="num" w:pos="426"/>
        </w:tabs>
        <w:ind w:hanging="5040"/>
        <w:jc w:val="center"/>
        <w:rPr>
          <w:rFonts w:ascii="Times New Roman" w:hAnsi="Times New Roman"/>
        </w:rPr>
      </w:pPr>
      <w:r w:rsidRPr="007D5BF7">
        <w:rPr>
          <w:rFonts w:ascii="Times New Roman" w:hAnsi="Times New Roman"/>
        </w:rPr>
        <w:t>člen</w:t>
      </w:r>
    </w:p>
    <w:p w:rsidR="00375E3B" w:rsidRPr="007D5BF7" w:rsidRDefault="00375E3B" w:rsidP="00375E3B">
      <w:pPr>
        <w:jc w:val="both"/>
        <w:rPr>
          <w:rFonts w:ascii="Times New Roman" w:eastAsiaTheme="minorHAnsi" w:hAnsi="Times New Roman"/>
        </w:rPr>
      </w:pPr>
      <w:r w:rsidRPr="007D5BF7">
        <w:rPr>
          <w:rFonts w:ascii="Times New Roman" w:hAnsi="Times New Roman"/>
        </w:rPr>
        <w:t>Ta pogodba je sklenjena pod razveznim pogojem, ki se uresniči v primeru izpolnitve ene od naslednjih okoliščin:</w:t>
      </w:r>
    </w:p>
    <w:p w:rsidR="00375E3B" w:rsidRPr="007D5BF7" w:rsidRDefault="00375E3B" w:rsidP="00375E3B">
      <w:pPr>
        <w:jc w:val="both"/>
        <w:rPr>
          <w:rFonts w:ascii="Times New Roman" w:hAnsi="Times New Roman"/>
        </w:rPr>
      </w:pPr>
      <w:r w:rsidRPr="007D5BF7">
        <w:rPr>
          <w:rFonts w:ascii="Times New Roman" w:hAnsi="Times New Roman"/>
        </w:rPr>
        <w:t>-           če bo naročnik seznanjen, da je sodišče s pravnomočno odločitvijo ugotovilo kršitev obveznosti delovne, okoljske ali socialne</w:t>
      </w:r>
      <w:r w:rsidR="00EC19EC">
        <w:rPr>
          <w:rFonts w:ascii="Times New Roman" w:hAnsi="Times New Roman"/>
        </w:rPr>
        <w:t xml:space="preserve"> zakonodaje s strani izvajalca</w:t>
      </w:r>
      <w:r w:rsidRPr="007D5BF7">
        <w:rPr>
          <w:rFonts w:ascii="Times New Roman" w:hAnsi="Times New Roman"/>
        </w:rPr>
        <w:t xml:space="preserve"> ali podizvajalca ali </w:t>
      </w:r>
    </w:p>
    <w:p w:rsidR="00375E3B" w:rsidRPr="007D5BF7" w:rsidRDefault="00375E3B" w:rsidP="00375E3B">
      <w:pPr>
        <w:jc w:val="both"/>
        <w:rPr>
          <w:rFonts w:ascii="Times New Roman" w:hAnsi="Times New Roman"/>
        </w:rPr>
      </w:pPr>
      <w:r w:rsidRPr="007D5BF7">
        <w:rPr>
          <w:rFonts w:ascii="Times New Roman" w:hAnsi="Times New Roman"/>
        </w:rPr>
        <w:t>-           če bo naročnik seznanjen, da je pristojni državni organ pri izvajalcu v času izvajanja pogodbe ugotovil najmanj dve kršitvi v zvezi s:</w:t>
      </w:r>
    </w:p>
    <w:p w:rsidR="00375E3B" w:rsidRPr="007D5BF7" w:rsidRDefault="00375E3B" w:rsidP="00375E3B">
      <w:pPr>
        <w:jc w:val="both"/>
        <w:rPr>
          <w:rFonts w:ascii="Times New Roman" w:hAnsi="Times New Roman"/>
        </w:rPr>
      </w:pPr>
      <w:r w:rsidRPr="007D5BF7">
        <w:rPr>
          <w:rFonts w:ascii="Times New Roman" w:hAnsi="Times New Roman"/>
        </w:rPr>
        <w:t xml:space="preserve">o          plačilom za delo, </w:t>
      </w:r>
    </w:p>
    <w:p w:rsidR="00375E3B" w:rsidRPr="007D5BF7" w:rsidRDefault="00375E3B" w:rsidP="00375E3B">
      <w:pPr>
        <w:jc w:val="both"/>
        <w:rPr>
          <w:rFonts w:ascii="Times New Roman" w:hAnsi="Times New Roman"/>
        </w:rPr>
      </w:pPr>
      <w:r w:rsidRPr="007D5BF7">
        <w:rPr>
          <w:rFonts w:ascii="Times New Roman" w:hAnsi="Times New Roman"/>
        </w:rPr>
        <w:t xml:space="preserve">o          delovnim časom, </w:t>
      </w:r>
    </w:p>
    <w:p w:rsidR="00375E3B" w:rsidRPr="007D5BF7" w:rsidRDefault="00375E3B" w:rsidP="00375E3B">
      <w:pPr>
        <w:jc w:val="both"/>
        <w:rPr>
          <w:rFonts w:ascii="Times New Roman" w:hAnsi="Times New Roman"/>
        </w:rPr>
      </w:pPr>
      <w:r w:rsidRPr="007D5BF7">
        <w:rPr>
          <w:rFonts w:ascii="Times New Roman" w:hAnsi="Times New Roman"/>
        </w:rPr>
        <w:t xml:space="preserve">o          počitki, </w:t>
      </w:r>
    </w:p>
    <w:p w:rsidR="00375E3B" w:rsidRPr="007D5BF7" w:rsidRDefault="00375E3B" w:rsidP="00375E3B">
      <w:pPr>
        <w:jc w:val="both"/>
        <w:rPr>
          <w:rFonts w:ascii="Times New Roman" w:hAnsi="Times New Roman"/>
        </w:rPr>
      </w:pPr>
      <w:r w:rsidRPr="007D5BF7">
        <w:rPr>
          <w:rFonts w:ascii="Times New Roman" w:hAnsi="Times New Roman"/>
        </w:rPr>
        <w:t xml:space="preserve">o          opravljanjem dela na podlagi pogodb civilnega prava kljub obstoju elementov delovnega razmerja ali v zvezi z zaposlovanjem na črno </w:t>
      </w:r>
    </w:p>
    <w:p w:rsidR="00375E3B" w:rsidRPr="007D5BF7" w:rsidRDefault="00375E3B" w:rsidP="00375E3B">
      <w:pPr>
        <w:jc w:val="both"/>
        <w:rPr>
          <w:rFonts w:ascii="Times New Roman" w:hAnsi="Times New Roman"/>
        </w:rPr>
      </w:pPr>
      <w:r w:rsidRPr="007D5BF7">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375E3B" w:rsidRPr="007D5BF7" w:rsidRDefault="00375E3B" w:rsidP="00375E3B">
      <w:pPr>
        <w:jc w:val="both"/>
        <w:rPr>
          <w:rFonts w:ascii="Times New Roman" w:hAnsi="Times New Roman"/>
        </w:rPr>
      </w:pPr>
      <w:r w:rsidRPr="007D5BF7">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w:t>
      </w:r>
      <w:r w:rsidR="00EC19EC">
        <w:rPr>
          <w:rFonts w:ascii="Times New Roman" w:hAnsi="Times New Roman"/>
        </w:rPr>
        <w:t xml:space="preserve"> bo naročnik obvestil izvajalca</w:t>
      </w:r>
      <w:r w:rsidRPr="007D5BF7">
        <w:rPr>
          <w:rFonts w:ascii="Times New Roman" w:hAnsi="Times New Roman"/>
        </w:rPr>
        <w:t>.</w:t>
      </w:r>
    </w:p>
    <w:p w:rsidR="00375E3B" w:rsidRPr="007D5BF7" w:rsidRDefault="00375E3B" w:rsidP="00375E3B">
      <w:pPr>
        <w:jc w:val="both"/>
        <w:rPr>
          <w:rFonts w:ascii="Times New Roman" w:hAnsi="Times New Roman"/>
        </w:rPr>
      </w:pPr>
      <w:r w:rsidRPr="007D5BF7">
        <w:rPr>
          <w:rFonts w:ascii="Times New Roman" w:hAnsi="Times New Roman"/>
        </w:rPr>
        <w:t>Če naročnik v roku 30 dni od seznanitve s kršitvijo ne začne novega postopka javnega naročila, se šteje, da je pogodba (okvirni sporazum) razvezana trideseti dan od seznanitve s kršitvijo.</w:t>
      </w:r>
    </w:p>
    <w:p w:rsidR="00375E3B" w:rsidRPr="007D5BF7" w:rsidRDefault="00375E3B" w:rsidP="00375E3B">
      <w:pPr>
        <w:autoSpaceDE w:val="0"/>
        <w:autoSpaceDN w:val="0"/>
        <w:adjustRightInd w:val="0"/>
        <w:jc w:val="both"/>
        <w:rPr>
          <w:rFonts w:ascii="Times New Roman" w:hAnsi="Times New Roman"/>
        </w:rPr>
      </w:pPr>
    </w:p>
    <w:p w:rsidR="00E76DAD" w:rsidRDefault="00E76DAD" w:rsidP="00E76DAD">
      <w:pPr>
        <w:autoSpaceDE w:val="0"/>
        <w:autoSpaceDN w:val="0"/>
        <w:adjustRightInd w:val="0"/>
        <w:jc w:val="center"/>
        <w:rPr>
          <w:rFonts w:ascii="Times New Roman" w:hAnsi="Times New Roman"/>
          <w:b/>
        </w:rPr>
      </w:pPr>
      <w:r w:rsidRPr="00E76DAD">
        <w:rPr>
          <w:rFonts w:ascii="Times New Roman" w:hAnsi="Times New Roman"/>
          <w:b/>
        </w:rPr>
        <w:t>NEPRIDOBITEV PONUDB</w:t>
      </w:r>
    </w:p>
    <w:p w:rsidR="005E549A" w:rsidRPr="00E76DAD" w:rsidRDefault="005E549A" w:rsidP="00E76DAD">
      <w:pPr>
        <w:autoSpaceDE w:val="0"/>
        <w:autoSpaceDN w:val="0"/>
        <w:adjustRightInd w:val="0"/>
        <w:jc w:val="center"/>
        <w:rPr>
          <w:rFonts w:ascii="Times New Roman" w:hAnsi="Times New Roman"/>
          <w:b/>
        </w:rPr>
      </w:pPr>
    </w:p>
    <w:p w:rsidR="00E76DAD" w:rsidRPr="005E549A" w:rsidRDefault="00E76DAD" w:rsidP="005E549A">
      <w:pPr>
        <w:pStyle w:val="Odstavekseznama"/>
        <w:numPr>
          <w:ilvl w:val="0"/>
          <w:numId w:val="8"/>
        </w:numPr>
        <w:tabs>
          <w:tab w:val="clear" w:pos="5040"/>
          <w:tab w:val="num" w:pos="4678"/>
        </w:tabs>
        <w:autoSpaceDE w:val="0"/>
        <w:autoSpaceDN w:val="0"/>
        <w:adjustRightInd w:val="0"/>
        <w:ind w:left="4678"/>
        <w:rPr>
          <w:rFonts w:ascii="Times New Roman" w:hAnsi="Times New Roman"/>
          <w:color w:val="000000"/>
        </w:rPr>
      </w:pPr>
      <w:r>
        <w:rPr>
          <w:rFonts w:ascii="Times New Roman" w:hAnsi="Times New Roman"/>
          <w:color w:val="000000"/>
        </w:rPr>
        <w:t>člen</w:t>
      </w:r>
    </w:p>
    <w:p w:rsidR="00E76DAD" w:rsidRPr="00E76DAD" w:rsidRDefault="00E76DAD" w:rsidP="00E76DAD">
      <w:pPr>
        <w:autoSpaceDE w:val="0"/>
        <w:autoSpaceDN w:val="0"/>
        <w:adjustRightInd w:val="0"/>
        <w:jc w:val="both"/>
        <w:rPr>
          <w:rFonts w:ascii="Times New Roman" w:hAnsi="Times New Roman"/>
          <w:color w:val="000000"/>
        </w:rPr>
      </w:pPr>
      <w:r w:rsidRPr="00E76DAD">
        <w:rPr>
          <w:rFonts w:ascii="Times New Roman" w:hAnsi="Times New Roman"/>
          <w:color w:val="000000"/>
        </w:rPr>
        <w:t xml:space="preserve">Če naročnik za posamezno povpraševanje ne prejme nobene ponudbe, je dolžan posebej skrbno preveriti ali razlog </w:t>
      </w:r>
      <w:proofErr w:type="spellStart"/>
      <w:r w:rsidRPr="00E76DAD">
        <w:rPr>
          <w:rFonts w:ascii="Times New Roman" w:hAnsi="Times New Roman"/>
          <w:color w:val="000000"/>
        </w:rPr>
        <w:t>nepridobitve</w:t>
      </w:r>
      <w:proofErr w:type="spellEnd"/>
      <w:r w:rsidRPr="00E76DAD">
        <w:rPr>
          <w:rFonts w:ascii="Times New Roman" w:hAnsi="Times New Roman"/>
          <w:color w:val="000000"/>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rsidR="00E76DAD" w:rsidRPr="00E76DAD" w:rsidRDefault="00E76DAD" w:rsidP="00E76DAD">
      <w:pPr>
        <w:autoSpaceDE w:val="0"/>
        <w:autoSpaceDN w:val="0"/>
        <w:adjustRightInd w:val="0"/>
        <w:jc w:val="both"/>
        <w:rPr>
          <w:rFonts w:ascii="Times New Roman" w:hAnsi="Times New Roman"/>
          <w:color w:val="000000"/>
        </w:rPr>
      </w:pPr>
      <w:r w:rsidRPr="00E76DAD">
        <w:rPr>
          <w:rFonts w:ascii="Times New Roman" w:hAnsi="Times New Roman"/>
          <w:color w:val="000000"/>
        </w:rPr>
        <w:lastRenderedPageBreak/>
        <w:t xml:space="preserve">V kolikor naročnik ob posameznem povpraševanju ne pridobi nobene ponudbe, lahko potrebno storitev naroči pri gospodarskem subjektu na trgu in je zaradi tega ni zavezan naročiti po tem okvirnem sporazumu. Pri tem pogoji na trgu ne smejo bistveno odstopati od zahtev, ki jih je naročnik navedel v povabilu k oddaji ponudbe. </w:t>
      </w:r>
    </w:p>
    <w:p w:rsidR="00E76DAD" w:rsidRPr="00E76DAD" w:rsidRDefault="00E76DAD" w:rsidP="00E76DAD">
      <w:pPr>
        <w:autoSpaceDE w:val="0"/>
        <w:autoSpaceDN w:val="0"/>
        <w:adjustRightInd w:val="0"/>
        <w:jc w:val="both"/>
        <w:rPr>
          <w:rFonts w:ascii="Times New Roman" w:hAnsi="Times New Roman"/>
          <w:color w:val="000000"/>
        </w:rPr>
      </w:pPr>
      <w:r w:rsidRPr="00E76DAD">
        <w:rPr>
          <w:rFonts w:ascii="Times New Roman" w:hAnsi="Times New Roman"/>
          <w:color w:val="000000"/>
        </w:rPr>
        <w:t>Naročnik se v primeru, da ne dobi nobene ponudbe, odloči ali za oddajo na prostem trgu lahko ali tudi za ponovitev postopka. Enak postopek lahko naročnik uporabi tudi, če sicer pridobi ponudbe, a so vse nedopustne.</w:t>
      </w:r>
    </w:p>
    <w:p w:rsidR="00E76DAD" w:rsidRPr="00E76DAD" w:rsidRDefault="00E76DAD" w:rsidP="00E76DAD">
      <w:pPr>
        <w:autoSpaceDE w:val="0"/>
        <w:autoSpaceDN w:val="0"/>
        <w:adjustRightInd w:val="0"/>
        <w:jc w:val="both"/>
        <w:rPr>
          <w:rFonts w:ascii="Times New Roman" w:hAnsi="Times New Roman"/>
          <w:color w:val="000000"/>
        </w:rPr>
      </w:pPr>
    </w:p>
    <w:p w:rsidR="00E76DAD" w:rsidRDefault="00E76DAD" w:rsidP="00E76DAD">
      <w:pPr>
        <w:autoSpaceDE w:val="0"/>
        <w:autoSpaceDN w:val="0"/>
        <w:adjustRightInd w:val="0"/>
        <w:jc w:val="both"/>
        <w:rPr>
          <w:rFonts w:ascii="Times New Roman" w:hAnsi="Times New Roman"/>
          <w:color w:val="000000"/>
        </w:rPr>
      </w:pPr>
      <w:r w:rsidRPr="00E76DAD">
        <w:rPr>
          <w:rFonts w:ascii="Times New Roman" w:hAnsi="Times New Roman"/>
          <w:color w:val="000000"/>
        </w:rPr>
        <w:t>Ta okvirni sporazum naročnika ne zavezuje v primeru, da pridobi dopustne ponudbe, a z lastno raziskavo trga ugotovi, da lahko isto naročilo pod enakimi pogoji na prostem trgu dobi ceneje. 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 (ZJN-3).</w:t>
      </w:r>
    </w:p>
    <w:p w:rsidR="00E76DAD" w:rsidRDefault="00E76DAD" w:rsidP="00E76DAD">
      <w:pPr>
        <w:autoSpaceDE w:val="0"/>
        <w:autoSpaceDN w:val="0"/>
        <w:adjustRightInd w:val="0"/>
        <w:jc w:val="both"/>
        <w:rPr>
          <w:rFonts w:ascii="Times New Roman" w:hAnsi="Times New Roman"/>
          <w:color w:val="000000"/>
        </w:rPr>
      </w:pPr>
    </w:p>
    <w:p w:rsidR="00E76DAD" w:rsidRDefault="00E76DAD" w:rsidP="00E76DAD">
      <w:pPr>
        <w:autoSpaceDE w:val="0"/>
        <w:autoSpaceDN w:val="0"/>
        <w:adjustRightInd w:val="0"/>
        <w:jc w:val="center"/>
        <w:rPr>
          <w:rFonts w:ascii="Times New Roman" w:hAnsi="Times New Roman"/>
          <w:b/>
          <w:color w:val="000000"/>
        </w:rPr>
      </w:pPr>
      <w:r w:rsidRPr="00E76DAD">
        <w:rPr>
          <w:rFonts w:ascii="Times New Roman" w:hAnsi="Times New Roman"/>
          <w:b/>
          <w:color w:val="000000"/>
        </w:rPr>
        <w:t>VIŠJA SILA</w:t>
      </w:r>
    </w:p>
    <w:p w:rsidR="005E549A" w:rsidRDefault="005E549A" w:rsidP="00E76DAD">
      <w:pPr>
        <w:autoSpaceDE w:val="0"/>
        <w:autoSpaceDN w:val="0"/>
        <w:adjustRightInd w:val="0"/>
        <w:jc w:val="center"/>
        <w:rPr>
          <w:rFonts w:ascii="Times New Roman" w:hAnsi="Times New Roman"/>
          <w:b/>
          <w:color w:val="000000"/>
        </w:rPr>
      </w:pPr>
    </w:p>
    <w:p w:rsidR="00E76DAD" w:rsidRPr="00C25901" w:rsidRDefault="00C25901" w:rsidP="00C25901">
      <w:pPr>
        <w:pStyle w:val="Odstavekseznama"/>
        <w:numPr>
          <w:ilvl w:val="0"/>
          <w:numId w:val="8"/>
        </w:numPr>
        <w:tabs>
          <w:tab w:val="clear" w:pos="5040"/>
          <w:tab w:val="num" w:pos="4678"/>
        </w:tabs>
        <w:autoSpaceDE w:val="0"/>
        <w:autoSpaceDN w:val="0"/>
        <w:adjustRightInd w:val="0"/>
        <w:ind w:left="4678"/>
        <w:rPr>
          <w:rFonts w:ascii="Times New Roman" w:hAnsi="Times New Roman"/>
        </w:rPr>
      </w:pPr>
      <w:r w:rsidRPr="00C25901">
        <w:rPr>
          <w:rFonts w:ascii="Times New Roman" w:hAnsi="Times New Roman"/>
        </w:rPr>
        <w:t>člen</w:t>
      </w:r>
    </w:p>
    <w:p w:rsidR="00E76DAD" w:rsidRDefault="00C00AED" w:rsidP="00C00AED">
      <w:pPr>
        <w:jc w:val="both"/>
        <w:rPr>
          <w:rFonts w:ascii="Times New Roman" w:hAnsi="Times New Roman"/>
          <w:color w:val="000000"/>
        </w:rPr>
      </w:pPr>
      <w:r w:rsidRPr="00C00AED">
        <w:rPr>
          <w:rFonts w:ascii="Times New Roman" w:hAnsi="Times New Roman"/>
          <w:color w:val="000000"/>
        </w:rPr>
        <w:t>Pod višjo silo se razumejo vsi nepredvideni in nepričakovani dogodki, ki nastopijo neodvisno od volje pogodbenih strank in ki jih pogodbeni stranki nista mogli predvideti ob sklepanju okvirnega sporazuma ter kakorkoli vplivajo na izvedbo pogodbenih obveznosti.</w:t>
      </w:r>
      <w:r>
        <w:rPr>
          <w:rFonts w:ascii="Times New Roman" w:hAnsi="Times New Roman"/>
          <w:color w:val="000000"/>
        </w:rPr>
        <w:t xml:space="preserve"> </w:t>
      </w:r>
      <w:r w:rsidRPr="00C00AED">
        <w:rPr>
          <w:rFonts w:ascii="Times New Roman" w:hAnsi="Times New Roman"/>
          <w:color w:val="000000"/>
        </w:rPr>
        <w:t>Izvajalec je dolžan pisno obvestiti naročnika o nastanku višje sile takoj ko je to mogoče, najkasneje pa v dveh delovnih dneh po nastanku le te.</w:t>
      </w:r>
      <w:r>
        <w:rPr>
          <w:rFonts w:ascii="Times New Roman" w:hAnsi="Times New Roman"/>
          <w:color w:val="000000"/>
        </w:rPr>
        <w:t xml:space="preserve"> </w:t>
      </w:r>
      <w:r w:rsidRPr="00C00AED">
        <w:rPr>
          <w:rFonts w:ascii="Times New Roman" w:hAnsi="Times New Roman"/>
          <w:color w:val="000000"/>
        </w:rPr>
        <w:t>Nobena od pogodbenih strank ni odgovorna za neizpolnitev katerekoli izmed svojih obveznosti iz razlogov, ki so posledica višje sile</w:t>
      </w:r>
      <w:r w:rsidR="007F2A1D">
        <w:rPr>
          <w:rFonts w:ascii="Times New Roman" w:hAnsi="Times New Roman"/>
          <w:color w:val="000000"/>
        </w:rPr>
        <w:t>.</w:t>
      </w:r>
    </w:p>
    <w:p w:rsidR="00C25901" w:rsidRDefault="00C25901" w:rsidP="00C00AED">
      <w:pPr>
        <w:jc w:val="both"/>
        <w:rPr>
          <w:rFonts w:ascii="Times New Roman" w:hAnsi="Times New Roman"/>
          <w:color w:val="000000"/>
        </w:rPr>
      </w:pPr>
    </w:p>
    <w:p w:rsidR="00C25901" w:rsidRDefault="00C25901" w:rsidP="00C25901">
      <w:pPr>
        <w:jc w:val="center"/>
        <w:rPr>
          <w:rFonts w:ascii="Times New Roman" w:hAnsi="Times New Roman"/>
          <w:b/>
          <w:color w:val="000000"/>
        </w:rPr>
      </w:pPr>
      <w:r w:rsidRPr="00C25901">
        <w:rPr>
          <w:rFonts w:ascii="Times New Roman" w:hAnsi="Times New Roman"/>
          <w:b/>
          <w:color w:val="000000"/>
        </w:rPr>
        <w:t>POSLOVNA SKRIVNOST</w:t>
      </w:r>
    </w:p>
    <w:p w:rsidR="005E549A" w:rsidRDefault="005E549A" w:rsidP="00C25901">
      <w:pPr>
        <w:jc w:val="center"/>
        <w:rPr>
          <w:rFonts w:ascii="Times New Roman" w:hAnsi="Times New Roman"/>
          <w:b/>
          <w:color w:val="000000"/>
        </w:rPr>
      </w:pPr>
    </w:p>
    <w:p w:rsidR="00C25901" w:rsidRPr="00C25901" w:rsidRDefault="00C25901" w:rsidP="00C25901">
      <w:pPr>
        <w:pStyle w:val="Odstavekseznama"/>
        <w:numPr>
          <w:ilvl w:val="0"/>
          <w:numId w:val="8"/>
        </w:numPr>
        <w:tabs>
          <w:tab w:val="clear" w:pos="5040"/>
        </w:tabs>
        <w:ind w:left="4678"/>
        <w:rPr>
          <w:rFonts w:ascii="Times New Roman" w:hAnsi="Times New Roman"/>
          <w:color w:val="000000"/>
        </w:rPr>
      </w:pPr>
      <w:r w:rsidRPr="00C25901">
        <w:rPr>
          <w:rFonts w:ascii="Times New Roman" w:hAnsi="Times New Roman"/>
          <w:color w:val="000000"/>
        </w:rPr>
        <w:t>člen</w:t>
      </w:r>
    </w:p>
    <w:p w:rsidR="00C25901" w:rsidRPr="00C25901" w:rsidRDefault="00C25901" w:rsidP="00C25901">
      <w:pPr>
        <w:autoSpaceDE w:val="0"/>
        <w:autoSpaceDN w:val="0"/>
        <w:adjustRightInd w:val="0"/>
        <w:jc w:val="both"/>
        <w:rPr>
          <w:rFonts w:ascii="Times New Roman" w:hAnsi="Times New Roman"/>
          <w:color w:val="000000"/>
        </w:rPr>
      </w:pPr>
      <w:r w:rsidRPr="00C25901">
        <w:rPr>
          <w:rFonts w:ascii="Times New Roman" w:hAnsi="Times New Roman"/>
          <w:color w:val="000000"/>
        </w:rPr>
        <w:t>Pogodbeni stranki sta sporazumni, da vsi podatki, do katerih bi prišli z izvedbo tega okvirnega sporazuma, predvsem osebni podatki o osebah, ki bodo uporabile let ali nastanitve, predstavljajo poslovno skrivnost in se zavezujeta, da bosta vse podatke skrbno varovali in jih uporabljali izključno v zvezi z izvedbo tega okvirnega sporazuma.</w:t>
      </w:r>
    </w:p>
    <w:p w:rsidR="00C25901" w:rsidRPr="00C25901" w:rsidRDefault="00C25901" w:rsidP="00C25901">
      <w:pPr>
        <w:autoSpaceDE w:val="0"/>
        <w:autoSpaceDN w:val="0"/>
        <w:adjustRightInd w:val="0"/>
        <w:jc w:val="both"/>
        <w:rPr>
          <w:rFonts w:ascii="Times New Roman" w:hAnsi="Times New Roman"/>
          <w:color w:val="000000"/>
        </w:rPr>
      </w:pPr>
    </w:p>
    <w:p w:rsidR="00C25901" w:rsidRPr="00C25901" w:rsidRDefault="00C25901" w:rsidP="00C25901">
      <w:pPr>
        <w:autoSpaceDE w:val="0"/>
        <w:autoSpaceDN w:val="0"/>
        <w:adjustRightInd w:val="0"/>
        <w:jc w:val="both"/>
        <w:rPr>
          <w:rFonts w:ascii="Times New Roman" w:hAnsi="Times New Roman"/>
          <w:color w:val="000000"/>
        </w:rPr>
      </w:pPr>
      <w:r w:rsidRPr="00C25901">
        <w:rPr>
          <w:rFonts w:ascii="Times New Roman" w:hAnsi="Times New Roman"/>
          <w:color w:val="000000"/>
        </w:rPr>
        <w:t>Izvajalec je dolžan obvestiti svoje delavce, da lahko pri svojem delu pridejo v stik z osebnimi podatki, pri delu z njimi pa morajo ti ravnati z največjo mero skrbnosti in v skladu s predpisi, ki urejajo to področje.</w:t>
      </w:r>
    </w:p>
    <w:p w:rsidR="00C25901" w:rsidRPr="00C25901" w:rsidRDefault="00C25901" w:rsidP="00C25901">
      <w:pPr>
        <w:autoSpaceDE w:val="0"/>
        <w:autoSpaceDN w:val="0"/>
        <w:adjustRightInd w:val="0"/>
        <w:jc w:val="both"/>
        <w:rPr>
          <w:rFonts w:ascii="Times New Roman" w:hAnsi="Times New Roman"/>
          <w:color w:val="000000"/>
        </w:rPr>
      </w:pPr>
    </w:p>
    <w:p w:rsidR="00C25901" w:rsidRPr="00C25901" w:rsidRDefault="00C25901" w:rsidP="00C25901">
      <w:pPr>
        <w:autoSpaceDE w:val="0"/>
        <w:autoSpaceDN w:val="0"/>
        <w:adjustRightInd w:val="0"/>
        <w:jc w:val="both"/>
        <w:rPr>
          <w:rFonts w:ascii="Times New Roman" w:hAnsi="Times New Roman"/>
          <w:color w:val="000000"/>
        </w:rPr>
      </w:pPr>
      <w:r w:rsidRPr="00C25901">
        <w:rPr>
          <w:rFonts w:ascii="Times New Roman" w:hAnsi="Times New Roman"/>
          <w:color w:val="000000"/>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rsidR="00C25901" w:rsidRPr="00C25901" w:rsidRDefault="00C25901" w:rsidP="00C25901">
      <w:pPr>
        <w:autoSpaceDE w:val="0"/>
        <w:autoSpaceDN w:val="0"/>
        <w:adjustRightInd w:val="0"/>
        <w:jc w:val="both"/>
        <w:rPr>
          <w:rFonts w:ascii="Times New Roman" w:hAnsi="Times New Roman"/>
          <w:color w:val="000000"/>
        </w:rPr>
      </w:pPr>
    </w:p>
    <w:p w:rsidR="00375E3B" w:rsidRDefault="00C25901" w:rsidP="00C25901">
      <w:pPr>
        <w:autoSpaceDE w:val="0"/>
        <w:autoSpaceDN w:val="0"/>
        <w:adjustRightInd w:val="0"/>
        <w:jc w:val="both"/>
        <w:rPr>
          <w:rFonts w:ascii="Times New Roman" w:hAnsi="Times New Roman"/>
          <w:color w:val="000000"/>
        </w:rPr>
      </w:pPr>
      <w:r w:rsidRPr="00C25901">
        <w:rPr>
          <w:rFonts w:ascii="Times New Roman" w:hAnsi="Times New Roman"/>
          <w:color w:val="000000"/>
        </w:rPr>
        <w:t>Obveznost varovanja podatkov se nanašata tako na čas izvrševanja okvirnega sporazuma, kot tudi za čas po tem. V primeru kršitve določb o varovanju poslovne skrivnosti, je izvajalec naročniku odškodninsko odgovoren za vso posredno in neposredno škodo.</w:t>
      </w:r>
    </w:p>
    <w:p w:rsidR="00C25901" w:rsidRDefault="00C25901" w:rsidP="00C25901">
      <w:pPr>
        <w:autoSpaceDE w:val="0"/>
        <w:autoSpaceDN w:val="0"/>
        <w:adjustRightInd w:val="0"/>
        <w:jc w:val="both"/>
        <w:rPr>
          <w:rFonts w:ascii="Times New Roman" w:hAnsi="Times New Roman"/>
          <w:color w:val="000000"/>
        </w:rPr>
      </w:pPr>
    </w:p>
    <w:p w:rsidR="00C25901" w:rsidRDefault="00C25901" w:rsidP="00C25901">
      <w:pPr>
        <w:autoSpaceDE w:val="0"/>
        <w:autoSpaceDN w:val="0"/>
        <w:adjustRightInd w:val="0"/>
        <w:jc w:val="center"/>
        <w:rPr>
          <w:rFonts w:ascii="Times New Roman" w:hAnsi="Times New Roman"/>
          <w:b/>
        </w:rPr>
      </w:pPr>
      <w:r w:rsidRPr="00C25901">
        <w:rPr>
          <w:rFonts w:ascii="Times New Roman" w:hAnsi="Times New Roman"/>
          <w:b/>
        </w:rPr>
        <w:t>POGODBENA KAZEN</w:t>
      </w:r>
    </w:p>
    <w:p w:rsidR="005E549A" w:rsidRDefault="005E549A" w:rsidP="00C25901">
      <w:pPr>
        <w:autoSpaceDE w:val="0"/>
        <w:autoSpaceDN w:val="0"/>
        <w:adjustRightInd w:val="0"/>
        <w:jc w:val="center"/>
        <w:rPr>
          <w:rFonts w:ascii="Times New Roman" w:hAnsi="Times New Roman"/>
        </w:rPr>
      </w:pPr>
    </w:p>
    <w:p w:rsidR="00C25901" w:rsidRPr="000A5D5C" w:rsidRDefault="00C25901" w:rsidP="000A5D5C">
      <w:pPr>
        <w:pStyle w:val="Odstavekseznama"/>
        <w:numPr>
          <w:ilvl w:val="0"/>
          <w:numId w:val="8"/>
        </w:numPr>
        <w:tabs>
          <w:tab w:val="clear" w:pos="5040"/>
        </w:tabs>
        <w:autoSpaceDE w:val="0"/>
        <w:autoSpaceDN w:val="0"/>
        <w:adjustRightInd w:val="0"/>
        <w:ind w:left="426"/>
        <w:jc w:val="center"/>
        <w:rPr>
          <w:rFonts w:ascii="Times New Roman" w:hAnsi="Times New Roman"/>
        </w:rPr>
      </w:pPr>
      <w:r>
        <w:rPr>
          <w:rFonts w:ascii="Times New Roman" w:hAnsi="Times New Roman"/>
        </w:rPr>
        <w:t>člen</w:t>
      </w:r>
    </w:p>
    <w:p w:rsidR="00C25901" w:rsidRPr="00C25901" w:rsidRDefault="00C25901" w:rsidP="00C25901">
      <w:pPr>
        <w:jc w:val="both"/>
        <w:rPr>
          <w:rFonts w:ascii="Times New Roman" w:hAnsi="Times New Roman"/>
          <w:color w:val="000000"/>
        </w:rPr>
      </w:pPr>
      <w:r w:rsidRPr="00C25901">
        <w:rPr>
          <w:rFonts w:ascii="Times New Roman" w:hAnsi="Times New Roman"/>
          <w:color w:val="000000"/>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C25901" w:rsidRPr="00C25901" w:rsidRDefault="00C25901" w:rsidP="00C25901">
      <w:pPr>
        <w:jc w:val="both"/>
        <w:rPr>
          <w:rFonts w:ascii="Times New Roman" w:hAnsi="Times New Roman"/>
          <w:color w:val="000000"/>
        </w:rPr>
      </w:pPr>
    </w:p>
    <w:p w:rsidR="00C25901" w:rsidRPr="00C25901" w:rsidRDefault="00C25901" w:rsidP="00C25901">
      <w:pPr>
        <w:jc w:val="both"/>
        <w:rPr>
          <w:rFonts w:ascii="Times New Roman" w:hAnsi="Times New Roman"/>
          <w:color w:val="000000"/>
        </w:rPr>
      </w:pPr>
      <w:r w:rsidRPr="00C25901">
        <w:rPr>
          <w:rFonts w:ascii="Times New Roman" w:hAnsi="Times New Roman"/>
          <w:color w:val="000000"/>
        </w:rPr>
        <w:t>Pogodbena kazen se obračuna pri končnem obračunu.</w:t>
      </w:r>
    </w:p>
    <w:p w:rsidR="00C25901" w:rsidRPr="00C25901" w:rsidRDefault="00C25901" w:rsidP="00C25901">
      <w:pPr>
        <w:jc w:val="both"/>
        <w:rPr>
          <w:rFonts w:ascii="Times New Roman" w:hAnsi="Times New Roman"/>
          <w:color w:val="000000"/>
        </w:rPr>
      </w:pPr>
      <w:r w:rsidRPr="00C25901">
        <w:rPr>
          <w:rFonts w:ascii="Times New Roman" w:hAnsi="Times New Roman"/>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C25901" w:rsidRDefault="00C25901" w:rsidP="00375E3B">
      <w:pPr>
        <w:autoSpaceDE w:val="0"/>
        <w:autoSpaceDN w:val="0"/>
        <w:adjustRightInd w:val="0"/>
        <w:jc w:val="both"/>
        <w:rPr>
          <w:rFonts w:ascii="Times New Roman" w:hAnsi="Times New Roman"/>
          <w:color w:val="000000"/>
        </w:rPr>
      </w:pPr>
    </w:p>
    <w:p w:rsidR="00375E3B" w:rsidRPr="00CA40AD" w:rsidRDefault="00375E3B" w:rsidP="00375E3B">
      <w:pPr>
        <w:ind w:left="720"/>
        <w:jc w:val="center"/>
        <w:rPr>
          <w:rFonts w:ascii="Times New Roman" w:hAnsi="Times New Roman"/>
          <w:b/>
        </w:rPr>
      </w:pPr>
      <w:r w:rsidRPr="00CA40AD">
        <w:rPr>
          <w:rFonts w:ascii="Times New Roman" w:hAnsi="Times New Roman"/>
          <w:b/>
        </w:rPr>
        <w:t>VAROVANJE OSEBNIH PODATKOV</w:t>
      </w:r>
    </w:p>
    <w:p w:rsidR="00375E3B" w:rsidRPr="00CA40AD" w:rsidRDefault="00375E3B" w:rsidP="00375E3B">
      <w:pPr>
        <w:ind w:left="720"/>
        <w:jc w:val="center"/>
        <w:rPr>
          <w:rFonts w:ascii="Times New Roman" w:hAnsi="Times New Roman"/>
          <w:b/>
        </w:rPr>
      </w:pPr>
    </w:p>
    <w:p w:rsidR="00375E3B" w:rsidRPr="00CA40AD" w:rsidRDefault="00375E3B" w:rsidP="00E76DAD">
      <w:pPr>
        <w:pStyle w:val="Odstavekseznama"/>
        <w:numPr>
          <w:ilvl w:val="0"/>
          <w:numId w:val="8"/>
        </w:numPr>
        <w:tabs>
          <w:tab w:val="clear" w:pos="5040"/>
          <w:tab w:val="num" w:pos="4820"/>
        </w:tabs>
        <w:ind w:left="4820" w:hanging="501"/>
        <w:rPr>
          <w:rFonts w:ascii="Times New Roman" w:hAnsi="Times New Roman"/>
        </w:rPr>
      </w:pPr>
      <w:r w:rsidRPr="00CA40AD">
        <w:rPr>
          <w:rFonts w:ascii="Times New Roman" w:hAnsi="Times New Roman"/>
        </w:rPr>
        <w:t>člen</w:t>
      </w:r>
    </w:p>
    <w:p w:rsidR="00375E3B" w:rsidRPr="00CA40AD" w:rsidRDefault="00375E3B" w:rsidP="00375E3B">
      <w:pPr>
        <w:jc w:val="both"/>
        <w:rPr>
          <w:rFonts w:ascii="Times New Roman" w:hAnsi="Times New Roman"/>
          <w:i/>
        </w:rPr>
      </w:pPr>
      <w:r w:rsidRPr="00CA40AD">
        <w:rPr>
          <w:rFonts w:ascii="Times New Roman" w:hAnsi="Times New Roman"/>
        </w:rPr>
        <w:t>Stranke se zavezujejo, da obdelujejo osebne podatke v skladu z Uredbo (</w:t>
      </w:r>
      <w:bookmarkStart w:id="105" w:name="_Hlk514841042"/>
      <w:r w:rsidRPr="00CA40AD">
        <w:rPr>
          <w:rFonts w:ascii="Times New Roman" w:hAnsi="Times New Roman"/>
        </w:rPr>
        <w:t>EU) 2016/679 Evropskega parlamenta in Sveta z dne 27. aprila 2016 o varstvu posameznikov pri obdelavi osebnih podatkov in o prostem pretoku takih podatkov ter o razveljavitvi Direktive 95/46/ES (Splošna uredba o varstvu podatkov -</w:t>
      </w:r>
      <w:bookmarkEnd w:id="105"/>
      <w:r w:rsidRPr="00CA40AD">
        <w:rPr>
          <w:rFonts w:ascii="Times New Roman" w:hAnsi="Times New Roman"/>
        </w:rPr>
        <w:t xml:space="preserve"> GDPR </w:t>
      </w:r>
      <w:r w:rsidRPr="00CA40AD">
        <w:rPr>
          <w:rFonts w:ascii="Times New Roman" w:hAnsi="Times New Roman"/>
          <w:i/>
        </w:rPr>
        <w:t>(https://eur-lex.europa.eu/legal-content/SL/TXT/?uri=CELEX%3A32016R0679).</w:t>
      </w:r>
    </w:p>
    <w:p w:rsidR="00375E3B" w:rsidRDefault="00375E3B" w:rsidP="00375E3B">
      <w:pPr>
        <w:jc w:val="center"/>
        <w:rPr>
          <w:rFonts w:ascii="Times New Roman" w:hAnsi="Times New Roman"/>
          <w:b/>
        </w:rPr>
      </w:pPr>
    </w:p>
    <w:p w:rsidR="00934109" w:rsidRDefault="00934109" w:rsidP="000A5D5C">
      <w:pPr>
        <w:jc w:val="center"/>
        <w:rPr>
          <w:rFonts w:ascii="Times New Roman" w:hAnsi="Times New Roman"/>
          <w:b/>
        </w:rPr>
      </w:pPr>
      <w:r>
        <w:rPr>
          <w:rFonts w:ascii="Times New Roman" w:hAnsi="Times New Roman"/>
          <w:b/>
        </w:rPr>
        <w:t>KONČNE DOLOČBE</w:t>
      </w:r>
    </w:p>
    <w:p w:rsidR="005E549A" w:rsidRPr="00CA40AD" w:rsidRDefault="005E549A" w:rsidP="000A5D5C">
      <w:pPr>
        <w:jc w:val="center"/>
        <w:rPr>
          <w:rFonts w:ascii="Times New Roman" w:hAnsi="Times New Roman"/>
          <w:b/>
        </w:rPr>
      </w:pPr>
    </w:p>
    <w:p w:rsidR="00375E3B" w:rsidRPr="005F4C4C" w:rsidRDefault="00375E3B" w:rsidP="00375E3B">
      <w:pPr>
        <w:numPr>
          <w:ilvl w:val="0"/>
          <w:numId w:val="8"/>
        </w:numPr>
        <w:tabs>
          <w:tab w:val="num" w:pos="426"/>
        </w:tabs>
        <w:ind w:hanging="5040"/>
        <w:jc w:val="center"/>
        <w:rPr>
          <w:rFonts w:ascii="Times New Roman" w:hAnsi="Times New Roman"/>
        </w:rPr>
      </w:pPr>
      <w:r w:rsidRPr="005F4C4C">
        <w:rPr>
          <w:rFonts w:ascii="Times New Roman" w:hAnsi="Times New Roman"/>
        </w:rPr>
        <w:t>člen</w:t>
      </w:r>
    </w:p>
    <w:p w:rsidR="00375E3B" w:rsidRPr="005F4C4C" w:rsidRDefault="00375E3B" w:rsidP="00375E3B">
      <w:pPr>
        <w:jc w:val="both"/>
        <w:rPr>
          <w:rFonts w:ascii="Times New Roman" w:hAnsi="Times New Roman"/>
        </w:rPr>
      </w:pPr>
      <w:r w:rsidRPr="005F4C4C">
        <w:rPr>
          <w:rFonts w:ascii="Times New Roman" w:hAnsi="Times New Roman"/>
        </w:rPr>
        <w:t>Stranke se obvezujejo, da bodo uredile vse, kar je potrebno za izvršitev sporazuma in da bodo ravnale kot dobri gospodarji.</w:t>
      </w:r>
    </w:p>
    <w:p w:rsidR="00375E3B" w:rsidRPr="005F4C4C" w:rsidRDefault="00375E3B" w:rsidP="00375E3B">
      <w:pPr>
        <w:jc w:val="both"/>
        <w:rPr>
          <w:rFonts w:ascii="Times New Roman" w:hAnsi="Times New Roman"/>
        </w:rPr>
      </w:pPr>
    </w:p>
    <w:p w:rsidR="00375E3B" w:rsidRPr="005F4C4C" w:rsidRDefault="00375E3B" w:rsidP="00375E3B">
      <w:pPr>
        <w:numPr>
          <w:ilvl w:val="0"/>
          <w:numId w:val="8"/>
        </w:numPr>
        <w:tabs>
          <w:tab w:val="num" w:pos="426"/>
        </w:tabs>
        <w:ind w:hanging="5040"/>
        <w:jc w:val="center"/>
        <w:rPr>
          <w:rFonts w:ascii="Times New Roman" w:hAnsi="Times New Roman"/>
        </w:rPr>
      </w:pPr>
      <w:r w:rsidRPr="005F4C4C">
        <w:rPr>
          <w:rFonts w:ascii="Times New Roman" w:hAnsi="Times New Roman"/>
        </w:rPr>
        <w:t>člen</w:t>
      </w:r>
    </w:p>
    <w:p w:rsidR="00375E3B" w:rsidRPr="005F4C4C" w:rsidRDefault="00375E3B" w:rsidP="00375E3B">
      <w:pPr>
        <w:jc w:val="both"/>
        <w:rPr>
          <w:rFonts w:ascii="Times New Roman" w:hAnsi="Times New Roman"/>
        </w:rPr>
      </w:pPr>
      <w:r w:rsidRPr="005F4C4C">
        <w:rPr>
          <w:rFonts w:ascii="Times New Roman" w:hAnsi="Times New Roman"/>
        </w:rPr>
        <w:t>Morebitne spore iz tega sporazuma, ki jih stranke ne bi mogle rešiti sporazumno, rešuje stvarno pristojno sodišče po sedežu naročnika.</w:t>
      </w:r>
    </w:p>
    <w:p w:rsidR="00375E3B" w:rsidRPr="005F4C4C" w:rsidRDefault="00375E3B" w:rsidP="00375E3B">
      <w:pPr>
        <w:jc w:val="both"/>
        <w:rPr>
          <w:rFonts w:ascii="Times New Roman" w:hAnsi="Times New Roman"/>
        </w:rPr>
      </w:pPr>
    </w:p>
    <w:p w:rsidR="00375E3B" w:rsidRPr="005F4C4C" w:rsidRDefault="00375E3B" w:rsidP="00375E3B">
      <w:pPr>
        <w:numPr>
          <w:ilvl w:val="0"/>
          <w:numId w:val="8"/>
        </w:numPr>
        <w:tabs>
          <w:tab w:val="num" w:pos="426"/>
        </w:tabs>
        <w:ind w:hanging="5040"/>
        <w:jc w:val="center"/>
        <w:rPr>
          <w:rFonts w:ascii="Times New Roman" w:hAnsi="Times New Roman"/>
        </w:rPr>
      </w:pPr>
      <w:r w:rsidRPr="005F4C4C">
        <w:rPr>
          <w:rFonts w:ascii="Times New Roman" w:hAnsi="Times New Roman"/>
        </w:rPr>
        <w:t>člen</w:t>
      </w:r>
    </w:p>
    <w:p w:rsidR="00375E3B" w:rsidRPr="005F4C4C" w:rsidRDefault="00375E3B" w:rsidP="00375E3B">
      <w:pPr>
        <w:jc w:val="both"/>
        <w:rPr>
          <w:rFonts w:ascii="Times New Roman" w:hAnsi="Times New Roman"/>
        </w:rPr>
      </w:pPr>
      <w:r w:rsidRPr="005F4C4C">
        <w:rPr>
          <w:rFonts w:ascii="Times New Roman" w:hAnsi="Times New Roman"/>
        </w:rPr>
        <w:t>Sporazum je sestavljen in podpisan v ________ enakih izvodih, od katerih prejme vsaka stranka po en izvod.</w:t>
      </w:r>
    </w:p>
    <w:p w:rsidR="00375E3B" w:rsidRDefault="00375E3B" w:rsidP="00375E3B">
      <w:pPr>
        <w:jc w:val="both"/>
        <w:rPr>
          <w:rFonts w:ascii="Times New Roman" w:hAnsi="Times New Roman"/>
        </w:rPr>
      </w:pPr>
    </w:p>
    <w:p w:rsidR="00375E3B" w:rsidRDefault="00375E3B" w:rsidP="00375E3B">
      <w:pPr>
        <w:jc w:val="both"/>
        <w:rPr>
          <w:rFonts w:ascii="Times New Roman" w:hAnsi="Times New Roman"/>
        </w:rPr>
      </w:pPr>
    </w:p>
    <w:p w:rsidR="00375E3B" w:rsidRPr="005F4C4C" w:rsidRDefault="00375E3B" w:rsidP="00375E3B">
      <w:pPr>
        <w:jc w:val="both"/>
        <w:rPr>
          <w:rFonts w:ascii="Times New Roman" w:hAnsi="Times New Roman"/>
        </w:rPr>
      </w:pPr>
    </w:p>
    <w:p w:rsidR="00375E3B" w:rsidRPr="00B14100" w:rsidRDefault="00375E3B" w:rsidP="00375E3B">
      <w:pPr>
        <w:pStyle w:val="Telobesedila"/>
        <w:rPr>
          <w:b/>
          <w:szCs w:val="24"/>
        </w:rPr>
      </w:pPr>
      <w:r w:rsidRPr="00B14100">
        <w:rPr>
          <w:szCs w:val="24"/>
        </w:rPr>
        <w:t xml:space="preserve">Datum :                                                       </w:t>
      </w:r>
      <w:r w:rsidR="005E549A">
        <w:rPr>
          <w:szCs w:val="24"/>
        </w:rPr>
        <w:t xml:space="preserve">                           </w:t>
      </w:r>
      <w:r w:rsidRPr="00B14100">
        <w:rPr>
          <w:szCs w:val="24"/>
        </w:rPr>
        <w:t>Datum :</w:t>
      </w:r>
    </w:p>
    <w:p w:rsidR="00375E3B" w:rsidRPr="00B14100" w:rsidRDefault="00375E3B" w:rsidP="00375E3B">
      <w:pPr>
        <w:pStyle w:val="Telobesedila"/>
        <w:rPr>
          <w:b/>
          <w:szCs w:val="24"/>
        </w:rPr>
      </w:pPr>
    </w:p>
    <w:p w:rsidR="00375E3B" w:rsidRDefault="00375E3B" w:rsidP="00375E3B">
      <w:pPr>
        <w:pStyle w:val="Telobesedila"/>
        <w:rPr>
          <w:b/>
          <w:szCs w:val="24"/>
        </w:rPr>
      </w:pPr>
      <w:r w:rsidRPr="00150116">
        <w:rPr>
          <w:b/>
          <w:szCs w:val="24"/>
        </w:rPr>
        <w:t xml:space="preserve">Stranke okvirnega sporazuma:              </w:t>
      </w:r>
      <w:r w:rsidR="005E549A">
        <w:rPr>
          <w:b/>
          <w:szCs w:val="24"/>
        </w:rPr>
        <w:t xml:space="preserve">                        </w:t>
      </w:r>
      <w:r w:rsidR="005E549A">
        <w:rPr>
          <w:b/>
          <w:szCs w:val="24"/>
        </w:rPr>
        <w:tab/>
      </w:r>
      <w:r w:rsidRPr="00150116">
        <w:rPr>
          <w:b/>
          <w:szCs w:val="24"/>
        </w:rPr>
        <w:t>Naročnik:</w:t>
      </w:r>
    </w:p>
    <w:p w:rsidR="00E010E7" w:rsidRPr="006008ED" w:rsidRDefault="00E010E7" w:rsidP="00E010E7">
      <w:pPr>
        <w:tabs>
          <w:tab w:val="left" w:pos="7116"/>
        </w:tabs>
        <w:jc w:val="both"/>
        <w:rPr>
          <w:rFonts w:ascii="Times New Roman" w:hAnsi="Times New Roman"/>
        </w:rPr>
      </w:pPr>
      <w:r>
        <w:rPr>
          <w:b/>
        </w:rPr>
        <w:t xml:space="preserve">                                                                                  </w:t>
      </w:r>
      <w:r w:rsidR="005E549A">
        <w:rPr>
          <w:b/>
        </w:rPr>
        <w:t xml:space="preserve">   </w:t>
      </w:r>
      <w:r w:rsidRPr="006008ED">
        <w:rPr>
          <w:rFonts w:ascii="Times New Roman" w:hAnsi="Times New Roman"/>
        </w:rPr>
        <w:t>Splošna bolnišnica Slovenj Gradec</w:t>
      </w:r>
    </w:p>
    <w:p w:rsidR="00E010E7" w:rsidRPr="00E010E7" w:rsidRDefault="00E010E7" w:rsidP="00E010E7">
      <w:pPr>
        <w:tabs>
          <w:tab w:val="left" w:pos="7116"/>
        </w:tabs>
        <w:jc w:val="both"/>
        <w:rPr>
          <w:rFonts w:ascii="Times New Roman" w:hAnsi="Times New Roman"/>
        </w:rPr>
      </w:pPr>
      <w:r>
        <w:rPr>
          <w:rFonts w:ascii="Times New Roman" w:hAnsi="Times New Roman"/>
        </w:rPr>
        <w:t xml:space="preserve"> </w:t>
      </w:r>
      <w:r w:rsidRPr="00B14100">
        <w:t>___________________</w:t>
      </w:r>
      <w:r>
        <w:rPr>
          <w:rFonts w:ascii="Times New Roman" w:hAnsi="Times New Roman"/>
        </w:rPr>
        <w:t xml:space="preserve">                                                   </w:t>
      </w:r>
      <w:r w:rsidRPr="006008ED">
        <w:rPr>
          <w:rFonts w:ascii="Times New Roman" w:hAnsi="Times New Roman"/>
        </w:rPr>
        <w:t>Direktor: Janez Lavre, dr. med.</w:t>
      </w:r>
    </w:p>
    <w:p w:rsidR="00375E3B" w:rsidRPr="00B14100" w:rsidRDefault="00375E3B" w:rsidP="00375E3B">
      <w:pPr>
        <w:pStyle w:val="Telobesedila"/>
        <w:rPr>
          <w:b/>
          <w:szCs w:val="24"/>
        </w:rPr>
      </w:pPr>
      <w:r w:rsidRPr="00B14100">
        <w:rPr>
          <w:szCs w:val="24"/>
        </w:rPr>
        <w:t xml:space="preserve">                                                             </w:t>
      </w:r>
      <w:r w:rsidR="00E010E7">
        <w:rPr>
          <w:szCs w:val="24"/>
        </w:rPr>
        <w:t xml:space="preserve">                                  </w:t>
      </w:r>
      <w:r w:rsidRPr="00B14100">
        <w:rPr>
          <w:szCs w:val="24"/>
        </w:rPr>
        <w:t>___________________</w:t>
      </w:r>
    </w:p>
    <w:p w:rsidR="00375E3B" w:rsidRPr="00B14100" w:rsidRDefault="00375E3B" w:rsidP="00375E3B">
      <w:pPr>
        <w:pStyle w:val="Telobesedila"/>
        <w:rPr>
          <w:b/>
          <w:szCs w:val="24"/>
        </w:rPr>
      </w:pPr>
      <w:r>
        <w:rPr>
          <w:szCs w:val="24"/>
        </w:rPr>
        <w:t xml:space="preserve">                           </w:t>
      </w:r>
      <w:r w:rsidRPr="00B14100">
        <w:rPr>
          <w:szCs w:val="24"/>
        </w:rPr>
        <w:t xml:space="preserve">                                                                   Žig in podpis: </w:t>
      </w:r>
    </w:p>
    <w:p w:rsidR="00375E3B" w:rsidRPr="00093C98" w:rsidRDefault="00375E3B" w:rsidP="00375E3B">
      <w:pPr>
        <w:pStyle w:val="Telobesedila"/>
      </w:pPr>
      <w:r w:rsidRPr="00B14100">
        <w:rPr>
          <w:bCs/>
          <w:szCs w:val="24"/>
        </w:rPr>
        <w:t xml:space="preserve">Kraj in datum:  </w:t>
      </w:r>
      <w:r w:rsidRPr="00093C98">
        <w:t xml:space="preserve">                                                                       </w:t>
      </w:r>
    </w:p>
    <w:p w:rsidR="00375E3B" w:rsidRDefault="00375E3B" w:rsidP="00375E3B">
      <w:pPr>
        <w:autoSpaceDE w:val="0"/>
        <w:autoSpaceDN w:val="0"/>
        <w:adjustRightInd w:val="0"/>
        <w:jc w:val="both"/>
        <w:rPr>
          <w:rFonts w:ascii="Calibri" w:hAnsi="Calibri" w:cs="Calibri"/>
        </w:rPr>
      </w:pPr>
      <w:r w:rsidRPr="00093C98">
        <w:rPr>
          <w:rFonts w:ascii="Times New Roman" w:hAnsi="Times New Roman"/>
        </w:rPr>
        <w:t xml:space="preserve">Ime in priimek zakonitega zastopnika ponudnika:  </w:t>
      </w:r>
    </w:p>
    <w:p w:rsidR="00375E3B" w:rsidRDefault="00375E3B" w:rsidP="00375E3B">
      <w:pPr>
        <w:widowControl w:val="0"/>
        <w:spacing w:line="180" w:lineRule="atLeast"/>
        <w:jc w:val="both"/>
        <w:rPr>
          <w:rFonts w:ascii="Calibri" w:hAnsi="Calibri" w:cs="Calibri"/>
        </w:rPr>
      </w:pPr>
    </w:p>
    <w:p w:rsidR="00375E3B" w:rsidRDefault="00375E3B" w:rsidP="00431A1F">
      <w:pPr>
        <w:autoSpaceDE w:val="0"/>
        <w:autoSpaceDN w:val="0"/>
        <w:adjustRightInd w:val="0"/>
        <w:jc w:val="both"/>
        <w:rPr>
          <w:rFonts w:cs="Arial"/>
          <w:sz w:val="20"/>
          <w:szCs w:val="20"/>
        </w:rPr>
      </w:pPr>
    </w:p>
    <w:p w:rsidR="006008ED" w:rsidRDefault="006008ED" w:rsidP="00431A1F">
      <w:pPr>
        <w:autoSpaceDE w:val="0"/>
        <w:autoSpaceDN w:val="0"/>
        <w:adjustRightInd w:val="0"/>
        <w:jc w:val="both"/>
        <w:rPr>
          <w:rFonts w:cs="Arial"/>
          <w:sz w:val="20"/>
          <w:szCs w:val="20"/>
        </w:rPr>
      </w:pPr>
    </w:p>
    <w:p w:rsidR="006008ED" w:rsidRDefault="0098522F" w:rsidP="0098522F">
      <w:pPr>
        <w:rPr>
          <w:rFonts w:cs="Arial"/>
          <w:sz w:val="20"/>
          <w:szCs w:val="20"/>
        </w:rPr>
      </w:pPr>
      <w:r>
        <w:rPr>
          <w:rFonts w:cs="Arial"/>
          <w:sz w:val="20"/>
          <w:szCs w:val="20"/>
        </w:rPr>
        <w:br w:type="page"/>
      </w:r>
    </w:p>
    <w:p w:rsidR="006008ED" w:rsidRDefault="006008ED" w:rsidP="00431A1F">
      <w:pPr>
        <w:autoSpaceDE w:val="0"/>
        <w:autoSpaceDN w:val="0"/>
        <w:adjustRightInd w:val="0"/>
        <w:jc w:val="both"/>
        <w:rPr>
          <w:rFonts w:cs="Arial"/>
          <w:sz w:val="20"/>
          <w:szCs w:val="20"/>
        </w:rPr>
      </w:pPr>
    </w:p>
    <w:p w:rsidR="006008ED" w:rsidRPr="006008ED" w:rsidRDefault="006A7B0A" w:rsidP="006008E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OBR- 11</w:t>
      </w:r>
    </w:p>
    <w:p w:rsidR="006008ED" w:rsidRPr="006008ED" w:rsidRDefault="006008ED" w:rsidP="006008ED">
      <w:pPr>
        <w:jc w:val="both"/>
        <w:rPr>
          <w:rFonts w:ascii="Times New Roman" w:hAnsi="Times New Roman"/>
          <w:b/>
          <w:szCs w:val="20"/>
        </w:rPr>
      </w:pPr>
      <w:r w:rsidRPr="006008ED">
        <w:rPr>
          <w:rFonts w:ascii="Times New Roman" w:hAnsi="Times New Roman"/>
          <w:b/>
          <w:szCs w:val="20"/>
        </w:rPr>
        <w:t>Splošna bolnišnica Slovenj Gradec</w:t>
      </w:r>
    </w:p>
    <w:p w:rsidR="006008ED" w:rsidRPr="006008ED" w:rsidRDefault="006008ED" w:rsidP="006008ED">
      <w:pPr>
        <w:jc w:val="both"/>
        <w:rPr>
          <w:rFonts w:ascii="Times New Roman" w:hAnsi="Times New Roman"/>
          <w:b/>
          <w:szCs w:val="20"/>
        </w:rPr>
      </w:pPr>
      <w:r w:rsidRPr="006008ED">
        <w:rPr>
          <w:rFonts w:ascii="Times New Roman" w:hAnsi="Times New Roman"/>
          <w:b/>
          <w:szCs w:val="20"/>
        </w:rPr>
        <w:t xml:space="preserve">Štev. : </w:t>
      </w:r>
      <w:r w:rsidR="001B37ED" w:rsidRPr="001B37ED">
        <w:rPr>
          <w:rFonts w:ascii="Times New Roman" w:hAnsi="Times New Roman"/>
          <w:b/>
          <w:szCs w:val="20"/>
        </w:rPr>
        <w:t>JNMV17-2022</w:t>
      </w:r>
    </w:p>
    <w:p w:rsidR="006008ED" w:rsidRPr="006008ED" w:rsidRDefault="006008ED" w:rsidP="006008ED">
      <w:pPr>
        <w:rPr>
          <w:rFonts w:ascii="Times New Roman" w:hAnsi="Times New Roman"/>
        </w:rPr>
      </w:pPr>
    </w:p>
    <w:p w:rsidR="006008ED" w:rsidRPr="006008ED" w:rsidRDefault="006008ED" w:rsidP="006008ED">
      <w:pPr>
        <w:jc w:val="center"/>
        <w:rPr>
          <w:rFonts w:ascii="Times New Roman" w:hAnsi="Times New Roman"/>
          <w:i/>
        </w:rPr>
      </w:pPr>
      <w:r w:rsidRPr="006008ED">
        <w:rPr>
          <w:rFonts w:ascii="Times New Roman" w:hAnsi="Times New Roman"/>
          <w:i/>
        </w:rPr>
        <w:t>Vzorec</w:t>
      </w:r>
    </w:p>
    <w:p w:rsidR="006008ED" w:rsidRPr="006008ED" w:rsidRDefault="006008ED" w:rsidP="006008ED">
      <w:pPr>
        <w:jc w:val="both"/>
        <w:rPr>
          <w:rFonts w:ascii="Times New Roman" w:hAnsi="Times New Roman"/>
        </w:rPr>
      </w:pPr>
    </w:p>
    <w:p w:rsidR="006008ED" w:rsidRPr="006008ED" w:rsidRDefault="006008ED" w:rsidP="006008ED">
      <w:pPr>
        <w:jc w:val="center"/>
        <w:rPr>
          <w:rFonts w:ascii="Times New Roman" w:eastAsia="Arial" w:hAnsi="Times New Roman"/>
        </w:rPr>
      </w:pP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podlagi</w:t>
      </w:r>
      <w:r w:rsidRPr="006008ED">
        <w:rPr>
          <w:rFonts w:ascii="Times New Roman" w:eastAsia="Arial" w:hAnsi="Times New Roman"/>
        </w:rPr>
        <w:t xml:space="preserve"> 39</w:t>
      </w:r>
      <w:r w:rsidRPr="006008ED">
        <w:rPr>
          <w:rFonts w:ascii="Times New Roman" w:hAnsi="Times New Roman"/>
        </w:rPr>
        <w:t>.</w:t>
      </w:r>
      <w:r w:rsidRPr="006008ED">
        <w:rPr>
          <w:rFonts w:ascii="Times New Roman" w:eastAsia="Arial" w:hAnsi="Times New Roman"/>
        </w:rPr>
        <w:t xml:space="preserve"> </w:t>
      </w:r>
      <w:r w:rsidRPr="006008ED">
        <w:rPr>
          <w:rFonts w:ascii="Times New Roman" w:hAnsi="Times New Roman"/>
        </w:rPr>
        <w:t>člena</w:t>
      </w:r>
      <w:r w:rsidRPr="006008ED">
        <w:rPr>
          <w:rFonts w:ascii="Times New Roman" w:eastAsia="Arial" w:hAnsi="Times New Roman"/>
        </w:rPr>
        <w:t xml:space="preserve"> </w:t>
      </w:r>
      <w:r w:rsidRPr="006008ED">
        <w:rPr>
          <w:rFonts w:ascii="Times New Roman" w:hAnsi="Times New Roman"/>
        </w:rPr>
        <w:t>Zakona</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zdravju</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(Ur.</w:t>
      </w:r>
      <w:r w:rsidRPr="006008ED">
        <w:rPr>
          <w:rFonts w:ascii="Times New Roman" w:eastAsia="Arial" w:hAnsi="Times New Roman"/>
        </w:rPr>
        <w:t xml:space="preserve"> </w:t>
      </w:r>
      <w:r w:rsidRPr="006008ED">
        <w:rPr>
          <w:rFonts w:ascii="Times New Roman" w:hAnsi="Times New Roman"/>
        </w:rPr>
        <w:t>list</w:t>
      </w:r>
      <w:r w:rsidRPr="006008ED">
        <w:rPr>
          <w:rFonts w:ascii="Times New Roman" w:eastAsia="Arial" w:hAnsi="Times New Roman"/>
        </w:rPr>
        <w:t xml:space="preserve"> </w:t>
      </w:r>
      <w:r w:rsidRPr="006008ED">
        <w:rPr>
          <w:rFonts w:ascii="Times New Roman" w:hAnsi="Times New Roman"/>
        </w:rPr>
        <w:t>RS;</w:t>
      </w:r>
      <w:r w:rsidRPr="006008ED">
        <w:rPr>
          <w:rFonts w:ascii="Times New Roman" w:eastAsia="Arial" w:hAnsi="Times New Roman"/>
        </w:rPr>
        <w:t xml:space="preserve"> </w:t>
      </w:r>
      <w:r w:rsidRPr="006008ED">
        <w:rPr>
          <w:rFonts w:ascii="Times New Roman" w:hAnsi="Times New Roman"/>
        </w:rPr>
        <w:t>št.</w:t>
      </w:r>
      <w:r w:rsidRPr="006008ED">
        <w:rPr>
          <w:rFonts w:ascii="Times New Roman" w:eastAsia="Arial" w:hAnsi="Times New Roman"/>
        </w:rPr>
        <w:t xml:space="preserve"> 43/2011</w:t>
      </w:r>
      <w:r w:rsidRPr="006008ED">
        <w:rPr>
          <w:rFonts w:ascii="Times New Roman" w:hAnsi="Times New Roman"/>
        </w:rPr>
        <w:t>)</w:t>
      </w:r>
      <w:r w:rsidRPr="006008ED">
        <w:rPr>
          <w:rFonts w:ascii="Times New Roman" w:eastAsia="Arial" w:hAnsi="Times New Roman"/>
        </w:rPr>
        <w:t xml:space="preserve"> </w:t>
      </w:r>
    </w:p>
    <w:p w:rsidR="006008ED" w:rsidRPr="006008ED" w:rsidRDefault="006008ED" w:rsidP="006008ED">
      <w:pPr>
        <w:rPr>
          <w:rFonts w:ascii="Times New Roman" w:hAnsi="Times New Roman"/>
        </w:rPr>
      </w:pPr>
    </w:p>
    <w:p w:rsidR="006008ED" w:rsidRPr="006008ED" w:rsidRDefault="006008ED" w:rsidP="006008ED">
      <w:pPr>
        <w:jc w:val="center"/>
        <w:rPr>
          <w:rFonts w:ascii="Times New Roman" w:hAnsi="Times New Roman"/>
        </w:rPr>
      </w:pP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sklene</w:t>
      </w:r>
    </w:p>
    <w:p w:rsidR="006008ED" w:rsidRPr="006008ED" w:rsidRDefault="006008ED" w:rsidP="006008ED">
      <w:pPr>
        <w:jc w:val="center"/>
        <w:rPr>
          <w:rFonts w:ascii="Times New Roman" w:hAnsi="Times New Roman"/>
        </w:rPr>
      </w:pPr>
    </w:p>
    <w:p w:rsidR="006008ED" w:rsidRPr="006008ED" w:rsidRDefault="006008ED" w:rsidP="006008ED">
      <w:pPr>
        <w:jc w:val="center"/>
        <w:rPr>
          <w:rFonts w:ascii="Times New Roman" w:hAnsi="Times New Roman"/>
          <w:b/>
        </w:rPr>
      </w:pPr>
      <w:r w:rsidRPr="006008ED">
        <w:rPr>
          <w:rFonts w:ascii="Times New Roman" w:hAnsi="Times New Roman"/>
          <w:b/>
        </w:rPr>
        <w:t>PISNI</w:t>
      </w:r>
      <w:r w:rsidRPr="006008ED">
        <w:rPr>
          <w:rFonts w:ascii="Times New Roman" w:eastAsia="Arial" w:hAnsi="Times New Roman"/>
          <w:b/>
        </w:rPr>
        <w:t xml:space="preserve"> </w:t>
      </w:r>
      <w:r w:rsidRPr="006008ED">
        <w:rPr>
          <w:rFonts w:ascii="Times New Roman" w:hAnsi="Times New Roman"/>
          <w:b/>
        </w:rPr>
        <w:t>SPORAZUM</w:t>
      </w:r>
    </w:p>
    <w:p w:rsidR="006008ED" w:rsidRPr="006008ED" w:rsidRDefault="006008ED" w:rsidP="006008ED">
      <w:pPr>
        <w:jc w:val="center"/>
        <w:rPr>
          <w:rFonts w:ascii="Times New Roman" w:eastAsia="Arial" w:hAnsi="Times New Roman"/>
          <w:b/>
        </w:rPr>
      </w:pPr>
      <w:r w:rsidRPr="006008ED">
        <w:rPr>
          <w:rFonts w:ascii="Times New Roman" w:hAnsi="Times New Roman"/>
          <w:b/>
        </w:rPr>
        <w:t>o</w:t>
      </w:r>
      <w:r w:rsidRPr="006008ED">
        <w:rPr>
          <w:rFonts w:ascii="Times New Roman" w:eastAsia="Arial" w:hAnsi="Times New Roman"/>
          <w:b/>
        </w:rPr>
        <w:t xml:space="preserve"> </w:t>
      </w:r>
      <w:r w:rsidRPr="006008ED">
        <w:rPr>
          <w:rFonts w:ascii="Times New Roman" w:hAnsi="Times New Roman"/>
          <w:b/>
        </w:rPr>
        <w:t>organizaciji,</w:t>
      </w:r>
      <w:r w:rsidRPr="006008ED">
        <w:rPr>
          <w:rFonts w:ascii="Times New Roman" w:eastAsia="Arial" w:hAnsi="Times New Roman"/>
          <w:b/>
        </w:rPr>
        <w:t xml:space="preserve"> </w:t>
      </w:r>
      <w:r w:rsidRPr="006008ED">
        <w:rPr>
          <w:rFonts w:ascii="Times New Roman" w:hAnsi="Times New Roman"/>
          <w:b/>
        </w:rPr>
        <w:t>izvajanju</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zagotavljanju</w:t>
      </w:r>
      <w:r w:rsidRPr="006008ED">
        <w:rPr>
          <w:rFonts w:ascii="Times New Roman" w:eastAsia="Arial" w:hAnsi="Times New Roman"/>
          <w:b/>
        </w:rPr>
        <w:t xml:space="preserve"> </w:t>
      </w:r>
      <w:r w:rsidRPr="006008ED">
        <w:rPr>
          <w:rFonts w:ascii="Times New Roman" w:hAnsi="Times New Roman"/>
          <w:b/>
        </w:rPr>
        <w:t>varnosti</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zdravja</w:t>
      </w:r>
      <w:r w:rsidRPr="006008ED">
        <w:rPr>
          <w:rFonts w:ascii="Times New Roman" w:eastAsia="Arial" w:hAnsi="Times New Roman"/>
          <w:b/>
        </w:rPr>
        <w:t xml:space="preserve"> </w:t>
      </w:r>
      <w:r w:rsidRPr="006008ED">
        <w:rPr>
          <w:rFonts w:ascii="Times New Roman" w:hAnsi="Times New Roman"/>
          <w:b/>
        </w:rPr>
        <w:t>pri</w:t>
      </w:r>
      <w:r w:rsidRPr="006008ED">
        <w:rPr>
          <w:rFonts w:ascii="Times New Roman" w:eastAsia="Arial" w:hAnsi="Times New Roman"/>
          <w:b/>
        </w:rPr>
        <w:t xml:space="preserve"> </w:t>
      </w:r>
      <w:r w:rsidRPr="006008ED">
        <w:rPr>
          <w:rFonts w:ascii="Times New Roman" w:hAnsi="Times New Roman"/>
          <w:b/>
        </w:rPr>
        <w:t>delu</w:t>
      </w:r>
      <w:r w:rsidRPr="006008ED">
        <w:rPr>
          <w:rFonts w:ascii="Times New Roman" w:eastAsia="Arial" w:hAnsi="Times New Roman"/>
          <w:b/>
        </w:rPr>
        <w:t xml:space="preserve"> </w:t>
      </w:r>
    </w:p>
    <w:p w:rsidR="006008ED" w:rsidRPr="006008ED" w:rsidRDefault="006008ED" w:rsidP="006008ED">
      <w:pPr>
        <w:jc w:val="center"/>
        <w:rPr>
          <w:rFonts w:ascii="Times New Roman" w:hAnsi="Times New Roman"/>
          <w:b/>
        </w:rPr>
      </w:pPr>
      <w:r w:rsidRPr="006008ED">
        <w:rPr>
          <w:rFonts w:ascii="Times New Roman" w:hAnsi="Times New Roman"/>
          <w:b/>
        </w:rPr>
        <w:t>ter</w:t>
      </w:r>
      <w:r w:rsidRPr="006008ED">
        <w:rPr>
          <w:rFonts w:ascii="Times New Roman" w:eastAsia="Arial" w:hAnsi="Times New Roman"/>
          <w:b/>
        </w:rPr>
        <w:t xml:space="preserve"> </w:t>
      </w:r>
      <w:r w:rsidRPr="006008ED">
        <w:rPr>
          <w:rFonts w:ascii="Times New Roman" w:hAnsi="Times New Roman"/>
          <w:b/>
        </w:rPr>
        <w:t>varstva</w:t>
      </w:r>
      <w:r w:rsidRPr="006008ED">
        <w:rPr>
          <w:rFonts w:ascii="Times New Roman" w:eastAsia="Arial" w:hAnsi="Times New Roman"/>
          <w:b/>
        </w:rPr>
        <w:t xml:space="preserve"> </w:t>
      </w:r>
      <w:r w:rsidRPr="006008ED">
        <w:rPr>
          <w:rFonts w:ascii="Times New Roman" w:hAnsi="Times New Roman"/>
          <w:b/>
        </w:rPr>
        <w:t>pred</w:t>
      </w:r>
      <w:r w:rsidRPr="006008ED">
        <w:rPr>
          <w:rFonts w:ascii="Times New Roman" w:eastAsia="Arial" w:hAnsi="Times New Roman"/>
          <w:b/>
        </w:rPr>
        <w:t xml:space="preserve"> </w:t>
      </w:r>
      <w:r w:rsidRPr="006008ED">
        <w:rPr>
          <w:rFonts w:ascii="Times New Roman" w:hAnsi="Times New Roman"/>
          <w:b/>
        </w:rPr>
        <w:t>požarom</w:t>
      </w:r>
      <w:r w:rsidRPr="006008ED">
        <w:rPr>
          <w:rFonts w:ascii="Times New Roman" w:eastAsia="Arial" w:hAnsi="Times New Roman"/>
          <w:b/>
        </w:rPr>
        <w:t xml:space="preserve"> </w:t>
      </w:r>
      <w:r w:rsidRPr="006008ED">
        <w:rPr>
          <w:rFonts w:ascii="Times New Roman" w:hAnsi="Times New Roman"/>
          <w:b/>
        </w:rPr>
        <w:t>na</w:t>
      </w:r>
      <w:r w:rsidRPr="006008ED">
        <w:rPr>
          <w:rFonts w:ascii="Times New Roman" w:eastAsia="Arial" w:hAnsi="Times New Roman"/>
          <w:b/>
        </w:rPr>
        <w:t xml:space="preserve"> </w:t>
      </w:r>
      <w:r w:rsidRPr="006008ED">
        <w:rPr>
          <w:rFonts w:ascii="Times New Roman" w:hAnsi="Times New Roman"/>
          <w:b/>
        </w:rPr>
        <w:t>skupnem</w:t>
      </w:r>
      <w:r w:rsidRPr="006008ED">
        <w:rPr>
          <w:rFonts w:ascii="Times New Roman" w:eastAsia="Arial" w:hAnsi="Times New Roman"/>
          <w:b/>
        </w:rPr>
        <w:t xml:space="preserve"> </w:t>
      </w:r>
      <w:r w:rsidRPr="006008ED">
        <w:rPr>
          <w:rFonts w:ascii="Times New Roman" w:hAnsi="Times New Roman"/>
          <w:b/>
        </w:rPr>
        <w:t>delovišču</w:t>
      </w:r>
    </w:p>
    <w:p w:rsidR="006008ED" w:rsidRPr="006008ED" w:rsidRDefault="006008ED" w:rsidP="006008ED">
      <w:pPr>
        <w:jc w:val="center"/>
        <w:rPr>
          <w:rFonts w:ascii="Times New Roman" w:hAnsi="Times New Roman"/>
        </w:rPr>
      </w:pP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eastAsia="Arial" w:hAnsi="Times New Roman"/>
        </w:rPr>
      </w:pP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objektih:</w:t>
      </w:r>
      <w:r w:rsidRPr="006008ED">
        <w:rPr>
          <w:rFonts w:ascii="Times New Roman" w:eastAsia="Arial" w:hAnsi="Times New Roman"/>
        </w:rPr>
        <w:t xml:space="preserve">    </w:t>
      </w:r>
      <w:r w:rsidRPr="006008ED">
        <w:rPr>
          <w:rFonts w:ascii="Times New Roman" w:hAnsi="Times New Roman"/>
        </w:rPr>
        <w:t>Splošne bolnišnice Slovenj Gradec, Gosposvetska 1, 2380 Slovenj Gradec</w:t>
      </w:r>
      <w:r w:rsidRPr="006008ED">
        <w:rPr>
          <w:rFonts w:ascii="Times New Roman" w:eastAsia="Arial" w:hAnsi="Times New Roman"/>
        </w:rPr>
        <w:t xml:space="preserve">  </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r w:rsidRPr="002F6188">
        <w:rPr>
          <w:rFonts w:ascii="Times New Roman" w:hAnsi="Times New Roman"/>
        </w:rPr>
        <w:t>Pogodba št.:</w:t>
      </w:r>
      <w:r w:rsidRPr="002F6188">
        <w:rPr>
          <w:rFonts w:ascii="Times New Roman" w:eastAsia="Arial" w:hAnsi="Times New Roman"/>
        </w:rPr>
        <w:t xml:space="preserve">   </w:t>
      </w:r>
      <w:r w:rsidR="002F6188" w:rsidRPr="002F6188">
        <w:rPr>
          <w:rFonts w:ascii="Times New Roman" w:eastAsia="Arial" w:hAnsi="Times New Roman"/>
        </w:rPr>
        <w:t xml:space="preserve">JNMV17-2022 </w:t>
      </w:r>
      <w:r w:rsidR="006F694B" w:rsidRPr="002F6188">
        <w:rPr>
          <w:rFonts w:ascii="Times New Roman" w:eastAsia="Arial" w:hAnsi="Times New Roman"/>
        </w:rPr>
        <w:t>Izvajanje GOI del po sklopih</w:t>
      </w:r>
    </w:p>
    <w:p w:rsidR="006008ED" w:rsidRPr="006008ED" w:rsidRDefault="006008ED" w:rsidP="006008ED">
      <w:pPr>
        <w:tabs>
          <w:tab w:val="left" w:pos="7116"/>
        </w:tabs>
        <w:jc w:val="both"/>
        <w:rPr>
          <w:rFonts w:ascii="Times New Roman" w:hAnsi="Times New Roman"/>
          <w:vertAlign w:val="superscript"/>
        </w:rPr>
      </w:pPr>
    </w:p>
    <w:p w:rsidR="006008ED" w:rsidRPr="006008ED" w:rsidRDefault="006008ED" w:rsidP="006008ED">
      <w:pPr>
        <w:tabs>
          <w:tab w:val="left" w:pos="7116"/>
        </w:tabs>
        <w:rPr>
          <w:rFonts w:ascii="Times New Roman" w:hAnsi="Times New Roman"/>
        </w:rPr>
      </w:pPr>
    </w:p>
    <w:p w:rsidR="006008ED" w:rsidRPr="006008ED" w:rsidRDefault="006008ED" w:rsidP="006008ED">
      <w:pPr>
        <w:tabs>
          <w:tab w:val="left" w:pos="7116"/>
        </w:tabs>
        <w:rPr>
          <w:rFonts w:ascii="Times New Roman" w:hAnsi="Times New Roman"/>
        </w:rPr>
      </w:pPr>
      <w:r w:rsidRPr="006008ED">
        <w:rPr>
          <w:rFonts w:ascii="Times New Roman" w:hAnsi="Times New Roman"/>
        </w:rPr>
        <w:t xml:space="preserve">Izvajalec: </w:t>
      </w:r>
    </w:p>
    <w:p w:rsidR="006008ED" w:rsidRPr="006008ED" w:rsidRDefault="006008ED" w:rsidP="006008ED">
      <w:pPr>
        <w:tabs>
          <w:tab w:val="left" w:pos="7116"/>
        </w:tabs>
        <w:rPr>
          <w:rFonts w:ascii="Times New Roman" w:hAnsi="Times New Roman"/>
        </w:rPr>
      </w:pPr>
    </w:p>
    <w:p w:rsidR="006008ED" w:rsidRPr="006008ED" w:rsidRDefault="006008ED" w:rsidP="006008ED">
      <w:pPr>
        <w:tabs>
          <w:tab w:val="left" w:pos="7116"/>
        </w:tabs>
        <w:rPr>
          <w:rFonts w:ascii="Times New Roman" w:hAnsi="Times New Roman"/>
        </w:rPr>
      </w:pPr>
      <w:r w:rsidRPr="006008ED">
        <w:rPr>
          <w:rFonts w:ascii="Times New Roman" w:hAnsi="Times New Roman"/>
        </w:rPr>
        <w:t>Naročnik</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Splošna bolnišnica Slovenj Gradec, Gosposvetska 1, 2380 Slovenj Gradec</w:t>
      </w:r>
      <w:r w:rsidRPr="006008ED">
        <w:rPr>
          <w:rFonts w:ascii="Times New Roman" w:eastAsia="Arial" w:hAnsi="Times New Roman"/>
        </w:rPr>
        <w:t xml:space="preserve">  </w:t>
      </w:r>
      <w:r w:rsidRPr="006008ED">
        <w:rPr>
          <w:rFonts w:ascii="Times New Roman" w:hAnsi="Times New Roman"/>
        </w:rPr>
        <w:tab/>
      </w:r>
      <w:r w:rsidRPr="006008ED">
        <w:rPr>
          <w:rFonts w:ascii="Times New Roman" w:hAnsi="Times New Roman"/>
        </w:rPr>
        <w:tab/>
      </w:r>
      <w:r w:rsidRPr="006008ED">
        <w:rPr>
          <w:rFonts w:ascii="Times New Roman" w:hAnsi="Times New Roman"/>
        </w:rPr>
        <w:tab/>
      </w:r>
    </w:p>
    <w:p w:rsidR="006008ED" w:rsidRPr="006008ED" w:rsidRDefault="006008ED" w:rsidP="006008ED">
      <w:pPr>
        <w:tabs>
          <w:tab w:val="left" w:pos="7116"/>
        </w:tabs>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Ta</w:t>
      </w:r>
      <w:r w:rsidRPr="006008ED">
        <w:rPr>
          <w:rFonts w:ascii="Times New Roman" w:eastAsia="Arial" w:hAnsi="Times New Roman"/>
        </w:rPr>
        <w:t xml:space="preserve"> </w:t>
      </w:r>
      <w:r w:rsidRPr="006008ED">
        <w:rPr>
          <w:rFonts w:ascii="Times New Roman" w:hAnsi="Times New Roman"/>
        </w:rPr>
        <w:t>pisni</w:t>
      </w:r>
      <w:r w:rsidRPr="006008ED">
        <w:rPr>
          <w:rFonts w:ascii="Times New Roman" w:eastAsia="Arial" w:hAnsi="Times New Roman"/>
        </w:rPr>
        <w:t xml:space="preserve"> </w:t>
      </w:r>
      <w:r w:rsidRPr="006008ED">
        <w:rPr>
          <w:rFonts w:ascii="Times New Roman" w:hAnsi="Times New Roman"/>
        </w:rPr>
        <w:t>sporazum</w:t>
      </w:r>
      <w:r w:rsidRPr="006008ED">
        <w:rPr>
          <w:rFonts w:ascii="Times New Roman" w:eastAsia="Arial" w:hAnsi="Times New Roman"/>
        </w:rPr>
        <w:t xml:space="preserve"> </w:t>
      </w:r>
      <w:r w:rsidRPr="006008ED">
        <w:rPr>
          <w:rFonts w:ascii="Times New Roman" w:hAnsi="Times New Roman"/>
        </w:rPr>
        <w:t>ureja</w:t>
      </w:r>
      <w:r w:rsidRPr="006008ED">
        <w:rPr>
          <w:rFonts w:ascii="Times New Roman" w:eastAsia="Arial" w:hAnsi="Times New Roman"/>
        </w:rPr>
        <w:t xml:space="preserve"> </w:t>
      </w:r>
      <w:r w:rsidRPr="006008ED">
        <w:rPr>
          <w:rFonts w:ascii="Times New Roman" w:hAnsi="Times New Roman"/>
        </w:rPr>
        <w:t>skupna</w:t>
      </w:r>
      <w:r w:rsidRPr="006008ED">
        <w:rPr>
          <w:rFonts w:ascii="Times New Roman" w:eastAsia="Arial" w:hAnsi="Times New Roman"/>
        </w:rPr>
        <w:t xml:space="preserve"> </w:t>
      </w:r>
      <w:r w:rsidRPr="006008ED">
        <w:rPr>
          <w:rFonts w:ascii="Times New Roman" w:hAnsi="Times New Roman"/>
        </w:rPr>
        <w:t>določila,</w:t>
      </w:r>
      <w:r w:rsidRPr="006008ED">
        <w:rPr>
          <w:rFonts w:ascii="Times New Roman" w:eastAsia="Arial" w:hAnsi="Times New Roman"/>
        </w:rPr>
        <w:t xml:space="preserve"> </w:t>
      </w:r>
      <w:r w:rsidRPr="006008ED">
        <w:rPr>
          <w:rFonts w:ascii="Times New Roman" w:hAnsi="Times New Roman"/>
        </w:rPr>
        <w:t>skupne</w:t>
      </w:r>
      <w:r w:rsidRPr="006008ED">
        <w:rPr>
          <w:rFonts w:ascii="Times New Roman" w:eastAsia="Arial" w:hAnsi="Times New Roman"/>
        </w:rPr>
        <w:t xml:space="preserve"> </w:t>
      </w:r>
      <w:r w:rsidRPr="006008ED">
        <w:rPr>
          <w:rFonts w:ascii="Times New Roman" w:hAnsi="Times New Roman"/>
        </w:rPr>
        <w:t>varnostne</w:t>
      </w:r>
      <w:r w:rsidRPr="006008ED">
        <w:rPr>
          <w:rFonts w:ascii="Times New Roman" w:eastAsia="Arial" w:hAnsi="Times New Roman"/>
        </w:rPr>
        <w:t xml:space="preserve"> </w:t>
      </w:r>
      <w:r w:rsidRPr="006008ED">
        <w:rPr>
          <w:rFonts w:ascii="Times New Roman" w:hAnsi="Times New Roman"/>
        </w:rPr>
        <w:t>ukrepe,</w:t>
      </w:r>
      <w:r w:rsidRPr="006008ED">
        <w:rPr>
          <w:rFonts w:ascii="Times New Roman" w:eastAsia="Arial" w:hAnsi="Times New Roman"/>
        </w:rPr>
        <w:t xml:space="preserve"> </w:t>
      </w:r>
      <w:r w:rsidRPr="006008ED">
        <w:rPr>
          <w:rFonts w:ascii="Times New Roman" w:hAnsi="Times New Roman"/>
        </w:rPr>
        <w:t>skupno</w:t>
      </w:r>
      <w:r w:rsidRPr="006008ED">
        <w:rPr>
          <w:rFonts w:ascii="Times New Roman" w:eastAsia="Arial" w:hAnsi="Times New Roman"/>
        </w:rPr>
        <w:t xml:space="preserve"> </w:t>
      </w:r>
      <w:r w:rsidRPr="006008ED">
        <w:rPr>
          <w:rFonts w:ascii="Times New Roman" w:hAnsi="Times New Roman"/>
        </w:rPr>
        <w:t>organizacijo</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požarom</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pravice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obveznosti</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jim</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naložena</w:t>
      </w:r>
      <w:r w:rsidRPr="006008ED">
        <w:rPr>
          <w:rFonts w:ascii="Times New Roman" w:eastAsia="Arial" w:hAnsi="Times New Roman"/>
        </w:rPr>
        <w:t xml:space="preserve"> </w:t>
      </w:r>
      <w:r w:rsidRPr="006008ED">
        <w:rPr>
          <w:rFonts w:ascii="Times New Roman" w:hAnsi="Times New Roman"/>
        </w:rPr>
        <w:t>skrb</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usklajevanje</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zagotavljanje</w:t>
      </w:r>
      <w:r w:rsidRPr="006008ED">
        <w:rPr>
          <w:rFonts w:ascii="Times New Roman" w:eastAsia="Arial" w:hAnsi="Times New Roman"/>
        </w:rPr>
        <w:t xml:space="preserve"> </w:t>
      </w:r>
      <w:r w:rsidRPr="006008ED">
        <w:rPr>
          <w:rFonts w:ascii="Times New Roman" w:hAnsi="Times New Roman"/>
        </w:rPr>
        <w:t>varnih</w:t>
      </w:r>
      <w:r w:rsidRPr="006008ED">
        <w:rPr>
          <w:rFonts w:ascii="Times New Roman" w:eastAsia="Arial" w:hAnsi="Times New Roman"/>
        </w:rPr>
        <w:t xml:space="preserve"> </w:t>
      </w:r>
      <w:r w:rsidRPr="006008ED">
        <w:rPr>
          <w:rFonts w:ascii="Times New Roman" w:hAnsi="Times New Roman"/>
        </w:rPr>
        <w:t>delovnih</w:t>
      </w:r>
      <w:r w:rsidRPr="006008ED">
        <w:rPr>
          <w:rFonts w:ascii="Times New Roman" w:eastAsia="Arial" w:hAnsi="Times New Roman"/>
        </w:rPr>
        <w:t xml:space="preserve"> </w:t>
      </w:r>
      <w:r w:rsidRPr="006008ED">
        <w:rPr>
          <w:rFonts w:ascii="Times New Roman" w:hAnsi="Times New Roman"/>
        </w:rPr>
        <w:t>razmer</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omenjenem</w:t>
      </w:r>
      <w:r w:rsidRPr="006008ED">
        <w:rPr>
          <w:rFonts w:ascii="Times New Roman" w:eastAsia="Arial" w:hAnsi="Times New Roman"/>
        </w:rPr>
        <w:t xml:space="preserve"> </w:t>
      </w:r>
      <w:r w:rsidRPr="006008ED">
        <w:rPr>
          <w:rFonts w:ascii="Times New Roman" w:hAnsi="Times New Roman"/>
        </w:rPr>
        <w:t>skupnem</w:t>
      </w:r>
      <w:r w:rsidRPr="006008ED">
        <w:rPr>
          <w:rFonts w:ascii="Times New Roman" w:eastAsia="Arial" w:hAnsi="Times New Roman"/>
        </w:rPr>
        <w:t xml:space="preserve"> </w:t>
      </w:r>
      <w:r w:rsidRPr="006008ED">
        <w:rPr>
          <w:rFonts w:ascii="Times New Roman" w:hAnsi="Times New Roman"/>
        </w:rPr>
        <w:t>delovišču.</w:t>
      </w:r>
    </w:p>
    <w:p w:rsidR="006008ED" w:rsidRPr="006008ED" w:rsidRDefault="006008ED" w:rsidP="006008ED">
      <w:pPr>
        <w:tabs>
          <w:tab w:val="left" w:pos="7116"/>
        </w:tabs>
        <w:jc w:val="center"/>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rPr>
          <w:rFonts w:ascii="Times New Roman" w:hAnsi="Times New Roman"/>
        </w:rPr>
      </w:pPr>
      <w:r w:rsidRPr="006008ED">
        <w:rPr>
          <w:rFonts w:ascii="Times New Roman" w:hAnsi="Times New Roman"/>
        </w:rPr>
        <w:t>Skupno</w:t>
      </w:r>
      <w:r w:rsidRPr="006008ED">
        <w:rPr>
          <w:rFonts w:ascii="Times New Roman" w:eastAsia="Arial" w:hAnsi="Times New Roman"/>
        </w:rPr>
        <w:t xml:space="preserve"> </w:t>
      </w:r>
      <w:r w:rsidRPr="006008ED">
        <w:rPr>
          <w:rFonts w:ascii="Times New Roman" w:hAnsi="Times New Roman"/>
        </w:rPr>
        <w:t>varstvo</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delovišču</w:t>
      </w:r>
      <w:r w:rsidRPr="006008ED">
        <w:rPr>
          <w:rFonts w:ascii="Times New Roman" w:eastAsia="Arial" w:hAnsi="Times New Roman"/>
        </w:rPr>
        <w:t xml:space="preserve">  </w:t>
      </w: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izvajati</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skladu</w:t>
      </w:r>
      <w:r w:rsidRPr="006008ED">
        <w:rPr>
          <w:rFonts w:ascii="Times New Roman" w:eastAsia="Arial" w:hAnsi="Times New Roman"/>
        </w:rPr>
        <w:t xml:space="preserve"> </w:t>
      </w:r>
      <w:r w:rsidRPr="006008ED">
        <w:rPr>
          <w:rFonts w:ascii="Times New Roman" w:hAnsi="Times New Roman"/>
        </w:rPr>
        <w:t>z:</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Zakonom</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zdravju</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(Ur.</w:t>
      </w:r>
      <w:r w:rsidRPr="006008ED">
        <w:rPr>
          <w:rFonts w:ascii="Times New Roman" w:eastAsia="Arial" w:hAnsi="Times New Roman"/>
        </w:rPr>
        <w:t xml:space="preserve"> </w:t>
      </w:r>
      <w:r w:rsidRPr="006008ED">
        <w:rPr>
          <w:rFonts w:ascii="Times New Roman" w:hAnsi="Times New Roman"/>
        </w:rPr>
        <w:t>list</w:t>
      </w:r>
      <w:r w:rsidRPr="006008ED">
        <w:rPr>
          <w:rFonts w:ascii="Times New Roman" w:eastAsia="Arial" w:hAnsi="Times New Roman"/>
        </w:rPr>
        <w:t xml:space="preserve"> </w:t>
      </w:r>
      <w:r w:rsidRPr="006008ED">
        <w:rPr>
          <w:rFonts w:ascii="Times New Roman" w:hAnsi="Times New Roman"/>
        </w:rPr>
        <w:t>RS;</w:t>
      </w:r>
      <w:r w:rsidRPr="006008ED">
        <w:rPr>
          <w:rFonts w:ascii="Times New Roman" w:eastAsia="Arial" w:hAnsi="Times New Roman"/>
        </w:rPr>
        <w:t xml:space="preserve"> </w:t>
      </w:r>
      <w:r w:rsidRPr="006008ED">
        <w:rPr>
          <w:rFonts w:ascii="Times New Roman" w:hAnsi="Times New Roman"/>
        </w:rPr>
        <w:t>št.</w:t>
      </w:r>
      <w:r w:rsidRPr="006008ED">
        <w:rPr>
          <w:rFonts w:ascii="Times New Roman" w:eastAsia="Arial" w:hAnsi="Times New Roman"/>
        </w:rPr>
        <w:t xml:space="preserve"> 43/11</w:t>
      </w:r>
      <w:r w:rsidRPr="006008ED">
        <w:rPr>
          <w:rFonts w:ascii="Times New Roman" w:hAnsi="Times New Roman"/>
        </w:rPr>
        <w:t>),</w:t>
      </w:r>
    </w:p>
    <w:p w:rsidR="006008ED" w:rsidRPr="006008ED" w:rsidRDefault="006008ED" w:rsidP="00E63EA5">
      <w:pPr>
        <w:numPr>
          <w:ilvl w:val="0"/>
          <w:numId w:val="26"/>
        </w:numPr>
        <w:tabs>
          <w:tab w:val="left" w:pos="720"/>
          <w:tab w:val="left" w:pos="7116"/>
        </w:tabs>
        <w:suppressAutoHyphens/>
        <w:jc w:val="both"/>
        <w:rPr>
          <w:rFonts w:ascii="Times New Roman" w:hAnsi="Times New Roman"/>
        </w:rPr>
      </w:pPr>
      <w:r w:rsidRPr="006008ED">
        <w:rPr>
          <w:rFonts w:ascii="Times New Roman" w:hAnsi="Times New Roman"/>
        </w:rPr>
        <w:t>Zakonom</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varstvu</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požarom</w:t>
      </w:r>
      <w:r w:rsidRPr="006008ED">
        <w:rPr>
          <w:rFonts w:ascii="Times New Roman" w:eastAsia="Arial" w:hAnsi="Times New Roman"/>
        </w:rPr>
        <w:t xml:space="preserve"> </w:t>
      </w:r>
      <w:r w:rsidRPr="006008ED">
        <w:rPr>
          <w:rFonts w:ascii="Times New Roman" w:hAnsi="Times New Roman"/>
        </w:rPr>
        <w:t>(Uradni list RS, št. 71/1993, s spremembami in dopolnitvami),</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Požarnim</w:t>
      </w:r>
      <w:r w:rsidRPr="006008ED">
        <w:rPr>
          <w:rFonts w:ascii="Times New Roman" w:eastAsia="Arial" w:hAnsi="Times New Roman"/>
        </w:rPr>
        <w:t xml:space="preserve"> </w:t>
      </w:r>
      <w:r w:rsidRPr="006008ED">
        <w:rPr>
          <w:rFonts w:ascii="Times New Roman" w:hAnsi="Times New Roman"/>
        </w:rPr>
        <w:t>redom</w:t>
      </w:r>
      <w:r w:rsidRPr="006008ED">
        <w:rPr>
          <w:rFonts w:ascii="Times New Roman" w:eastAsia="Arial" w:hAnsi="Times New Roman"/>
        </w:rPr>
        <w:t xml:space="preserve"> </w:t>
      </w:r>
      <w:r w:rsidRPr="006008ED">
        <w:rPr>
          <w:rFonts w:ascii="Times New Roman" w:hAnsi="Times New Roman"/>
        </w:rPr>
        <w:t>ustanove,</w:t>
      </w:r>
      <w:r w:rsidRPr="006008ED">
        <w:rPr>
          <w:rFonts w:ascii="Times New Roman" w:eastAsia="Arial" w:hAnsi="Times New Roman"/>
        </w:rPr>
        <w:t xml:space="preserve"> </w:t>
      </w:r>
      <w:r w:rsidRPr="006008ED">
        <w:rPr>
          <w:rFonts w:ascii="Times New Roman" w:hAnsi="Times New Roman"/>
        </w:rPr>
        <w:t>kjer</w:t>
      </w:r>
      <w:r w:rsidRPr="006008ED">
        <w:rPr>
          <w:rFonts w:ascii="Times New Roman" w:eastAsia="Arial" w:hAnsi="Times New Roman"/>
        </w:rPr>
        <w:t xml:space="preserve"> </w:t>
      </w: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izvajajo,</w:t>
      </w:r>
    </w:p>
    <w:p w:rsidR="006008ED" w:rsidRPr="006008ED" w:rsidRDefault="006008ED" w:rsidP="00E63EA5">
      <w:pPr>
        <w:numPr>
          <w:ilvl w:val="0"/>
          <w:numId w:val="26"/>
        </w:numPr>
        <w:tabs>
          <w:tab w:val="num" w:pos="0"/>
          <w:tab w:val="left" w:pos="720"/>
          <w:tab w:val="left" w:pos="7116"/>
        </w:tabs>
        <w:suppressAutoHyphens/>
        <w:rPr>
          <w:rFonts w:ascii="Times New Roman" w:eastAsia="Arial" w:hAnsi="Times New Roman"/>
        </w:rPr>
      </w:pPr>
      <w:bookmarkStart w:id="106" w:name="OLE_LINK2"/>
      <w:bookmarkStart w:id="107" w:name="OLE_LINK1"/>
      <w:r w:rsidRPr="006008ED">
        <w:rPr>
          <w:rFonts w:ascii="Times New Roman" w:hAnsi="Times New Roman"/>
        </w:rPr>
        <w:t>Pisnimi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ustnimi</w:t>
      </w:r>
      <w:r w:rsidRPr="006008ED">
        <w:rPr>
          <w:rFonts w:ascii="Times New Roman" w:eastAsia="Arial" w:hAnsi="Times New Roman"/>
        </w:rPr>
        <w:t xml:space="preserve"> </w:t>
      </w:r>
      <w:r w:rsidRPr="006008ED">
        <w:rPr>
          <w:rFonts w:ascii="Times New Roman" w:hAnsi="Times New Roman"/>
        </w:rPr>
        <w:t>navodili,</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podana</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strani</w:t>
      </w:r>
      <w:r w:rsidRPr="006008ED">
        <w:rPr>
          <w:rFonts w:ascii="Times New Roman" w:eastAsia="Arial" w:hAnsi="Times New Roman"/>
        </w:rPr>
        <w:t xml:space="preserve"> </w:t>
      </w:r>
      <w:r w:rsidRPr="006008ED">
        <w:rPr>
          <w:rFonts w:ascii="Times New Roman" w:hAnsi="Times New Roman"/>
        </w:rPr>
        <w:t>osebe</w:t>
      </w:r>
      <w:r w:rsidRPr="006008ED">
        <w:rPr>
          <w:rFonts w:ascii="Times New Roman" w:eastAsia="Arial" w:hAnsi="Times New Roman"/>
        </w:rPr>
        <w:t xml:space="preserve"> </w:t>
      </w:r>
      <w:r w:rsidRPr="006008ED">
        <w:rPr>
          <w:rFonts w:ascii="Times New Roman" w:hAnsi="Times New Roman"/>
        </w:rPr>
        <w:t>odgovorne</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bookmarkEnd w:id="106"/>
      <w:bookmarkEnd w:id="107"/>
      <w:r w:rsidRPr="006008ED">
        <w:rPr>
          <w:rFonts w:ascii="Times New Roman" w:hAnsi="Times New Roman"/>
        </w:rPr>
        <w:tab/>
      </w:r>
      <w:r w:rsidRPr="006008ED">
        <w:rPr>
          <w:rFonts w:ascii="Times New Roman" w:hAnsi="Times New Roman"/>
        </w:rPr>
        <w:tab/>
      </w:r>
      <w:r w:rsidRPr="006008ED">
        <w:rPr>
          <w:rFonts w:ascii="Times New Roman" w:eastAsia="Arial" w:hAnsi="Times New Roman"/>
        </w:rPr>
        <w:t xml:space="preserve">            </w:t>
      </w:r>
    </w:p>
    <w:p w:rsidR="006008ED" w:rsidRPr="006008ED" w:rsidRDefault="006008ED" w:rsidP="006008ED">
      <w:pPr>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Podpisniki</w:t>
      </w:r>
      <w:r w:rsidRPr="006008ED">
        <w:rPr>
          <w:rFonts w:ascii="Times New Roman" w:eastAsia="Arial" w:hAnsi="Times New Roman"/>
        </w:rPr>
        <w:t xml:space="preserve"> </w:t>
      </w:r>
      <w:r w:rsidRPr="006008ED">
        <w:rPr>
          <w:rFonts w:ascii="Times New Roman" w:hAnsi="Times New Roman"/>
        </w:rPr>
        <w:t>tega</w:t>
      </w:r>
      <w:r w:rsidRPr="006008ED">
        <w:rPr>
          <w:rFonts w:ascii="Times New Roman" w:eastAsia="Arial" w:hAnsi="Times New Roman"/>
        </w:rPr>
        <w:t xml:space="preserve"> </w:t>
      </w:r>
      <w:r w:rsidRPr="006008ED">
        <w:rPr>
          <w:rFonts w:ascii="Times New Roman" w:hAnsi="Times New Roman"/>
        </w:rPr>
        <w:t>sporazuma</w:t>
      </w:r>
      <w:r w:rsidRPr="006008ED">
        <w:rPr>
          <w:rFonts w:ascii="Times New Roman" w:eastAsia="Arial" w:hAnsi="Times New Roman"/>
        </w:rPr>
        <w:t xml:space="preserve"> </w:t>
      </w: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sporazumejo,</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usklajevanje,</w:t>
      </w:r>
      <w:r w:rsidRPr="006008ED">
        <w:rPr>
          <w:rFonts w:ascii="Times New Roman" w:eastAsia="Arial" w:hAnsi="Times New Roman"/>
        </w:rPr>
        <w:t xml:space="preserve"> </w:t>
      </w:r>
      <w:r w:rsidRPr="006008ED">
        <w:rPr>
          <w:rFonts w:ascii="Times New Roman" w:hAnsi="Times New Roman"/>
        </w:rPr>
        <w:t>koordiniranje,</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zagotavljanje</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odgovorna</w:t>
      </w:r>
      <w:r w:rsidRPr="006008ED">
        <w:rPr>
          <w:rFonts w:ascii="Times New Roman" w:eastAsia="Arial" w:hAnsi="Times New Roman"/>
        </w:rPr>
        <w:t xml:space="preserve"> </w:t>
      </w:r>
      <w:r w:rsidRPr="006008ED">
        <w:rPr>
          <w:rFonts w:ascii="Times New Roman" w:hAnsi="Times New Roman"/>
        </w:rPr>
        <w:t>oseba:</w:t>
      </w:r>
      <w:r w:rsidRPr="006008ED">
        <w:rPr>
          <w:rFonts w:ascii="Times New Roman" w:eastAsia="Arial" w:hAnsi="Times New Roman"/>
        </w:rPr>
        <w:t xml:space="preserve"> </w:t>
      </w:r>
      <w:r w:rsidRPr="006008ED">
        <w:rPr>
          <w:rFonts w:ascii="Times New Roman" w:hAnsi="Times New Roman"/>
        </w:rPr>
        <w:t>____________________</w:t>
      </w:r>
    </w:p>
    <w:p w:rsidR="006008ED" w:rsidRPr="006008ED" w:rsidRDefault="006008ED" w:rsidP="006008ED">
      <w:pPr>
        <w:tabs>
          <w:tab w:val="left" w:pos="7116"/>
        </w:tabs>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spacing w:after="120"/>
        <w:jc w:val="both"/>
        <w:rPr>
          <w:rFonts w:ascii="Times New Roman" w:hAnsi="Times New Roman"/>
        </w:rPr>
      </w:pP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zagotavljanje</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požarom</w:t>
      </w:r>
      <w:r w:rsidRPr="006008ED">
        <w:rPr>
          <w:rFonts w:ascii="Times New Roman" w:eastAsia="Arial" w:hAnsi="Times New Roman"/>
        </w:rPr>
        <w:t xml:space="preserve"> </w:t>
      </w:r>
      <w:r w:rsidRPr="006008ED">
        <w:rPr>
          <w:rFonts w:ascii="Times New Roman" w:hAnsi="Times New Roman"/>
        </w:rPr>
        <w:t>sta</w:t>
      </w:r>
      <w:r w:rsidRPr="006008ED">
        <w:rPr>
          <w:rFonts w:ascii="Times New Roman" w:eastAsia="Arial" w:hAnsi="Times New Roman"/>
        </w:rPr>
        <w:t xml:space="preserve"> </w:t>
      </w:r>
      <w:r w:rsidRPr="006008ED">
        <w:rPr>
          <w:rFonts w:ascii="Times New Roman" w:hAnsi="Times New Roman"/>
        </w:rPr>
        <w:t>dolžni</w:t>
      </w:r>
      <w:r w:rsidRPr="006008ED">
        <w:rPr>
          <w:rFonts w:ascii="Times New Roman" w:eastAsia="Arial" w:hAnsi="Times New Roman"/>
        </w:rPr>
        <w:t xml:space="preserve"> </w:t>
      </w:r>
      <w:r w:rsidRPr="006008ED">
        <w:rPr>
          <w:rFonts w:ascii="Times New Roman" w:hAnsi="Times New Roman"/>
        </w:rPr>
        <w:t>skrbeti</w:t>
      </w:r>
      <w:r w:rsidRPr="006008ED">
        <w:rPr>
          <w:rFonts w:ascii="Times New Roman" w:eastAsia="Arial" w:hAnsi="Times New Roman"/>
        </w:rPr>
        <w:t xml:space="preserve"> </w:t>
      </w:r>
      <w:r w:rsidRPr="006008ED">
        <w:rPr>
          <w:rFonts w:ascii="Times New Roman" w:hAnsi="Times New Roman"/>
        </w:rPr>
        <w:t>obe</w:t>
      </w:r>
      <w:r w:rsidRPr="006008ED">
        <w:rPr>
          <w:rFonts w:ascii="Times New Roman" w:eastAsia="Arial" w:hAnsi="Times New Roman"/>
        </w:rPr>
        <w:t xml:space="preserve"> </w:t>
      </w:r>
      <w:r w:rsidRPr="006008ED">
        <w:rPr>
          <w:rFonts w:ascii="Times New Roman" w:hAnsi="Times New Roman"/>
        </w:rPr>
        <w:t>pogodbeni</w:t>
      </w:r>
      <w:r w:rsidRPr="006008ED">
        <w:rPr>
          <w:rFonts w:ascii="Times New Roman" w:eastAsia="Arial" w:hAnsi="Times New Roman"/>
        </w:rPr>
        <w:t xml:space="preserve"> </w:t>
      </w:r>
      <w:r w:rsidRPr="006008ED">
        <w:rPr>
          <w:rFonts w:ascii="Times New Roman" w:hAnsi="Times New Roman"/>
        </w:rPr>
        <w:t>stranki,</w:t>
      </w:r>
      <w:r w:rsidRPr="006008ED">
        <w:rPr>
          <w:rFonts w:ascii="Times New Roman" w:eastAsia="Arial" w:hAnsi="Times New Roman"/>
        </w:rPr>
        <w:t xml:space="preserve"> </w:t>
      </w: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medsebojno</w:t>
      </w:r>
      <w:r w:rsidRPr="006008ED">
        <w:rPr>
          <w:rFonts w:ascii="Times New Roman" w:eastAsia="Arial" w:hAnsi="Times New Roman"/>
        </w:rPr>
        <w:t xml:space="preserve"> </w:t>
      </w:r>
      <w:r w:rsidRPr="006008ED">
        <w:rPr>
          <w:rFonts w:ascii="Times New Roman" w:hAnsi="Times New Roman"/>
        </w:rPr>
        <w:t>obveščati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sodelovati</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reševanju</w:t>
      </w:r>
      <w:r w:rsidRPr="006008ED">
        <w:rPr>
          <w:rFonts w:ascii="Times New Roman" w:eastAsia="Arial" w:hAnsi="Times New Roman"/>
        </w:rPr>
        <w:t xml:space="preserve"> </w:t>
      </w:r>
      <w:r w:rsidRPr="006008ED">
        <w:rPr>
          <w:rFonts w:ascii="Times New Roman" w:hAnsi="Times New Roman"/>
        </w:rPr>
        <w:t>nejasnosti.</w:t>
      </w:r>
    </w:p>
    <w:p w:rsidR="006008ED" w:rsidRPr="006008ED" w:rsidRDefault="006008ED" w:rsidP="006008ED">
      <w:pPr>
        <w:spacing w:after="120"/>
        <w:jc w:val="both"/>
        <w:rPr>
          <w:rFonts w:ascii="Times New Roman" w:hAnsi="Times New Roman"/>
        </w:rPr>
      </w:pP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skupnih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primeru</w:t>
      </w:r>
      <w:r w:rsidRPr="006008ED">
        <w:rPr>
          <w:rFonts w:ascii="Times New Roman" w:eastAsia="Arial" w:hAnsi="Times New Roman"/>
        </w:rPr>
        <w:t xml:space="preserve"> </w:t>
      </w:r>
      <w:r w:rsidRPr="006008ED">
        <w:rPr>
          <w:rFonts w:ascii="Times New Roman" w:hAnsi="Times New Roman"/>
        </w:rPr>
        <w:t>opustitve</w:t>
      </w:r>
      <w:r w:rsidRPr="006008ED">
        <w:rPr>
          <w:rFonts w:ascii="Times New Roman" w:eastAsia="Arial" w:hAnsi="Times New Roman"/>
        </w:rPr>
        <w:t xml:space="preserve"> </w:t>
      </w:r>
      <w:r w:rsidRPr="006008ED">
        <w:rPr>
          <w:rFonts w:ascii="Times New Roman" w:hAnsi="Times New Roman"/>
        </w:rPr>
        <w:t>izvajanja</w:t>
      </w:r>
      <w:r w:rsidRPr="006008ED">
        <w:rPr>
          <w:rFonts w:ascii="Times New Roman" w:eastAsia="Arial" w:hAnsi="Times New Roman"/>
        </w:rPr>
        <w:t xml:space="preserve"> </w:t>
      </w:r>
      <w:r w:rsidRPr="006008ED">
        <w:rPr>
          <w:rFonts w:ascii="Times New Roman" w:hAnsi="Times New Roman"/>
        </w:rPr>
        <w:t>le</w:t>
      </w:r>
      <w:r w:rsidRPr="006008ED">
        <w:rPr>
          <w:rFonts w:ascii="Times New Roman" w:eastAsia="Arial" w:hAnsi="Times New Roman"/>
        </w:rPr>
        <w:t xml:space="preserve"> </w:t>
      </w:r>
      <w:r w:rsidRPr="006008ED">
        <w:rPr>
          <w:rFonts w:ascii="Times New Roman" w:hAnsi="Times New Roman"/>
        </w:rPr>
        <w:t>teh</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zvezi</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delovno</w:t>
      </w:r>
      <w:r w:rsidRPr="006008ED">
        <w:rPr>
          <w:rFonts w:ascii="Times New Roman" w:eastAsia="Arial" w:hAnsi="Times New Roman"/>
        </w:rPr>
        <w:t xml:space="preserve"> </w:t>
      </w:r>
      <w:r w:rsidRPr="006008ED">
        <w:rPr>
          <w:rFonts w:ascii="Times New Roman" w:hAnsi="Times New Roman"/>
        </w:rPr>
        <w:t>opremo</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delovnimi</w:t>
      </w:r>
      <w:r w:rsidRPr="006008ED">
        <w:rPr>
          <w:rFonts w:ascii="Times New Roman" w:eastAsia="Arial" w:hAnsi="Times New Roman"/>
        </w:rPr>
        <w:t xml:space="preserve"> </w:t>
      </w:r>
      <w:r w:rsidRPr="006008ED">
        <w:rPr>
          <w:rFonts w:ascii="Times New Roman" w:hAnsi="Times New Roman"/>
        </w:rPr>
        <w:t>prostori</w:t>
      </w:r>
      <w:r w:rsidRPr="006008ED">
        <w:rPr>
          <w:rFonts w:ascii="Times New Roman" w:eastAsia="Arial" w:hAnsi="Times New Roman"/>
        </w:rPr>
        <w:t xml:space="preserve"> </w:t>
      </w:r>
      <w:r w:rsidRPr="006008ED">
        <w:rPr>
          <w:rFonts w:ascii="Times New Roman" w:hAnsi="Times New Roman"/>
        </w:rPr>
        <w:t>vključno</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inštalacijami</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odgovorna</w:t>
      </w:r>
      <w:r w:rsidRPr="006008ED">
        <w:rPr>
          <w:rFonts w:ascii="Times New Roman" w:eastAsia="Arial" w:hAnsi="Times New Roman"/>
        </w:rPr>
        <w:t xml:space="preserve"> </w:t>
      </w:r>
      <w:r w:rsidRPr="006008ED">
        <w:rPr>
          <w:rFonts w:ascii="Times New Roman" w:hAnsi="Times New Roman"/>
        </w:rPr>
        <w:t>pogodbena</w:t>
      </w:r>
      <w:r w:rsidRPr="006008ED">
        <w:rPr>
          <w:rFonts w:ascii="Times New Roman" w:eastAsia="Arial" w:hAnsi="Times New Roman"/>
        </w:rPr>
        <w:t xml:space="preserve"> </w:t>
      </w:r>
      <w:r w:rsidRPr="006008ED">
        <w:rPr>
          <w:rFonts w:ascii="Times New Roman" w:hAnsi="Times New Roman"/>
        </w:rPr>
        <w:t>stranka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kateri</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delavec</w:t>
      </w:r>
      <w:r w:rsidRPr="006008ED">
        <w:rPr>
          <w:rFonts w:ascii="Times New Roman" w:eastAsia="Arial" w:hAnsi="Times New Roman"/>
        </w:rPr>
        <w:t xml:space="preserve"> </w:t>
      </w:r>
      <w:r w:rsidRPr="006008ED">
        <w:rPr>
          <w:rFonts w:ascii="Times New Roman" w:hAnsi="Times New Roman"/>
        </w:rPr>
        <w:t>zaposlen</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lastnik</w:t>
      </w:r>
      <w:r w:rsidRPr="006008ED">
        <w:rPr>
          <w:rFonts w:ascii="Times New Roman" w:eastAsia="Arial" w:hAnsi="Times New Roman"/>
        </w:rPr>
        <w:t xml:space="preserve"> </w:t>
      </w:r>
      <w:r w:rsidRPr="006008ED">
        <w:rPr>
          <w:rFonts w:ascii="Times New Roman" w:hAnsi="Times New Roman"/>
        </w:rPr>
        <w:t>delovne</w:t>
      </w:r>
      <w:r w:rsidRPr="006008ED">
        <w:rPr>
          <w:rFonts w:ascii="Times New Roman" w:eastAsia="Arial" w:hAnsi="Times New Roman"/>
        </w:rPr>
        <w:t xml:space="preserve"> </w:t>
      </w:r>
      <w:r w:rsidRPr="006008ED">
        <w:rPr>
          <w:rFonts w:ascii="Times New Roman" w:hAnsi="Times New Roman"/>
        </w:rPr>
        <w:t>opreme</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prostorov.</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lastRenderedPageBreak/>
        <w:t>člen</w:t>
      </w:r>
    </w:p>
    <w:p w:rsidR="006008ED" w:rsidRPr="006008ED" w:rsidRDefault="006008ED" w:rsidP="006008ED">
      <w:pPr>
        <w:jc w:val="both"/>
        <w:rPr>
          <w:rFonts w:ascii="Times New Roman" w:hAnsi="Times New Roman"/>
        </w:rPr>
      </w:pPr>
      <w:r w:rsidRPr="006008ED">
        <w:rPr>
          <w:rFonts w:ascii="Times New Roman" w:hAnsi="Times New Roman"/>
        </w:rPr>
        <w:t xml:space="preserve">Za zagotavljanje in usklajevanje skupnih varnostnih ukrepov sta izvajalec in naročnik dolžna določiti vsak svojo odgovorno osebo, odgovorna oseba naročnika istočasno vodi tudi koordiniranje skupnih varnostnih ukrepov. </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rPr>
          <w:rFonts w:ascii="Times New Roman" w:hAnsi="Times New Roman"/>
        </w:rPr>
      </w:pPr>
      <w:r w:rsidRPr="006008ED">
        <w:rPr>
          <w:rFonts w:ascii="Times New Roman" w:hAnsi="Times New Roman"/>
        </w:rPr>
        <w:t>Obveznosti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pravice</w:t>
      </w:r>
      <w:r w:rsidRPr="006008ED">
        <w:rPr>
          <w:rFonts w:ascii="Times New Roman" w:eastAsia="Arial" w:hAnsi="Times New Roman"/>
        </w:rPr>
        <w:t xml:space="preserve"> </w:t>
      </w:r>
      <w:r w:rsidRPr="006008ED">
        <w:rPr>
          <w:rFonts w:ascii="Times New Roman" w:hAnsi="Times New Roman"/>
        </w:rPr>
        <w:t>odgovornih</w:t>
      </w:r>
      <w:r w:rsidRPr="006008ED">
        <w:rPr>
          <w:rFonts w:ascii="Times New Roman" w:eastAsia="Arial" w:hAnsi="Times New Roman"/>
        </w:rPr>
        <w:t xml:space="preserve"> </w:t>
      </w:r>
      <w:r w:rsidRPr="006008ED">
        <w:rPr>
          <w:rFonts w:ascii="Times New Roman" w:hAnsi="Times New Roman"/>
        </w:rPr>
        <w:t>oseb</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naslednje:</w:t>
      </w:r>
    </w:p>
    <w:p w:rsidR="006008ED" w:rsidRPr="006008ED" w:rsidRDefault="006008ED" w:rsidP="00E63EA5">
      <w:pPr>
        <w:numPr>
          <w:ilvl w:val="0"/>
          <w:numId w:val="22"/>
        </w:numPr>
        <w:tabs>
          <w:tab w:val="num" w:pos="0"/>
        </w:tabs>
        <w:suppressAutoHyphens/>
        <w:jc w:val="both"/>
        <w:rPr>
          <w:rFonts w:ascii="Times New Roman" w:hAnsi="Times New Roman"/>
        </w:rPr>
      </w:pPr>
      <w:r w:rsidRPr="006008ED">
        <w:rPr>
          <w:rFonts w:ascii="Times New Roman" w:hAnsi="Times New Roman"/>
        </w:rPr>
        <w:t>nadzorovati</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prepovedati</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delavcu,</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upošteva</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tem</w:t>
      </w:r>
      <w:r w:rsidRPr="006008ED">
        <w:rPr>
          <w:rFonts w:ascii="Times New Roman" w:eastAsia="Arial" w:hAnsi="Times New Roman"/>
        </w:rPr>
        <w:t xml:space="preserve"> </w:t>
      </w:r>
      <w:r w:rsidRPr="006008ED">
        <w:rPr>
          <w:rFonts w:ascii="Times New Roman" w:hAnsi="Times New Roman"/>
        </w:rPr>
        <w:t>ogroža</w:t>
      </w:r>
      <w:r w:rsidRPr="006008ED">
        <w:rPr>
          <w:rFonts w:ascii="Times New Roman" w:eastAsia="Arial" w:hAnsi="Times New Roman"/>
        </w:rPr>
        <w:t xml:space="preserve"> </w:t>
      </w:r>
      <w:r w:rsidRPr="006008ED">
        <w:rPr>
          <w:rFonts w:ascii="Times New Roman" w:hAnsi="Times New Roman"/>
        </w:rPr>
        <w:t>svojo</w:t>
      </w:r>
      <w:r w:rsidRPr="006008ED">
        <w:rPr>
          <w:rFonts w:ascii="Times New Roman" w:eastAsia="Arial" w:hAnsi="Times New Roman"/>
        </w:rPr>
        <w:t xml:space="preserve"> </w:t>
      </w:r>
      <w:r w:rsidRPr="006008ED">
        <w:rPr>
          <w:rFonts w:ascii="Times New Roman" w:hAnsi="Times New Roman"/>
        </w:rPr>
        <w:t>varnost</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varnost</w:t>
      </w:r>
      <w:r w:rsidRPr="006008ED">
        <w:rPr>
          <w:rFonts w:ascii="Times New Roman" w:eastAsia="Arial" w:hAnsi="Times New Roman"/>
        </w:rPr>
        <w:t xml:space="preserve"> </w:t>
      </w:r>
      <w:r w:rsidRPr="006008ED">
        <w:rPr>
          <w:rFonts w:ascii="Times New Roman" w:hAnsi="Times New Roman"/>
        </w:rPr>
        <w:t>drugih,</w:t>
      </w:r>
      <w:r w:rsidRPr="006008ED">
        <w:rPr>
          <w:rFonts w:ascii="Times New Roman" w:eastAsia="Arial" w:hAnsi="Times New Roman"/>
        </w:rPr>
        <w:t xml:space="preserve"> </w:t>
      </w:r>
      <w:r w:rsidRPr="006008ED">
        <w:rPr>
          <w:rFonts w:ascii="Times New Roman" w:hAnsi="Times New Roman"/>
        </w:rPr>
        <w:t>dokler</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uporabi</w:t>
      </w:r>
      <w:r w:rsidRPr="006008ED">
        <w:rPr>
          <w:rFonts w:ascii="Times New Roman" w:eastAsia="Arial" w:hAnsi="Times New Roman"/>
        </w:rPr>
        <w:t xml:space="preserve"> </w:t>
      </w:r>
      <w:r w:rsidRPr="006008ED">
        <w:rPr>
          <w:rFonts w:ascii="Times New Roman" w:hAnsi="Times New Roman"/>
        </w:rPr>
        <w:t>predpisanih</w:t>
      </w:r>
      <w:r w:rsidRPr="006008ED">
        <w:rPr>
          <w:rFonts w:ascii="Times New Roman" w:eastAsia="Arial" w:hAnsi="Times New Roman"/>
        </w:rPr>
        <w:t xml:space="preserve"> </w:t>
      </w:r>
      <w:r w:rsidRPr="006008ED">
        <w:rPr>
          <w:rFonts w:ascii="Times New Roman" w:hAnsi="Times New Roman"/>
        </w:rPr>
        <w:t>sredstev</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postopkov,</w:t>
      </w:r>
    </w:p>
    <w:p w:rsidR="006008ED" w:rsidRPr="006008ED" w:rsidRDefault="006008ED" w:rsidP="00E63EA5">
      <w:pPr>
        <w:numPr>
          <w:ilvl w:val="0"/>
          <w:numId w:val="22"/>
        </w:numPr>
        <w:tabs>
          <w:tab w:val="num" w:pos="0"/>
        </w:tabs>
        <w:suppressAutoHyphens/>
        <w:jc w:val="both"/>
        <w:rPr>
          <w:rFonts w:ascii="Times New Roman" w:hAnsi="Times New Roman"/>
        </w:rPr>
      </w:pPr>
      <w:r w:rsidRPr="006008ED">
        <w:rPr>
          <w:rFonts w:ascii="Times New Roman" w:hAnsi="Times New Roman"/>
        </w:rPr>
        <w:t>prepove</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delovnimi</w:t>
      </w:r>
      <w:r w:rsidRPr="006008ED">
        <w:rPr>
          <w:rFonts w:ascii="Times New Roman" w:eastAsia="Arial" w:hAnsi="Times New Roman"/>
        </w:rPr>
        <w:t xml:space="preserve"> </w:t>
      </w:r>
      <w:r w:rsidRPr="006008ED">
        <w:rPr>
          <w:rFonts w:ascii="Times New Roman" w:hAnsi="Times New Roman"/>
        </w:rPr>
        <w:t>sredstvi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pripravami,</w:t>
      </w:r>
      <w:r w:rsidRPr="006008ED">
        <w:rPr>
          <w:rFonts w:ascii="Times New Roman" w:eastAsia="Arial" w:hAnsi="Times New Roman"/>
        </w:rPr>
        <w:t xml:space="preserve"> </w:t>
      </w:r>
      <w:r w:rsidRPr="006008ED">
        <w:rPr>
          <w:rFonts w:ascii="Times New Roman" w:hAnsi="Times New Roman"/>
        </w:rPr>
        <w:t>če</w:t>
      </w:r>
      <w:r w:rsidRPr="006008ED">
        <w:rPr>
          <w:rFonts w:ascii="Times New Roman" w:eastAsia="Arial" w:hAnsi="Times New Roman"/>
        </w:rPr>
        <w:t xml:space="preserve"> </w:t>
      </w:r>
      <w:r w:rsidRPr="006008ED">
        <w:rPr>
          <w:rFonts w:ascii="Times New Roman" w:hAnsi="Times New Roman"/>
        </w:rPr>
        <w:t>ugotovi,</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ta</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predstavljajo</w:t>
      </w:r>
      <w:r w:rsidRPr="006008ED">
        <w:rPr>
          <w:rFonts w:ascii="Times New Roman" w:eastAsia="Arial" w:hAnsi="Times New Roman"/>
        </w:rPr>
        <w:t xml:space="preserve"> </w:t>
      </w:r>
      <w:r w:rsidRPr="006008ED">
        <w:rPr>
          <w:rFonts w:ascii="Times New Roman" w:hAnsi="Times New Roman"/>
        </w:rPr>
        <w:t>večjo</w:t>
      </w:r>
      <w:r w:rsidRPr="006008ED">
        <w:rPr>
          <w:rFonts w:ascii="Times New Roman" w:eastAsia="Arial" w:hAnsi="Times New Roman"/>
        </w:rPr>
        <w:t xml:space="preserve"> </w:t>
      </w:r>
      <w:r w:rsidRPr="006008ED">
        <w:rPr>
          <w:rFonts w:ascii="Times New Roman" w:hAnsi="Times New Roman"/>
        </w:rPr>
        <w:t>nevarnost</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življenje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zdravje</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premoženje</w:t>
      </w:r>
      <w:r w:rsidRPr="006008ED">
        <w:rPr>
          <w:rFonts w:ascii="Times New Roman" w:eastAsia="Arial" w:hAnsi="Times New Roman"/>
        </w:rPr>
        <w:t xml:space="preserve"> </w:t>
      </w:r>
      <w:r w:rsidRPr="006008ED">
        <w:rPr>
          <w:rFonts w:ascii="Times New Roman" w:hAnsi="Times New Roman"/>
        </w:rPr>
        <w:t>večje</w:t>
      </w:r>
      <w:r w:rsidRPr="006008ED">
        <w:rPr>
          <w:rFonts w:ascii="Times New Roman" w:eastAsia="Arial" w:hAnsi="Times New Roman"/>
        </w:rPr>
        <w:t xml:space="preserve"> </w:t>
      </w:r>
      <w:r w:rsidRPr="006008ED">
        <w:rPr>
          <w:rFonts w:ascii="Times New Roman" w:hAnsi="Times New Roman"/>
        </w:rPr>
        <w:t>vrednosti,</w:t>
      </w:r>
    </w:p>
    <w:p w:rsidR="006008ED" w:rsidRPr="006008ED" w:rsidRDefault="006008ED" w:rsidP="00E63EA5">
      <w:pPr>
        <w:numPr>
          <w:ilvl w:val="0"/>
          <w:numId w:val="22"/>
        </w:numPr>
        <w:tabs>
          <w:tab w:val="num" w:pos="0"/>
        </w:tabs>
        <w:suppressAutoHyphens/>
        <w:jc w:val="both"/>
        <w:rPr>
          <w:rFonts w:ascii="Times New Roman" w:hAnsi="Times New Roman"/>
        </w:rPr>
      </w:pPr>
      <w:r w:rsidRPr="006008ED">
        <w:rPr>
          <w:rFonts w:ascii="Times New Roman" w:hAnsi="Times New Roman"/>
        </w:rPr>
        <w:t>takoj</w:t>
      </w:r>
      <w:r w:rsidRPr="006008ED">
        <w:rPr>
          <w:rFonts w:ascii="Times New Roman" w:eastAsia="Arial" w:hAnsi="Times New Roman"/>
        </w:rPr>
        <w:t xml:space="preserve"> </w:t>
      </w:r>
      <w:r w:rsidRPr="006008ED">
        <w:rPr>
          <w:rFonts w:ascii="Times New Roman" w:hAnsi="Times New Roman"/>
        </w:rPr>
        <w:t>odstrani</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svojega</w:t>
      </w:r>
      <w:r w:rsidRPr="006008ED">
        <w:rPr>
          <w:rFonts w:ascii="Times New Roman" w:eastAsia="Arial" w:hAnsi="Times New Roman"/>
        </w:rPr>
        <w:t xml:space="preserve"> </w:t>
      </w:r>
      <w:r w:rsidRPr="006008ED">
        <w:rPr>
          <w:rFonts w:ascii="Times New Roman" w:hAnsi="Times New Roman"/>
        </w:rPr>
        <w:t>delavca,</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pod</w:t>
      </w:r>
      <w:r w:rsidRPr="006008ED">
        <w:rPr>
          <w:rFonts w:ascii="Times New Roman" w:eastAsia="Arial" w:hAnsi="Times New Roman"/>
        </w:rPr>
        <w:t xml:space="preserve"> </w:t>
      </w:r>
      <w:r w:rsidRPr="006008ED">
        <w:rPr>
          <w:rFonts w:ascii="Times New Roman" w:hAnsi="Times New Roman"/>
        </w:rPr>
        <w:t>vplivom</w:t>
      </w:r>
      <w:r w:rsidRPr="006008ED">
        <w:rPr>
          <w:rFonts w:ascii="Times New Roman" w:eastAsia="Arial" w:hAnsi="Times New Roman"/>
        </w:rPr>
        <w:t xml:space="preserve"> </w:t>
      </w:r>
      <w:r w:rsidRPr="006008ED">
        <w:rPr>
          <w:rFonts w:ascii="Times New Roman" w:hAnsi="Times New Roman"/>
        </w:rPr>
        <w:t>alkohola</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drugih</w:t>
      </w:r>
      <w:r w:rsidRPr="006008ED">
        <w:rPr>
          <w:rFonts w:ascii="Times New Roman" w:eastAsia="Arial" w:hAnsi="Times New Roman"/>
        </w:rPr>
        <w:t xml:space="preserve"> </w:t>
      </w:r>
      <w:r w:rsidRPr="006008ED">
        <w:rPr>
          <w:rFonts w:ascii="Times New Roman" w:hAnsi="Times New Roman"/>
        </w:rPr>
        <w:t>omamnih</w:t>
      </w:r>
      <w:r w:rsidRPr="006008ED">
        <w:rPr>
          <w:rFonts w:ascii="Times New Roman" w:eastAsia="Arial" w:hAnsi="Times New Roman"/>
        </w:rPr>
        <w:t xml:space="preserve"> </w:t>
      </w:r>
      <w:r w:rsidRPr="006008ED">
        <w:rPr>
          <w:rFonts w:ascii="Times New Roman" w:hAnsi="Times New Roman"/>
        </w:rPr>
        <w:t>substanc,</w:t>
      </w:r>
    </w:p>
    <w:p w:rsidR="006008ED" w:rsidRPr="006008ED" w:rsidRDefault="006008ED" w:rsidP="00E63EA5">
      <w:pPr>
        <w:numPr>
          <w:ilvl w:val="0"/>
          <w:numId w:val="22"/>
        </w:numPr>
        <w:tabs>
          <w:tab w:val="num" w:pos="0"/>
        </w:tabs>
        <w:suppressAutoHyphens/>
        <w:jc w:val="both"/>
        <w:rPr>
          <w:rFonts w:ascii="Times New Roman" w:hAnsi="Times New Roman"/>
        </w:rPr>
      </w:pPr>
      <w:r w:rsidRPr="006008ED">
        <w:rPr>
          <w:rFonts w:ascii="Times New Roman" w:hAnsi="Times New Roman"/>
        </w:rPr>
        <w:t>skrbi</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obveznosti,</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navedene</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obveznostih</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naročnika,</w:t>
      </w:r>
    </w:p>
    <w:p w:rsidR="006008ED" w:rsidRPr="006008ED" w:rsidRDefault="006008ED" w:rsidP="00E63EA5">
      <w:pPr>
        <w:numPr>
          <w:ilvl w:val="0"/>
          <w:numId w:val="22"/>
        </w:numPr>
        <w:tabs>
          <w:tab w:val="num" w:pos="0"/>
        </w:tabs>
        <w:suppressAutoHyphens/>
        <w:jc w:val="both"/>
        <w:rPr>
          <w:rFonts w:ascii="Times New Roman" w:eastAsia="Arial" w:hAnsi="Times New Roman"/>
        </w:rPr>
      </w:pPr>
      <w:r w:rsidRPr="006008ED">
        <w:rPr>
          <w:rFonts w:ascii="Times New Roman" w:hAnsi="Times New Roman"/>
        </w:rPr>
        <w:t>odgovorne</w:t>
      </w:r>
      <w:r w:rsidRPr="006008ED">
        <w:rPr>
          <w:rFonts w:ascii="Times New Roman" w:eastAsia="Arial" w:hAnsi="Times New Roman"/>
        </w:rPr>
        <w:t xml:space="preserve"> </w:t>
      </w:r>
      <w:r w:rsidRPr="006008ED">
        <w:rPr>
          <w:rFonts w:ascii="Times New Roman" w:hAnsi="Times New Roman"/>
        </w:rPr>
        <w:t>osebe</w:t>
      </w:r>
      <w:r w:rsidRPr="006008ED">
        <w:rPr>
          <w:rFonts w:ascii="Times New Roman" w:eastAsia="Arial" w:hAnsi="Times New Roman"/>
        </w:rPr>
        <w:t xml:space="preserve"> </w:t>
      </w:r>
      <w:r w:rsidRPr="006008ED">
        <w:rPr>
          <w:rFonts w:ascii="Times New Roman" w:hAnsi="Times New Roman"/>
        </w:rPr>
        <w:t>morajo</w:t>
      </w:r>
      <w:r w:rsidRPr="006008ED">
        <w:rPr>
          <w:rFonts w:ascii="Times New Roman" w:eastAsia="Arial" w:hAnsi="Times New Roman"/>
        </w:rPr>
        <w:t xml:space="preserve"> </w:t>
      </w:r>
      <w:r w:rsidRPr="006008ED">
        <w:rPr>
          <w:rFonts w:ascii="Times New Roman" w:hAnsi="Times New Roman"/>
        </w:rPr>
        <w:t>biti</w:t>
      </w:r>
      <w:r w:rsidRPr="006008ED">
        <w:rPr>
          <w:rFonts w:ascii="Times New Roman" w:eastAsia="Arial" w:hAnsi="Times New Roman"/>
        </w:rPr>
        <w:t xml:space="preserve"> </w:t>
      </w:r>
      <w:r w:rsidRPr="006008ED">
        <w:rPr>
          <w:rFonts w:ascii="Times New Roman" w:hAnsi="Times New Roman"/>
        </w:rPr>
        <w:t>dnevno</w:t>
      </w:r>
      <w:r w:rsidRPr="006008ED">
        <w:rPr>
          <w:rFonts w:ascii="Times New Roman" w:eastAsia="Arial" w:hAnsi="Times New Roman"/>
        </w:rPr>
        <w:t xml:space="preserve"> </w:t>
      </w:r>
      <w:r w:rsidRPr="006008ED">
        <w:rPr>
          <w:rFonts w:ascii="Times New Roman" w:hAnsi="Times New Roman"/>
        </w:rPr>
        <w:t>prisotne</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objektu</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primeru</w:t>
      </w:r>
      <w:r w:rsidRPr="006008ED">
        <w:rPr>
          <w:rFonts w:ascii="Times New Roman" w:eastAsia="Arial" w:hAnsi="Times New Roman"/>
        </w:rPr>
        <w:t xml:space="preserve"> </w:t>
      </w:r>
      <w:r w:rsidRPr="006008ED">
        <w:rPr>
          <w:rFonts w:ascii="Times New Roman" w:hAnsi="Times New Roman"/>
        </w:rPr>
        <w:t>odsotnosti</w:t>
      </w:r>
      <w:r w:rsidRPr="006008ED">
        <w:rPr>
          <w:rFonts w:ascii="Times New Roman" w:eastAsia="Arial" w:hAnsi="Times New Roman"/>
        </w:rPr>
        <w:t xml:space="preserve"> </w:t>
      </w:r>
      <w:r w:rsidRPr="006008ED">
        <w:rPr>
          <w:rFonts w:ascii="Times New Roman" w:hAnsi="Times New Roman"/>
        </w:rPr>
        <w:t>imenovati</w:t>
      </w:r>
      <w:r w:rsidRPr="006008ED">
        <w:rPr>
          <w:rFonts w:ascii="Times New Roman" w:eastAsia="Arial" w:hAnsi="Times New Roman"/>
        </w:rPr>
        <w:t xml:space="preserve"> </w:t>
      </w:r>
      <w:r w:rsidRPr="006008ED">
        <w:rPr>
          <w:rFonts w:ascii="Times New Roman" w:hAnsi="Times New Roman"/>
        </w:rPr>
        <w:t>svoje</w:t>
      </w:r>
      <w:r w:rsidRPr="006008ED">
        <w:rPr>
          <w:rFonts w:ascii="Times New Roman" w:eastAsia="Arial" w:hAnsi="Times New Roman"/>
        </w:rPr>
        <w:t xml:space="preserve"> </w:t>
      </w:r>
      <w:r w:rsidRPr="006008ED">
        <w:rPr>
          <w:rFonts w:ascii="Times New Roman" w:hAnsi="Times New Roman"/>
        </w:rPr>
        <w:t>namestnike.</w:t>
      </w:r>
      <w:r w:rsidRPr="006008ED">
        <w:rPr>
          <w:rFonts w:ascii="Times New Roman" w:eastAsia="Arial" w:hAnsi="Times New Roman"/>
        </w:rPr>
        <w:t xml:space="preserve"> </w:t>
      </w:r>
    </w:p>
    <w:p w:rsidR="006008ED" w:rsidRPr="006008ED" w:rsidRDefault="006008ED" w:rsidP="006008ED">
      <w:pPr>
        <w:jc w:val="both"/>
        <w:rPr>
          <w:rFonts w:ascii="Times New Roman" w:hAnsi="Times New Roman"/>
          <w:b/>
          <w:bCs/>
        </w:rPr>
      </w:pPr>
    </w:p>
    <w:p w:rsidR="006008ED" w:rsidRPr="006008ED" w:rsidRDefault="006008ED" w:rsidP="006008ED">
      <w:pPr>
        <w:jc w:val="both"/>
        <w:rPr>
          <w:rFonts w:ascii="Times New Roman" w:hAnsi="Times New Roman"/>
          <w:bCs/>
        </w:rPr>
      </w:pPr>
      <w:r w:rsidRPr="006008ED">
        <w:rPr>
          <w:rFonts w:ascii="Times New Roman" w:hAnsi="Times New Roman"/>
          <w:bCs/>
        </w:rPr>
        <w:t>Odgovorni</w:t>
      </w:r>
      <w:r w:rsidRPr="006008ED">
        <w:rPr>
          <w:rFonts w:ascii="Times New Roman" w:eastAsia="Arial" w:hAnsi="Times New Roman"/>
          <w:bCs/>
        </w:rPr>
        <w:t xml:space="preserve"> </w:t>
      </w:r>
      <w:r w:rsidRPr="006008ED">
        <w:rPr>
          <w:rFonts w:ascii="Times New Roman" w:hAnsi="Times New Roman"/>
          <w:bCs/>
        </w:rPr>
        <w:t>osebi</w:t>
      </w:r>
      <w:r w:rsidRPr="006008ED">
        <w:rPr>
          <w:rFonts w:ascii="Times New Roman" w:eastAsia="Arial" w:hAnsi="Times New Roman"/>
          <w:bCs/>
        </w:rPr>
        <w:t xml:space="preserve"> </w:t>
      </w:r>
      <w:r w:rsidRPr="006008ED">
        <w:rPr>
          <w:rFonts w:ascii="Times New Roman" w:hAnsi="Times New Roman"/>
          <w:bCs/>
        </w:rPr>
        <w:t>skupnih</w:t>
      </w:r>
      <w:r w:rsidRPr="006008ED">
        <w:rPr>
          <w:rFonts w:ascii="Times New Roman" w:eastAsia="Arial" w:hAnsi="Times New Roman"/>
          <w:bCs/>
        </w:rPr>
        <w:t xml:space="preserve"> </w:t>
      </w:r>
      <w:r w:rsidRPr="006008ED">
        <w:rPr>
          <w:rFonts w:ascii="Times New Roman" w:hAnsi="Times New Roman"/>
          <w:bCs/>
        </w:rPr>
        <w:t>varnostnih</w:t>
      </w:r>
      <w:r w:rsidRPr="006008ED">
        <w:rPr>
          <w:rFonts w:ascii="Times New Roman" w:eastAsia="Arial" w:hAnsi="Times New Roman"/>
          <w:bCs/>
        </w:rPr>
        <w:t xml:space="preserve"> </w:t>
      </w:r>
      <w:r w:rsidRPr="006008ED">
        <w:rPr>
          <w:rFonts w:ascii="Times New Roman" w:hAnsi="Times New Roman"/>
          <w:bCs/>
        </w:rPr>
        <w:t>ukrepov</w:t>
      </w:r>
      <w:r w:rsidRPr="006008ED">
        <w:rPr>
          <w:rFonts w:ascii="Times New Roman" w:eastAsia="Arial" w:hAnsi="Times New Roman"/>
          <w:bCs/>
        </w:rPr>
        <w:t xml:space="preserve"> </w:t>
      </w:r>
      <w:r w:rsidRPr="006008ED">
        <w:rPr>
          <w:rFonts w:ascii="Times New Roman" w:hAnsi="Times New Roman"/>
          <w:bCs/>
        </w:rPr>
        <w:t>s</w:t>
      </w:r>
      <w:r w:rsidRPr="006008ED">
        <w:rPr>
          <w:rFonts w:ascii="Times New Roman" w:eastAsia="Arial" w:hAnsi="Times New Roman"/>
          <w:bCs/>
        </w:rPr>
        <w:t xml:space="preserve"> </w:t>
      </w:r>
      <w:r w:rsidRPr="006008ED">
        <w:rPr>
          <w:rFonts w:ascii="Times New Roman" w:hAnsi="Times New Roman"/>
          <w:bCs/>
        </w:rPr>
        <w:t>strani</w:t>
      </w:r>
      <w:r w:rsidRPr="006008ED">
        <w:rPr>
          <w:rFonts w:ascii="Times New Roman" w:eastAsia="Arial" w:hAnsi="Times New Roman"/>
          <w:bCs/>
        </w:rPr>
        <w:t xml:space="preserve"> </w:t>
      </w:r>
      <w:r w:rsidRPr="006008ED">
        <w:rPr>
          <w:rFonts w:ascii="Times New Roman" w:hAnsi="Times New Roman"/>
          <w:bCs/>
        </w:rPr>
        <w:t>naročnika</w:t>
      </w:r>
      <w:r w:rsidRPr="006008ED">
        <w:rPr>
          <w:rFonts w:ascii="Times New Roman" w:eastAsia="Arial" w:hAnsi="Times New Roman"/>
          <w:bCs/>
        </w:rPr>
        <w:t xml:space="preserve"> </w:t>
      </w:r>
      <w:r w:rsidRPr="006008ED">
        <w:rPr>
          <w:rFonts w:ascii="Times New Roman" w:hAnsi="Times New Roman"/>
          <w:bCs/>
        </w:rPr>
        <w:t>in</w:t>
      </w:r>
      <w:r w:rsidRPr="006008ED">
        <w:rPr>
          <w:rFonts w:ascii="Times New Roman" w:eastAsia="Arial" w:hAnsi="Times New Roman"/>
          <w:bCs/>
        </w:rPr>
        <w:t xml:space="preserve"> </w:t>
      </w:r>
      <w:r w:rsidRPr="006008ED">
        <w:rPr>
          <w:rFonts w:ascii="Times New Roman" w:hAnsi="Times New Roman"/>
          <w:bCs/>
        </w:rPr>
        <w:t>izvajalca</w:t>
      </w:r>
      <w:r w:rsidRPr="006008ED">
        <w:rPr>
          <w:rFonts w:ascii="Times New Roman" w:eastAsia="Arial" w:hAnsi="Times New Roman"/>
          <w:bCs/>
        </w:rPr>
        <w:t xml:space="preserve"> </w:t>
      </w:r>
      <w:r w:rsidRPr="006008ED">
        <w:rPr>
          <w:rFonts w:ascii="Times New Roman" w:hAnsi="Times New Roman"/>
          <w:bCs/>
        </w:rPr>
        <w:t>sta</w:t>
      </w:r>
      <w:r w:rsidRPr="006008ED">
        <w:rPr>
          <w:rFonts w:ascii="Times New Roman" w:eastAsia="Arial" w:hAnsi="Times New Roman"/>
          <w:bCs/>
        </w:rPr>
        <w:t xml:space="preserve"> </w:t>
      </w:r>
      <w:r w:rsidRPr="006008ED">
        <w:rPr>
          <w:rFonts w:ascii="Times New Roman" w:hAnsi="Times New Roman"/>
          <w:bCs/>
        </w:rPr>
        <w:t>pooblaščeni</w:t>
      </w:r>
      <w:r w:rsidRPr="006008ED">
        <w:rPr>
          <w:rFonts w:ascii="Times New Roman" w:eastAsia="Arial" w:hAnsi="Times New Roman"/>
          <w:bCs/>
        </w:rPr>
        <w:t xml:space="preserve"> </w:t>
      </w:r>
      <w:r w:rsidRPr="006008ED">
        <w:rPr>
          <w:rFonts w:ascii="Times New Roman" w:hAnsi="Times New Roman"/>
          <w:bCs/>
        </w:rPr>
        <w:t>da:</w:t>
      </w:r>
    </w:p>
    <w:p w:rsidR="006008ED" w:rsidRPr="006008ED" w:rsidRDefault="006008ED" w:rsidP="00E63EA5">
      <w:pPr>
        <w:numPr>
          <w:ilvl w:val="0"/>
          <w:numId w:val="24"/>
        </w:numPr>
        <w:tabs>
          <w:tab w:val="num" w:pos="0"/>
        </w:tabs>
        <w:suppressAutoHyphens/>
        <w:ind w:left="645"/>
        <w:jc w:val="both"/>
        <w:rPr>
          <w:rFonts w:ascii="Times New Roman" w:hAnsi="Times New Roman"/>
        </w:rPr>
      </w:pPr>
      <w:r w:rsidRPr="006008ED">
        <w:rPr>
          <w:rFonts w:ascii="Times New Roman" w:hAnsi="Times New Roman"/>
        </w:rPr>
        <w:t>usklajujeta</w:t>
      </w:r>
      <w:r w:rsidRPr="006008ED">
        <w:rPr>
          <w:rFonts w:ascii="Times New Roman" w:eastAsia="Arial" w:hAnsi="Times New Roman"/>
        </w:rPr>
        <w:t xml:space="preserve"> </w:t>
      </w:r>
      <w:r w:rsidRPr="006008ED">
        <w:rPr>
          <w:rFonts w:ascii="Times New Roman" w:hAnsi="Times New Roman"/>
        </w:rPr>
        <w:t>upoštevanje</w:t>
      </w:r>
      <w:r w:rsidRPr="006008ED">
        <w:rPr>
          <w:rFonts w:ascii="Times New Roman" w:eastAsia="Arial" w:hAnsi="Times New Roman"/>
        </w:rPr>
        <w:t xml:space="preserve"> </w:t>
      </w:r>
      <w:r w:rsidRPr="006008ED">
        <w:rPr>
          <w:rFonts w:ascii="Times New Roman" w:hAnsi="Times New Roman"/>
        </w:rPr>
        <w:t>temeljnih</w:t>
      </w:r>
      <w:r w:rsidRPr="006008ED">
        <w:rPr>
          <w:rFonts w:ascii="Times New Roman" w:eastAsia="Arial" w:hAnsi="Times New Roman"/>
        </w:rPr>
        <w:t xml:space="preserve"> </w:t>
      </w:r>
      <w:r w:rsidRPr="006008ED">
        <w:rPr>
          <w:rFonts w:ascii="Times New Roman" w:hAnsi="Times New Roman"/>
        </w:rPr>
        <w:t>načel</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požarnega</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določanju</w:t>
      </w:r>
      <w:r w:rsidRPr="006008ED">
        <w:rPr>
          <w:rFonts w:ascii="Times New Roman" w:eastAsia="Arial" w:hAnsi="Times New Roman"/>
        </w:rPr>
        <w:t xml:space="preserve"> </w:t>
      </w:r>
      <w:r w:rsidRPr="006008ED">
        <w:rPr>
          <w:rFonts w:ascii="Times New Roman" w:hAnsi="Times New Roman"/>
        </w:rPr>
        <w:t>skupnih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požarno</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ukrepov,</w:t>
      </w:r>
    </w:p>
    <w:p w:rsidR="006008ED" w:rsidRPr="006008ED" w:rsidRDefault="006008ED" w:rsidP="00E63EA5">
      <w:pPr>
        <w:numPr>
          <w:ilvl w:val="0"/>
          <w:numId w:val="24"/>
        </w:numPr>
        <w:tabs>
          <w:tab w:val="num" w:pos="0"/>
        </w:tabs>
        <w:suppressAutoHyphens/>
        <w:ind w:left="645"/>
        <w:jc w:val="both"/>
        <w:rPr>
          <w:rFonts w:ascii="Times New Roman" w:hAnsi="Times New Roman"/>
        </w:rPr>
      </w:pPr>
      <w:r w:rsidRPr="006008ED">
        <w:rPr>
          <w:rFonts w:ascii="Times New Roman" w:hAnsi="Times New Roman"/>
        </w:rPr>
        <w:t>koordinirata</w:t>
      </w:r>
      <w:r w:rsidRPr="006008ED">
        <w:rPr>
          <w:rFonts w:ascii="Times New Roman" w:eastAsia="Arial" w:hAnsi="Times New Roman"/>
        </w:rPr>
        <w:t xml:space="preserve"> </w:t>
      </w:r>
      <w:r w:rsidRPr="006008ED">
        <w:rPr>
          <w:rFonts w:ascii="Times New Roman" w:hAnsi="Times New Roman"/>
        </w:rPr>
        <w:t>varnostne</w:t>
      </w:r>
      <w:r w:rsidRPr="006008ED">
        <w:rPr>
          <w:rFonts w:ascii="Times New Roman" w:eastAsia="Arial" w:hAnsi="Times New Roman"/>
        </w:rPr>
        <w:t xml:space="preserve"> </w:t>
      </w:r>
      <w:r w:rsidRPr="006008ED">
        <w:rPr>
          <w:rFonts w:ascii="Times New Roman" w:hAnsi="Times New Roman"/>
        </w:rPr>
        <w:t>ukrepe</w:t>
      </w:r>
      <w:r w:rsidRPr="006008ED">
        <w:rPr>
          <w:rFonts w:ascii="Times New Roman" w:eastAsia="Arial" w:hAnsi="Times New Roman"/>
        </w:rPr>
        <w:t xml:space="preserve"> </w:t>
      </w:r>
      <w:r w:rsidRPr="006008ED">
        <w:rPr>
          <w:rFonts w:ascii="Times New Roman" w:hAnsi="Times New Roman"/>
        </w:rPr>
        <w:t>med</w:t>
      </w:r>
      <w:r w:rsidRPr="006008ED">
        <w:rPr>
          <w:rFonts w:ascii="Times New Roman" w:eastAsia="Arial" w:hAnsi="Times New Roman"/>
        </w:rPr>
        <w:t xml:space="preserve"> </w:t>
      </w:r>
      <w:r w:rsidRPr="006008ED">
        <w:rPr>
          <w:rFonts w:ascii="Times New Roman" w:hAnsi="Times New Roman"/>
        </w:rPr>
        <w:t>posameznimi</w:t>
      </w:r>
      <w:r w:rsidRPr="006008ED">
        <w:rPr>
          <w:rFonts w:ascii="Times New Roman" w:eastAsia="Arial" w:hAnsi="Times New Roman"/>
        </w:rPr>
        <w:t xml:space="preserve"> </w:t>
      </w:r>
      <w:r w:rsidRPr="006008ED">
        <w:rPr>
          <w:rFonts w:ascii="Times New Roman" w:hAnsi="Times New Roman"/>
        </w:rPr>
        <w:t>izvajalci,</w:t>
      </w:r>
    </w:p>
    <w:p w:rsidR="006008ED" w:rsidRPr="006008ED" w:rsidRDefault="006008ED" w:rsidP="00E63EA5">
      <w:pPr>
        <w:numPr>
          <w:ilvl w:val="0"/>
          <w:numId w:val="24"/>
        </w:numPr>
        <w:tabs>
          <w:tab w:val="num" w:pos="0"/>
        </w:tabs>
        <w:suppressAutoHyphens/>
        <w:ind w:left="645"/>
        <w:jc w:val="both"/>
        <w:rPr>
          <w:rFonts w:ascii="Times New Roman" w:hAnsi="Times New Roman"/>
        </w:rPr>
      </w:pPr>
      <w:r w:rsidRPr="006008ED">
        <w:rPr>
          <w:rFonts w:ascii="Times New Roman" w:hAnsi="Times New Roman"/>
        </w:rPr>
        <w:t>preverjata,</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objektu</w:t>
      </w:r>
      <w:r w:rsidRPr="006008ED">
        <w:rPr>
          <w:rFonts w:ascii="Times New Roman" w:eastAsia="Arial" w:hAnsi="Times New Roman"/>
        </w:rPr>
        <w:t xml:space="preserve"> </w:t>
      </w:r>
      <w:r w:rsidRPr="006008ED">
        <w:rPr>
          <w:rFonts w:ascii="Times New Roman" w:hAnsi="Times New Roman"/>
        </w:rPr>
        <w:t>opravljajo</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le</w:t>
      </w:r>
      <w:r w:rsidRPr="006008ED">
        <w:rPr>
          <w:rFonts w:ascii="Times New Roman" w:eastAsia="Arial" w:hAnsi="Times New Roman"/>
        </w:rPr>
        <w:t xml:space="preserve"> </w:t>
      </w:r>
      <w:r w:rsidRPr="006008ED">
        <w:rPr>
          <w:rFonts w:ascii="Times New Roman" w:hAnsi="Times New Roman"/>
        </w:rPr>
        <w:t>osebe</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izpolnjujejo</w:t>
      </w:r>
      <w:r w:rsidRPr="006008ED">
        <w:rPr>
          <w:rFonts w:ascii="Times New Roman" w:eastAsia="Arial" w:hAnsi="Times New Roman"/>
        </w:rPr>
        <w:t xml:space="preserve"> </w:t>
      </w:r>
      <w:r w:rsidRPr="006008ED">
        <w:rPr>
          <w:rFonts w:ascii="Times New Roman" w:hAnsi="Times New Roman"/>
        </w:rPr>
        <w:t>zahteve</w:t>
      </w:r>
      <w:r w:rsidRPr="006008ED">
        <w:rPr>
          <w:rFonts w:ascii="Times New Roman" w:eastAsia="Arial" w:hAnsi="Times New Roman"/>
        </w:rPr>
        <w:t xml:space="preserve"> </w:t>
      </w:r>
      <w:r w:rsidRPr="006008ED">
        <w:rPr>
          <w:rFonts w:ascii="Times New Roman" w:hAnsi="Times New Roman"/>
        </w:rPr>
        <w:t>iz</w:t>
      </w:r>
      <w:r w:rsidRPr="006008ED">
        <w:rPr>
          <w:rFonts w:ascii="Times New Roman" w:eastAsia="Arial" w:hAnsi="Times New Roman"/>
        </w:rPr>
        <w:t xml:space="preserve"> </w:t>
      </w:r>
      <w:r w:rsidRPr="006008ED">
        <w:rPr>
          <w:rFonts w:ascii="Times New Roman" w:hAnsi="Times New Roman"/>
        </w:rPr>
        <w:t>3.</w:t>
      </w:r>
      <w:r w:rsidRPr="006008ED">
        <w:rPr>
          <w:rFonts w:ascii="Times New Roman" w:eastAsia="Arial" w:hAnsi="Times New Roman"/>
        </w:rPr>
        <w:t xml:space="preserve"> </w:t>
      </w:r>
      <w:r w:rsidRPr="006008ED">
        <w:rPr>
          <w:rFonts w:ascii="Times New Roman" w:hAnsi="Times New Roman"/>
        </w:rPr>
        <w:t>člena</w:t>
      </w:r>
      <w:r w:rsidRPr="006008ED">
        <w:rPr>
          <w:rFonts w:ascii="Times New Roman" w:eastAsia="Arial" w:hAnsi="Times New Roman"/>
        </w:rPr>
        <w:t xml:space="preserve"> </w:t>
      </w:r>
      <w:r w:rsidRPr="006008ED">
        <w:rPr>
          <w:rFonts w:ascii="Times New Roman" w:hAnsi="Times New Roman"/>
        </w:rPr>
        <w:t>tega</w:t>
      </w:r>
      <w:r w:rsidRPr="006008ED">
        <w:rPr>
          <w:rFonts w:ascii="Times New Roman" w:eastAsia="Arial" w:hAnsi="Times New Roman"/>
        </w:rPr>
        <w:t xml:space="preserve">  </w:t>
      </w:r>
      <w:r w:rsidRPr="006008ED">
        <w:rPr>
          <w:rFonts w:ascii="Times New Roman" w:hAnsi="Times New Roman"/>
        </w:rPr>
        <w:t>dogovora,</w:t>
      </w:r>
    </w:p>
    <w:p w:rsidR="006008ED" w:rsidRPr="006008ED" w:rsidRDefault="006008ED" w:rsidP="00E63EA5">
      <w:pPr>
        <w:numPr>
          <w:ilvl w:val="0"/>
          <w:numId w:val="24"/>
        </w:numPr>
        <w:tabs>
          <w:tab w:val="num" w:pos="0"/>
        </w:tabs>
        <w:suppressAutoHyphens/>
        <w:ind w:left="645"/>
        <w:jc w:val="both"/>
        <w:rPr>
          <w:rFonts w:ascii="Times New Roman" w:hAnsi="Times New Roman"/>
        </w:rPr>
      </w:pPr>
      <w:r w:rsidRPr="006008ED">
        <w:rPr>
          <w:rFonts w:ascii="Times New Roman" w:hAnsi="Times New Roman"/>
        </w:rPr>
        <w:t>preverjata</w:t>
      </w:r>
      <w:r w:rsidRPr="006008ED">
        <w:rPr>
          <w:rFonts w:ascii="Times New Roman" w:eastAsia="Arial" w:hAnsi="Times New Roman"/>
        </w:rPr>
        <w:t xml:space="preserve"> </w:t>
      </w:r>
      <w:r w:rsidRPr="006008ED">
        <w:rPr>
          <w:rFonts w:ascii="Times New Roman" w:hAnsi="Times New Roman"/>
        </w:rPr>
        <w:t>varno</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delovnih</w:t>
      </w:r>
      <w:r w:rsidRPr="006008ED">
        <w:rPr>
          <w:rFonts w:ascii="Times New Roman" w:eastAsia="Arial" w:hAnsi="Times New Roman"/>
        </w:rPr>
        <w:t xml:space="preserve"> </w:t>
      </w:r>
      <w:r w:rsidRPr="006008ED">
        <w:rPr>
          <w:rFonts w:ascii="Times New Roman" w:hAnsi="Times New Roman"/>
        </w:rPr>
        <w:t>postopkov</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usklajujeta</w:t>
      </w:r>
      <w:r w:rsidRPr="006008ED">
        <w:rPr>
          <w:rFonts w:ascii="Times New Roman" w:eastAsia="Arial" w:hAnsi="Times New Roman"/>
        </w:rPr>
        <w:t xml:space="preserve"> </w:t>
      </w:r>
      <w:r w:rsidRPr="006008ED">
        <w:rPr>
          <w:rFonts w:ascii="Times New Roman" w:hAnsi="Times New Roman"/>
        </w:rPr>
        <w:t>načrtovane</w:t>
      </w:r>
      <w:r w:rsidRPr="006008ED">
        <w:rPr>
          <w:rFonts w:ascii="Times New Roman" w:eastAsia="Arial" w:hAnsi="Times New Roman"/>
        </w:rPr>
        <w:t xml:space="preserve"> </w:t>
      </w:r>
      <w:r w:rsidRPr="006008ED">
        <w:rPr>
          <w:rFonts w:ascii="Times New Roman" w:hAnsi="Times New Roman"/>
        </w:rPr>
        <w:t>aktivnosti;</w:t>
      </w:r>
    </w:p>
    <w:p w:rsidR="006008ED" w:rsidRPr="006008ED" w:rsidRDefault="006008ED" w:rsidP="00E63EA5">
      <w:pPr>
        <w:numPr>
          <w:ilvl w:val="0"/>
          <w:numId w:val="24"/>
        </w:numPr>
        <w:tabs>
          <w:tab w:val="num" w:pos="0"/>
        </w:tabs>
        <w:suppressAutoHyphens/>
        <w:ind w:left="645"/>
        <w:jc w:val="both"/>
        <w:rPr>
          <w:rFonts w:ascii="Times New Roman" w:hAnsi="Times New Roman"/>
        </w:rPr>
      </w:pPr>
      <w:r w:rsidRPr="006008ED">
        <w:rPr>
          <w:rFonts w:ascii="Times New Roman" w:hAnsi="Times New Roman"/>
        </w:rPr>
        <w:t>od</w:t>
      </w:r>
      <w:r w:rsidRPr="006008ED">
        <w:rPr>
          <w:rFonts w:ascii="Times New Roman" w:eastAsia="Arial" w:hAnsi="Times New Roman"/>
        </w:rPr>
        <w:t xml:space="preserve"> </w:t>
      </w:r>
      <w:r w:rsidRPr="006008ED">
        <w:rPr>
          <w:rFonts w:ascii="Times New Roman" w:hAnsi="Times New Roman"/>
        </w:rPr>
        <w:t>odgovorne</w:t>
      </w:r>
      <w:r w:rsidRPr="006008ED">
        <w:rPr>
          <w:rFonts w:ascii="Times New Roman" w:eastAsia="Arial" w:hAnsi="Times New Roman"/>
        </w:rPr>
        <w:t xml:space="preserve"> </w:t>
      </w:r>
      <w:r w:rsidRPr="006008ED">
        <w:rPr>
          <w:rFonts w:ascii="Times New Roman" w:hAnsi="Times New Roman"/>
        </w:rPr>
        <w:t>osebe</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zahteva</w:t>
      </w:r>
      <w:r w:rsidRPr="006008ED">
        <w:rPr>
          <w:rFonts w:ascii="Times New Roman" w:eastAsia="Arial" w:hAnsi="Times New Roman"/>
        </w:rPr>
        <w:t xml:space="preserve"> </w:t>
      </w:r>
      <w:r w:rsidRPr="006008ED">
        <w:rPr>
          <w:rFonts w:ascii="Times New Roman" w:hAnsi="Times New Roman"/>
        </w:rPr>
        <w:t>prekinitev</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če</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izpolnjujejo</w:t>
      </w:r>
      <w:r w:rsidRPr="006008ED">
        <w:rPr>
          <w:rFonts w:ascii="Times New Roman" w:eastAsia="Arial" w:hAnsi="Times New Roman"/>
        </w:rPr>
        <w:t xml:space="preserve"> </w:t>
      </w:r>
      <w:r w:rsidRPr="006008ED">
        <w:rPr>
          <w:rFonts w:ascii="Times New Roman" w:hAnsi="Times New Roman"/>
        </w:rPr>
        <w:t>splošnih</w:t>
      </w:r>
      <w:r w:rsidRPr="006008ED">
        <w:rPr>
          <w:rFonts w:ascii="Times New Roman" w:eastAsia="Arial" w:hAnsi="Times New Roman"/>
        </w:rPr>
        <w:t xml:space="preserve"> i</w:t>
      </w:r>
      <w:r w:rsidRPr="006008ED">
        <w:rPr>
          <w:rFonts w:ascii="Times New Roman" w:hAnsi="Times New Roman"/>
        </w:rPr>
        <w:t>n</w:t>
      </w:r>
      <w:r w:rsidRPr="006008ED">
        <w:rPr>
          <w:rFonts w:ascii="Times New Roman" w:eastAsia="Arial" w:hAnsi="Times New Roman"/>
        </w:rPr>
        <w:t xml:space="preserve"> </w:t>
      </w:r>
      <w:r w:rsidRPr="006008ED">
        <w:rPr>
          <w:rFonts w:ascii="Times New Roman" w:hAnsi="Times New Roman"/>
        </w:rPr>
        <w:t>posebno</w:t>
      </w:r>
      <w:r w:rsidRPr="006008ED">
        <w:rPr>
          <w:rFonts w:ascii="Times New Roman" w:eastAsia="Arial" w:hAnsi="Times New Roman"/>
        </w:rPr>
        <w:t xml:space="preserve"> </w:t>
      </w:r>
      <w:r w:rsidRPr="006008ED">
        <w:rPr>
          <w:rFonts w:ascii="Times New Roman" w:hAnsi="Times New Roman"/>
        </w:rPr>
        <w:t>dogovorjenih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zahtev</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pa</w:t>
      </w:r>
      <w:r w:rsidRPr="006008ED">
        <w:rPr>
          <w:rFonts w:ascii="Times New Roman" w:eastAsia="Arial" w:hAnsi="Times New Roman"/>
        </w:rPr>
        <w:t xml:space="preserve"> </w:t>
      </w:r>
      <w:r w:rsidRPr="006008ED">
        <w:rPr>
          <w:rFonts w:ascii="Times New Roman" w:hAnsi="Times New Roman"/>
        </w:rPr>
        <w:t>ravnajo</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način,</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nevaren</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življenje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zdravje</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drugih</w:t>
      </w:r>
      <w:r w:rsidRPr="006008ED">
        <w:rPr>
          <w:rFonts w:ascii="Times New Roman" w:eastAsia="Arial" w:hAnsi="Times New Roman"/>
        </w:rPr>
        <w:t xml:space="preserve"> </w:t>
      </w:r>
      <w:r w:rsidRPr="006008ED">
        <w:rPr>
          <w:rFonts w:ascii="Times New Roman" w:hAnsi="Times New Roman"/>
        </w:rPr>
        <w:t>oseb</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objektu</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bi</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povzročil</w:t>
      </w:r>
      <w:r w:rsidRPr="006008ED">
        <w:rPr>
          <w:rFonts w:ascii="Times New Roman" w:eastAsia="Arial" w:hAnsi="Times New Roman"/>
        </w:rPr>
        <w:t xml:space="preserve"> </w:t>
      </w:r>
      <w:r w:rsidRPr="006008ED">
        <w:rPr>
          <w:rFonts w:ascii="Times New Roman" w:hAnsi="Times New Roman"/>
        </w:rPr>
        <w:t>materialno</w:t>
      </w:r>
      <w:r w:rsidRPr="006008ED">
        <w:rPr>
          <w:rFonts w:ascii="Times New Roman" w:eastAsia="Arial" w:hAnsi="Times New Roman"/>
        </w:rPr>
        <w:t xml:space="preserve"> </w:t>
      </w:r>
      <w:r w:rsidRPr="006008ED">
        <w:rPr>
          <w:rFonts w:ascii="Times New Roman" w:hAnsi="Times New Roman"/>
        </w:rPr>
        <w:t>škodo,</w:t>
      </w:r>
    </w:p>
    <w:p w:rsidR="006008ED" w:rsidRPr="006008ED" w:rsidRDefault="006008ED" w:rsidP="00E63EA5">
      <w:pPr>
        <w:numPr>
          <w:ilvl w:val="0"/>
          <w:numId w:val="24"/>
        </w:numPr>
        <w:tabs>
          <w:tab w:val="num" w:pos="0"/>
        </w:tabs>
        <w:suppressAutoHyphens/>
        <w:ind w:left="645"/>
        <w:jc w:val="both"/>
        <w:rPr>
          <w:rFonts w:ascii="Times New Roman" w:hAnsi="Times New Roman"/>
        </w:rPr>
      </w:pPr>
      <w:r w:rsidRPr="006008ED">
        <w:rPr>
          <w:rFonts w:ascii="Times New Roman" w:hAnsi="Times New Roman"/>
        </w:rPr>
        <w:t>prijavljata</w:t>
      </w:r>
      <w:r w:rsidRPr="006008ED">
        <w:rPr>
          <w:rFonts w:ascii="Times New Roman" w:eastAsia="Arial" w:hAnsi="Times New Roman"/>
        </w:rPr>
        <w:t xml:space="preserve"> </w:t>
      </w:r>
      <w:r w:rsidRPr="006008ED">
        <w:rPr>
          <w:rFonts w:ascii="Times New Roman" w:hAnsi="Times New Roman"/>
        </w:rPr>
        <w:t>kršitve</w:t>
      </w:r>
      <w:r w:rsidRPr="006008ED">
        <w:rPr>
          <w:rFonts w:ascii="Times New Roman" w:eastAsia="Arial" w:hAnsi="Times New Roman"/>
        </w:rPr>
        <w:t xml:space="preserve"> </w:t>
      </w:r>
      <w:r w:rsidRPr="006008ED">
        <w:rPr>
          <w:rFonts w:ascii="Times New Roman" w:hAnsi="Times New Roman"/>
        </w:rPr>
        <w:t>inšpekciji</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požarni</w:t>
      </w:r>
      <w:r w:rsidRPr="006008ED">
        <w:rPr>
          <w:rFonts w:ascii="Times New Roman" w:eastAsia="Arial" w:hAnsi="Times New Roman"/>
        </w:rPr>
        <w:t xml:space="preserve"> </w:t>
      </w:r>
      <w:r w:rsidRPr="006008ED">
        <w:rPr>
          <w:rFonts w:ascii="Times New Roman" w:hAnsi="Times New Roman"/>
        </w:rPr>
        <w:t>inšpekciji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policiji.</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r w:rsidRPr="006008ED">
        <w:rPr>
          <w:rFonts w:ascii="Times New Roman" w:hAnsi="Times New Roman"/>
        </w:rPr>
        <w:t>Odgovorna</w:t>
      </w:r>
      <w:r w:rsidRPr="006008ED">
        <w:rPr>
          <w:rFonts w:ascii="Times New Roman" w:eastAsia="Arial" w:hAnsi="Times New Roman"/>
        </w:rPr>
        <w:t xml:space="preserve"> </w:t>
      </w:r>
      <w:r w:rsidRPr="006008ED">
        <w:rPr>
          <w:rFonts w:ascii="Times New Roman" w:hAnsi="Times New Roman"/>
        </w:rPr>
        <w:t>oseba</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koordinacijo</w:t>
      </w:r>
      <w:r w:rsidRPr="006008ED">
        <w:rPr>
          <w:rFonts w:ascii="Times New Roman" w:eastAsia="Arial" w:hAnsi="Times New Roman"/>
        </w:rPr>
        <w:t xml:space="preserve"> </w:t>
      </w:r>
      <w:r w:rsidRPr="006008ED">
        <w:rPr>
          <w:rFonts w:ascii="Times New Roman" w:hAnsi="Times New Roman"/>
        </w:rPr>
        <w:t>skupnih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usklajuje:</w:t>
      </w:r>
    </w:p>
    <w:p w:rsidR="006008ED" w:rsidRPr="006008ED" w:rsidRDefault="006008ED" w:rsidP="00E63EA5">
      <w:pPr>
        <w:numPr>
          <w:ilvl w:val="0"/>
          <w:numId w:val="25"/>
        </w:numPr>
        <w:tabs>
          <w:tab w:val="num" w:pos="0"/>
        </w:tabs>
        <w:suppressAutoHyphens/>
        <w:jc w:val="both"/>
        <w:rPr>
          <w:rFonts w:ascii="Times New Roman" w:eastAsia="Arial" w:hAnsi="Times New Roman"/>
        </w:rPr>
      </w:pP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odgovornih</w:t>
      </w:r>
      <w:r w:rsidRPr="006008ED">
        <w:rPr>
          <w:rFonts w:ascii="Times New Roman" w:eastAsia="Arial" w:hAnsi="Times New Roman"/>
        </w:rPr>
        <w:t xml:space="preserve"> </w:t>
      </w:r>
      <w:r w:rsidRPr="006008ED">
        <w:rPr>
          <w:rFonts w:ascii="Times New Roman" w:hAnsi="Times New Roman"/>
        </w:rPr>
        <w:t>oseb</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zavzame</w:t>
      </w:r>
      <w:r w:rsidRPr="006008ED">
        <w:rPr>
          <w:rFonts w:ascii="Times New Roman" w:eastAsia="Arial" w:hAnsi="Times New Roman"/>
        </w:rPr>
        <w:t xml:space="preserve"> </w:t>
      </w:r>
      <w:r w:rsidRPr="006008ED">
        <w:rPr>
          <w:rFonts w:ascii="Times New Roman" w:hAnsi="Times New Roman"/>
        </w:rPr>
        <w:t>dokončno</w:t>
      </w:r>
      <w:r w:rsidRPr="006008ED">
        <w:rPr>
          <w:rFonts w:ascii="Times New Roman" w:eastAsia="Arial" w:hAnsi="Times New Roman"/>
        </w:rPr>
        <w:t xml:space="preserve"> </w:t>
      </w:r>
      <w:r w:rsidRPr="006008ED">
        <w:rPr>
          <w:rFonts w:ascii="Times New Roman" w:hAnsi="Times New Roman"/>
        </w:rPr>
        <w:t>odločitev</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prepoved</w:t>
      </w:r>
      <w:r w:rsidRPr="006008ED">
        <w:rPr>
          <w:rFonts w:ascii="Times New Roman" w:eastAsia="Arial" w:hAnsi="Times New Roman"/>
        </w:rPr>
        <w:t xml:space="preserve"> </w:t>
      </w:r>
      <w:r w:rsidRPr="006008ED">
        <w:rPr>
          <w:rFonts w:ascii="Times New Roman" w:hAnsi="Times New Roman"/>
        </w:rPr>
        <w:t>izvajanja</w:t>
      </w:r>
      <w:r w:rsidRPr="006008ED">
        <w:rPr>
          <w:rFonts w:ascii="Times New Roman" w:eastAsia="Arial" w:hAnsi="Times New Roman"/>
        </w:rPr>
        <w:t xml:space="preserve"> </w:t>
      </w:r>
      <w:r w:rsidRPr="006008ED">
        <w:rPr>
          <w:rFonts w:ascii="Times New Roman" w:hAnsi="Times New Roman"/>
        </w:rPr>
        <w:t>posameznih</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p>
    <w:p w:rsidR="006008ED" w:rsidRPr="006008ED" w:rsidRDefault="006008ED" w:rsidP="00E63EA5">
      <w:pPr>
        <w:numPr>
          <w:ilvl w:val="0"/>
          <w:numId w:val="25"/>
        </w:numPr>
        <w:tabs>
          <w:tab w:val="num" w:pos="0"/>
        </w:tabs>
        <w:suppressAutoHyphens/>
        <w:jc w:val="both"/>
        <w:rPr>
          <w:rFonts w:ascii="Times New Roman" w:eastAsia="Arial" w:hAnsi="Times New Roman"/>
        </w:rPr>
      </w:pP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zadevah</w:t>
      </w:r>
      <w:r w:rsidRPr="006008ED">
        <w:rPr>
          <w:rFonts w:ascii="Times New Roman" w:eastAsia="Arial" w:hAnsi="Times New Roman"/>
        </w:rPr>
        <w:t xml:space="preserve"> </w:t>
      </w:r>
      <w:r w:rsidRPr="006008ED">
        <w:rPr>
          <w:rFonts w:ascii="Times New Roman" w:hAnsi="Times New Roman"/>
        </w:rPr>
        <w:t>obvešča</w:t>
      </w:r>
      <w:r w:rsidRPr="006008ED">
        <w:rPr>
          <w:rFonts w:ascii="Times New Roman" w:eastAsia="Arial" w:hAnsi="Times New Roman"/>
        </w:rPr>
        <w:t xml:space="preserve"> </w:t>
      </w:r>
      <w:r w:rsidRPr="006008ED">
        <w:rPr>
          <w:rFonts w:ascii="Times New Roman" w:hAnsi="Times New Roman"/>
        </w:rPr>
        <w:t>obe</w:t>
      </w:r>
      <w:r w:rsidRPr="006008ED">
        <w:rPr>
          <w:rFonts w:ascii="Times New Roman" w:eastAsia="Arial" w:hAnsi="Times New Roman"/>
        </w:rPr>
        <w:t xml:space="preserve"> </w:t>
      </w:r>
      <w:r w:rsidRPr="006008ED">
        <w:rPr>
          <w:rFonts w:ascii="Times New Roman" w:hAnsi="Times New Roman"/>
        </w:rPr>
        <w:t>stranki.</w:t>
      </w:r>
      <w:r w:rsidRPr="006008ED">
        <w:rPr>
          <w:rFonts w:ascii="Times New Roman" w:eastAsia="Arial" w:hAnsi="Times New Roman"/>
        </w:rPr>
        <w:t xml:space="preserve"> </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jc w:val="center"/>
        <w:rPr>
          <w:rFonts w:ascii="Times New Roman" w:hAnsi="Times New Roman"/>
          <w:b/>
          <w:bCs/>
        </w:rPr>
      </w:pPr>
      <w:r w:rsidRPr="006008ED">
        <w:rPr>
          <w:rFonts w:ascii="Times New Roman" w:hAnsi="Times New Roman"/>
          <w:b/>
          <w:bCs/>
        </w:rPr>
        <w:t>Obveznosti</w:t>
      </w:r>
      <w:r w:rsidRPr="006008ED">
        <w:rPr>
          <w:rFonts w:ascii="Times New Roman" w:eastAsia="Arial" w:hAnsi="Times New Roman"/>
          <w:b/>
          <w:bCs/>
        </w:rPr>
        <w:t xml:space="preserve"> </w:t>
      </w:r>
      <w:r w:rsidRPr="006008ED">
        <w:rPr>
          <w:rFonts w:ascii="Times New Roman" w:hAnsi="Times New Roman"/>
          <w:b/>
          <w:bCs/>
        </w:rPr>
        <w:t>izvajalca</w:t>
      </w:r>
    </w:p>
    <w:p w:rsidR="006008ED" w:rsidRPr="006008ED" w:rsidRDefault="006008ED" w:rsidP="006008ED">
      <w:pPr>
        <w:jc w:val="center"/>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hAnsi="Times New Roman"/>
        </w:rPr>
      </w:pPr>
      <w:r w:rsidRPr="006008ED">
        <w:rPr>
          <w:rFonts w:ascii="Times New Roman" w:hAnsi="Times New Roman"/>
        </w:rPr>
        <w:t>Izvajalec</w:t>
      </w:r>
      <w:r w:rsidRPr="006008ED">
        <w:rPr>
          <w:rFonts w:ascii="Times New Roman" w:eastAsia="Arial" w:hAnsi="Times New Roman"/>
        </w:rPr>
        <w:t xml:space="preserve"> </w:t>
      </w:r>
      <w:r w:rsidRPr="006008ED">
        <w:rPr>
          <w:rFonts w:ascii="Times New Roman" w:hAnsi="Times New Roman"/>
        </w:rPr>
        <w:t>zagotavlja,</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bodo</w:t>
      </w:r>
      <w:r w:rsidRPr="006008ED">
        <w:rPr>
          <w:rFonts w:ascii="Times New Roman" w:eastAsia="Arial" w:hAnsi="Times New Roman"/>
        </w:rPr>
        <w:t xml:space="preserve"> </w:t>
      </w:r>
      <w:r w:rsidRPr="006008ED">
        <w:rPr>
          <w:rFonts w:ascii="Times New Roman" w:hAnsi="Times New Roman"/>
        </w:rPr>
        <w:t>izvajali</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območju</w:t>
      </w:r>
      <w:r w:rsidRPr="006008ED">
        <w:rPr>
          <w:rFonts w:ascii="Times New Roman" w:eastAsia="Arial" w:hAnsi="Times New Roman"/>
        </w:rPr>
        <w:t xml:space="preserve"> </w:t>
      </w:r>
      <w:r w:rsidRPr="006008ED">
        <w:rPr>
          <w:rFonts w:ascii="Times New Roman" w:hAnsi="Times New Roman"/>
        </w:rPr>
        <w:t>naročnika:</w:t>
      </w:r>
    </w:p>
    <w:p w:rsidR="006008ED" w:rsidRPr="006008ED" w:rsidRDefault="006008ED" w:rsidP="00E63EA5">
      <w:pPr>
        <w:numPr>
          <w:ilvl w:val="0"/>
          <w:numId w:val="27"/>
        </w:numPr>
        <w:tabs>
          <w:tab w:val="num" w:pos="0"/>
        </w:tabs>
        <w:suppressAutoHyphens/>
        <w:ind w:left="720"/>
        <w:jc w:val="both"/>
        <w:rPr>
          <w:rFonts w:ascii="Times New Roman" w:hAnsi="Times New Roman"/>
        </w:rPr>
      </w:pPr>
      <w:r w:rsidRPr="006008ED">
        <w:rPr>
          <w:rFonts w:ascii="Times New Roman" w:hAnsi="Times New Roman"/>
        </w:rPr>
        <w:t>poučeni</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imajo</w:t>
      </w:r>
      <w:r w:rsidRPr="006008ED">
        <w:rPr>
          <w:rFonts w:ascii="Times New Roman" w:eastAsia="Arial" w:hAnsi="Times New Roman"/>
        </w:rPr>
        <w:t xml:space="preserve"> </w:t>
      </w:r>
      <w:r w:rsidRPr="006008ED">
        <w:rPr>
          <w:rFonts w:ascii="Times New Roman" w:hAnsi="Times New Roman"/>
        </w:rPr>
        <w:t>veljavno</w:t>
      </w:r>
      <w:r w:rsidRPr="006008ED">
        <w:rPr>
          <w:rFonts w:ascii="Times New Roman" w:eastAsia="Arial" w:hAnsi="Times New Roman"/>
        </w:rPr>
        <w:t xml:space="preserve"> </w:t>
      </w:r>
      <w:r w:rsidRPr="006008ED">
        <w:rPr>
          <w:rFonts w:ascii="Times New Roman" w:hAnsi="Times New Roman"/>
        </w:rPr>
        <w:t>potrdilo</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preizkusu</w:t>
      </w:r>
      <w:r w:rsidRPr="006008ED">
        <w:rPr>
          <w:rFonts w:ascii="Times New Roman" w:eastAsia="Arial" w:hAnsi="Times New Roman"/>
        </w:rPr>
        <w:t xml:space="preserve"> </w:t>
      </w:r>
      <w:r w:rsidRPr="006008ED">
        <w:rPr>
          <w:rFonts w:ascii="Times New Roman" w:hAnsi="Times New Roman"/>
        </w:rPr>
        <w:t>znanja</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varnem</w:t>
      </w:r>
      <w:r w:rsidRPr="006008ED">
        <w:rPr>
          <w:rFonts w:ascii="Times New Roman" w:eastAsia="Arial" w:hAnsi="Times New Roman"/>
        </w:rPr>
        <w:t xml:space="preserve"> </w:t>
      </w:r>
      <w:r w:rsidRPr="006008ED">
        <w:rPr>
          <w:rFonts w:ascii="Times New Roman" w:hAnsi="Times New Roman"/>
        </w:rPr>
        <w:t>delu,</w:t>
      </w:r>
    </w:p>
    <w:p w:rsidR="006008ED" w:rsidRPr="006008ED" w:rsidRDefault="006008ED" w:rsidP="00E63EA5">
      <w:pPr>
        <w:numPr>
          <w:ilvl w:val="0"/>
          <w:numId w:val="27"/>
        </w:numPr>
        <w:tabs>
          <w:tab w:val="num" w:pos="0"/>
        </w:tabs>
        <w:suppressAutoHyphens/>
        <w:ind w:left="720"/>
        <w:jc w:val="both"/>
        <w:rPr>
          <w:rFonts w:ascii="Times New Roman" w:hAnsi="Times New Roman"/>
        </w:rPr>
      </w:pPr>
      <w:r w:rsidRPr="006008ED">
        <w:rPr>
          <w:rFonts w:ascii="Times New Roman" w:hAnsi="Times New Roman"/>
        </w:rPr>
        <w:t>potrdilo</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opravljenem</w:t>
      </w:r>
      <w:r w:rsidRPr="006008ED">
        <w:rPr>
          <w:rFonts w:ascii="Times New Roman" w:eastAsia="Arial" w:hAnsi="Times New Roman"/>
        </w:rPr>
        <w:t xml:space="preserve"> </w:t>
      </w:r>
      <w:r w:rsidRPr="006008ED">
        <w:rPr>
          <w:rFonts w:ascii="Times New Roman" w:hAnsi="Times New Roman"/>
        </w:rPr>
        <w:t>zdravniškem</w:t>
      </w:r>
      <w:r w:rsidRPr="006008ED">
        <w:rPr>
          <w:rFonts w:ascii="Times New Roman" w:eastAsia="Arial" w:hAnsi="Times New Roman"/>
        </w:rPr>
        <w:t xml:space="preserve"> </w:t>
      </w:r>
      <w:r w:rsidRPr="006008ED">
        <w:rPr>
          <w:rFonts w:ascii="Times New Roman" w:hAnsi="Times New Roman"/>
        </w:rPr>
        <w:t>pregledu</w:t>
      </w:r>
      <w:r w:rsidRPr="006008ED">
        <w:rPr>
          <w:rFonts w:ascii="Times New Roman" w:eastAsia="Arial" w:hAnsi="Times New Roman"/>
        </w:rPr>
        <w:t xml:space="preserve"> </w:t>
      </w:r>
      <w:r w:rsidRPr="006008ED">
        <w:rPr>
          <w:rFonts w:ascii="Times New Roman" w:hAnsi="Times New Roman"/>
        </w:rPr>
        <w:t>(kopija),</w:t>
      </w:r>
    </w:p>
    <w:p w:rsidR="006008ED" w:rsidRPr="006008ED" w:rsidRDefault="006008ED" w:rsidP="00E63EA5">
      <w:pPr>
        <w:numPr>
          <w:ilvl w:val="0"/>
          <w:numId w:val="27"/>
        </w:numPr>
        <w:tabs>
          <w:tab w:val="num" w:pos="0"/>
        </w:tabs>
        <w:suppressAutoHyphens/>
        <w:ind w:left="720"/>
        <w:jc w:val="both"/>
        <w:rPr>
          <w:rFonts w:ascii="Times New Roman" w:hAnsi="Times New Roman"/>
        </w:rPr>
      </w:pPr>
      <w:r w:rsidRPr="006008ED">
        <w:rPr>
          <w:rFonts w:ascii="Times New Roman" w:hAnsi="Times New Roman"/>
        </w:rPr>
        <w:t>ustrezno</w:t>
      </w:r>
      <w:r w:rsidRPr="006008ED">
        <w:rPr>
          <w:rFonts w:ascii="Times New Roman" w:eastAsia="Arial" w:hAnsi="Times New Roman"/>
        </w:rPr>
        <w:t xml:space="preserve"> </w:t>
      </w:r>
      <w:r w:rsidRPr="006008ED">
        <w:rPr>
          <w:rFonts w:ascii="Times New Roman" w:hAnsi="Times New Roman"/>
        </w:rPr>
        <w:t>usposobljeni</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svoje</w:t>
      </w:r>
      <w:r w:rsidRPr="006008ED">
        <w:rPr>
          <w:rFonts w:ascii="Times New Roman" w:eastAsia="Arial" w:hAnsi="Times New Roman"/>
        </w:rPr>
        <w:t xml:space="preserve"> </w:t>
      </w:r>
      <w:r w:rsidRPr="006008ED">
        <w:rPr>
          <w:rFonts w:ascii="Times New Roman" w:hAnsi="Times New Roman"/>
        </w:rPr>
        <w:t>delo,</w:t>
      </w:r>
    </w:p>
    <w:p w:rsidR="006008ED" w:rsidRPr="006008ED" w:rsidRDefault="006008ED" w:rsidP="00E63EA5">
      <w:pPr>
        <w:numPr>
          <w:ilvl w:val="0"/>
          <w:numId w:val="27"/>
        </w:numPr>
        <w:tabs>
          <w:tab w:val="num" w:pos="0"/>
        </w:tabs>
        <w:suppressAutoHyphens/>
        <w:ind w:left="720"/>
        <w:jc w:val="both"/>
        <w:rPr>
          <w:rFonts w:ascii="Times New Roman" w:hAnsi="Times New Roman"/>
        </w:rPr>
      </w:pPr>
      <w:r w:rsidRPr="006008ED">
        <w:rPr>
          <w:rFonts w:ascii="Times New Roman" w:hAnsi="Times New Roman"/>
        </w:rPr>
        <w:t>poučeni</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varstvu</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požarom</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preventivnih</w:t>
      </w:r>
      <w:r w:rsidRPr="006008ED">
        <w:rPr>
          <w:rFonts w:ascii="Times New Roman" w:eastAsia="Arial" w:hAnsi="Times New Roman"/>
        </w:rPr>
        <w:t xml:space="preserve"> </w:t>
      </w:r>
      <w:r w:rsidRPr="006008ED">
        <w:rPr>
          <w:rFonts w:ascii="Times New Roman" w:hAnsi="Times New Roman"/>
        </w:rPr>
        <w:t>ukrepih</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zagotavljanje</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požarom,</w:t>
      </w:r>
    </w:p>
    <w:p w:rsidR="006008ED" w:rsidRPr="006008ED" w:rsidRDefault="006008ED" w:rsidP="00E63EA5">
      <w:pPr>
        <w:numPr>
          <w:ilvl w:val="0"/>
          <w:numId w:val="27"/>
        </w:numPr>
        <w:tabs>
          <w:tab w:val="num" w:pos="0"/>
        </w:tabs>
        <w:suppressAutoHyphens/>
        <w:ind w:left="720"/>
        <w:jc w:val="both"/>
        <w:rPr>
          <w:rFonts w:ascii="Times New Roman" w:hAnsi="Times New Roman"/>
        </w:rPr>
      </w:pPr>
      <w:r w:rsidRPr="006008ED">
        <w:rPr>
          <w:rFonts w:ascii="Times New Roman" w:hAnsi="Times New Roman"/>
        </w:rPr>
        <w:t>seznam</w:t>
      </w:r>
      <w:r w:rsidRPr="006008ED">
        <w:rPr>
          <w:rFonts w:ascii="Times New Roman" w:eastAsia="Arial" w:hAnsi="Times New Roman"/>
        </w:rPr>
        <w:t xml:space="preserve"> </w:t>
      </w:r>
      <w:r w:rsidRPr="006008ED">
        <w:rPr>
          <w:rFonts w:ascii="Times New Roman" w:hAnsi="Times New Roman"/>
        </w:rPr>
        <w:t>vseh</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bodo</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času</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delovišču,</w:t>
      </w:r>
    </w:p>
    <w:p w:rsidR="006008ED" w:rsidRPr="006008ED" w:rsidRDefault="006008ED" w:rsidP="00E63EA5">
      <w:pPr>
        <w:numPr>
          <w:ilvl w:val="0"/>
          <w:numId w:val="27"/>
        </w:numPr>
        <w:tabs>
          <w:tab w:val="num" w:pos="0"/>
        </w:tabs>
        <w:suppressAutoHyphens/>
        <w:ind w:left="720"/>
        <w:jc w:val="both"/>
        <w:rPr>
          <w:rFonts w:ascii="Times New Roman" w:hAnsi="Times New Roman"/>
        </w:rPr>
      </w:pPr>
      <w:r w:rsidRPr="006008ED">
        <w:rPr>
          <w:rFonts w:ascii="Times New Roman" w:hAnsi="Times New Roman"/>
        </w:rPr>
        <w:t>ob</w:t>
      </w:r>
      <w:r w:rsidRPr="006008ED">
        <w:rPr>
          <w:rFonts w:ascii="Times New Roman" w:eastAsia="Arial" w:hAnsi="Times New Roman"/>
        </w:rPr>
        <w:t xml:space="preserve"> </w:t>
      </w:r>
      <w:r w:rsidRPr="006008ED">
        <w:rPr>
          <w:rFonts w:ascii="Times New Roman" w:hAnsi="Times New Roman"/>
        </w:rPr>
        <w:t>prihodu</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Splošno bolnišnico Slovenj Gradec je</w:t>
      </w:r>
      <w:r w:rsidRPr="006008ED">
        <w:rPr>
          <w:rFonts w:ascii="Times New Roman" w:eastAsia="Arial" w:hAnsi="Times New Roman"/>
        </w:rPr>
        <w:t xml:space="preserve"> </w:t>
      </w:r>
      <w:r w:rsidRPr="006008ED">
        <w:rPr>
          <w:rFonts w:ascii="Times New Roman" w:hAnsi="Times New Roman"/>
        </w:rPr>
        <w:t>obvezna</w:t>
      </w:r>
      <w:r w:rsidRPr="006008ED">
        <w:rPr>
          <w:rFonts w:ascii="Times New Roman" w:eastAsia="Arial" w:hAnsi="Times New Roman"/>
        </w:rPr>
        <w:t xml:space="preserve"> </w:t>
      </w:r>
      <w:r w:rsidRPr="006008ED">
        <w:rPr>
          <w:rFonts w:ascii="Times New Roman" w:hAnsi="Times New Roman"/>
        </w:rPr>
        <w:t>najava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vratarski</w:t>
      </w:r>
      <w:r w:rsidRPr="006008ED">
        <w:rPr>
          <w:rFonts w:ascii="Times New Roman" w:eastAsia="Arial" w:hAnsi="Times New Roman"/>
        </w:rPr>
        <w:t xml:space="preserve"> </w:t>
      </w:r>
      <w:r w:rsidRPr="006008ED">
        <w:rPr>
          <w:rFonts w:ascii="Times New Roman" w:hAnsi="Times New Roman"/>
        </w:rPr>
        <w:t>službi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kontaktni osebi naročnika</w:t>
      </w:r>
    </w:p>
    <w:p w:rsidR="006008ED" w:rsidRPr="006008ED" w:rsidRDefault="006008ED" w:rsidP="006008ED">
      <w:pPr>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hAnsi="Times New Roman"/>
          <w:b/>
        </w:rPr>
      </w:pPr>
      <w:r w:rsidRPr="006008ED">
        <w:rPr>
          <w:rFonts w:ascii="Times New Roman" w:hAnsi="Times New Roman"/>
          <w:b/>
        </w:rPr>
        <w:t>Izvajalec</w:t>
      </w:r>
      <w:r w:rsidRPr="006008ED">
        <w:rPr>
          <w:rFonts w:ascii="Times New Roman" w:eastAsia="Arial" w:hAnsi="Times New Roman"/>
          <w:b/>
        </w:rPr>
        <w:t xml:space="preserve"> </w:t>
      </w:r>
      <w:r w:rsidRPr="006008ED">
        <w:rPr>
          <w:rFonts w:ascii="Times New Roman" w:hAnsi="Times New Roman"/>
          <w:b/>
        </w:rPr>
        <w:t>zagotavlja,</w:t>
      </w:r>
      <w:r w:rsidRPr="006008ED">
        <w:rPr>
          <w:rFonts w:ascii="Times New Roman" w:eastAsia="Arial" w:hAnsi="Times New Roman"/>
          <w:b/>
        </w:rPr>
        <w:t xml:space="preserve"> </w:t>
      </w:r>
      <w:r w:rsidRPr="006008ED">
        <w:rPr>
          <w:rFonts w:ascii="Times New Roman" w:hAnsi="Times New Roman"/>
          <w:b/>
        </w:rPr>
        <w:t>da</w:t>
      </w:r>
      <w:r w:rsidRPr="006008ED">
        <w:rPr>
          <w:rFonts w:ascii="Times New Roman" w:eastAsia="Arial" w:hAnsi="Times New Roman"/>
          <w:b/>
        </w:rPr>
        <w:t xml:space="preserve"> </w:t>
      </w:r>
      <w:r w:rsidRPr="006008ED">
        <w:rPr>
          <w:rFonts w:ascii="Times New Roman" w:hAnsi="Times New Roman"/>
          <w:b/>
        </w:rPr>
        <w:t>bo</w:t>
      </w:r>
      <w:r w:rsidRPr="006008ED">
        <w:rPr>
          <w:rFonts w:ascii="Times New Roman" w:eastAsia="Arial" w:hAnsi="Times New Roman"/>
          <w:b/>
        </w:rPr>
        <w:t xml:space="preserve"> </w:t>
      </w:r>
      <w:r w:rsidRPr="006008ED">
        <w:rPr>
          <w:rFonts w:ascii="Times New Roman" w:hAnsi="Times New Roman"/>
          <w:b/>
        </w:rPr>
        <w:t>delovna</w:t>
      </w:r>
      <w:r w:rsidRPr="006008ED">
        <w:rPr>
          <w:rFonts w:ascii="Times New Roman" w:eastAsia="Arial" w:hAnsi="Times New Roman"/>
          <w:b/>
        </w:rPr>
        <w:t xml:space="preserve"> </w:t>
      </w:r>
      <w:r w:rsidRPr="006008ED">
        <w:rPr>
          <w:rFonts w:ascii="Times New Roman" w:hAnsi="Times New Roman"/>
          <w:b/>
        </w:rPr>
        <w:t>oprema,</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jo</w:t>
      </w:r>
      <w:r w:rsidRPr="006008ED">
        <w:rPr>
          <w:rFonts w:ascii="Times New Roman" w:eastAsia="Arial" w:hAnsi="Times New Roman"/>
          <w:b/>
        </w:rPr>
        <w:t xml:space="preserve"> </w:t>
      </w:r>
      <w:r w:rsidRPr="006008ED">
        <w:rPr>
          <w:rFonts w:ascii="Times New Roman" w:hAnsi="Times New Roman"/>
          <w:b/>
        </w:rPr>
        <w:t>bodo</w:t>
      </w:r>
      <w:r w:rsidRPr="006008ED">
        <w:rPr>
          <w:rFonts w:ascii="Times New Roman" w:eastAsia="Arial" w:hAnsi="Times New Roman"/>
          <w:b/>
        </w:rPr>
        <w:t xml:space="preserve"> </w:t>
      </w:r>
      <w:r w:rsidRPr="006008ED">
        <w:rPr>
          <w:rFonts w:ascii="Times New Roman" w:hAnsi="Times New Roman"/>
          <w:b/>
        </w:rPr>
        <w:t>delavci</w:t>
      </w:r>
      <w:r w:rsidRPr="006008ED">
        <w:rPr>
          <w:rFonts w:ascii="Times New Roman" w:eastAsia="Arial" w:hAnsi="Times New Roman"/>
          <w:b/>
        </w:rPr>
        <w:t xml:space="preserve"> </w:t>
      </w:r>
      <w:r w:rsidRPr="006008ED">
        <w:rPr>
          <w:rFonts w:ascii="Times New Roman" w:hAnsi="Times New Roman"/>
          <w:b/>
        </w:rPr>
        <w:t>uporabljali</w:t>
      </w:r>
      <w:r w:rsidRPr="006008ED">
        <w:rPr>
          <w:rFonts w:ascii="Times New Roman" w:eastAsia="Arial" w:hAnsi="Times New Roman"/>
          <w:b/>
        </w:rPr>
        <w:t xml:space="preserve"> </w:t>
      </w:r>
      <w:r w:rsidRPr="006008ED">
        <w:rPr>
          <w:rFonts w:ascii="Times New Roman" w:hAnsi="Times New Roman"/>
          <w:b/>
        </w:rPr>
        <w:t>varna,</w:t>
      </w:r>
      <w:r w:rsidRPr="006008ED">
        <w:rPr>
          <w:rFonts w:ascii="Times New Roman" w:eastAsia="Arial" w:hAnsi="Times New Roman"/>
          <w:b/>
        </w:rPr>
        <w:t xml:space="preserve"> </w:t>
      </w:r>
      <w:r w:rsidRPr="006008ED">
        <w:rPr>
          <w:rFonts w:ascii="Times New Roman" w:hAnsi="Times New Roman"/>
          <w:b/>
        </w:rPr>
        <w:t>redno</w:t>
      </w:r>
      <w:r w:rsidRPr="006008ED">
        <w:rPr>
          <w:rFonts w:ascii="Times New Roman" w:eastAsia="Arial" w:hAnsi="Times New Roman"/>
          <w:b/>
        </w:rPr>
        <w:t xml:space="preserve"> </w:t>
      </w:r>
      <w:r w:rsidRPr="006008ED">
        <w:rPr>
          <w:rFonts w:ascii="Times New Roman" w:hAnsi="Times New Roman"/>
          <w:b/>
        </w:rPr>
        <w:t>servisirana</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pregledovana</w:t>
      </w:r>
      <w:r w:rsidRPr="006008ED">
        <w:rPr>
          <w:rFonts w:ascii="Times New Roman" w:eastAsia="Arial" w:hAnsi="Times New Roman"/>
          <w:b/>
        </w:rPr>
        <w:t xml:space="preserve"> </w:t>
      </w:r>
      <w:r w:rsidRPr="006008ED">
        <w:rPr>
          <w:rFonts w:ascii="Times New Roman" w:hAnsi="Times New Roman"/>
          <w:b/>
        </w:rPr>
        <w:t>s</w:t>
      </w:r>
      <w:r w:rsidRPr="006008ED">
        <w:rPr>
          <w:rFonts w:ascii="Times New Roman" w:eastAsia="Arial" w:hAnsi="Times New Roman"/>
          <w:b/>
        </w:rPr>
        <w:t xml:space="preserve"> </w:t>
      </w:r>
      <w:r w:rsidRPr="006008ED">
        <w:rPr>
          <w:rFonts w:ascii="Times New Roman" w:hAnsi="Times New Roman"/>
          <w:b/>
        </w:rPr>
        <w:t>strani</w:t>
      </w:r>
      <w:r w:rsidRPr="006008ED">
        <w:rPr>
          <w:rFonts w:ascii="Times New Roman" w:eastAsia="Arial" w:hAnsi="Times New Roman"/>
          <w:b/>
        </w:rPr>
        <w:t xml:space="preserve"> </w:t>
      </w:r>
      <w:r w:rsidRPr="006008ED">
        <w:rPr>
          <w:rFonts w:ascii="Times New Roman" w:hAnsi="Times New Roman"/>
          <w:b/>
        </w:rPr>
        <w:t>pooblaščene</w:t>
      </w:r>
      <w:r w:rsidRPr="006008ED">
        <w:rPr>
          <w:rFonts w:ascii="Times New Roman" w:eastAsia="Arial" w:hAnsi="Times New Roman"/>
          <w:b/>
        </w:rPr>
        <w:t xml:space="preserve"> </w:t>
      </w:r>
      <w:r w:rsidRPr="006008ED">
        <w:rPr>
          <w:rFonts w:ascii="Times New Roman" w:hAnsi="Times New Roman"/>
          <w:b/>
        </w:rPr>
        <w:t>osebe</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da</w:t>
      </w:r>
      <w:r w:rsidRPr="006008ED">
        <w:rPr>
          <w:rFonts w:ascii="Times New Roman" w:eastAsia="Arial" w:hAnsi="Times New Roman"/>
          <w:b/>
        </w:rPr>
        <w:t xml:space="preserve"> </w:t>
      </w:r>
      <w:r w:rsidRPr="006008ED">
        <w:rPr>
          <w:rFonts w:ascii="Times New Roman" w:hAnsi="Times New Roman"/>
          <w:b/>
        </w:rPr>
        <w:t>so</w:t>
      </w:r>
      <w:r w:rsidRPr="006008ED">
        <w:rPr>
          <w:rFonts w:ascii="Times New Roman" w:eastAsia="Arial" w:hAnsi="Times New Roman"/>
          <w:b/>
        </w:rPr>
        <w:t xml:space="preserve"> </w:t>
      </w:r>
      <w:r w:rsidRPr="006008ED">
        <w:rPr>
          <w:rFonts w:ascii="Times New Roman" w:hAnsi="Times New Roman"/>
          <w:b/>
        </w:rPr>
        <w:t>delavci</w:t>
      </w:r>
      <w:r w:rsidRPr="006008ED">
        <w:rPr>
          <w:rFonts w:ascii="Times New Roman" w:eastAsia="Arial" w:hAnsi="Times New Roman"/>
          <w:b/>
        </w:rPr>
        <w:t xml:space="preserve"> </w:t>
      </w:r>
      <w:r w:rsidRPr="006008ED">
        <w:rPr>
          <w:rFonts w:ascii="Times New Roman" w:hAnsi="Times New Roman"/>
          <w:b/>
        </w:rPr>
        <w:t>usposobljeni</w:t>
      </w:r>
      <w:r w:rsidRPr="006008ED">
        <w:rPr>
          <w:rFonts w:ascii="Times New Roman" w:eastAsia="Arial" w:hAnsi="Times New Roman"/>
          <w:b/>
        </w:rPr>
        <w:t xml:space="preserve"> </w:t>
      </w:r>
      <w:r w:rsidRPr="006008ED">
        <w:rPr>
          <w:rFonts w:ascii="Times New Roman" w:hAnsi="Times New Roman"/>
          <w:b/>
        </w:rPr>
        <w:t>za</w:t>
      </w:r>
      <w:r w:rsidRPr="006008ED">
        <w:rPr>
          <w:rFonts w:ascii="Times New Roman" w:eastAsia="Arial" w:hAnsi="Times New Roman"/>
          <w:b/>
        </w:rPr>
        <w:t xml:space="preserve"> </w:t>
      </w:r>
      <w:r w:rsidRPr="006008ED">
        <w:rPr>
          <w:rFonts w:ascii="Times New Roman" w:hAnsi="Times New Roman"/>
          <w:b/>
        </w:rPr>
        <w:t>njeno</w:t>
      </w:r>
      <w:r w:rsidRPr="006008ED">
        <w:rPr>
          <w:rFonts w:ascii="Times New Roman" w:eastAsia="Arial" w:hAnsi="Times New Roman"/>
          <w:b/>
        </w:rPr>
        <w:t xml:space="preserve"> </w:t>
      </w:r>
      <w:r w:rsidRPr="006008ED">
        <w:rPr>
          <w:rFonts w:ascii="Times New Roman" w:hAnsi="Times New Roman"/>
          <w:b/>
        </w:rPr>
        <w:t>varno</w:t>
      </w:r>
      <w:r w:rsidRPr="006008ED">
        <w:rPr>
          <w:rFonts w:ascii="Times New Roman" w:eastAsia="Arial" w:hAnsi="Times New Roman"/>
          <w:b/>
        </w:rPr>
        <w:t xml:space="preserve"> </w:t>
      </w:r>
      <w:r w:rsidRPr="006008ED">
        <w:rPr>
          <w:rFonts w:ascii="Times New Roman" w:hAnsi="Times New Roman"/>
          <w:b/>
        </w:rPr>
        <w:t>uporabo.</w:t>
      </w:r>
    </w:p>
    <w:p w:rsidR="006008ED" w:rsidRPr="006008ED" w:rsidRDefault="006008ED" w:rsidP="006008ED">
      <w:pPr>
        <w:jc w:val="center"/>
        <w:rPr>
          <w:rFonts w:ascii="Times New Roman" w:hAnsi="Times New Roman"/>
          <w:b/>
        </w:rPr>
      </w:pPr>
    </w:p>
    <w:p w:rsidR="006008ED" w:rsidRPr="006008ED" w:rsidRDefault="006008ED" w:rsidP="006008ED">
      <w:pPr>
        <w:jc w:val="center"/>
        <w:rPr>
          <w:rFonts w:ascii="Times New Roman" w:hAnsi="Times New Roman"/>
          <w:b/>
        </w:rPr>
      </w:pPr>
    </w:p>
    <w:p w:rsidR="006008ED" w:rsidRPr="006008ED" w:rsidRDefault="006008ED" w:rsidP="006008ED">
      <w:pPr>
        <w:jc w:val="center"/>
        <w:rPr>
          <w:rFonts w:ascii="Times New Roman" w:hAnsi="Times New Roman"/>
          <w:b/>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eastAsia="Arial" w:hAnsi="Times New Roman"/>
          <w:b/>
        </w:rPr>
      </w:pPr>
      <w:r w:rsidRPr="006008ED">
        <w:rPr>
          <w:rFonts w:ascii="Times New Roman" w:hAnsi="Times New Roman"/>
          <w:b/>
        </w:rPr>
        <w:t>Izvajalec</w:t>
      </w:r>
      <w:r w:rsidRPr="006008ED">
        <w:rPr>
          <w:rFonts w:ascii="Times New Roman" w:eastAsia="Arial" w:hAnsi="Times New Roman"/>
          <w:b/>
        </w:rPr>
        <w:t xml:space="preserve"> </w:t>
      </w:r>
      <w:r w:rsidRPr="006008ED">
        <w:rPr>
          <w:rFonts w:ascii="Times New Roman" w:hAnsi="Times New Roman"/>
          <w:b/>
        </w:rPr>
        <w:t>bo</w:t>
      </w:r>
      <w:r w:rsidRPr="006008ED">
        <w:rPr>
          <w:rFonts w:ascii="Times New Roman" w:eastAsia="Arial" w:hAnsi="Times New Roman"/>
          <w:b/>
        </w:rPr>
        <w:t xml:space="preserve"> </w:t>
      </w:r>
      <w:r w:rsidRPr="006008ED">
        <w:rPr>
          <w:rFonts w:ascii="Times New Roman" w:hAnsi="Times New Roman"/>
          <w:b/>
        </w:rPr>
        <w:t>z</w:t>
      </w:r>
      <w:r w:rsidRPr="006008ED">
        <w:rPr>
          <w:rFonts w:ascii="Times New Roman" w:eastAsia="Arial" w:hAnsi="Times New Roman"/>
          <w:b/>
        </w:rPr>
        <w:t xml:space="preserve"> </w:t>
      </w:r>
      <w:r w:rsidRPr="006008ED">
        <w:rPr>
          <w:rFonts w:ascii="Times New Roman" w:hAnsi="Times New Roman"/>
          <w:b/>
        </w:rPr>
        <w:t>rednim</w:t>
      </w:r>
      <w:r w:rsidRPr="006008ED">
        <w:rPr>
          <w:rFonts w:ascii="Times New Roman" w:eastAsia="Arial" w:hAnsi="Times New Roman"/>
          <w:b/>
        </w:rPr>
        <w:t xml:space="preserve"> </w:t>
      </w:r>
      <w:r w:rsidRPr="006008ED">
        <w:rPr>
          <w:rFonts w:ascii="Times New Roman" w:hAnsi="Times New Roman"/>
          <w:b/>
        </w:rPr>
        <w:t>nadzorom</w:t>
      </w:r>
      <w:r w:rsidRPr="006008ED">
        <w:rPr>
          <w:rFonts w:ascii="Times New Roman" w:eastAsia="Arial" w:hAnsi="Times New Roman"/>
          <w:b/>
        </w:rPr>
        <w:t xml:space="preserve"> </w:t>
      </w:r>
      <w:r w:rsidRPr="006008ED">
        <w:rPr>
          <w:rFonts w:ascii="Times New Roman" w:hAnsi="Times New Roman"/>
          <w:b/>
        </w:rPr>
        <w:t>skrbel,</w:t>
      </w:r>
      <w:r w:rsidRPr="006008ED">
        <w:rPr>
          <w:rFonts w:ascii="Times New Roman" w:eastAsia="Arial" w:hAnsi="Times New Roman"/>
          <w:b/>
        </w:rPr>
        <w:t xml:space="preserve"> </w:t>
      </w:r>
      <w:r w:rsidRPr="006008ED">
        <w:rPr>
          <w:rFonts w:ascii="Times New Roman" w:hAnsi="Times New Roman"/>
          <w:b/>
        </w:rPr>
        <w:t>da</w:t>
      </w:r>
      <w:r w:rsidRPr="006008ED">
        <w:rPr>
          <w:rFonts w:ascii="Times New Roman" w:eastAsia="Arial" w:hAnsi="Times New Roman"/>
          <w:b/>
        </w:rPr>
        <w:t xml:space="preserve"> </w:t>
      </w:r>
      <w:r w:rsidRPr="006008ED">
        <w:rPr>
          <w:rFonts w:ascii="Times New Roman" w:hAnsi="Times New Roman"/>
          <w:b/>
        </w:rPr>
        <w:t>bodo</w:t>
      </w:r>
      <w:r w:rsidRPr="006008ED">
        <w:rPr>
          <w:rFonts w:ascii="Times New Roman" w:eastAsia="Arial" w:hAnsi="Times New Roman"/>
          <w:b/>
        </w:rPr>
        <w:t xml:space="preserve"> </w:t>
      </w:r>
      <w:r w:rsidRPr="006008ED">
        <w:rPr>
          <w:rFonts w:ascii="Times New Roman" w:hAnsi="Times New Roman"/>
          <w:b/>
        </w:rPr>
        <w:t>njegovi</w:t>
      </w:r>
      <w:r w:rsidRPr="006008ED">
        <w:rPr>
          <w:rFonts w:ascii="Times New Roman" w:eastAsia="Arial" w:hAnsi="Times New Roman"/>
          <w:b/>
        </w:rPr>
        <w:t xml:space="preserve"> </w:t>
      </w:r>
      <w:r w:rsidRPr="006008ED">
        <w:rPr>
          <w:rFonts w:ascii="Times New Roman" w:hAnsi="Times New Roman"/>
          <w:b/>
        </w:rPr>
        <w:t>delavci</w:t>
      </w:r>
      <w:r w:rsidRPr="006008ED">
        <w:rPr>
          <w:rFonts w:ascii="Times New Roman" w:eastAsia="Arial" w:hAnsi="Times New Roman"/>
          <w:b/>
        </w:rPr>
        <w:t xml:space="preserve"> </w:t>
      </w:r>
      <w:r w:rsidRPr="006008ED">
        <w:rPr>
          <w:rFonts w:ascii="Times New Roman" w:hAnsi="Times New Roman"/>
          <w:b/>
        </w:rPr>
        <w:t>upoštevali</w:t>
      </w:r>
      <w:r w:rsidRPr="006008ED">
        <w:rPr>
          <w:rFonts w:ascii="Times New Roman" w:eastAsia="Arial" w:hAnsi="Times New Roman"/>
          <w:b/>
        </w:rPr>
        <w:t xml:space="preserve"> </w:t>
      </w:r>
      <w:r w:rsidRPr="006008ED">
        <w:rPr>
          <w:rFonts w:ascii="Times New Roman" w:hAnsi="Times New Roman"/>
          <w:b/>
        </w:rPr>
        <w:t>navodila</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ukrepe,</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jih</w:t>
      </w:r>
      <w:r w:rsidRPr="006008ED">
        <w:rPr>
          <w:rFonts w:ascii="Times New Roman" w:eastAsia="Arial" w:hAnsi="Times New Roman"/>
          <w:b/>
        </w:rPr>
        <w:t xml:space="preserve"> </w:t>
      </w:r>
      <w:r w:rsidRPr="006008ED">
        <w:rPr>
          <w:rFonts w:ascii="Times New Roman" w:hAnsi="Times New Roman"/>
          <w:b/>
        </w:rPr>
        <w:t>bo</w:t>
      </w:r>
      <w:r w:rsidRPr="006008ED">
        <w:rPr>
          <w:rFonts w:ascii="Times New Roman" w:eastAsia="Arial" w:hAnsi="Times New Roman"/>
          <w:b/>
        </w:rPr>
        <w:t xml:space="preserve"> </w:t>
      </w:r>
      <w:r w:rsidRPr="006008ED">
        <w:rPr>
          <w:rFonts w:ascii="Times New Roman" w:hAnsi="Times New Roman"/>
          <w:b/>
        </w:rPr>
        <w:t>posredoval</w:t>
      </w:r>
      <w:r w:rsidRPr="006008ED">
        <w:rPr>
          <w:rFonts w:ascii="Times New Roman" w:eastAsia="Arial" w:hAnsi="Times New Roman"/>
          <w:b/>
        </w:rPr>
        <w:t xml:space="preserve"> </w:t>
      </w:r>
      <w:r w:rsidRPr="006008ED">
        <w:rPr>
          <w:rFonts w:ascii="Times New Roman" w:hAnsi="Times New Roman"/>
          <w:b/>
        </w:rPr>
        <w:t>naročnik.</w:t>
      </w:r>
      <w:r w:rsidRPr="006008ED">
        <w:rPr>
          <w:rFonts w:ascii="Times New Roman" w:eastAsia="Arial" w:hAnsi="Times New Roman"/>
          <w:b/>
        </w:rPr>
        <w:t xml:space="preserve"> </w:t>
      </w:r>
    </w:p>
    <w:p w:rsidR="006008ED" w:rsidRPr="006008ED" w:rsidRDefault="006008ED" w:rsidP="006008ED">
      <w:pPr>
        <w:spacing w:before="120"/>
        <w:jc w:val="both"/>
        <w:rPr>
          <w:rFonts w:ascii="Times New Roman" w:hAnsi="Times New Roman"/>
          <w:b/>
        </w:rPr>
      </w:pPr>
      <w:r w:rsidRPr="006008ED">
        <w:rPr>
          <w:rFonts w:ascii="Times New Roman" w:hAnsi="Times New Roman"/>
          <w:b/>
        </w:rPr>
        <w:t>Delovno</w:t>
      </w:r>
      <w:r w:rsidRPr="006008ED">
        <w:rPr>
          <w:rFonts w:ascii="Times New Roman" w:eastAsia="Arial" w:hAnsi="Times New Roman"/>
          <w:b/>
        </w:rPr>
        <w:t xml:space="preserve"> </w:t>
      </w:r>
      <w:r w:rsidRPr="006008ED">
        <w:rPr>
          <w:rFonts w:ascii="Times New Roman" w:hAnsi="Times New Roman"/>
          <w:b/>
        </w:rPr>
        <w:t>opremo</w:t>
      </w:r>
      <w:r w:rsidRPr="006008ED">
        <w:rPr>
          <w:rFonts w:ascii="Times New Roman" w:eastAsia="Arial" w:hAnsi="Times New Roman"/>
          <w:b/>
        </w:rPr>
        <w:t xml:space="preserve"> </w:t>
      </w:r>
      <w:r w:rsidRPr="006008ED">
        <w:rPr>
          <w:rFonts w:ascii="Times New Roman" w:hAnsi="Times New Roman"/>
          <w:b/>
        </w:rPr>
        <w:t>bodo</w:t>
      </w:r>
      <w:r w:rsidRPr="006008ED">
        <w:rPr>
          <w:rFonts w:ascii="Times New Roman" w:eastAsia="Arial" w:hAnsi="Times New Roman"/>
          <w:b/>
        </w:rPr>
        <w:t xml:space="preserve"> </w:t>
      </w:r>
      <w:r w:rsidRPr="006008ED">
        <w:rPr>
          <w:rFonts w:ascii="Times New Roman" w:hAnsi="Times New Roman"/>
          <w:b/>
        </w:rPr>
        <w:t>delavci</w:t>
      </w:r>
      <w:r w:rsidRPr="006008ED">
        <w:rPr>
          <w:rFonts w:ascii="Times New Roman" w:eastAsia="Arial" w:hAnsi="Times New Roman"/>
          <w:b/>
        </w:rPr>
        <w:t xml:space="preserve"> </w:t>
      </w:r>
      <w:r w:rsidRPr="006008ED">
        <w:rPr>
          <w:rFonts w:ascii="Times New Roman" w:hAnsi="Times New Roman"/>
          <w:b/>
        </w:rPr>
        <w:t>hranili</w:t>
      </w:r>
      <w:r w:rsidRPr="006008ED">
        <w:rPr>
          <w:rFonts w:ascii="Times New Roman" w:eastAsia="Arial" w:hAnsi="Times New Roman"/>
          <w:b/>
        </w:rPr>
        <w:t xml:space="preserve"> </w:t>
      </w:r>
      <w:r w:rsidRPr="006008ED">
        <w:rPr>
          <w:rFonts w:ascii="Times New Roman" w:hAnsi="Times New Roman"/>
          <w:b/>
        </w:rPr>
        <w:t>le</w:t>
      </w:r>
      <w:r w:rsidRPr="006008ED">
        <w:rPr>
          <w:rFonts w:ascii="Times New Roman" w:eastAsia="Arial" w:hAnsi="Times New Roman"/>
          <w:b/>
        </w:rPr>
        <w:t xml:space="preserve"> </w:t>
      </w:r>
      <w:r w:rsidRPr="006008ED">
        <w:rPr>
          <w:rFonts w:ascii="Times New Roman" w:hAnsi="Times New Roman"/>
          <w:b/>
        </w:rPr>
        <w:t>v</w:t>
      </w:r>
      <w:r w:rsidRPr="006008ED">
        <w:rPr>
          <w:rFonts w:ascii="Times New Roman" w:eastAsia="Arial" w:hAnsi="Times New Roman"/>
          <w:b/>
        </w:rPr>
        <w:t xml:space="preserve"> </w:t>
      </w:r>
      <w:r w:rsidRPr="006008ED">
        <w:rPr>
          <w:rFonts w:ascii="Times New Roman" w:hAnsi="Times New Roman"/>
          <w:b/>
        </w:rPr>
        <w:t>prostorih,</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jih</w:t>
      </w:r>
      <w:r w:rsidRPr="006008ED">
        <w:rPr>
          <w:rFonts w:ascii="Times New Roman" w:eastAsia="Arial" w:hAnsi="Times New Roman"/>
          <w:b/>
        </w:rPr>
        <w:t xml:space="preserve"> </w:t>
      </w:r>
      <w:r w:rsidRPr="006008ED">
        <w:rPr>
          <w:rFonts w:ascii="Times New Roman" w:hAnsi="Times New Roman"/>
          <w:b/>
        </w:rPr>
        <w:t>bo</w:t>
      </w:r>
      <w:r w:rsidRPr="006008ED">
        <w:rPr>
          <w:rFonts w:ascii="Times New Roman" w:eastAsia="Arial" w:hAnsi="Times New Roman"/>
          <w:b/>
        </w:rPr>
        <w:t xml:space="preserve"> </w:t>
      </w:r>
      <w:r w:rsidRPr="006008ED">
        <w:rPr>
          <w:rFonts w:ascii="Times New Roman" w:hAnsi="Times New Roman"/>
          <w:b/>
        </w:rPr>
        <w:t>določil</w:t>
      </w:r>
      <w:r w:rsidRPr="006008ED">
        <w:rPr>
          <w:rFonts w:ascii="Times New Roman" w:eastAsia="Arial" w:hAnsi="Times New Roman"/>
          <w:b/>
        </w:rPr>
        <w:t xml:space="preserve"> </w:t>
      </w:r>
      <w:r w:rsidRPr="006008ED">
        <w:rPr>
          <w:rFonts w:ascii="Times New Roman" w:hAnsi="Times New Roman"/>
          <w:b/>
        </w:rPr>
        <w:t>naročnik.</w:t>
      </w:r>
      <w:r w:rsidRPr="006008ED">
        <w:rPr>
          <w:rFonts w:ascii="Times New Roman" w:eastAsia="Arial" w:hAnsi="Times New Roman"/>
          <w:b/>
        </w:rPr>
        <w:t xml:space="preserve"> </w:t>
      </w:r>
      <w:r w:rsidRPr="006008ED">
        <w:rPr>
          <w:rFonts w:ascii="Times New Roman" w:hAnsi="Times New Roman"/>
          <w:b/>
        </w:rPr>
        <w:t>Odpadke</w:t>
      </w:r>
      <w:r w:rsidRPr="006008ED">
        <w:rPr>
          <w:rFonts w:ascii="Times New Roman" w:eastAsia="Arial" w:hAnsi="Times New Roman"/>
          <w:b/>
        </w:rPr>
        <w:t xml:space="preserve"> </w:t>
      </w:r>
      <w:r w:rsidRPr="006008ED">
        <w:rPr>
          <w:rFonts w:ascii="Times New Roman" w:hAnsi="Times New Roman"/>
          <w:b/>
        </w:rPr>
        <w:t>zbrane</w:t>
      </w:r>
      <w:r w:rsidRPr="006008ED">
        <w:rPr>
          <w:rFonts w:ascii="Times New Roman" w:eastAsia="Arial" w:hAnsi="Times New Roman"/>
          <w:b/>
        </w:rPr>
        <w:t xml:space="preserve"> </w:t>
      </w:r>
      <w:r w:rsidRPr="006008ED">
        <w:rPr>
          <w:rFonts w:ascii="Times New Roman" w:hAnsi="Times New Roman"/>
          <w:b/>
        </w:rPr>
        <w:t>pri</w:t>
      </w:r>
      <w:r w:rsidRPr="006008ED">
        <w:rPr>
          <w:rFonts w:ascii="Times New Roman" w:eastAsia="Arial" w:hAnsi="Times New Roman"/>
          <w:b/>
        </w:rPr>
        <w:t xml:space="preserve"> </w:t>
      </w:r>
      <w:r w:rsidRPr="006008ED">
        <w:rPr>
          <w:rFonts w:ascii="Times New Roman" w:hAnsi="Times New Roman"/>
          <w:b/>
        </w:rPr>
        <w:t>naročniku,</w:t>
      </w:r>
      <w:r w:rsidRPr="006008ED">
        <w:rPr>
          <w:rFonts w:ascii="Times New Roman" w:eastAsia="Arial" w:hAnsi="Times New Roman"/>
          <w:b/>
        </w:rPr>
        <w:t xml:space="preserve"> </w:t>
      </w:r>
      <w:r w:rsidRPr="006008ED">
        <w:rPr>
          <w:rFonts w:ascii="Times New Roman" w:hAnsi="Times New Roman"/>
          <w:b/>
        </w:rPr>
        <w:t>bodo</w:t>
      </w:r>
      <w:r w:rsidRPr="006008ED">
        <w:rPr>
          <w:rFonts w:ascii="Times New Roman" w:eastAsia="Arial" w:hAnsi="Times New Roman"/>
          <w:b/>
        </w:rPr>
        <w:t xml:space="preserve"> </w:t>
      </w:r>
      <w:r w:rsidRPr="006008ED">
        <w:rPr>
          <w:rFonts w:ascii="Times New Roman" w:hAnsi="Times New Roman"/>
          <w:b/>
        </w:rPr>
        <w:t>odlagali</w:t>
      </w:r>
      <w:r w:rsidRPr="006008ED">
        <w:rPr>
          <w:rFonts w:ascii="Times New Roman" w:eastAsia="Arial" w:hAnsi="Times New Roman"/>
          <w:b/>
        </w:rPr>
        <w:t xml:space="preserve"> </w:t>
      </w:r>
      <w:r w:rsidRPr="006008ED">
        <w:rPr>
          <w:rFonts w:ascii="Times New Roman" w:hAnsi="Times New Roman"/>
          <w:b/>
        </w:rPr>
        <w:t>v</w:t>
      </w:r>
      <w:r w:rsidRPr="006008ED">
        <w:rPr>
          <w:rFonts w:ascii="Times New Roman" w:eastAsia="Arial" w:hAnsi="Times New Roman"/>
          <w:b/>
        </w:rPr>
        <w:t xml:space="preserve"> </w:t>
      </w:r>
      <w:r w:rsidRPr="006008ED">
        <w:rPr>
          <w:rFonts w:ascii="Times New Roman" w:hAnsi="Times New Roman"/>
          <w:b/>
        </w:rPr>
        <w:t>posode</w:t>
      </w:r>
      <w:r w:rsidRPr="006008ED">
        <w:rPr>
          <w:rFonts w:ascii="Times New Roman" w:eastAsia="Arial" w:hAnsi="Times New Roman"/>
          <w:b/>
        </w:rPr>
        <w:t xml:space="preserve"> </w:t>
      </w:r>
      <w:r w:rsidRPr="006008ED">
        <w:rPr>
          <w:rFonts w:ascii="Times New Roman" w:hAnsi="Times New Roman"/>
          <w:b/>
        </w:rPr>
        <w:t>oz.</w:t>
      </w:r>
      <w:r w:rsidRPr="006008ED">
        <w:rPr>
          <w:rFonts w:ascii="Times New Roman" w:eastAsia="Arial" w:hAnsi="Times New Roman"/>
          <w:b/>
        </w:rPr>
        <w:t xml:space="preserve"> </w:t>
      </w:r>
      <w:r w:rsidRPr="006008ED">
        <w:rPr>
          <w:rFonts w:ascii="Times New Roman" w:hAnsi="Times New Roman"/>
          <w:b/>
        </w:rPr>
        <w:t>na</w:t>
      </w:r>
      <w:r w:rsidRPr="006008ED">
        <w:rPr>
          <w:rFonts w:ascii="Times New Roman" w:eastAsia="Arial" w:hAnsi="Times New Roman"/>
          <w:b/>
        </w:rPr>
        <w:t xml:space="preserve"> </w:t>
      </w:r>
      <w:r w:rsidRPr="006008ED">
        <w:rPr>
          <w:rFonts w:ascii="Times New Roman" w:hAnsi="Times New Roman"/>
          <w:b/>
        </w:rPr>
        <w:t>odlagališče,</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ga</w:t>
      </w:r>
      <w:r w:rsidRPr="006008ED">
        <w:rPr>
          <w:rFonts w:ascii="Times New Roman" w:eastAsia="Arial" w:hAnsi="Times New Roman"/>
          <w:b/>
        </w:rPr>
        <w:t xml:space="preserve"> </w:t>
      </w:r>
      <w:r w:rsidRPr="006008ED">
        <w:rPr>
          <w:rFonts w:ascii="Times New Roman" w:hAnsi="Times New Roman"/>
          <w:b/>
        </w:rPr>
        <w:t>določi</w:t>
      </w:r>
      <w:r w:rsidRPr="006008ED">
        <w:rPr>
          <w:rFonts w:ascii="Times New Roman" w:eastAsia="Arial" w:hAnsi="Times New Roman"/>
          <w:b/>
        </w:rPr>
        <w:t xml:space="preserve"> </w:t>
      </w:r>
      <w:r w:rsidRPr="006008ED">
        <w:rPr>
          <w:rFonts w:ascii="Times New Roman" w:hAnsi="Times New Roman"/>
          <w:b/>
        </w:rPr>
        <w:t>naročnik.</w:t>
      </w:r>
      <w:r w:rsidRPr="006008ED">
        <w:rPr>
          <w:rFonts w:ascii="Times New Roman" w:eastAsia="Arial" w:hAnsi="Times New Roman"/>
          <w:b/>
        </w:rPr>
        <w:t xml:space="preserve"> </w:t>
      </w:r>
      <w:r w:rsidRPr="006008ED">
        <w:rPr>
          <w:rFonts w:ascii="Times New Roman" w:hAnsi="Times New Roman"/>
          <w:b/>
        </w:rPr>
        <w:t>V</w:t>
      </w:r>
      <w:r w:rsidRPr="006008ED">
        <w:rPr>
          <w:rFonts w:ascii="Times New Roman" w:eastAsia="Arial" w:hAnsi="Times New Roman"/>
          <w:b/>
        </w:rPr>
        <w:t xml:space="preserve"> </w:t>
      </w:r>
      <w:r w:rsidRPr="006008ED">
        <w:rPr>
          <w:rFonts w:ascii="Times New Roman" w:hAnsi="Times New Roman"/>
          <w:b/>
        </w:rPr>
        <w:t>primeru,</w:t>
      </w:r>
      <w:r w:rsidRPr="006008ED">
        <w:rPr>
          <w:rFonts w:ascii="Times New Roman" w:eastAsia="Arial" w:hAnsi="Times New Roman"/>
          <w:b/>
        </w:rPr>
        <w:t xml:space="preserve"> </w:t>
      </w:r>
      <w:r w:rsidRPr="006008ED">
        <w:rPr>
          <w:rFonts w:ascii="Times New Roman" w:hAnsi="Times New Roman"/>
          <w:b/>
        </w:rPr>
        <w:t>da</w:t>
      </w:r>
      <w:r w:rsidRPr="006008ED">
        <w:rPr>
          <w:rFonts w:ascii="Times New Roman" w:eastAsia="Arial" w:hAnsi="Times New Roman"/>
          <w:b/>
        </w:rPr>
        <w:t xml:space="preserve"> </w:t>
      </w:r>
      <w:r w:rsidRPr="006008ED">
        <w:rPr>
          <w:rFonts w:ascii="Times New Roman" w:hAnsi="Times New Roman"/>
          <w:b/>
        </w:rPr>
        <w:t>pri</w:t>
      </w:r>
      <w:r w:rsidRPr="006008ED">
        <w:rPr>
          <w:rFonts w:ascii="Times New Roman" w:eastAsia="Arial" w:hAnsi="Times New Roman"/>
          <w:b/>
        </w:rPr>
        <w:t xml:space="preserve"> </w:t>
      </w:r>
      <w:r w:rsidRPr="006008ED">
        <w:rPr>
          <w:rFonts w:ascii="Times New Roman" w:hAnsi="Times New Roman"/>
          <w:b/>
        </w:rPr>
        <w:t>naročniku</w:t>
      </w:r>
      <w:r w:rsidRPr="006008ED">
        <w:rPr>
          <w:rFonts w:ascii="Times New Roman" w:eastAsia="Arial" w:hAnsi="Times New Roman"/>
          <w:b/>
        </w:rPr>
        <w:t xml:space="preserve"> </w:t>
      </w:r>
      <w:r w:rsidRPr="006008ED">
        <w:rPr>
          <w:rFonts w:ascii="Times New Roman" w:hAnsi="Times New Roman"/>
          <w:b/>
        </w:rPr>
        <w:t>nastajajo</w:t>
      </w:r>
      <w:r w:rsidRPr="006008ED">
        <w:rPr>
          <w:rFonts w:ascii="Times New Roman" w:eastAsia="Arial" w:hAnsi="Times New Roman"/>
          <w:b/>
        </w:rPr>
        <w:t xml:space="preserve"> </w:t>
      </w:r>
      <w:r w:rsidRPr="006008ED">
        <w:rPr>
          <w:rFonts w:ascii="Times New Roman" w:hAnsi="Times New Roman"/>
          <w:b/>
        </w:rPr>
        <w:t>tudi</w:t>
      </w:r>
      <w:r w:rsidRPr="006008ED">
        <w:rPr>
          <w:rFonts w:ascii="Times New Roman" w:eastAsia="Arial" w:hAnsi="Times New Roman"/>
          <w:b/>
        </w:rPr>
        <w:t xml:space="preserve"> </w:t>
      </w:r>
      <w:r w:rsidRPr="006008ED">
        <w:rPr>
          <w:rFonts w:ascii="Times New Roman" w:hAnsi="Times New Roman"/>
          <w:b/>
        </w:rPr>
        <w:t>posebni</w:t>
      </w:r>
      <w:r w:rsidRPr="006008ED">
        <w:rPr>
          <w:rFonts w:ascii="Times New Roman" w:eastAsia="Arial" w:hAnsi="Times New Roman"/>
          <w:b/>
        </w:rPr>
        <w:t xml:space="preserve"> </w:t>
      </w:r>
      <w:r w:rsidRPr="006008ED">
        <w:rPr>
          <w:rFonts w:ascii="Times New Roman" w:hAnsi="Times New Roman"/>
          <w:b/>
        </w:rPr>
        <w:t>oz.</w:t>
      </w:r>
      <w:r w:rsidRPr="006008ED">
        <w:rPr>
          <w:rFonts w:ascii="Times New Roman" w:eastAsia="Arial" w:hAnsi="Times New Roman"/>
          <w:b/>
        </w:rPr>
        <w:t xml:space="preserve"> </w:t>
      </w:r>
      <w:r w:rsidRPr="006008ED">
        <w:rPr>
          <w:rFonts w:ascii="Times New Roman" w:hAnsi="Times New Roman"/>
          <w:b/>
        </w:rPr>
        <w:t>nevarni</w:t>
      </w:r>
      <w:r w:rsidRPr="006008ED">
        <w:rPr>
          <w:rFonts w:ascii="Times New Roman" w:eastAsia="Arial" w:hAnsi="Times New Roman"/>
          <w:b/>
        </w:rPr>
        <w:t xml:space="preserve"> </w:t>
      </w:r>
      <w:r w:rsidRPr="006008ED">
        <w:rPr>
          <w:rFonts w:ascii="Times New Roman" w:hAnsi="Times New Roman"/>
          <w:b/>
        </w:rPr>
        <w:t>odpadki,</w:t>
      </w:r>
      <w:r w:rsidRPr="006008ED">
        <w:rPr>
          <w:rFonts w:ascii="Times New Roman" w:eastAsia="Arial" w:hAnsi="Times New Roman"/>
          <w:b/>
        </w:rPr>
        <w:t xml:space="preserve"> </w:t>
      </w:r>
      <w:r w:rsidRPr="006008ED">
        <w:rPr>
          <w:rFonts w:ascii="Times New Roman" w:hAnsi="Times New Roman"/>
          <w:b/>
        </w:rPr>
        <w:t>bodo</w:t>
      </w:r>
      <w:r w:rsidRPr="006008ED">
        <w:rPr>
          <w:rFonts w:ascii="Times New Roman" w:eastAsia="Arial" w:hAnsi="Times New Roman"/>
          <w:b/>
        </w:rPr>
        <w:t xml:space="preserve"> </w:t>
      </w:r>
      <w:r w:rsidRPr="006008ED">
        <w:rPr>
          <w:rFonts w:ascii="Times New Roman" w:hAnsi="Times New Roman"/>
          <w:b/>
        </w:rPr>
        <w:t>upoštevana</w:t>
      </w:r>
      <w:r w:rsidRPr="006008ED">
        <w:rPr>
          <w:rFonts w:ascii="Times New Roman" w:eastAsia="Arial" w:hAnsi="Times New Roman"/>
          <w:b/>
        </w:rPr>
        <w:t xml:space="preserve"> </w:t>
      </w:r>
      <w:r w:rsidRPr="006008ED">
        <w:rPr>
          <w:rFonts w:ascii="Times New Roman" w:hAnsi="Times New Roman"/>
          <w:b/>
        </w:rPr>
        <w:t>dodatna</w:t>
      </w:r>
      <w:r w:rsidRPr="006008ED">
        <w:rPr>
          <w:rFonts w:ascii="Times New Roman" w:eastAsia="Arial" w:hAnsi="Times New Roman"/>
          <w:b/>
        </w:rPr>
        <w:t xml:space="preserve"> </w:t>
      </w:r>
      <w:r w:rsidRPr="006008ED">
        <w:rPr>
          <w:rFonts w:ascii="Times New Roman" w:hAnsi="Times New Roman"/>
          <w:b/>
        </w:rPr>
        <w:t>navodila</w:t>
      </w:r>
      <w:r w:rsidRPr="006008ED">
        <w:rPr>
          <w:rFonts w:ascii="Times New Roman" w:eastAsia="Arial" w:hAnsi="Times New Roman"/>
          <w:b/>
        </w:rPr>
        <w:t xml:space="preserve"> </w:t>
      </w:r>
      <w:r w:rsidRPr="006008ED">
        <w:rPr>
          <w:rFonts w:ascii="Times New Roman" w:hAnsi="Times New Roman"/>
          <w:b/>
        </w:rPr>
        <w:t>naročnika.</w:t>
      </w:r>
    </w:p>
    <w:p w:rsidR="006008ED" w:rsidRPr="006008ED" w:rsidRDefault="006008ED" w:rsidP="006008ED">
      <w:pPr>
        <w:spacing w:before="120"/>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eastAsia="Arial" w:hAnsi="Times New Roman"/>
        </w:rPr>
      </w:pP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dolžni</w:t>
      </w:r>
      <w:r w:rsidRPr="006008ED">
        <w:rPr>
          <w:rFonts w:ascii="Times New Roman" w:eastAsia="Arial" w:hAnsi="Times New Roman"/>
        </w:rPr>
        <w:t xml:space="preserve"> </w:t>
      </w:r>
      <w:r w:rsidRPr="006008ED">
        <w:rPr>
          <w:rFonts w:ascii="Times New Roman" w:hAnsi="Times New Roman"/>
        </w:rPr>
        <w:t>upoštevati</w:t>
      </w:r>
      <w:r w:rsidRPr="006008ED">
        <w:rPr>
          <w:rFonts w:ascii="Times New Roman" w:eastAsia="Arial" w:hAnsi="Times New Roman"/>
        </w:rPr>
        <w:t xml:space="preserve"> </w:t>
      </w:r>
      <w:r w:rsidRPr="006008ED">
        <w:rPr>
          <w:rFonts w:ascii="Times New Roman" w:hAnsi="Times New Roman"/>
        </w:rPr>
        <w:t>pravila</w:t>
      </w:r>
      <w:r w:rsidRPr="006008ED">
        <w:rPr>
          <w:rFonts w:ascii="Times New Roman" w:eastAsia="Arial" w:hAnsi="Times New Roman"/>
        </w:rPr>
        <w:t xml:space="preserve"> </w:t>
      </w:r>
      <w:r w:rsidRPr="006008ED">
        <w:rPr>
          <w:rFonts w:ascii="Times New Roman" w:hAnsi="Times New Roman"/>
        </w:rPr>
        <w:t>požarnega</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v skladu z zakonodajo</w:t>
      </w:r>
      <w:r w:rsidRPr="006008ED">
        <w:rPr>
          <w:rFonts w:ascii="Times New Roman" w:hAnsi="Times New Roman"/>
        </w:rPr>
        <w:t>.</w:t>
      </w:r>
      <w:r w:rsidRPr="006008ED">
        <w:rPr>
          <w:rFonts w:ascii="Times New Roman" w:eastAsia="Arial" w:hAnsi="Times New Roman"/>
        </w:rPr>
        <w:t xml:space="preserve"> </w:t>
      </w:r>
      <w:r w:rsidRPr="006008ED">
        <w:rPr>
          <w:rFonts w:ascii="Times New Roman" w:hAnsi="Times New Roman"/>
        </w:rPr>
        <w:t>Kajenje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uporaba</w:t>
      </w:r>
      <w:r w:rsidRPr="006008ED">
        <w:rPr>
          <w:rFonts w:ascii="Times New Roman" w:eastAsia="Arial" w:hAnsi="Times New Roman"/>
        </w:rPr>
        <w:t xml:space="preserve"> </w:t>
      </w:r>
      <w:r w:rsidRPr="006008ED">
        <w:rPr>
          <w:rFonts w:ascii="Times New Roman" w:hAnsi="Times New Roman"/>
        </w:rPr>
        <w:t>odprtega</w:t>
      </w:r>
      <w:r w:rsidRPr="006008ED">
        <w:rPr>
          <w:rFonts w:ascii="Times New Roman" w:eastAsia="Arial" w:hAnsi="Times New Roman"/>
        </w:rPr>
        <w:t xml:space="preserve"> </w:t>
      </w:r>
      <w:r w:rsidRPr="006008ED">
        <w:rPr>
          <w:rFonts w:ascii="Times New Roman" w:hAnsi="Times New Roman"/>
        </w:rPr>
        <w:t>ognja</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orodja,</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povzroča</w:t>
      </w:r>
      <w:r w:rsidRPr="006008ED">
        <w:rPr>
          <w:rFonts w:ascii="Times New Roman" w:eastAsia="Arial" w:hAnsi="Times New Roman"/>
        </w:rPr>
        <w:t xml:space="preserve"> </w:t>
      </w:r>
      <w:r w:rsidRPr="006008ED">
        <w:rPr>
          <w:rFonts w:ascii="Times New Roman" w:hAnsi="Times New Roman"/>
        </w:rPr>
        <w:t>iskre</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območju</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prepovedana.</w:t>
      </w:r>
      <w:r w:rsidRPr="006008ED">
        <w:rPr>
          <w:rFonts w:ascii="Times New Roman" w:eastAsia="Arial" w:hAnsi="Times New Roman"/>
        </w:rPr>
        <w:t xml:space="preserve"> </w:t>
      </w:r>
      <w:r w:rsidRPr="006008ED">
        <w:rPr>
          <w:rFonts w:ascii="Times New Roman" w:hAnsi="Times New Roman"/>
        </w:rPr>
        <w:t>Prepovedana</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tudi</w:t>
      </w:r>
      <w:r w:rsidRPr="006008ED">
        <w:rPr>
          <w:rFonts w:ascii="Times New Roman" w:eastAsia="Arial" w:hAnsi="Times New Roman"/>
        </w:rPr>
        <w:t xml:space="preserve"> </w:t>
      </w:r>
      <w:r w:rsidRPr="006008ED">
        <w:rPr>
          <w:rFonts w:ascii="Times New Roman" w:hAnsi="Times New Roman"/>
        </w:rPr>
        <w:t>uporaba</w:t>
      </w:r>
      <w:r w:rsidRPr="006008ED">
        <w:rPr>
          <w:rFonts w:ascii="Times New Roman" w:eastAsia="Arial" w:hAnsi="Times New Roman"/>
        </w:rPr>
        <w:t xml:space="preserve"> </w:t>
      </w:r>
      <w:r w:rsidRPr="006008ED">
        <w:rPr>
          <w:rFonts w:ascii="Times New Roman" w:hAnsi="Times New Roman"/>
        </w:rPr>
        <w:t>grelnih</w:t>
      </w:r>
      <w:r w:rsidRPr="006008ED">
        <w:rPr>
          <w:rFonts w:ascii="Times New Roman" w:eastAsia="Arial" w:hAnsi="Times New Roman"/>
        </w:rPr>
        <w:t xml:space="preserve"> </w:t>
      </w:r>
      <w:r w:rsidRPr="006008ED">
        <w:rPr>
          <w:rFonts w:ascii="Times New Roman" w:hAnsi="Times New Roman"/>
        </w:rPr>
        <w:t>teles</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svetil,</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bi</w:t>
      </w:r>
      <w:r w:rsidRPr="006008ED">
        <w:rPr>
          <w:rFonts w:ascii="Times New Roman" w:eastAsia="Arial" w:hAnsi="Times New Roman"/>
        </w:rPr>
        <w:t xml:space="preserve"> </w:t>
      </w:r>
      <w:r w:rsidRPr="006008ED">
        <w:rPr>
          <w:rFonts w:ascii="Times New Roman" w:hAnsi="Times New Roman"/>
        </w:rPr>
        <w:t>zaradi</w:t>
      </w:r>
      <w:r w:rsidRPr="006008ED">
        <w:rPr>
          <w:rFonts w:ascii="Times New Roman" w:eastAsia="Arial" w:hAnsi="Times New Roman"/>
        </w:rPr>
        <w:t xml:space="preserve"> </w:t>
      </w:r>
      <w:r w:rsidRPr="006008ED">
        <w:rPr>
          <w:rFonts w:ascii="Times New Roman" w:hAnsi="Times New Roman"/>
        </w:rPr>
        <w:t>visoke</w:t>
      </w:r>
      <w:r w:rsidRPr="006008ED">
        <w:rPr>
          <w:rFonts w:ascii="Times New Roman" w:eastAsia="Arial" w:hAnsi="Times New Roman"/>
        </w:rPr>
        <w:t xml:space="preserve"> </w:t>
      </w:r>
      <w:r w:rsidRPr="006008ED">
        <w:rPr>
          <w:rFonts w:ascii="Times New Roman" w:hAnsi="Times New Roman"/>
        </w:rPr>
        <w:t>površinske</w:t>
      </w:r>
      <w:r w:rsidRPr="006008ED">
        <w:rPr>
          <w:rFonts w:ascii="Times New Roman" w:eastAsia="Arial" w:hAnsi="Times New Roman"/>
        </w:rPr>
        <w:t xml:space="preserve"> </w:t>
      </w:r>
      <w:r w:rsidRPr="006008ED">
        <w:rPr>
          <w:rFonts w:ascii="Times New Roman" w:hAnsi="Times New Roman"/>
        </w:rPr>
        <w:t>temperature</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povzročila</w:t>
      </w:r>
      <w:r w:rsidRPr="006008ED">
        <w:rPr>
          <w:rFonts w:ascii="Times New Roman" w:eastAsia="Arial" w:hAnsi="Times New Roman"/>
        </w:rPr>
        <w:t xml:space="preserve"> </w:t>
      </w:r>
      <w:r w:rsidRPr="006008ED">
        <w:rPr>
          <w:rFonts w:ascii="Times New Roman" w:hAnsi="Times New Roman"/>
        </w:rPr>
        <w:t>požar</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eksplozijo.</w:t>
      </w:r>
      <w:r w:rsidRPr="006008ED">
        <w:rPr>
          <w:rFonts w:ascii="Times New Roman" w:eastAsia="Arial" w:hAnsi="Times New Roman"/>
        </w:rPr>
        <w:t xml:space="preserve"> </w:t>
      </w:r>
    </w:p>
    <w:p w:rsidR="006008ED" w:rsidRPr="006008ED" w:rsidRDefault="006008ED" w:rsidP="006008ED">
      <w:pPr>
        <w:spacing w:before="120"/>
        <w:jc w:val="both"/>
        <w:rPr>
          <w:rFonts w:ascii="Times New Roman" w:eastAsia="Arial" w:hAnsi="Times New Roman"/>
        </w:rPr>
      </w:pPr>
      <w:r w:rsidRPr="006008ED">
        <w:rPr>
          <w:rFonts w:ascii="Times New Roman" w:eastAsia="Arial" w:hAnsi="Times New Roman"/>
        </w:rPr>
        <w:t xml:space="preserve">Pri vročih delih je potrebno s strani izvajalca del zagotoviti požarno stražo s strani pooblaščenih oseb (gasilci). Stroške nosi izvajalec del. </w:t>
      </w:r>
    </w:p>
    <w:p w:rsidR="006008ED" w:rsidRPr="006008ED" w:rsidRDefault="006008ED" w:rsidP="006008ED">
      <w:pPr>
        <w:spacing w:before="120"/>
        <w:jc w:val="both"/>
        <w:rPr>
          <w:rFonts w:ascii="Times New Roman" w:hAnsi="Times New Roman"/>
        </w:rPr>
      </w:pPr>
      <w:r w:rsidRPr="006008ED">
        <w:rPr>
          <w:rFonts w:ascii="Times New Roman" w:hAnsi="Times New Roman"/>
        </w:rPr>
        <w:t>Če</w:t>
      </w:r>
      <w:r w:rsidRPr="006008ED">
        <w:rPr>
          <w:rFonts w:ascii="Times New Roman" w:eastAsia="Arial" w:hAnsi="Times New Roman"/>
        </w:rPr>
        <w:t xml:space="preserve"> </w:t>
      </w:r>
      <w:r w:rsidRPr="006008ED">
        <w:rPr>
          <w:rFonts w:ascii="Times New Roman" w:hAnsi="Times New Roman"/>
        </w:rPr>
        <w:t>zapuščajo</w:t>
      </w:r>
      <w:r w:rsidRPr="006008ED">
        <w:rPr>
          <w:rFonts w:ascii="Times New Roman" w:eastAsia="Arial" w:hAnsi="Times New Roman"/>
        </w:rPr>
        <w:t xml:space="preserve"> </w:t>
      </w:r>
      <w:r w:rsidRPr="006008ED">
        <w:rPr>
          <w:rFonts w:ascii="Times New Roman" w:hAnsi="Times New Roman"/>
        </w:rPr>
        <w:t>prostore</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zadnji,</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dolžni</w:t>
      </w:r>
      <w:r w:rsidRPr="006008ED">
        <w:rPr>
          <w:rFonts w:ascii="Times New Roman" w:eastAsia="Arial" w:hAnsi="Times New Roman"/>
        </w:rPr>
        <w:t xml:space="preserve"> </w:t>
      </w:r>
      <w:r w:rsidRPr="006008ED">
        <w:rPr>
          <w:rFonts w:ascii="Times New Roman" w:hAnsi="Times New Roman"/>
        </w:rPr>
        <w:t>preveriti,</w:t>
      </w:r>
      <w:r w:rsidRPr="006008ED">
        <w:rPr>
          <w:rFonts w:ascii="Times New Roman" w:eastAsia="Arial" w:hAnsi="Times New Roman"/>
        </w:rPr>
        <w:t xml:space="preserve"> </w:t>
      </w:r>
      <w:r w:rsidRPr="006008ED">
        <w:rPr>
          <w:rFonts w:ascii="Times New Roman" w:hAnsi="Times New Roman"/>
        </w:rPr>
        <w:t>če</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izklopljene</w:t>
      </w:r>
      <w:r w:rsidRPr="006008ED">
        <w:rPr>
          <w:rFonts w:ascii="Times New Roman" w:eastAsia="Arial" w:hAnsi="Times New Roman"/>
        </w:rPr>
        <w:t xml:space="preserve"> </w:t>
      </w:r>
      <w:r w:rsidRPr="006008ED">
        <w:rPr>
          <w:rFonts w:ascii="Times New Roman" w:hAnsi="Times New Roman"/>
        </w:rPr>
        <w:t>luči,</w:t>
      </w:r>
      <w:r w:rsidRPr="006008ED">
        <w:rPr>
          <w:rFonts w:ascii="Times New Roman" w:eastAsia="Arial" w:hAnsi="Times New Roman"/>
        </w:rPr>
        <w:t xml:space="preserve"> </w:t>
      </w:r>
      <w:r w:rsidRPr="006008ED">
        <w:rPr>
          <w:rFonts w:ascii="Times New Roman" w:hAnsi="Times New Roman"/>
        </w:rPr>
        <w:t>grelna</w:t>
      </w:r>
      <w:r w:rsidRPr="006008ED">
        <w:rPr>
          <w:rFonts w:ascii="Times New Roman" w:eastAsia="Arial" w:hAnsi="Times New Roman"/>
        </w:rPr>
        <w:t xml:space="preserve"> </w:t>
      </w:r>
      <w:r w:rsidRPr="006008ED">
        <w:rPr>
          <w:rFonts w:ascii="Times New Roman" w:hAnsi="Times New Roman"/>
        </w:rPr>
        <w:t>telesa,</w:t>
      </w:r>
      <w:r w:rsidRPr="006008ED">
        <w:rPr>
          <w:rFonts w:ascii="Times New Roman" w:eastAsia="Arial" w:hAnsi="Times New Roman"/>
        </w:rPr>
        <w:t xml:space="preserve"> </w:t>
      </w:r>
      <w:r w:rsidRPr="006008ED">
        <w:rPr>
          <w:rFonts w:ascii="Times New Roman" w:hAnsi="Times New Roman"/>
        </w:rPr>
        <w:t>zaprte</w:t>
      </w:r>
      <w:r w:rsidRPr="006008ED">
        <w:rPr>
          <w:rFonts w:ascii="Times New Roman" w:eastAsia="Arial" w:hAnsi="Times New Roman"/>
        </w:rPr>
        <w:t xml:space="preserve"> </w:t>
      </w:r>
      <w:r w:rsidRPr="006008ED">
        <w:rPr>
          <w:rFonts w:ascii="Times New Roman" w:hAnsi="Times New Roman"/>
        </w:rPr>
        <w:t>vodovodne</w:t>
      </w:r>
      <w:r w:rsidRPr="006008ED">
        <w:rPr>
          <w:rFonts w:ascii="Times New Roman" w:eastAsia="Arial" w:hAnsi="Times New Roman"/>
        </w:rPr>
        <w:t xml:space="preserve"> </w:t>
      </w:r>
      <w:r w:rsidRPr="006008ED">
        <w:rPr>
          <w:rFonts w:ascii="Times New Roman" w:hAnsi="Times New Roman"/>
        </w:rPr>
        <w:t>pipe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izključen</w:t>
      </w:r>
      <w:r w:rsidRPr="006008ED">
        <w:rPr>
          <w:rFonts w:ascii="Times New Roman" w:eastAsia="Arial" w:hAnsi="Times New Roman"/>
        </w:rPr>
        <w:t xml:space="preserve"> </w:t>
      </w:r>
      <w:r w:rsidRPr="006008ED">
        <w:rPr>
          <w:rFonts w:ascii="Times New Roman" w:hAnsi="Times New Roman"/>
        </w:rPr>
        <w:t>vsak</w:t>
      </w:r>
      <w:r w:rsidRPr="006008ED">
        <w:rPr>
          <w:rFonts w:ascii="Times New Roman" w:eastAsia="Arial" w:hAnsi="Times New Roman"/>
        </w:rPr>
        <w:t xml:space="preserve"> </w:t>
      </w:r>
      <w:r w:rsidRPr="006008ED">
        <w:rPr>
          <w:rFonts w:ascii="Times New Roman" w:hAnsi="Times New Roman"/>
        </w:rPr>
        <w:t>element,</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bi</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povzročil</w:t>
      </w:r>
      <w:r w:rsidRPr="006008ED">
        <w:rPr>
          <w:rFonts w:ascii="Times New Roman" w:eastAsia="Arial" w:hAnsi="Times New Roman"/>
        </w:rPr>
        <w:t xml:space="preserve"> </w:t>
      </w:r>
      <w:r w:rsidRPr="006008ED">
        <w:rPr>
          <w:rFonts w:ascii="Times New Roman" w:hAnsi="Times New Roman"/>
        </w:rPr>
        <w:t>požar</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drugo</w:t>
      </w:r>
      <w:r w:rsidRPr="006008ED">
        <w:rPr>
          <w:rFonts w:ascii="Times New Roman" w:eastAsia="Arial" w:hAnsi="Times New Roman"/>
        </w:rPr>
        <w:t xml:space="preserve"> </w:t>
      </w:r>
      <w:r w:rsidRPr="006008ED">
        <w:rPr>
          <w:rFonts w:ascii="Times New Roman" w:hAnsi="Times New Roman"/>
        </w:rPr>
        <w:t>škodo.</w:t>
      </w:r>
    </w:p>
    <w:p w:rsidR="006008ED" w:rsidRPr="006008ED" w:rsidRDefault="006008ED" w:rsidP="006008ED">
      <w:pPr>
        <w:tabs>
          <w:tab w:val="left" w:pos="7116"/>
        </w:tabs>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Odgovorna</w:t>
      </w:r>
      <w:r w:rsidRPr="006008ED">
        <w:rPr>
          <w:rFonts w:ascii="Times New Roman" w:eastAsia="Arial" w:hAnsi="Times New Roman"/>
        </w:rPr>
        <w:t xml:space="preserve"> </w:t>
      </w:r>
      <w:r w:rsidRPr="006008ED">
        <w:rPr>
          <w:rFonts w:ascii="Times New Roman" w:hAnsi="Times New Roman"/>
        </w:rPr>
        <w:t>oseba</w:t>
      </w:r>
      <w:r w:rsidRPr="006008ED">
        <w:rPr>
          <w:rFonts w:ascii="Times New Roman" w:eastAsia="Arial" w:hAnsi="Times New Roman"/>
        </w:rPr>
        <w:t xml:space="preserve"> </w:t>
      </w:r>
      <w:r w:rsidRPr="006008ED">
        <w:rPr>
          <w:rFonts w:ascii="Times New Roman" w:hAnsi="Times New Roman"/>
        </w:rPr>
        <w:t>posameznega</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ima</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zvezi</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zagotavljanjem</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zlasti</w:t>
      </w:r>
      <w:r w:rsidRPr="006008ED">
        <w:rPr>
          <w:rFonts w:ascii="Times New Roman" w:eastAsia="Arial" w:hAnsi="Times New Roman"/>
        </w:rPr>
        <w:t xml:space="preserve"> </w:t>
      </w:r>
      <w:r w:rsidRPr="006008ED">
        <w:rPr>
          <w:rFonts w:ascii="Times New Roman" w:hAnsi="Times New Roman"/>
        </w:rPr>
        <w:t>naslednje</w:t>
      </w:r>
      <w:r w:rsidRPr="006008ED">
        <w:rPr>
          <w:rFonts w:ascii="Times New Roman" w:eastAsia="Arial" w:hAnsi="Times New Roman"/>
        </w:rPr>
        <w:t xml:space="preserve"> </w:t>
      </w:r>
      <w:r w:rsidRPr="006008ED">
        <w:rPr>
          <w:rFonts w:ascii="Times New Roman" w:hAnsi="Times New Roman"/>
        </w:rPr>
        <w:t>pravice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dolžnosti:</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celoti</w:t>
      </w:r>
      <w:r w:rsidRPr="006008ED">
        <w:rPr>
          <w:rFonts w:ascii="Times New Roman" w:eastAsia="Arial" w:hAnsi="Times New Roman"/>
        </w:rPr>
        <w:t xml:space="preserve"> </w:t>
      </w:r>
      <w:r w:rsidRPr="006008ED">
        <w:rPr>
          <w:rFonts w:ascii="Times New Roman" w:hAnsi="Times New Roman"/>
        </w:rPr>
        <w:t>vodi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skrbi</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varnost</w:t>
      </w:r>
      <w:r w:rsidRPr="006008ED">
        <w:rPr>
          <w:rFonts w:ascii="Times New Roman" w:eastAsia="Arial" w:hAnsi="Times New Roman"/>
        </w:rPr>
        <w:t xml:space="preserve"> </w:t>
      </w:r>
      <w:r w:rsidRPr="006008ED">
        <w:rPr>
          <w:rFonts w:ascii="Times New Roman" w:hAnsi="Times New Roman"/>
        </w:rPr>
        <w:t>svojih</w:t>
      </w:r>
      <w:r w:rsidRPr="006008ED">
        <w:rPr>
          <w:rFonts w:ascii="Times New Roman" w:eastAsia="Arial" w:hAnsi="Times New Roman"/>
        </w:rPr>
        <w:t xml:space="preserve"> </w:t>
      </w:r>
      <w:r w:rsidRPr="006008ED">
        <w:rPr>
          <w:rFonts w:ascii="Times New Roman" w:hAnsi="Times New Roman"/>
        </w:rPr>
        <w:t>podrejenih</w:t>
      </w:r>
      <w:r w:rsidRPr="006008ED">
        <w:rPr>
          <w:rFonts w:ascii="Times New Roman" w:eastAsia="Arial" w:hAnsi="Times New Roman"/>
        </w:rPr>
        <w:t xml:space="preserve"> </w:t>
      </w:r>
      <w:r w:rsidRPr="006008ED">
        <w:rPr>
          <w:rFonts w:ascii="Times New Roman" w:hAnsi="Times New Roman"/>
        </w:rPr>
        <w:t>delavcev,</w:t>
      </w:r>
    </w:p>
    <w:p w:rsidR="006008ED" w:rsidRPr="006008ED" w:rsidRDefault="006008ED" w:rsidP="00E63EA5">
      <w:pPr>
        <w:numPr>
          <w:ilvl w:val="0"/>
          <w:numId w:val="26"/>
        </w:numPr>
        <w:tabs>
          <w:tab w:val="num" w:pos="0"/>
          <w:tab w:val="left" w:pos="720"/>
          <w:tab w:val="left" w:pos="7116"/>
        </w:tabs>
        <w:suppressAutoHyphens/>
        <w:jc w:val="both"/>
        <w:rPr>
          <w:rFonts w:ascii="Times New Roman" w:eastAsia="Arial" w:hAnsi="Times New Roman"/>
        </w:rPr>
      </w:pPr>
      <w:r w:rsidRPr="006008ED">
        <w:rPr>
          <w:rFonts w:ascii="Times New Roman" w:hAnsi="Times New Roman"/>
        </w:rPr>
        <w:t>podrejene</w:t>
      </w:r>
      <w:r w:rsidRPr="006008ED">
        <w:rPr>
          <w:rFonts w:ascii="Times New Roman" w:eastAsia="Arial" w:hAnsi="Times New Roman"/>
        </w:rPr>
        <w:t xml:space="preserve"> </w:t>
      </w:r>
      <w:r w:rsidRPr="006008ED">
        <w:rPr>
          <w:rFonts w:ascii="Times New Roman" w:hAnsi="Times New Roman"/>
        </w:rPr>
        <w:t>delavce</w:t>
      </w:r>
      <w:r w:rsidRPr="006008ED">
        <w:rPr>
          <w:rFonts w:ascii="Times New Roman" w:eastAsia="Arial" w:hAnsi="Times New Roman"/>
        </w:rPr>
        <w:t xml:space="preserve"> </w:t>
      </w:r>
      <w:r w:rsidRPr="006008ED">
        <w:rPr>
          <w:rFonts w:ascii="Times New Roman" w:hAnsi="Times New Roman"/>
        </w:rPr>
        <w:t>obvešča</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začetkom</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sproti</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teku</w:t>
      </w:r>
      <w:r w:rsidRPr="006008ED">
        <w:rPr>
          <w:rFonts w:ascii="Times New Roman" w:eastAsia="Arial" w:hAnsi="Times New Roman"/>
        </w:rPr>
        <w:t xml:space="preserve"> </w:t>
      </w:r>
      <w:r w:rsidRPr="006008ED">
        <w:rPr>
          <w:rFonts w:ascii="Times New Roman" w:hAnsi="Times New Roman"/>
        </w:rPr>
        <w:t>izvedbe</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specifičnih</w:t>
      </w:r>
    </w:p>
    <w:p w:rsidR="006008ED" w:rsidRPr="006008ED" w:rsidRDefault="006008ED" w:rsidP="006008ED">
      <w:pPr>
        <w:tabs>
          <w:tab w:val="left" w:pos="7116"/>
        </w:tabs>
        <w:jc w:val="both"/>
        <w:rPr>
          <w:rFonts w:ascii="Times New Roman" w:hAnsi="Times New Roman"/>
        </w:rPr>
      </w:pPr>
      <w:r w:rsidRPr="006008ED">
        <w:rPr>
          <w:rFonts w:ascii="Times New Roman" w:eastAsia="Arial" w:hAnsi="Times New Roman"/>
        </w:rPr>
        <w:t xml:space="preserve">            </w:t>
      </w:r>
      <w:r w:rsidRPr="006008ED">
        <w:rPr>
          <w:rFonts w:ascii="Times New Roman" w:hAnsi="Times New Roman"/>
        </w:rPr>
        <w:t>nevarnostih</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škodljivostih</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delovišču,</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delih</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povečano</w:t>
      </w:r>
      <w:r w:rsidRPr="006008ED">
        <w:rPr>
          <w:rFonts w:ascii="Times New Roman" w:eastAsia="Arial" w:hAnsi="Times New Roman"/>
        </w:rPr>
        <w:t xml:space="preserve"> </w:t>
      </w:r>
      <w:r w:rsidRPr="006008ED">
        <w:rPr>
          <w:rFonts w:ascii="Times New Roman" w:hAnsi="Times New Roman"/>
        </w:rPr>
        <w:t>možnostjo</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nastanek</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 xml:space="preserve">            poškodb</w:t>
      </w:r>
      <w:r w:rsidRPr="006008ED">
        <w:rPr>
          <w:rFonts w:ascii="Times New Roman" w:eastAsia="Arial" w:hAnsi="Times New Roman"/>
        </w:rPr>
        <w:t xml:space="preserve"> </w:t>
      </w:r>
      <w:r w:rsidRPr="006008ED">
        <w:rPr>
          <w:rFonts w:ascii="Times New Roman" w:hAnsi="Times New Roman"/>
        </w:rPr>
        <w:t>in/ali</w:t>
      </w:r>
      <w:r w:rsidRPr="006008ED">
        <w:rPr>
          <w:rFonts w:ascii="Times New Roman" w:eastAsia="Arial" w:hAnsi="Times New Roman"/>
        </w:rPr>
        <w:t xml:space="preserve"> </w:t>
      </w:r>
      <w:r w:rsidRPr="006008ED">
        <w:rPr>
          <w:rFonts w:ascii="Times New Roman" w:hAnsi="Times New Roman"/>
        </w:rPr>
        <w:t>zdravstvenih</w:t>
      </w:r>
      <w:r w:rsidRPr="006008ED">
        <w:rPr>
          <w:rFonts w:ascii="Times New Roman" w:eastAsia="Arial" w:hAnsi="Times New Roman"/>
        </w:rPr>
        <w:t xml:space="preserve"> </w:t>
      </w:r>
      <w:r w:rsidRPr="006008ED">
        <w:rPr>
          <w:rFonts w:ascii="Times New Roman" w:hAnsi="Times New Roman"/>
        </w:rPr>
        <w:t>okvar,</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podrejene</w:t>
      </w:r>
      <w:r w:rsidRPr="006008ED">
        <w:rPr>
          <w:rFonts w:ascii="Times New Roman" w:eastAsia="Arial" w:hAnsi="Times New Roman"/>
        </w:rPr>
        <w:t xml:space="preserve"> </w:t>
      </w:r>
      <w:r w:rsidRPr="006008ED">
        <w:rPr>
          <w:rFonts w:ascii="Times New Roman" w:hAnsi="Times New Roman"/>
        </w:rPr>
        <w:t>seznani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obvešča</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vseh</w:t>
      </w:r>
      <w:r w:rsidRPr="006008ED">
        <w:rPr>
          <w:rFonts w:ascii="Times New Roman" w:eastAsia="Arial" w:hAnsi="Times New Roman"/>
        </w:rPr>
        <w:t xml:space="preserve"> </w:t>
      </w:r>
      <w:r w:rsidRPr="006008ED">
        <w:rPr>
          <w:rFonts w:ascii="Times New Roman" w:hAnsi="Times New Roman"/>
        </w:rPr>
        <w:t>potrebnih</w:t>
      </w:r>
      <w:r w:rsidRPr="006008ED">
        <w:rPr>
          <w:rFonts w:ascii="Times New Roman" w:eastAsia="Arial" w:hAnsi="Times New Roman"/>
        </w:rPr>
        <w:t xml:space="preserve"> </w:t>
      </w:r>
      <w:r w:rsidRPr="006008ED">
        <w:rPr>
          <w:rFonts w:ascii="Times New Roman" w:hAnsi="Times New Roman"/>
        </w:rPr>
        <w:t>preventivnih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ukrepih</w:t>
      </w:r>
      <w:r w:rsidRPr="006008ED">
        <w:rPr>
          <w:rFonts w:ascii="Times New Roman" w:eastAsia="Arial" w:hAnsi="Times New Roman"/>
        </w:rPr>
        <w:t xml:space="preserve"> </w:t>
      </w:r>
      <w:r w:rsidRPr="006008ED">
        <w:rPr>
          <w:rFonts w:ascii="Times New Roman" w:hAnsi="Times New Roman"/>
        </w:rPr>
        <w:t>(izhajajočih</w:t>
      </w:r>
      <w:r w:rsidRPr="006008ED">
        <w:rPr>
          <w:rFonts w:ascii="Times New Roman" w:eastAsia="Arial" w:hAnsi="Times New Roman"/>
        </w:rPr>
        <w:t xml:space="preserve"> </w:t>
      </w:r>
      <w:r w:rsidRPr="006008ED">
        <w:rPr>
          <w:rFonts w:ascii="Times New Roman" w:hAnsi="Times New Roman"/>
        </w:rPr>
        <w:t>iz</w:t>
      </w:r>
      <w:r w:rsidRPr="006008ED">
        <w:rPr>
          <w:rFonts w:ascii="Times New Roman" w:eastAsia="Arial" w:hAnsi="Times New Roman"/>
        </w:rPr>
        <w:t xml:space="preserve">  </w:t>
      </w:r>
      <w:r w:rsidRPr="006008ED">
        <w:rPr>
          <w:rFonts w:ascii="Times New Roman" w:hAnsi="Times New Roman"/>
        </w:rPr>
        <w:t>veljavnih</w:t>
      </w:r>
      <w:r w:rsidRPr="006008ED">
        <w:rPr>
          <w:rFonts w:ascii="Times New Roman" w:eastAsia="Arial" w:hAnsi="Times New Roman"/>
        </w:rPr>
        <w:t xml:space="preserve"> </w:t>
      </w:r>
      <w:r w:rsidRPr="006008ED">
        <w:rPr>
          <w:rFonts w:ascii="Times New Roman" w:hAnsi="Times New Roman"/>
        </w:rPr>
        <w:t>predpisov</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internih</w:t>
      </w:r>
      <w:r w:rsidRPr="006008ED">
        <w:rPr>
          <w:rFonts w:ascii="Times New Roman" w:eastAsia="Arial" w:hAnsi="Times New Roman"/>
        </w:rPr>
        <w:t xml:space="preserve"> </w:t>
      </w:r>
      <w:r w:rsidRPr="006008ED">
        <w:rPr>
          <w:rFonts w:ascii="Times New Roman" w:hAnsi="Times New Roman"/>
        </w:rPr>
        <w:t>predpisov),</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začetkom</w:t>
      </w:r>
      <w:r w:rsidRPr="006008ED">
        <w:rPr>
          <w:rFonts w:ascii="Times New Roman" w:eastAsia="Arial" w:hAnsi="Times New Roman"/>
        </w:rPr>
        <w:t xml:space="preserve"> </w:t>
      </w:r>
      <w:r w:rsidRPr="006008ED">
        <w:rPr>
          <w:rFonts w:ascii="Times New Roman" w:hAnsi="Times New Roman"/>
        </w:rPr>
        <w:t>izvajanja</w:t>
      </w:r>
      <w:r w:rsidRPr="006008ED">
        <w:rPr>
          <w:rFonts w:ascii="Times New Roman" w:eastAsia="Arial" w:hAnsi="Times New Roman"/>
        </w:rPr>
        <w:t xml:space="preserve"> </w:t>
      </w:r>
      <w:r w:rsidRPr="006008ED">
        <w:rPr>
          <w:rFonts w:ascii="Times New Roman" w:hAnsi="Times New Roman"/>
        </w:rPr>
        <w:t>posebno</w:t>
      </w:r>
      <w:r w:rsidRPr="006008ED">
        <w:rPr>
          <w:rFonts w:ascii="Times New Roman" w:eastAsia="Arial" w:hAnsi="Times New Roman"/>
        </w:rPr>
        <w:t xml:space="preserve"> </w:t>
      </w:r>
      <w:r w:rsidRPr="006008ED">
        <w:rPr>
          <w:rFonts w:ascii="Times New Roman" w:hAnsi="Times New Roman"/>
        </w:rPr>
        <w:t>nevarnih</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podrejene</w:t>
      </w:r>
      <w:r w:rsidRPr="006008ED">
        <w:rPr>
          <w:rFonts w:ascii="Times New Roman" w:eastAsia="Arial" w:hAnsi="Times New Roman"/>
        </w:rPr>
        <w:t xml:space="preserve"> </w:t>
      </w:r>
      <w:r w:rsidRPr="006008ED">
        <w:rPr>
          <w:rFonts w:ascii="Times New Roman" w:hAnsi="Times New Roman"/>
        </w:rPr>
        <w:t>pouči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w:t>
      </w:r>
      <w:r w:rsidRPr="006008ED">
        <w:rPr>
          <w:rFonts w:ascii="Times New Roman" w:eastAsia="Arial" w:hAnsi="Times New Roman"/>
        </w:rPr>
        <w:t xml:space="preserve"> </w:t>
      </w:r>
      <w:r w:rsidRPr="006008ED">
        <w:rPr>
          <w:rFonts w:ascii="Times New Roman" w:hAnsi="Times New Roman"/>
        </w:rPr>
        <w:t>potrebi</w:t>
      </w:r>
      <w:r w:rsidRPr="006008ED">
        <w:rPr>
          <w:rFonts w:ascii="Times New Roman" w:eastAsia="Arial" w:hAnsi="Times New Roman"/>
        </w:rPr>
        <w:t xml:space="preserve"> </w:t>
      </w:r>
      <w:r w:rsidRPr="006008ED">
        <w:rPr>
          <w:rFonts w:ascii="Times New Roman" w:hAnsi="Times New Roman"/>
        </w:rPr>
        <w:t>dodatno</w:t>
      </w:r>
      <w:r w:rsidRPr="006008ED">
        <w:rPr>
          <w:rFonts w:ascii="Times New Roman" w:eastAsia="Arial" w:hAnsi="Times New Roman"/>
        </w:rPr>
        <w:t xml:space="preserve"> </w:t>
      </w:r>
      <w:r w:rsidRPr="006008ED">
        <w:rPr>
          <w:rFonts w:ascii="Times New Roman" w:hAnsi="Times New Roman"/>
        </w:rPr>
        <w:t>seznani</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varnostnimi</w:t>
      </w:r>
      <w:r w:rsidRPr="006008ED">
        <w:rPr>
          <w:rFonts w:ascii="Times New Roman" w:eastAsia="Arial" w:hAnsi="Times New Roman"/>
        </w:rPr>
        <w:t xml:space="preserve"> </w:t>
      </w:r>
      <w:r w:rsidRPr="006008ED">
        <w:rPr>
          <w:rFonts w:ascii="Times New Roman" w:hAnsi="Times New Roman"/>
        </w:rPr>
        <w:t>ukrepi,</w:t>
      </w:r>
      <w:r w:rsidRPr="006008ED">
        <w:rPr>
          <w:rFonts w:ascii="Times New Roman" w:eastAsia="Arial" w:hAnsi="Times New Roman"/>
        </w:rPr>
        <w:t xml:space="preserve"> </w:t>
      </w:r>
      <w:r w:rsidRPr="006008ED">
        <w:rPr>
          <w:rFonts w:ascii="Times New Roman" w:hAnsi="Times New Roman"/>
        </w:rPr>
        <w:t>katerih</w:t>
      </w:r>
      <w:r w:rsidRPr="006008ED">
        <w:rPr>
          <w:rFonts w:ascii="Times New Roman" w:eastAsia="Arial" w:hAnsi="Times New Roman"/>
        </w:rPr>
        <w:t xml:space="preserve"> </w:t>
      </w:r>
      <w:r w:rsidRPr="006008ED">
        <w:rPr>
          <w:rFonts w:ascii="Times New Roman" w:hAnsi="Times New Roman"/>
        </w:rPr>
        <w:t>upoštevanje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zagotavlja</w:t>
      </w:r>
      <w:r w:rsidRPr="006008ED">
        <w:rPr>
          <w:rFonts w:ascii="Times New Roman" w:eastAsia="Arial" w:hAnsi="Times New Roman"/>
        </w:rPr>
        <w:t xml:space="preserve"> </w:t>
      </w:r>
      <w:r w:rsidRPr="006008ED">
        <w:rPr>
          <w:rFonts w:ascii="Times New Roman" w:hAnsi="Times New Roman"/>
        </w:rPr>
        <w:t>varno</w:t>
      </w:r>
      <w:r w:rsidRPr="006008ED">
        <w:rPr>
          <w:rFonts w:ascii="Times New Roman" w:eastAsia="Arial" w:hAnsi="Times New Roman"/>
        </w:rPr>
        <w:t xml:space="preserve"> </w:t>
      </w:r>
      <w:r w:rsidRPr="006008ED">
        <w:rPr>
          <w:rFonts w:ascii="Times New Roman" w:hAnsi="Times New Roman"/>
        </w:rPr>
        <w:t>izvedbo</w:t>
      </w:r>
      <w:r w:rsidRPr="006008ED">
        <w:rPr>
          <w:rFonts w:ascii="Times New Roman" w:eastAsia="Arial" w:hAnsi="Times New Roman"/>
        </w:rPr>
        <w:t xml:space="preserve"> </w:t>
      </w:r>
      <w:r w:rsidRPr="006008ED">
        <w:rPr>
          <w:rFonts w:ascii="Times New Roman" w:hAnsi="Times New Roman"/>
        </w:rPr>
        <w:t>teh</w:t>
      </w:r>
      <w:r w:rsidRPr="006008ED">
        <w:rPr>
          <w:rFonts w:ascii="Times New Roman" w:eastAsia="Arial" w:hAnsi="Times New Roman"/>
        </w:rPr>
        <w:t xml:space="preserve"> </w:t>
      </w:r>
      <w:r w:rsidRPr="006008ED">
        <w:rPr>
          <w:rFonts w:ascii="Times New Roman" w:hAnsi="Times New Roman"/>
        </w:rPr>
        <w:t>posebno</w:t>
      </w:r>
      <w:r w:rsidRPr="006008ED">
        <w:rPr>
          <w:rFonts w:ascii="Times New Roman" w:eastAsia="Arial" w:hAnsi="Times New Roman"/>
        </w:rPr>
        <w:t xml:space="preserve"> </w:t>
      </w:r>
      <w:r w:rsidRPr="006008ED">
        <w:rPr>
          <w:rFonts w:ascii="Times New Roman" w:hAnsi="Times New Roman"/>
        </w:rPr>
        <w:t>nevarnih</w:t>
      </w:r>
      <w:r w:rsidRPr="006008ED">
        <w:rPr>
          <w:rFonts w:ascii="Times New Roman" w:eastAsia="Arial" w:hAnsi="Times New Roman"/>
        </w:rPr>
        <w:t xml:space="preserve"> </w:t>
      </w:r>
      <w:r w:rsidRPr="006008ED">
        <w:rPr>
          <w:rFonts w:ascii="Times New Roman" w:hAnsi="Times New Roman"/>
        </w:rPr>
        <w:t>del,</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skrbi,</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imajo</w:t>
      </w:r>
      <w:r w:rsidRPr="006008ED">
        <w:rPr>
          <w:rFonts w:ascii="Times New Roman" w:eastAsia="Arial" w:hAnsi="Times New Roman"/>
        </w:rPr>
        <w:t xml:space="preserve"> </w:t>
      </w:r>
      <w:r w:rsidRPr="006008ED">
        <w:rPr>
          <w:rFonts w:ascii="Times New Roman" w:hAnsi="Times New Roman"/>
        </w:rPr>
        <w:t>podrejeni</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delovišču</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uporabljajo</w:t>
      </w:r>
      <w:r w:rsidRPr="006008ED">
        <w:rPr>
          <w:rFonts w:ascii="Times New Roman" w:eastAsia="Arial" w:hAnsi="Times New Roman"/>
        </w:rPr>
        <w:t xml:space="preserve"> </w:t>
      </w:r>
      <w:r w:rsidRPr="006008ED">
        <w:rPr>
          <w:rFonts w:ascii="Times New Roman" w:hAnsi="Times New Roman"/>
        </w:rPr>
        <w:t>delovno</w:t>
      </w:r>
      <w:r w:rsidRPr="006008ED">
        <w:rPr>
          <w:rFonts w:ascii="Times New Roman" w:eastAsia="Arial" w:hAnsi="Times New Roman"/>
        </w:rPr>
        <w:t xml:space="preserve"> </w:t>
      </w:r>
      <w:r w:rsidRPr="006008ED">
        <w:rPr>
          <w:rFonts w:ascii="Times New Roman" w:hAnsi="Times New Roman"/>
        </w:rPr>
        <w:t>opremo,</w:t>
      </w:r>
      <w:r w:rsidRPr="006008ED">
        <w:rPr>
          <w:rFonts w:ascii="Times New Roman" w:eastAsia="Arial" w:hAnsi="Times New Roman"/>
        </w:rPr>
        <w:t xml:space="preserve"> </w:t>
      </w:r>
      <w:r w:rsidRPr="006008ED">
        <w:rPr>
          <w:rFonts w:ascii="Times New Roman" w:hAnsi="Times New Roman"/>
        </w:rPr>
        <w:t>priprave,</w:t>
      </w:r>
      <w:r w:rsidRPr="006008ED">
        <w:rPr>
          <w:rFonts w:ascii="Times New Roman" w:eastAsia="Arial" w:hAnsi="Times New Roman"/>
        </w:rPr>
        <w:t xml:space="preserve"> </w:t>
      </w:r>
      <w:r w:rsidRPr="006008ED">
        <w:rPr>
          <w:rFonts w:ascii="Times New Roman" w:hAnsi="Times New Roman"/>
        </w:rPr>
        <w:t>naprave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pripomočke,</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celoti</w:t>
      </w:r>
      <w:r w:rsidRPr="006008ED">
        <w:rPr>
          <w:rFonts w:ascii="Times New Roman" w:eastAsia="Arial" w:hAnsi="Times New Roman"/>
        </w:rPr>
        <w:t xml:space="preserve"> </w:t>
      </w:r>
      <w:r w:rsidRPr="006008ED">
        <w:rPr>
          <w:rFonts w:ascii="Times New Roman" w:hAnsi="Times New Roman"/>
        </w:rPr>
        <w:t>ustrezajo</w:t>
      </w:r>
      <w:r w:rsidRPr="006008ED">
        <w:rPr>
          <w:rFonts w:ascii="Times New Roman" w:eastAsia="Arial" w:hAnsi="Times New Roman"/>
        </w:rPr>
        <w:t xml:space="preserve"> </w:t>
      </w:r>
      <w:r w:rsidRPr="006008ED">
        <w:rPr>
          <w:rFonts w:ascii="Times New Roman" w:hAnsi="Times New Roman"/>
        </w:rPr>
        <w:t>predpisom</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področja</w:t>
      </w:r>
      <w:r w:rsidRPr="006008ED">
        <w:rPr>
          <w:rFonts w:ascii="Times New Roman" w:eastAsia="Arial" w:hAnsi="Times New Roman"/>
        </w:rPr>
        <w:t xml:space="preserve"> </w:t>
      </w:r>
      <w:r w:rsidRPr="006008ED">
        <w:rPr>
          <w:rFonts w:ascii="Times New Roman" w:hAnsi="Times New Roman"/>
        </w:rPr>
        <w:t>varstva</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neprestano</w:t>
      </w:r>
      <w:r w:rsidRPr="006008ED">
        <w:rPr>
          <w:rFonts w:ascii="Times New Roman" w:eastAsia="Arial" w:hAnsi="Times New Roman"/>
        </w:rPr>
        <w:t xml:space="preserve"> </w:t>
      </w:r>
      <w:r w:rsidRPr="006008ED">
        <w:rPr>
          <w:rFonts w:ascii="Times New Roman" w:hAnsi="Times New Roman"/>
        </w:rPr>
        <w:t>kontrolira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nadzira</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podrejeni</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upoštevajo</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izvajajo</w:t>
      </w:r>
      <w:r w:rsidRPr="006008ED">
        <w:rPr>
          <w:rFonts w:ascii="Times New Roman" w:eastAsia="Arial" w:hAnsi="Times New Roman"/>
        </w:rPr>
        <w:t xml:space="preserve"> </w:t>
      </w:r>
      <w:r w:rsidRPr="006008ED">
        <w:rPr>
          <w:rFonts w:ascii="Times New Roman" w:hAnsi="Times New Roman"/>
        </w:rPr>
        <w:t>preventivne</w:t>
      </w:r>
      <w:r w:rsidRPr="006008ED">
        <w:rPr>
          <w:rFonts w:ascii="Times New Roman" w:eastAsia="Arial" w:hAnsi="Times New Roman"/>
        </w:rPr>
        <w:t xml:space="preserve"> </w:t>
      </w:r>
      <w:r w:rsidRPr="006008ED">
        <w:rPr>
          <w:rFonts w:ascii="Times New Roman" w:hAnsi="Times New Roman"/>
        </w:rPr>
        <w:t>varnostne</w:t>
      </w:r>
      <w:r w:rsidRPr="006008ED">
        <w:rPr>
          <w:rFonts w:ascii="Times New Roman" w:eastAsia="Arial" w:hAnsi="Times New Roman"/>
        </w:rPr>
        <w:t xml:space="preserve"> </w:t>
      </w:r>
      <w:r w:rsidRPr="006008ED">
        <w:rPr>
          <w:rFonts w:ascii="Times New Roman" w:hAnsi="Times New Roman"/>
        </w:rPr>
        <w:t>ukrepe</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uporabljajo</w:t>
      </w:r>
      <w:r w:rsidRPr="006008ED">
        <w:rPr>
          <w:rFonts w:ascii="Times New Roman" w:eastAsia="Arial" w:hAnsi="Times New Roman"/>
        </w:rPr>
        <w:t xml:space="preserve"> </w:t>
      </w:r>
      <w:r w:rsidRPr="006008ED">
        <w:rPr>
          <w:rFonts w:ascii="Times New Roman" w:hAnsi="Times New Roman"/>
        </w:rPr>
        <w:t>predpisano</w:t>
      </w:r>
      <w:r w:rsidRPr="006008ED">
        <w:rPr>
          <w:rFonts w:ascii="Times New Roman" w:eastAsia="Arial" w:hAnsi="Times New Roman"/>
        </w:rPr>
        <w:t xml:space="preserve"> </w:t>
      </w:r>
      <w:r w:rsidRPr="006008ED">
        <w:rPr>
          <w:rFonts w:ascii="Times New Roman" w:hAnsi="Times New Roman"/>
        </w:rPr>
        <w:t>osebno</w:t>
      </w:r>
      <w:r w:rsidRPr="006008ED">
        <w:rPr>
          <w:rFonts w:ascii="Times New Roman" w:eastAsia="Arial" w:hAnsi="Times New Roman"/>
        </w:rPr>
        <w:t xml:space="preserve"> </w:t>
      </w:r>
      <w:r w:rsidRPr="006008ED">
        <w:rPr>
          <w:rFonts w:ascii="Times New Roman" w:hAnsi="Times New Roman"/>
        </w:rPr>
        <w:t>varovalno</w:t>
      </w:r>
      <w:r w:rsidRPr="006008ED">
        <w:rPr>
          <w:rFonts w:ascii="Times New Roman" w:eastAsia="Arial" w:hAnsi="Times New Roman"/>
        </w:rPr>
        <w:t xml:space="preserve"> </w:t>
      </w:r>
      <w:r w:rsidRPr="006008ED">
        <w:rPr>
          <w:rFonts w:ascii="Times New Roman" w:hAnsi="Times New Roman"/>
        </w:rPr>
        <w:t>opremo,</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vseh</w:t>
      </w:r>
      <w:r w:rsidRPr="006008ED">
        <w:rPr>
          <w:rFonts w:ascii="Times New Roman" w:eastAsia="Arial" w:hAnsi="Times New Roman"/>
        </w:rPr>
        <w:t xml:space="preserve"> </w:t>
      </w:r>
      <w:r w:rsidRPr="006008ED">
        <w:rPr>
          <w:rFonts w:ascii="Times New Roman" w:hAnsi="Times New Roman"/>
        </w:rPr>
        <w:t>dogodkih</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pojavih,</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bi</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kakorkoli</w:t>
      </w:r>
      <w:r w:rsidRPr="006008ED">
        <w:rPr>
          <w:rFonts w:ascii="Times New Roman" w:eastAsia="Arial" w:hAnsi="Times New Roman"/>
        </w:rPr>
        <w:t xml:space="preserve"> </w:t>
      </w:r>
      <w:r w:rsidRPr="006008ED">
        <w:rPr>
          <w:rFonts w:ascii="Times New Roman" w:hAnsi="Times New Roman"/>
        </w:rPr>
        <w:t>ogrožali</w:t>
      </w:r>
      <w:r w:rsidRPr="006008ED">
        <w:rPr>
          <w:rFonts w:ascii="Times New Roman" w:eastAsia="Arial" w:hAnsi="Times New Roman"/>
        </w:rPr>
        <w:t xml:space="preserve"> </w:t>
      </w:r>
      <w:r w:rsidRPr="006008ED">
        <w:rPr>
          <w:rFonts w:ascii="Times New Roman" w:hAnsi="Times New Roman"/>
        </w:rPr>
        <w:t>kogarkoli</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skupnem</w:t>
      </w:r>
      <w:r w:rsidRPr="006008ED">
        <w:rPr>
          <w:rFonts w:ascii="Times New Roman" w:eastAsia="Arial" w:hAnsi="Times New Roman"/>
        </w:rPr>
        <w:t xml:space="preserve"> </w:t>
      </w:r>
      <w:r w:rsidRPr="006008ED">
        <w:rPr>
          <w:rFonts w:ascii="Times New Roman" w:hAnsi="Times New Roman"/>
        </w:rPr>
        <w:t>delovišču,</w:t>
      </w:r>
      <w:r w:rsidRPr="006008ED">
        <w:rPr>
          <w:rFonts w:ascii="Times New Roman" w:eastAsia="Arial" w:hAnsi="Times New Roman"/>
        </w:rPr>
        <w:t xml:space="preserve"> </w:t>
      </w:r>
      <w:r w:rsidRPr="006008ED">
        <w:rPr>
          <w:rFonts w:ascii="Times New Roman" w:hAnsi="Times New Roman"/>
        </w:rPr>
        <w:t>sproti</w:t>
      </w:r>
      <w:r w:rsidRPr="006008ED">
        <w:rPr>
          <w:rFonts w:ascii="Times New Roman" w:eastAsia="Arial" w:hAnsi="Times New Roman"/>
        </w:rPr>
        <w:t xml:space="preserve"> </w:t>
      </w:r>
      <w:r w:rsidRPr="006008ED">
        <w:rPr>
          <w:rFonts w:ascii="Times New Roman" w:hAnsi="Times New Roman"/>
        </w:rPr>
        <w:t>obvešča</w:t>
      </w:r>
      <w:r w:rsidRPr="006008ED">
        <w:rPr>
          <w:rFonts w:ascii="Times New Roman" w:eastAsia="Arial" w:hAnsi="Times New Roman"/>
        </w:rPr>
        <w:t xml:space="preserve"> </w:t>
      </w:r>
      <w:r w:rsidRPr="006008ED">
        <w:rPr>
          <w:rFonts w:ascii="Times New Roman" w:hAnsi="Times New Roman"/>
        </w:rPr>
        <w:t>osebo,</w:t>
      </w:r>
      <w:r w:rsidRPr="006008ED">
        <w:rPr>
          <w:rFonts w:ascii="Times New Roman" w:eastAsia="Arial" w:hAnsi="Times New Roman"/>
        </w:rPr>
        <w:t xml:space="preserve"> </w:t>
      </w:r>
      <w:r w:rsidRPr="006008ED">
        <w:rPr>
          <w:rFonts w:ascii="Times New Roman" w:hAnsi="Times New Roman"/>
        </w:rPr>
        <w:t>odgovorno</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VZPD,</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delovišča</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odstrani</w:t>
      </w:r>
      <w:r w:rsidRPr="006008ED">
        <w:rPr>
          <w:rFonts w:ascii="Times New Roman" w:eastAsia="Arial" w:hAnsi="Times New Roman"/>
        </w:rPr>
        <w:t xml:space="preserve"> </w:t>
      </w:r>
      <w:r w:rsidRPr="006008ED">
        <w:rPr>
          <w:rFonts w:ascii="Times New Roman" w:hAnsi="Times New Roman"/>
        </w:rPr>
        <w:t>podrejenega</w:t>
      </w:r>
      <w:r w:rsidRPr="006008ED">
        <w:rPr>
          <w:rFonts w:ascii="Times New Roman" w:eastAsia="Arial" w:hAnsi="Times New Roman"/>
        </w:rPr>
        <w:t xml:space="preserve"> </w:t>
      </w:r>
      <w:r w:rsidRPr="006008ED">
        <w:rPr>
          <w:rFonts w:ascii="Times New Roman" w:hAnsi="Times New Roman"/>
        </w:rPr>
        <w:t>delavca,</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kljub</w:t>
      </w:r>
      <w:r w:rsidRPr="006008ED">
        <w:rPr>
          <w:rFonts w:ascii="Times New Roman" w:eastAsia="Arial" w:hAnsi="Times New Roman"/>
        </w:rPr>
        <w:t xml:space="preserve"> </w:t>
      </w:r>
      <w:r w:rsidRPr="006008ED">
        <w:rPr>
          <w:rFonts w:ascii="Times New Roman" w:hAnsi="Times New Roman"/>
        </w:rPr>
        <w:t>opozorilom</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upošteva</w:t>
      </w:r>
      <w:r w:rsidRPr="006008ED">
        <w:rPr>
          <w:rFonts w:ascii="Times New Roman" w:eastAsia="Arial" w:hAnsi="Times New Roman"/>
        </w:rPr>
        <w:t xml:space="preserve"> </w:t>
      </w:r>
      <w:r w:rsidRPr="006008ED">
        <w:rPr>
          <w:rFonts w:ascii="Times New Roman" w:hAnsi="Times New Roman"/>
        </w:rPr>
        <w:t>preventivnih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uporablja</w:t>
      </w:r>
      <w:r w:rsidRPr="006008ED">
        <w:rPr>
          <w:rFonts w:ascii="Times New Roman" w:eastAsia="Arial" w:hAnsi="Times New Roman"/>
        </w:rPr>
        <w:t xml:space="preserve"> </w:t>
      </w:r>
      <w:r w:rsidRPr="006008ED">
        <w:rPr>
          <w:rFonts w:ascii="Times New Roman" w:hAnsi="Times New Roman"/>
        </w:rPr>
        <w:t>osebne</w:t>
      </w:r>
      <w:r w:rsidRPr="006008ED">
        <w:rPr>
          <w:rFonts w:ascii="Times New Roman" w:eastAsia="Arial" w:hAnsi="Times New Roman"/>
        </w:rPr>
        <w:t xml:space="preserve"> </w:t>
      </w:r>
      <w:r w:rsidRPr="006008ED">
        <w:rPr>
          <w:rFonts w:ascii="Times New Roman" w:hAnsi="Times New Roman"/>
        </w:rPr>
        <w:t>varovalne</w:t>
      </w:r>
      <w:r w:rsidRPr="006008ED">
        <w:rPr>
          <w:rFonts w:ascii="Times New Roman" w:eastAsia="Arial" w:hAnsi="Times New Roman"/>
        </w:rPr>
        <w:t xml:space="preserve"> </w:t>
      </w:r>
      <w:r w:rsidRPr="006008ED">
        <w:rPr>
          <w:rFonts w:ascii="Times New Roman" w:hAnsi="Times New Roman"/>
        </w:rPr>
        <w:t>opreme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tem</w:t>
      </w:r>
      <w:r w:rsidRPr="006008ED">
        <w:rPr>
          <w:rFonts w:ascii="Times New Roman" w:eastAsia="Arial" w:hAnsi="Times New Roman"/>
        </w:rPr>
        <w:t xml:space="preserve"> </w:t>
      </w:r>
      <w:r w:rsidRPr="006008ED">
        <w:rPr>
          <w:rFonts w:ascii="Times New Roman" w:hAnsi="Times New Roman"/>
        </w:rPr>
        <w:t>namerno</w:t>
      </w:r>
      <w:r w:rsidRPr="006008ED">
        <w:rPr>
          <w:rFonts w:ascii="Times New Roman" w:eastAsia="Arial" w:hAnsi="Times New Roman"/>
        </w:rPr>
        <w:t xml:space="preserve"> </w:t>
      </w:r>
      <w:r w:rsidRPr="006008ED">
        <w:rPr>
          <w:rFonts w:ascii="Times New Roman" w:hAnsi="Times New Roman"/>
        </w:rPr>
        <w:t>ogroža</w:t>
      </w:r>
      <w:r w:rsidRPr="006008ED">
        <w:rPr>
          <w:rFonts w:ascii="Times New Roman" w:eastAsia="Arial" w:hAnsi="Times New Roman"/>
        </w:rPr>
        <w:t xml:space="preserve"> </w:t>
      </w:r>
      <w:r w:rsidRPr="006008ED">
        <w:rPr>
          <w:rFonts w:ascii="Times New Roman" w:hAnsi="Times New Roman"/>
        </w:rPr>
        <w:t>svojo</w:t>
      </w:r>
      <w:r w:rsidRPr="006008ED">
        <w:rPr>
          <w:rFonts w:ascii="Times New Roman" w:eastAsia="Arial" w:hAnsi="Times New Roman"/>
        </w:rPr>
        <w:t xml:space="preserve"> </w:t>
      </w:r>
      <w:r w:rsidRPr="006008ED">
        <w:rPr>
          <w:rFonts w:ascii="Times New Roman" w:hAnsi="Times New Roman"/>
        </w:rPr>
        <w:t>varnost</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ogroža</w:t>
      </w:r>
      <w:r w:rsidRPr="006008ED">
        <w:rPr>
          <w:rFonts w:ascii="Times New Roman" w:eastAsia="Arial" w:hAnsi="Times New Roman"/>
        </w:rPr>
        <w:t xml:space="preserve"> </w:t>
      </w:r>
      <w:r w:rsidRPr="006008ED">
        <w:rPr>
          <w:rFonts w:ascii="Times New Roman" w:hAnsi="Times New Roman"/>
        </w:rPr>
        <w:t>varnost</w:t>
      </w:r>
      <w:r w:rsidRPr="006008ED">
        <w:rPr>
          <w:rFonts w:ascii="Times New Roman" w:eastAsia="Arial" w:hAnsi="Times New Roman"/>
        </w:rPr>
        <w:t xml:space="preserve"> </w:t>
      </w:r>
      <w:r w:rsidRPr="006008ED">
        <w:rPr>
          <w:rFonts w:ascii="Times New Roman" w:hAnsi="Times New Roman"/>
        </w:rPr>
        <w:t>ostalih,</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delovišču</w:t>
      </w:r>
      <w:r w:rsidRPr="006008ED">
        <w:rPr>
          <w:rFonts w:ascii="Times New Roman" w:eastAsia="Arial" w:hAnsi="Times New Roman"/>
        </w:rPr>
        <w:t xml:space="preserve"> </w:t>
      </w:r>
      <w:r w:rsidRPr="006008ED">
        <w:rPr>
          <w:rFonts w:ascii="Times New Roman" w:hAnsi="Times New Roman"/>
        </w:rPr>
        <w:t>sodelujočih</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w:t>
      </w:r>
      <w:r w:rsidRPr="006008ED">
        <w:rPr>
          <w:rFonts w:ascii="Times New Roman" w:eastAsia="Arial" w:hAnsi="Times New Roman"/>
        </w:rPr>
        <w:t xml:space="preserve"> </w:t>
      </w:r>
      <w:r w:rsidRPr="006008ED">
        <w:rPr>
          <w:rFonts w:ascii="Times New Roman" w:hAnsi="Times New Roman"/>
        </w:rPr>
        <w:t>če</w:t>
      </w:r>
      <w:r w:rsidRPr="006008ED">
        <w:rPr>
          <w:rFonts w:ascii="Times New Roman" w:eastAsia="Arial" w:hAnsi="Times New Roman"/>
        </w:rPr>
        <w:t xml:space="preserve"> </w:t>
      </w:r>
      <w:r w:rsidRPr="006008ED">
        <w:rPr>
          <w:rFonts w:ascii="Times New Roman" w:hAnsi="Times New Roman"/>
        </w:rPr>
        <w:t>le-ta</w:t>
      </w:r>
      <w:r w:rsidRPr="006008ED">
        <w:rPr>
          <w:rFonts w:ascii="Times New Roman" w:eastAsia="Arial" w:hAnsi="Times New Roman"/>
        </w:rPr>
        <w:t xml:space="preserve"> </w:t>
      </w:r>
      <w:r w:rsidRPr="006008ED">
        <w:rPr>
          <w:rFonts w:ascii="Times New Roman" w:hAnsi="Times New Roman"/>
        </w:rPr>
        <w:t>zazna</w:t>
      </w:r>
      <w:r w:rsidRPr="006008ED">
        <w:rPr>
          <w:rFonts w:ascii="Times New Roman" w:eastAsia="Arial" w:hAnsi="Times New Roman"/>
        </w:rPr>
        <w:t xml:space="preserve"> </w:t>
      </w:r>
      <w:r w:rsidRPr="006008ED">
        <w:rPr>
          <w:rFonts w:ascii="Times New Roman" w:hAnsi="Times New Roman"/>
        </w:rPr>
        <w:t>večja</w:t>
      </w:r>
      <w:r w:rsidRPr="006008ED">
        <w:rPr>
          <w:rFonts w:ascii="Times New Roman" w:eastAsia="Arial" w:hAnsi="Times New Roman"/>
        </w:rPr>
        <w:t xml:space="preserve">  </w:t>
      </w:r>
      <w:r w:rsidRPr="006008ED">
        <w:rPr>
          <w:rFonts w:ascii="Times New Roman" w:hAnsi="Times New Roman"/>
        </w:rPr>
        <w:t>pomanjkljivosti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nepravilnosti</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vidika</w:t>
      </w:r>
      <w:r w:rsidRPr="006008ED">
        <w:rPr>
          <w:rFonts w:ascii="Times New Roman" w:eastAsia="Arial" w:hAnsi="Times New Roman"/>
        </w:rPr>
        <w:t xml:space="preserve"> </w:t>
      </w:r>
      <w:r w:rsidRPr="006008ED">
        <w:rPr>
          <w:rFonts w:ascii="Times New Roman" w:hAnsi="Times New Roman"/>
        </w:rPr>
        <w:t>VZPD),</w:t>
      </w:r>
    </w:p>
    <w:p w:rsidR="006008ED" w:rsidRPr="006008ED" w:rsidRDefault="006008ED" w:rsidP="00E63EA5">
      <w:pPr>
        <w:numPr>
          <w:ilvl w:val="0"/>
          <w:numId w:val="26"/>
        </w:numPr>
        <w:tabs>
          <w:tab w:val="num" w:pos="0"/>
          <w:tab w:val="left" w:pos="720"/>
          <w:tab w:val="left" w:pos="7116"/>
        </w:tabs>
        <w:suppressAutoHyphens/>
        <w:jc w:val="both"/>
        <w:rPr>
          <w:rFonts w:ascii="Times New Roman" w:hAnsi="Times New Roman"/>
        </w:rPr>
      </w:pP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vseh</w:t>
      </w:r>
      <w:r w:rsidRPr="006008ED">
        <w:rPr>
          <w:rFonts w:ascii="Times New Roman" w:eastAsia="Arial" w:hAnsi="Times New Roman"/>
        </w:rPr>
        <w:t xml:space="preserve"> </w:t>
      </w:r>
      <w:r w:rsidRPr="006008ED">
        <w:rPr>
          <w:rFonts w:ascii="Times New Roman" w:hAnsi="Times New Roman"/>
        </w:rPr>
        <w:t>primerih,</w:t>
      </w:r>
      <w:r w:rsidRPr="006008ED">
        <w:rPr>
          <w:rFonts w:ascii="Times New Roman" w:eastAsia="Arial" w:hAnsi="Times New Roman"/>
        </w:rPr>
        <w:t xml:space="preserve"> </w:t>
      </w:r>
      <w:r w:rsidRPr="006008ED">
        <w:rPr>
          <w:rFonts w:ascii="Times New Roman" w:hAnsi="Times New Roman"/>
        </w:rPr>
        <w:t>ko</w:t>
      </w:r>
      <w:r w:rsidRPr="006008ED">
        <w:rPr>
          <w:rFonts w:ascii="Times New Roman" w:eastAsia="Arial" w:hAnsi="Times New Roman"/>
        </w:rPr>
        <w:t xml:space="preserve"> </w:t>
      </w:r>
      <w:r w:rsidRPr="006008ED">
        <w:rPr>
          <w:rFonts w:ascii="Times New Roman" w:hAnsi="Times New Roman"/>
        </w:rPr>
        <w:t>mu</w:t>
      </w:r>
      <w:r w:rsidRPr="006008ED">
        <w:rPr>
          <w:rFonts w:ascii="Times New Roman" w:eastAsia="Arial" w:hAnsi="Times New Roman"/>
        </w:rPr>
        <w:t xml:space="preserve"> </w:t>
      </w:r>
      <w:r w:rsidRPr="006008ED">
        <w:rPr>
          <w:rFonts w:ascii="Times New Roman" w:hAnsi="Times New Roman"/>
        </w:rPr>
        <w:t>niso</w:t>
      </w:r>
      <w:r w:rsidRPr="006008ED">
        <w:rPr>
          <w:rFonts w:ascii="Times New Roman" w:eastAsia="Arial" w:hAnsi="Times New Roman"/>
        </w:rPr>
        <w:t xml:space="preserve"> </w:t>
      </w:r>
      <w:r w:rsidRPr="006008ED">
        <w:rPr>
          <w:rFonts w:ascii="Times New Roman" w:hAnsi="Times New Roman"/>
        </w:rPr>
        <w:t>znani</w:t>
      </w:r>
      <w:r w:rsidRPr="006008ED">
        <w:rPr>
          <w:rFonts w:ascii="Times New Roman" w:eastAsia="Arial" w:hAnsi="Times New Roman"/>
        </w:rPr>
        <w:t xml:space="preserve"> </w:t>
      </w:r>
      <w:r w:rsidRPr="006008ED">
        <w:rPr>
          <w:rFonts w:ascii="Times New Roman" w:hAnsi="Times New Roman"/>
        </w:rPr>
        <w:t>načini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postopki</w:t>
      </w:r>
      <w:r w:rsidRPr="006008ED">
        <w:rPr>
          <w:rFonts w:ascii="Times New Roman" w:eastAsia="Arial" w:hAnsi="Times New Roman"/>
        </w:rPr>
        <w:t xml:space="preserve"> </w:t>
      </w:r>
      <w:r w:rsidRPr="006008ED">
        <w:rPr>
          <w:rFonts w:ascii="Times New Roman" w:hAnsi="Times New Roman"/>
        </w:rPr>
        <w:t>varne</w:t>
      </w:r>
      <w:r w:rsidRPr="006008ED">
        <w:rPr>
          <w:rFonts w:ascii="Times New Roman" w:eastAsia="Arial" w:hAnsi="Times New Roman"/>
        </w:rPr>
        <w:t xml:space="preserve"> </w:t>
      </w:r>
      <w:r w:rsidRPr="006008ED">
        <w:rPr>
          <w:rFonts w:ascii="Times New Roman" w:hAnsi="Times New Roman"/>
        </w:rPr>
        <w:t>izvedbe</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tem</w:t>
      </w:r>
      <w:r w:rsidRPr="006008ED">
        <w:rPr>
          <w:rFonts w:ascii="Times New Roman" w:eastAsia="Arial" w:hAnsi="Times New Roman"/>
        </w:rPr>
        <w:t xml:space="preserve"> </w:t>
      </w:r>
      <w:r w:rsidRPr="006008ED">
        <w:rPr>
          <w:rFonts w:ascii="Times New Roman" w:hAnsi="Times New Roman"/>
        </w:rPr>
        <w:t>posvetuje</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odgovorno</w:t>
      </w:r>
      <w:r w:rsidRPr="006008ED">
        <w:rPr>
          <w:rFonts w:ascii="Times New Roman" w:eastAsia="Arial" w:hAnsi="Times New Roman"/>
        </w:rPr>
        <w:t xml:space="preserve"> </w:t>
      </w:r>
      <w:r w:rsidRPr="006008ED">
        <w:rPr>
          <w:rFonts w:ascii="Times New Roman" w:hAnsi="Times New Roman"/>
        </w:rPr>
        <w:t>osebo</w:t>
      </w:r>
      <w:r w:rsidRPr="006008ED">
        <w:rPr>
          <w:rFonts w:ascii="Times New Roman" w:eastAsia="Arial" w:hAnsi="Times New Roman"/>
        </w:rPr>
        <w:t xml:space="preserve"> </w:t>
      </w:r>
      <w:r w:rsidRPr="006008ED">
        <w:rPr>
          <w:rFonts w:ascii="Times New Roman" w:hAnsi="Times New Roman"/>
        </w:rPr>
        <w:t>.</w:t>
      </w:r>
    </w:p>
    <w:p w:rsidR="006008ED" w:rsidRPr="006008ED" w:rsidRDefault="006008ED" w:rsidP="006008ED">
      <w:pPr>
        <w:tabs>
          <w:tab w:val="left" w:pos="7116"/>
        </w:tabs>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b/>
        </w:rPr>
      </w:pPr>
      <w:r w:rsidRPr="006008ED">
        <w:rPr>
          <w:rFonts w:ascii="Times New Roman" w:hAnsi="Times New Roman"/>
          <w:b/>
        </w:rPr>
        <w:t>Vsak</w:t>
      </w:r>
      <w:r w:rsidRPr="006008ED">
        <w:rPr>
          <w:rFonts w:ascii="Times New Roman" w:eastAsia="Arial" w:hAnsi="Times New Roman"/>
          <w:b/>
        </w:rPr>
        <w:t xml:space="preserve"> </w:t>
      </w:r>
      <w:r w:rsidRPr="006008ED">
        <w:rPr>
          <w:rFonts w:ascii="Times New Roman" w:hAnsi="Times New Roman"/>
          <w:b/>
        </w:rPr>
        <w:t>delodajalec</w:t>
      </w:r>
      <w:r w:rsidRPr="006008ED">
        <w:rPr>
          <w:rFonts w:ascii="Times New Roman" w:eastAsia="Arial" w:hAnsi="Times New Roman"/>
          <w:b/>
        </w:rPr>
        <w:t xml:space="preserve"> </w:t>
      </w:r>
      <w:r w:rsidRPr="006008ED">
        <w:rPr>
          <w:rFonts w:ascii="Times New Roman" w:hAnsi="Times New Roman"/>
          <w:b/>
        </w:rPr>
        <w:t>(izvajalec</w:t>
      </w:r>
      <w:r w:rsidRPr="006008ED">
        <w:rPr>
          <w:rFonts w:ascii="Times New Roman" w:eastAsia="Arial" w:hAnsi="Times New Roman"/>
          <w:b/>
        </w:rPr>
        <w:t xml:space="preserve"> </w:t>
      </w:r>
      <w:r w:rsidRPr="006008ED">
        <w:rPr>
          <w:rFonts w:ascii="Times New Roman" w:hAnsi="Times New Roman"/>
          <w:b/>
        </w:rPr>
        <w:t>del),</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izvaja</w:t>
      </w:r>
      <w:r w:rsidRPr="006008ED">
        <w:rPr>
          <w:rFonts w:ascii="Times New Roman" w:eastAsia="Arial" w:hAnsi="Times New Roman"/>
          <w:b/>
        </w:rPr>
        <w:t xml:space="preserve"> </w:t>
      </w:r>
      <w:r w:rsidRPr="006008ED">
        <w:rPr>
          <w:rFonts w:ascii="Times New Roman" w:hAnsi="Times New Roman"/>
          <w:b/>
        </w:rPr>
        <w:t>dela</w:t>
      </w:r>
      <w:r w:rsidRPr="006008ED">
        <w:rPr>
          <w:rFonts w:ascii="Times New Roman" w:eastAsia="Arial" w:hAnsi="Times New Roman"/>
          <w:b/>
        </w:rPr>
        <w:t xml:space="preserve"> </w:t>
      </w:r>
      <w:r w:rsidRPr="006008ED">
        <w:rPr>
          <w:rFonts w:ascii="Times New Roman" w:hAnsi="Times New Roman"/>
          <w:b/>
        </w:rPr>
        <w:t>na</w:t>
      </w:r>
      <w:r w:rsidRPr="006008ED">
        <w:rPr>
          <w:rFonts w:ascii="Times New Roman" w:eastAsia="Arial" w:hAnsi="Times New Roman"/>
          <w:b/>
        </w:rPr>
        <w:t xml:space="preserve"> </w:t>
      </w:r>
      <w:r w:rsidRPr="006008ED">
        <w:rPr>
          <w:rFonts w:ascii="Times New Roman" w:hAnsi="Times New Roman"/>
          <w:b/>
        </w:rPr>
        <w:t>skupnem</w:t>
      </w:r>
      <w:r w:rsidRPr="006008ED">
        <w:rPr>
          <w:rFonts w:ascii="Times New Roman" w:eastAsia="Arial" w:hAnsi="Times New Roman"/>
          <w:b/>
        </w:rPr>
        <w:t xml:space="preserve"> </w:t>
      </w:r>
      <w:r w:rsidRPr="006008ED">
        <w:rPr>
          <w:rFonts w:ascii="Times New Roman" w:hAnsi="Times New Roman"/>
          <w:b/>
        </w:rPr>
        <w:t>delovišču</w:t>
      </w:r>
      <w:r w:rsidRPr="006008ED">
        <w:rPr>
          <w:rFonts w:ascii="Times New Roman" w:eastAsia="Arial" w:hAnsi="Times New Roman"/>
          <w:b/>
        </w:rPr>
        <w:t xml:space="preserve"> </w:t>
      </w:r>
      <w:r w:rsidRPr="006008ED">
        <w:rPr>
          <w:rFonts w:ascii="Times New Roman" w:hAnsi="Times New Roman"/>
          <w:b/>
        </w:rPr>
        <w:t>se</w:t>
      </w:r>
      <w:r w:rsidRPr="006008ED">
        <w:rPr>
          <w:rFonts w:ascii="Times New Roman" w:eastAsia="Arial" w:hAnsi="Times New Roman"/>
          <w:b/>
        </w:rPr>
        <w:t xml:space="preserve"> </w:t>
      </w:r>
      <w:r w:rsidRPr="006008ED">
        <w:rPr>
          <w:rFonts w:ascii="Times New Roman" w:hAnsi="Times New Roman"/>
          <w:b/>
        </w:rPr>
        <w:t>s</w:t>
      </w:r>
      <w:r w:rsidRPr="006008ED">
        <w:rPr>
          <w:rFonts w:ascii="Times New Roman" w:eastAsia="Arial" w:hAnsi="Times New Roman"/>
          <w:b/>
        </w:rPr>
        <w:t xml:space="preserve"> </w:t>
      </w:r>
      <w:r w:rsidRPr="006008ED">
        <w:rPr>
          <w:rFonts w:ascii="Times New Roman" w:hAnsi="Times New Roman"/>
          <w:b/>
        </w:rPr>
        <w:t>podpisom</w:t>
      </w:r>
      <w:r w:rsidRPr="006008ED">
        <w:rPr>
          <w:rFonts w:ascii="Times New Roman" w:eastAsia="Arial" w:hAnsi="Times New Roman"/>
          <w:b/>
        </w:rPr>
        <w:t xml:space="preserve"> </w:t>
      </w:r>
      <w:r w:rsidRPr="006008ED">
        <w:rPr>
          <w:rFonts w:ascii="Times New Roman" w:hAnsi="Times New Roman"/>
          <w:b/>
        </w:rPr>
        <w:t>tega</w:t>
      </w:r>
      <w:r w:rsidRPr="006008ED">
        <w:rPr>
          <w:rFonts w:ascii="Times New Roman" w:eastAsia="Arial" w:hAnsi="Times New Roman"/>
          <w:b/>
        </w:rPr>
        <w:t xml:space="preserve"> </w:t>
      </w:r>
      <w:r w:rsidRPr="006008ED">
        <w:rPr>
          <w:rFonts w:ascii="Times New Roman" w:hAnsi="Times New Roman"/>
          <w:b/>
        </w:rPr>
        <w:t>sporazuma</w:t>
      </w:r>
      <w:r w:rsidRPr="006008ED">
        <w:rPr>
          <w:rFonts w:ascii="Times New Roman" w:eastAsia="Arial" w:hAnsi="Times New Roman"/>
          <w:b/>
        </w:rPr>
        <w:t xml:space="preserve"> </w:t>
      </w:r>
      <w:r w:rsidRPr="006008ED">
        <w:rPr>
          <w:rFonts w:ascii="Times New Roman" w:hAnsi="Times New Roman"/>
          <w:b/>
        </w:rPr>
        <w:t>obvezuje,</w:t>
      </w:r>
      <w:r w:rsidRPr="006008ED">
        <w:rPr>
          <w:rFonts w:ascii="Times New Roman" w:eastAsia="Arial" w:hAnsi="Times New Roman"/>
          <w:b/>
        </w:rPr>
        <w:t xml:space="preserve"> </w:t>
      </w:r>
      <w:r w:rsidRPr="006008ED">
        <w:rPr>
          <w:rFonts w:ascii="Times New Roman" w:hAnsi="Times New Roman"/>
          <w:b/>
        </w:rPr>
        <w:t>da</w:t>
      </w:r>
      <w:r w:rsidRPr="006008ED">
        <w:rPr>
          <w:rFonts w:ascii="Times New Roman" w:eastAsia="Arial" w:hAnsi="Times New Roman"/>
          <w:b/>
        </w:rPr>
        <w:t xml:space="preserve"> </w:t>
      </w:r>
      <w:r w:rsidRPr="006008ED">
        <w:rPr>
          <w:rFonts w:ascii="Times New Roman" w:hAnsi="Times New Roman"/>
          <w:b/>
        </w:rPr>
        <w:t>bo</w:t>
      </w:r>
      <w:r w:rsidRPr="006008ED">
        <w:rPr>
          <w:rFonts w:ascii="Times New Roman" w:eastAsia="Arial" w:hAnsi="Times New Roman"/>
          <w:b/>
        </w:rPr>
        <w:t xml:space="preserve"> </w:t>
      </w:r>
      <w:r w:rsidRPr="006008ED">
        <w:rPr>
          <w:rFonts w:ascii="Times New Roman" w:hAnsi="Times New Roman"/>
          <w:b/>
        </w:rPr>
        <w:t>v</w:t>
      </w:r>
      <w:r w:rsidRPr="006008ED">
        <w:rPr>
          <w:rFonts w:ascii="Times New Roman" w:eastAsia="Arial" w:hAnsi="Times New Roman"/>
          <w:b/>
        </w:rPr>
        <w:t xml:space="preserve"> </w:t>
      </w:r>
      <w:r w:rsidRPr="006008ED">
        <w:rPr>
          <w:rFonts w:ascii="Times New Roman" w:hAnsi="Times New Roman"/>
          <w:b/>
        </w:rPr>
        <w:t>primeru,</w:t>
      </w:r>
      <w:r w:rsidRPr="006008ED">
        <w:rPr>
          <w:rFonts w:ascii="Times New Roman" w:eastAsia="Arial" w:hAnsi="Times New Roman"/>
          <w:b/>
        </w:rPr>
        <w:t xml:space="preserve"> </w:t>
      </w:r>
      <w:r w:rsidRPr="006008ED">
        <w:rPr>
          <w:rFonts w:ascii="Times New Roman" w:hAnsi="Times New Roman"/>
          <w:b/>
        </w:rPr>
        <w:t>če</w:t>
      </w:r>
      <w:r w:rsidRPr="006008ED">
        <w:rPr>
          <w:rFonts w:ascii="Times New Roman" w:eastAsia="Arial" w:hAnsi="Times New Roman"/>
          <w:b/>
        </w:rPr>
        <w:t xml:space="preserve"> </w:t>
      </w:r>
      <w:r w:rsidRPr="006008ED">
        <w:rPr>
          <w:rFonts w:ascii="Times New Roman" w:hAnsi="Times New Roman"/>
          <w:b/>
        </w:rPr>
        <w:t>bo</w:t>
      </w:r>
      <w:r w:rsidRPr="006008ED">
        <w:rPr>
          <w:rFonts w:ascii="Times New Roman" w:eastAsia="Arial" w:hAnsi="Times New Roman"/>
          <w:b/>
        </w:rPr>
        <w:t xml:space="preserve"> </w:t>
      </w:r>
      <w:r w:rsidRPr="006008ED">
        <w:rPr>
          <w:rFonts w:ascii="Times New Roman" w:hAnsi="Times New Roman"/>
          <w:b/>
        </w:rPr>
        <w:t>njegov</w:t>
      </w:r>
      <w:r w:rsidRPr="006008ED">
        <w:rPr>
          <w:rFonts w:ascii="Times New Roman" w:eastAsia="Arial" w:hAnsi="Times New Roman"/>
          <w:b/>
        </w:rPr>
        <w:t xml:space="preserve"> </w:t>
      </w:r>
      <w:r w:rsidRPr="006008ED">
        <w:rPr>
          <w:rFonts w:ascii="Times New Roman" w:hAnsi="Times New Roman"/>
          <w:b/>
        </w:rPr>
        <w:t>podrejeni</w:t>
      </w:r>
      <w:r w:rsidRPr="006008ED">
        <w:rPr>
          <w:rFonts w:ascii="Times New Roman" w:eastAsia="Arial" w:hAnsi="Times New Roman"/>
          <w:b/>
        </w:rPr>
        <w:t xml:space="preserve"> </w:t>
      </w:r>
      <w:r w:rsidRPr="006008ED">
        <w:rPr>
          <w:rFonts w:ascii="Times New Roman" w:hAnsi="Times New Roman"/>
          <w:b/>
        </w:rPr>
        <w:t>delavec</w:t>
      </w:r>
      <w:r w:rsidRPr="006008ED">
        <w:rPr>
          <w:rFonts w:ascii="Times New Roman" w:eastAsia="Arial" w:hAnsi="Times New Roman"/>
          <w:b/>
        </w:rPr>
        <w:t xml:space="preserve"> </w:t>
      </w:r>
      <w:r w:rsidRPr="006008ED">
        <w:rPr>
          <w:rFonts w:ascii="Times New Roman" w:hAnsi="Times New Roman"/>
          <w:b/>
        </w:rPr>
        <w:t>zaradi</w:t>
      </w:r>
      <w:r w:rsidRPr="006008ED">
        <w:rPr>
          <w:rFonts w:ascii="Times New Roman" w:eastAsia="Arial" w:hAnsi="Times New Roman"/>
          <w:b/>
        </w:rPr>
        <w:t xml:space="preserve"> </w:t>
      </w:r>
      <w:r w:rsidRPr="006008ED">
        <w:rPr>
          <w:rFonts w:ascii="Times New Roman" w:hAnsi="Times New Roman"/>
          <w:b/>
        </w:rPr>
        <w:t>neizvajanja</w:t>
      </w:r>
      <w:r w:rsidRPr="006008ED">
        <w:rPr>
          <w:rFonts w:ascii="Times New Roman" w:eastAsia="Arial" w:hAnsi="Times New Roman"/>
          <w:b/>
        </w:rPr>
        <w:t xml:space="preserve"> </w:t>
      </w:r>
      <w:r w:rsidRPr="006008ED">
        <w:rPr>
          <w:rFonts w:ascii="Times New Roman" w:hAnsi="Times New Roman"/>
          <w:b/>
        </w:rPr>
        <w:t>oz.</w:t>
      </w:r>
      <w:r w:rsidRPr="006008ED">
        <w:rPr>
          <w:rFonts w:ascii="Times New Roman" w:eastAsia="Arial" w:hAnsi="Times New Roman"/>
          <w:b/>
        </w:rPr>
        <w:t xml:space="preserve"> </w:t>
      </w:r>
      <w:r w:rsidRPr="006008ED">
        <w:rPr>
          <w:rFonts w:ascii="Times New Roman" w:hAnsi="Times New Roman"/>
          <w:b/>
        </w:rPr>
        <w:t>malomarnega</w:t>
      </w:r>
      <w:r w:rsidRPr="006008ED">
        <w:rPr>
          <w:rFonts w:ascii="Times New Roman" w:eastAsia="Arial" w:hAnsi="Times New Roman"/>
          <w:b/>
        </w:rPr>
        <w:t xml:space="preserve"> </w:t>
      </w:r>
      <w:r w:rsidRPr="006008ED">
        <w:rPr>
          <w:rFonts w:ascii="Times New Roman" w:hAnsi="Times New Roman"/>
          <w:b/>
        </w:rPr>
        <w:t>izvajanja</w:t>
      </w:r>
      <w:r w:rsidRPr="006008ED">
        <w:rPr>
          <w:rFonts w:ascii="Times New Roman" w:eastAsia="Arial" w:hAnsi="Times New Roman"/>
          <w:b/>
        </w:rPr>
        <w:t xml:space="preserve"> </w:t>
      </w:r>
      <w:r w:rsidRPr="006008ED">
        <w:rPr>
          <w:rFonts w:ascii="Times New Roman" w:hAnsi="Times New Roman"/>
          <w:b/>
        </w:rPr>
        <w:t>preventivnih</w:t>
      </w:r>
      <w:r w:rsidRPr="006008ED">
        <w:rPr>
          <w:rFonts w:ascii="Times New Roman" w:eastAsia="Arial" w:hAnsi="Times New Roman"/>
          <w:b/>
        </w:rPr>
        <w:t xml:space="preserve"> </w:t>
      </w:r>
      <w:r w:rsidRPr="006008ED">
        <w:rPr>
          <w:rFonts w:ascii="Times New Roman" w:hAnsi="Times New Roman"/>
          <w:b/>
        </w:rPr>
        <w:t>varnostnih</w:t>
      </w:r>
      <w:r w:rsidRPr="006008ED">
        <w:rPr>
          <w:rFonts w:ascii="Times New Roman" w:eastAsia="Arial" w:hAnsi="Times New Roman"/>
          <w:b/>
        </w:rPr>
        <w:t xml:space="preserve"> </w:t>
      </w:r>
      <w:r w:rsidRPr="006008ED">
        <w:rPr>
          <w:rFonts w:ascii="Times New Roman" w:hAnsi="Times New Roman"/>
          <w:b/>
        </w:rPr>
        <w:t>ukrepov</w:t>
      </w:r>
      <w:r w:rsidRPr="006008ED">
        <w:rPr>
          <w:rFonts w:ascii="Times New Roman" w:eastAsia="Arial" w:hAnsi="Times New Roman"/>
          <w:b/>
        </w:rPr>
        <w:t xml:space="preserve"> </w:t>
      </w:r>
      <w:r w:rsidRPr="006008ED">
        <w:rPr>
          <w:rFonts w:ascii="Times New Roman" w:hAnsi="Times New Roman"/>
          <w:b/>
        </w:rPr>
        <w:t>oz.</w:t>
      </w:r>
      <w:r w:rsidRPr="006008ED">
        <w:rPr>
          <w:rFonts w:ascii="Times New Roman" w:eastAsia="Arial" w:hAnsi="Times New Roman"/>
          <w:b/>
        </w:rPr>
        <w:t xml:space="preserve"> </w:t>
      </w:r>
      <w:r w:rsidRPr="006008ED">
        <w:rPr>
          <w:rFonts w:ascii="Times New Roman" w:hAnsi="Times New Roman"/>
          <w:b/>
        </w:rPr>
        <w:t>zaradi</w:t>
      </w:r>
      <w:r w:rsidRPr="006008ED">
        <w:rPr>
          <w:rFonts w:ascii="Times New Roman" w:eastAsia="Arial" w:hAnsi="Times New Roman"/>
          <w:b/>
        </w:rPr>
        <w:t xml:space="preserve"> </w:t>
      </w:r>
      <w:r w:rsidRPr="006008ED">
        <w:rPr>
          <w:rFonts w:ascii="Times New Roman" w:hAnsi="Times New Roman"/>
          <w:b/>
        </w:rPr>
        <w:t>neuporabe</w:t>
      </w:r>
      <w:r w:rsidRPr="006008ED">
        <w:rPr>
          <w:rFonts w:ascii="Times New Roman" w:eastAsia="Arial" w:hAnsi="Times New Roman"/>
          <w:b/>
        </w:rPr>
        <w:t xml:space="preserve"> </w:t>
      </w:r>
      <w:r w:rsidRPr="006008ED">
        <w:rPr>
          <w:rFonts w:ascii="Times New Roman" w:hAnsi="Times New Roman"/>
          <w:b/>
        </w:rPr>
        <w:t>osebne</w:t>
      </w:r>
      <w:r w:rsidRPr="006008ED">
        <w:rPr>
          <w:rFonts w:ascii="Times New Roman" w:eastAsia="Arial" w:hAnsi="Times New Roman"/>
          <w:b/>
        </w:rPr>
        <w:t xml:space="preserve"> </w:t>
      </w:r>
      <w:r w:rsidRPr="006008ED">
        <w:rPr>
          <w:rFonts w:ascii="Times New Roman" w:hAnsi="Times New Roman"/>
          <w:b/>
        </w:rPr>
        <w:t>varovalne</w:t>
      </w:r>
      <w:r w:rsidRPr="006008ED">
        <w:rPr>
          <w:rFonts w:ascii="Times New Roman" w:eastAsia="Arial" w:hAnsi="Times New Roman"/>
          <w:b/>
        </w:rPr>
        <w:t xml:space="preserve"> </w:t>
      </w:r>
      <w:r w:rsidRPr="006008ED">
        <w:rPr>
          <w:rFonts w:ascii="Times New Roman" w:hAnsi="Times New Roman"/>
          <w:b/>
        </w:rPr>
        <w:t>opreme</w:t>
      </w:r>
      <w:r w:rsidRPr="006008ED">
        <w:rPr>
          <w:rFonts w:ascii="Times New Roman" w:eastAsia="Arial" w:hAnsi="Times New Roman"/>
          <w:b/>
        </w:rPr>
        <w:t xml:space="preserve"> </w:t>
      </w:r>
      <w:r w:rsidRPr="006008ED">
        <w:rPr>
          <w:rFonts w:ascii="Times New Roman" w:hAnsi="Times New Roman"/>
          <w:b/>
        </w:rPr>
        <w:t>oz.</w:t>
      </w:r>
      <w:r w:rsidRPr="006008ED">
        <w:rPr>
          <w:rFonts w:ascii="Times New Roman" w:eastAsia="Arial" w:hAnsi="Times New Roman"/>
          <w:b/>
        </w:rPr>
        <w:t xml:space="preserve"> </w:t>
      </w:r>
      <w:r w:rsidRPr="006008ED">
        <w:rPr>
          <w:rFonts w:ascii="Times New Roman" w:hAnsi="Times New Roman"/>
          <w:b/>
        </w:rPr>
        <w:t>del</w:t>
      </w:r>
      <w:r w:rsidRPr="006008ED">
        <w:rPr>
          <w:rFonts w:ascii="Times New Roman" w:eastAsia="Arial" w:hAnsi="Times New Roman"/>
          <w:b/>
        </w:rPr>
        <w:t xml:space="preserve"> </w:t>
      </w:r>
      <w:r w:rsidRPr="006008ED">
        <w:rPr>
          <w:rFonts w:ascii="Times New Roman" w:hAnsi="Times New Roman"/>
          <w:b/>
        </w:rPr>
        <w:t>pod</w:t>
      </w:r>
      <w:r w:rsidRPr="006008ED">
        <w:rPr>
          <w:rFonts w:ascii="Times New Roman" w:eastAsia="Arial" w:hAnsi="Times New Roman"/>
          <w:b/>
        </w:rPr>
        <w:t xml:space="preserve"> </w:t>
      </w:r>
      <w:r w:rsidRPr="006008ED">
        <w:rPr>
          <w:rFonts w:ascii="Times New Roman" w:hAnsi="Times New Roman"/>
          <w:b/>
        </w:rPr>
        <w:t>vplivom</w:t>
      </w:r>
      <w:r w:rsidRPr="006008ED">
        <w:rPr>
          <w:rFonts w:ascii="Times New Roman" w:eastAsia="Arial" w:hAnsi="Times New Roman"/>
          <w:b/>
        </w:rPr>
        <w:t xml:space="preserve"> </w:t>
      </w:r>
      <w:r w:rsidRPr="006008ED">
        <w:rPr>
          <w:rFonts w:ascii="Times New Roman" w:hAnsi="Times New Roman"/>
          <w:b/>
        </w:rPr>
        <w:t>alkohola,</w:t>
      </w:r>
      <w:r w:rsidRPr="006008ED">
        <w:rPr>
          <w:rFonts w:ascii="Times New Roman" w:eastAsia="Arial" w:hAnsi="Times New Roman"/>
          <w:b/>
        </w:rPr>
        <w:t xml:space="preserve"> </w:t>
      </w:r>
      <w:r w:rsidRPr="006008ED">
        <w:rPr>
          <w:rFonts w:ascii="Times New Roman" w:hAnsi="Times New Roman"/>
          <w:b/>
        </w:rPr>
        <w:t>povzročil</w:t>
      </w:r>
      <w:r w:rsidRPr="006008ED">
        <w:rPr>
          <w:rFonts w:ascii="Times New Roman" w:eastAsia="Arial" w:hAnsi="Times New Roman"/>
          <w:b/>
        </w:rPr>
        <w:t xml:space="preserve"> </w:t>
      </w:r>
      <w:r w:rsidRPr="006008ED">
        <w:rPr>
          <w:rFonts w:ascii="Times New Roman" w:hAnsi="Times New Roman"/>
          <w:b/>
        </w:rPr>
        <w:t>poškodbo</w:t>
      </w:r>
      <w:r w:rsidRPr="006008ED">
        <w:rPr>
          <w:rFonts w:ascii="Times New Roman" w:eastAsia="Arial" w:hAnsi="Times New Roman"/>
          <w:b/>
        </w:rPr>
        <w:t xml:space="preserve"> </w:t>
      </w:r>
      <w:r w:rsidRPr="006008ED">
        <w:rPr>
          <w:rFonts w:ascii="Times New Roman" w:hAnsi="Times New Roman"/>
          <w:b/>
        </w:rPr>
        <w:t>delavca</w:t>
      </w:r>
      <w:r w:rsidRPr="006008ED">
        <w:rPr>
          <w:rFonts w:ascii="Times New Roman" w:eastAsia="Arial" w:hAnsi="Times New Roman"/>
          <w:b/>
        </w:rPr>
        <w:t xml:space="preserve"> </w:t>
      </w:r>
      <w:r w:rsidRPr="006008ED">
        <w:rPr>
          <w:rFonts w:ascii="Times New Roman" w:hAnsi="Times New Roman"/>
          <w:b/>
        </w:rPr>
        <w:t>drugega</w:t>
      </w:r>
      <w:r w:rsidRPr="006008ED">
        <w:rPr>
          <w:rFonts w:ascii="Times New Roman" w:eastAsia="Arial" w:hAnsi="Times New Roman"/>
          <w:b/>
        </w:rPr>
        <w:t xml:space="preserve"> </w:t>
      </w:r>
      <w:r w:rsidRPr="006008ED">
        <w:rPr>
          <w:rFonts w:ascii="Times New Roman" w:hAnsi="Times New Roman"/>
          <w:b/>
        </w:rPr>
        <w:lastRenderedPageBreak/>
        <w:t>izvajalca</w:t>
      </w:r>
      <w:r w:rsidRPr="006008ED">
        <w:rPr>
          <w:rFonts w:ascii="Times New Roman" w:eastAsia="Arial" w:hAnsi="Times New Roman"/>
          <w:b/>
        </w:rPr>
        <w:t xml:space="preserve"> </w:t>
      </w:r>
      <w:r w:rsidRPr="006008ED">
        <w:rPr>
          <w:rFonts w:ascii="Times New Roman" w:hAnsi="Times New Roman"/>
          <w:b/>
        </w:rPr>
        <w:t>(če</w:t>
      </w:r>
      <w:r w:rsidRPr="006008ED">
        <w:rPr>
          <w:rFonts w:ascii="Times New Roman" w:eastAsia="Arial" w:hAnsi="Times New Roman"/>
          <w:b/>
        </w:rPr>
        <w:t xml:space="preserve"> </w:t>
      </w:r>
      <w:r w:rsidRPr="006008ED">
        <w:rPr>
          <w:rFonts w:ascii="Times New Roman" w:hAnsi="Times New Roman"/>
          <w:b/>
        </w:rPr>
        <w:t>je</w:t>
      </w:r>
      <w:r w:rsidRPr="006008ED">
        <w:rPr>
          <w:rFonts w:ascii="Times New Roman" w:eastAsia="Arial" w:hAnsi="Times New Roman"/>
          <w:b/>
        </w:rPr>
        <w:t xml:space="preserve"> </w:t>
      </w:r>
      <w:r w:rsidRPr="006008ED">
        <w:rPr>
          <w:rFonts w:ascii="Times New Roman" w:hAnsi="Times New Roman"/>
          <w:b/>
        </w:rPr>
        <w:t>to</w:t>
      </w:r>
      <w:r w:rsidRPr="006008ED">
        <w:rPr>
          <w:rFonts w:ascii="Times New Roman" w:eastAsia="Arial" w:hAnsi="Times New Roman"/>
          <w:b/>
        </w:rPr>
        <w:t xml:space="preserve"> </w:t>
      </w:r>
      <w:r w:rsidRPr="006008ED">
        <w:rPr>
          <w:rFonts w:ascii="Times New Roman" w:hAnsi="Times New Roman"/>
          <w:b/>
        </w:rPr>
        <w:t>nedvoumno</w:t>
      </w:r>
      <w:r w:rsidRPr="006008ED">
        <w:rPr>
          <w:rFonts w:ascii="Times New Roman" w:eastAsia="Arial" w:hAnsi="Times New Roman"/>
          <w:b/>
        </w:rPr>
        <w:t xml:space="preserve"> </w:t>
      </w:r>
      <w:r w:rsidRPr="006008ED">
        <w:rPr>
          <w:rFonts w:ascii="Times New Roman" w:hAnsi="Times New Roman"/>
          <w:b/>
        </w:rPr>
        <w:t>ugotovljeno</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dokazano</w:t>
      </w:r>
      <w:r w:rsidRPr="006008ED">
        <w:rPr>
          <w:rFonts w:ascii="Times New Roman" w:eastAsia="Arial" w:hAnsi="Times New Roman"/>
          <w:b/>
        </w:rPr>
        <w:t xml:space="preserve"> </w:t>
      </w:r>
      <w:r w:rsidRPr="006008ED">
        <w:rPr>
          <w:rFonts w:ascii="Times New Roman" w:hAnsi="Times New Roman"/>
          <w:b/>
        </w:rPr>
        <w:t>s</w:t>
      </w:r>
      <w:r w:rsidRPr="006008ED">
        <w:rPr>
          <w:rFonts w:ascii="Times New Roman" w:eastAsia="Arial" w:hAnsi="Times New Roman"/>
          <w:b/>
        </w:rPr>
        <w:t xml:space="preserve"> </w:t>
      </w:r>
      <w:r w:rsidRPr="006008ED">
        <w:rPr>
          <w:rFonts w:ascii="Times New Roman" w:hAnsi="Times New Roman"/>
          <w:b/>
        </w:rPr>
        <w:t>strani</w:t>
      </w:r>
      <w:r w:rsidRPr="006008ED">
        <w:rPr>
          <w:rFonts w:ascii="Times New Roman" w:eastAsia="Arial" w:hAnsi="Times New Roman"/>
          <w:b/>
        </w:rPr>
        <w:t xml:space="preserve"> </w:t>
      </w:r>
      <w:r w:rsidRPr="006008ED">
        <w:rPr>
          <w:rFonts w:ascii="Times New Roman" w:hAnsi="Times New Roman"/>
          <w:b/>
        </w:rPr>
        <w:t>pristojnih</w:t>
      </w:r>
      <w:r w:rsidRPr="006008ED">
        <w:rPr>
          <w:rFonts w:ascii="Times New Roman" w:eastAsia="Arial" w:hAnsi="Times New Roman"/>
          <w:b/>
        </w:rPr>
        <w:t xml:space="preserve"> </w:t>
      </w:r>
      <w:r w:rsidRPr="006008ED">
        <w:rPr>
          <w:rFonts w:ascii="Times New Roman" w:hAnsi="Times New Roman"/>
          <w:b/>
        </w:rPr>
        <w:t>inšpekcijskih</w:t>
      </w:r>
      <w:r w:rsidRPr="006008ED">
        <w:rPr>
          <w:rFonts w:ascii="Times New Roman" w:eastAsia="Arial" w:hAnsi="Times New Roman"/>
          <w:b/>
        </w:rPr>
        <w:t xml:space="preserve"> </w:t>
      </w:r>
      <w:r w:rsidRPr="006008ED">
        <w:rPr>
          <w:rFonts w:ascii="Times New Roman" w:hAnsi="Times New Roman"/>
          <w:b/>
        </w:rPr>
        <w:t>organov</w:t>
      </w:r>
      <w:r w:rsidRPr="006008ED">
        <w:rPr>
          <w:rFonts w:ascii="Times New Roman" w:eastAsia="Arial" w:hAnsi="Times New Roman"/>
          <w:b/>
        </w:rPr>
        <w:t xml:space="preserve"> </w:t>
      </w:r>
      <w:r w:rsidRPr="006008ED">
        <w:rPr>
          <w:rFonts w:ascii="Times New Roman" w:hAnsi="Times New Roman"/>
          <w:b/>
        </w:rPr>
        <w:t>oz.</w:t>
      </w:r>
      <w:r w:rsidRPr="006008ED">
        <w:rPr>
          <w:rFonts w:ascii="Times New Roman" w:eastAsia="Arial" w:hAnsi="Times New Roman"/>
          <w:b/>
        </w:rPr>
        <w:t xml:space="preserve"> </w:t>
      </w:r>
      <w:r w:rsidRPr="006008ED">
        <w:rPr>
          <w:rFonts w:ascii="Times New Roman" w:hAnsi="Times New Roman"/>
          <w:b/>
        </w:rPr>
        <w:t>izvedencev),</w:t>
      </w:r>
      <w:r w:rsidRPr="006008ED">
        <w:rPr>
          <w:rFonts w:ascii="Times New Roman" w:eastAsia="Arial" w:hAnsi="Times New Roman"/>
          <w:b/>
        </w:rPr>
        <w:t xml:space="preserve"> </w:t>
      </w:r>
      <w:r w:rsidRPr="006008ED">
        <w:rPr>
          <w:rFonts w:ascii="Times New Roman" w:hAnsi="Times New Roman"/>
          <w:b/>
        </w:rPr>
        <w:t>prevzel</w:t>
      </w:r>
      <w:r w:rsidRPr="006008ED">
        <w:rPr>
          <w:rFonts w:ascii="Times New Roman" w:eastAsia="Arial" w:hAnsi="Times New Roman"/>
          <w:b/>
        </w:rPr>
        <w:t xml:space="preserve"> </w:t>
      </w:r>
      <w:r w:rsidRPr="006008ED">
        <w:rPr>
          <w:rFonts w:ascii="Times New Roman" w:hAnsi="Times New Roman"/>
          <w:b/>
        </w:rPr>
        <w:t>ustrezno</w:t>
      </w:r>
      <w:r w:rsidRPr="006008ED">
        <w:rPr>
          <w:rFonts w:ascii="Times New Roman" w:eastAsia="Arial" w:hAnsi="Times New Roman"/>
          <w:b/>
        </w:rPr>
        <w:t xml:space="preserve"> </w:t>
      </w:r>
      <w:r w:rsidRPr="006008ED">
        <w:rPr>
          <w:rFonts w:ascii="Times New Roman" w:hAnsi="Times New Roman"/>
          <w:b/>
        </w:rPr>
        <w:t>odgovornost</w:t>
      </w:r>
      <w:r w:rsidRPr="006008ED">
        <w:rPr>
          <w:rFonts w:ascii="Times New Roman" w:eastAsia="Arial" w:hAnsi="Times New Roman"/>
          <w:b/>
        </w:rPr>
        <w:t xml:space="preserve"> </w:t>
      </w:r>
      <w:r w:rsidRPr="006008ED">
        <w:rPr>
          <w:rFonts w:ascii="Times New Roman" w:hAnsi="Times New Roman"/>
          <w:b/>
        </w:rPr>
        <w:t>ter</w:t>
      </w:r>
      <w:r w:rsidRPr="006008ED">
        <w:rPr>
          <w:rFonts w:ascii="Times New Roman" w:eastAsia="Arial" w:hAnsi="Times New Roman"/>
          <w:b/>
        </w:rPr>
        <w:t xml:space="preserve"> </w:t>
      </w:r>
      <w:r w:rsidRPr="006008ED">
        <w:rPr>
          <w:rFonts w:ascii="Times New Roman" w:hAnsi="Times New Roman"/>
          <w:b/>
        </w:rPr>
        <w:t>poravnal</w:t>
      </w:r>
      <w:r w:rsidRPr="006008ED">
        <w:rPr>
          <w:rFonts w:ascii="Times New Roman" w:eastAsia="Arial" w:hAnsi="Times New Roman"/>
          <w:b/>
        </w:rPr>
        <w:t xml:space="preserve"> </w:t>
      </w:r>
      <w:r w:rsidRPr="006008ED">
        <w:rPr>
          <w:rFonts w:ascii="Times New Roman" w:hAnsi="Times New Roman"/>
          <w:b/>
        </w:rPr>
        <w:t>vse</w:t>
      </w:r>
      <w:r w:rsidRPr="006008ED">
        <w:rPr>
          <w:rFonts w:ascii="Times New Roman" w:eastAsia="Arial" w:hAnsi="Times New Roman"/>
          <w:b/>
        </w:rPr>
        <w:t xml:space="preserve"> </w:t>
      </w:r>
      <w:r w:rsidRPr="006008ED">
        <w:rPr>
          <w:rFonts w:ascii="Times New Roman" w:hAnsi="Times New Roman"/>
          <w:b/>
        </w:rPr>
        <w:t>stroške,</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izvirajo</w:t>
      </w:r>
      <w:r w:rsidRPr="006008ED">
        <w:rPr>
          <w:rFonts w:ascii="Times New Roman" w:eastAsia="Arial" w:hAnsi="Times New Roman"/>
          <w:b/>
        </w:rPr>
        <w:t xml:space="preserve"> </w:t>
      </w:r>
      <w:r w:rsidRPr="006008ED">
        <w:rPr>
          <w:rFonts w:ascii="Times New Roman" w:hAnsi="Times New Roman"/>
          <w:b/>
        </w:rPr>
        <w:t>iz</w:t>
      </w:r>
      <w:r w:rsidRPr="006008ED">
        <w:rPr>
          <w:rFonts w:ascii="Times New Roman" w:eastAsia="Arial" w:hAnsi="Times New Roman"/>
          <w:b/>
        </w:rPr>
        <w:t xml:space="preserve"> </w:t>
      </w:r>
      <w:r w:rsidRPr="006008ED">
        <w:rPr>
          <w:rFonts w:ascii="Times New Roman" w:hAnsi="Times New Roman"/>
          <w:b/>
        </w:rPr>
        <w:t>tako</w:t>
      </w:r>
      <w:r w:rsidRPr="006008ED">
        <w:rPr>
          <w:rFonts w:ascii="Times New Roman" w:eastAsia="Arial" w:hAnsi="Times New Roman"/>
          <w:b/>
        </w:rPr>
        <w:t xml:space="preserve"> </w:t>
      </w:r>
      <w:r w:rsidRPr="006008ED">
        <w:rPr>
          <w:rFonts w:ascii="Times New Roman" w:hAnsi="Times New Roman"/>
          <w:b/>
        </w:rPr>
        <w:t>nastale</w:t>
      </w:r>
      <w:r w:rsidRPr="006008ED">
        <w:rPr>
          <w:rFonts w:ascii="Times New Roman" w:eastAsia="Arial" w:hAnsi="Times New Roman"/>
          <w:b/>
        </w:rPr>
        <w:t xml:space="preserve"> </w:t>
      </w:r>
      <w:r w:rsidRPr="006008ED">
        <w:rPr>
          <w:rFonts w:ascii="Times New Roman" w:hAnsi="Times New Roman"/>
          <w:b/>
        </w:rPr>
        <w:t>poškodbe</w:t>
      </w:r>
      <w:r w:rsidRPr="006008ED">
        <w:rPr>
          <w:rFonts w:ascii="Times New Roman" w:eastAsia="Arial" w:hAnsi="Times New Roman"/>
          <w:b/>
        </w:rPr>
        <w:t xml:space="preserve"> </w:t>
      </w:r>
      <w:r w:rsidRPr="006008ED">
        <w:rPr>
          <w:rFonts w:ascii="Times New Roman" w:hAnsi="Times New Roman"/>
          <w:b/>
        </w:rPr>
        <w:t>pri</w:t>
      </w:r>
      <w:r w:rsidRPr="006008ED">
        <w:rPr>
          <w:rFonts w:ascii="Times New Roman" w:eastAsia="Arial" w:hAnsi="Times New Roman"/>
          <w:b/>
        </w:rPr>
        <w:t xml:space="preserve"> </w:t>
      </w:r>
      <w:r w:rsidRPr="006008ED">
        <w:rPr>
          <w:rFonts w:ascii="Times New Roman" w:hAnsi="Times New Roman"/>
          <w:b/>
        </w:rPr>
        <w:t>delu</w:t>
      </w:r>
      <w:r w:rsidRPr="006008ED">
        <w:rPr>
          <w:rFonts w:ascii="Times New Roman" w:eastAsia="Arial" w:hAnsi="Times New Roman"/>
          <w:b/>
        </w:rPr>
        <w:t xml:space="preserve"> </w:t>
      </w:r>
      <w:r w:rsidRPr="006008ED">
        <w:rPr>
          <w:rFonts w:ascii="Times New Roman" w:hAnsi="Times New Roman"/>
          <w:b/>
        </w:rPr>
        <w:t>na</w:t>
      </w:r>
      <w:r w:rsidRPr="006008ED">
        <w:rPr>
          <w:rFonts w:ascii="Times New Roman" w:eastAsia="Arial" w:hAnsi="Times New Roman"/>
          <w:b/>
        </w:rPr>
        <w:t xml:space="preserve"> </w:t>
      </w:r>
      <w:r w:rsidRPr="006008ED">
        <w:rPr>
          <w:rFonts w:ascii="Times New Roman" w:hAnsi="Times New Roman"/>
          <w:b/>
        </w:rPr>
        <w:t>skupnem</w:t>
      </w:r>
      <w:r w:rsidRPr="006008ED">
        <w:rPr>
          <w:rFonts w:ascii="Times New Roman" w:eastAsia="Arial" w:hAnsi="Times New Roman"/>
          <w:b/>
        </w:rPr>
        <w:t xml:space="preserve"> </w:t>
      </w:r>
      <w:r w:rsidRPr="006008ED">
        <w:rPr>
          <w:rFonts w:ascii="Times New Roman" w:hAnsi="Times New Roman"/>
          <w:b/>
        </w:rPr>
        <w:t>delovišču.</w:t>
      </w:r>
    </w:p>
    <w:p w:rsidR="006008ED" w:rsidRPr="006008ED" w:rsidRDefault="006008ED" w:rsidP="006008ED">
      <w:pPr>
        <w:tabs>
          <w:tab w:val="left" w:pos="7116"/>
        </w:tabs>
        <w:jc w:val="both"/>
        <w:rPr>
          <w:rFonts w:ascii="Times New Roman" w:hAnsi="Times New Roman"/>
          <w:b/>
        </w:rPr>
      </w:pPr>
    </w:p>
    <w:p w:rsidR="006008ED" w:rsidRPr="006008ED" w:rsidRDefault="006008ED" w:rsidP="006008ED">
      <w:pPr>
        <w:jc w:val="center"/>
        <w:rPr>
          <w:rFonts w:ascii="Times New Roman" w:hAnsi="Times New Roman"/>
          <w:b/>
          <w:bCs/>
        </w:rPr>
      </w:pPr>
      <w:r w:rsidRPr="006008ED">
        <w:rPr>
          <w:rFonts w:ascii="Times New Roman" w:hAnsi="Times New Roman"/>
          <w:b/>
          <w:bCs/>
        </w:rPr>
        <w:t>Obveznosti</w:t>
      </w:r>
      <w:r w:rsidRPr="006008ED">
        <w:rPr>
          <w:rFonts w:ascii="Times New Roman" w:eastAsia="Arial" w:hAnsi="Times New Roman"/>
          <w:b/>
          <w:bCs/>
        </w:rPr>
        <w:t xml:space="preserve"> </w:t>
      </w:r>
      <w:r w:rsidRPr="006008ED">
        <w:rPr>
          <w:rFonts w:ascii="Times New Roman" w:hAnsi="Times New Roman"/>
          <w:b/>
          <w:bCs/>
        </w:rPr>
        <w:t>naročnika</w:t>
      </w:r>
    </w:p>
    <w:p w:rsidR="006008ED" w:rsidRPr="006008ED" w:rsidRDefault="006008ED" w:rsidP="006008ED">
      <w:pPr>
        <w:jc w:val="center"/>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hAnsi="Times New Roman"/>
        </w:rPr>
      </w:pPr>
      <w:r w:rsidRPr="006008ED">
        <w:rPr>
          <w:rFonts w:ascii="Times New Roman" w:hAnsi="Times New Roman"/>
        </w:rPr>
        <w:t>Naročnik</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vse</w:t>
      </w:r>
      <w:r w:rsidRPr="006008ED">
        <w:rPr>
          <w:rFonts w:ascii="Times New Roman" w:eastAsia="Arial" w:hAnsi="Times New Roman"/>
        </w:rPr>
        <w:t xml:space="preserve"> </w:t>
      </w:r>
      <w:r w:rsidRPr="006008ED">
        <w:rPr>
          <w:rFonts w:ascii="Times New Roman" w:hAnsi="Times New Roman"/>
        </w:rPr>
        <w:t>zakonsko</w:t>
      </w:r>
      <w:r w:rsidRPr="006008ED">
        <w:rPr>
          <w:rFonts w:ascii="Times New Roman" w:eastAsia="Arial" w:hAnsi="Times New Roman"/>
        </w:rPr>
        <w:t xml:space="preserve"> </w:t>
      </w:r>
      <w:r w:rsidRPr="006008ED">
        <w:rPr>
          <w:rFonts w:ascii="Times New Roman" w:hAnsi="Times New Roman"/>
        </w:rPr>
        <w:t>predpisane</w:t>
      </w:r>
      <w:r w:rsidRPr="006008ED">
        <w:rPr>
          <w:rFonts w:ascii="Times New Roman" w:eastAsia="Arial" w:hAnsi="Times New Roman"/>
        </w:rPr>
        <w:t xml:space="preserve"> </w:t>
      </w:r>
      <w:r w:rsidRPr="006008ED">
        <w:rPr>
          <w:rFonts w:ascii="Times New Roman" w:hAnsi="Times New Roman"/>
        </w:rPr>
        <w:t>pogoje,</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bo</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prostorih</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območju</w:t>
      </w:r>
      <w:r w:rsidRPr="006008ED">
        <w:rPr>
          <w:rFonts w:ascii="Times New Roman" w:eastAsia="Arial" w:hAnsi="Times New Roman"/>
        </w:rPr>
        <w:t xml:space="preserve"> </w:t>
      </w:r>
      <w:r w:rsidRPr="006008ED">
        <w:rPr>
          <w:rFonts w:ascii="Times New Roman" w:hAnsi="Times New Roman"/>
        </w:rPr>
        <w:t>delovišča</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varno:</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so</w:t>
      </w:r>
      <w:r w:rsidRPr="006008ED">
        <w:rPr>
          <w:rFonts w:ascii="Times New Roman" w:eastAsia="Arial" w:hAnsi="Times New Roman"/>
        </w:rPr>
        <w:t xml:space="preserve"> </w:t>
      </w:r>
      <w:r w:rsidRPr="006008ED">
        <w:rPr>
          <w:rFonts w:ascii="Times New Roman" w:hAnsi="Times New Roman"/>
        </w:rPr>
        <w:t>prostori,</w:t>
      </w:r>
      <w:r w:rsidRPr="006008ED">
        <w:rPr>
          <w:rFonts w:ascii="Times New Roman" w:eastAsia="Arial" w:hAnsi="Times New Roman"/>
        </w:rPr>
        <w:t xml:space="preserve"> </w:t>
      </w:r>
      <w:r w:rsidRPr="006008ED">
        <w:rPr>
          <w:rFonts w:ascii="Times New Roman" w:hAnsi="Times New Roman"/>
        </w:rPr>
        <w:t>vhodi,</w:t>
      </w:r>
      <w:r w:rsidRPr="006008ED">
        <w:rPr>
          <w:rFonts w:ascii="Times New Roman" w:eastAsia="Arial" w:hAnsi="Times New Roman"/>
        </w:rPr>
        <w:t xml:space="preserve"> </w:t>
      </w:r>
      <w:r w:rsidRPr="006008ED">
        <w:rPr>
          <w:rFonts w:ascii="Times New Roman" w:hAnsi="Times New Roman"/>
        </w:rPr>
        <w:t>prehodi,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stopnišča</w:t>
      </w:r>
      <w:r w:rsidRPr="006008ED">
        <w:rPr>
          <w:rFonts w:ascii="Times New Roman" w:eastAsia="Arial" w:hAnsi="Times New Roman"/>
        </w:rPr>
        <w:t xml:space="preserve"> </w:t>
      </w:r>
      <w:r w:rsidRPr="006008ED">
        <w:rPr>
          <w:rFonts w:ascii="Times New Roman" w:hAnsi="Times New Roman"/>
        </w:rPr>
        <w:t>varni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ustrezno</w:t>
      </w:r>
      <w:r w:rsidRPr="006008ED">
        <w:rPr>
          <w:rFonts w:ascii="Times New Roman" w:eastAsia="Arial" w:hAnsi="Times New Roman"/>
        </w:rPr>
        <w:t xml:space="preserve"> </w:t>
      </w:r>
      <w:r w:rsidRPr="006008ED">
        <w:rPr>
          <w:rFonts w:ascii="Times New Roman" w:hAnsi="Times New Roman"/>
        </w:rPr>
        <w:t>označeni,</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varne</w:t>
      </w:r>
      <w:r w:rsidRPr="006008ED">
        <w:rPr>
          <w:rFonts w:ascii="Times New Roman" w:eastAsia="Arial" w:hAnsi="Times New Roman"/>
        </w:rPr>
        <w:t xml:space="preserve"> </w:t>
      </w:r>
      <w:r w:rsidRPr="006008ED">
        <w:rPr>
          <w:rFonts w:ascii="Times New Roman" w:hAnsi="Times New Roman"/>
        </w:rPr>
        <w:t>elektroinštalacije,</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morajo</w:t>
      </w:r>
      <w:r w:rsidRPr="006008ED">
        <w:rPr>
          <w:rFonts w:ascii="Times New Roman" w:eastAsia="Arial" w:hAnsi="Times New Roman"/>
        </w:rPr>
        <w:t xml:space="preserve"> </w:t>
      </w:r>
      <w:r w:rsidRPr="006008ED">
        <w:rPr>
          <w:rFonts w:ascii="Times New Roman" w:hAnsi="Times New Roman"/>
        </w:rPr>
        <w:t>biti</w:t>
      </w:r>
      <w:r w:rsidRPr="006008ED">
        <w:rPr>
          <w:rFonts w:ascii="Times New Roman" w:eastAsia="Arial" w:hAnsi="Times New Roman"/>
        </w:rPr>
        <w:t xml:space="preserve"> </w:t>
      </w:r>
      <w:r w:rsidRPr="006008ED">
        <w:rPr>
          <w:rFonts w:ascii="Times New Roman" w:hAnsi="Times New Roman"/>
        </w:rPr>
        <w:t>redno</w:t>
      </w:r>
      <w:r w:rsidRPr="006008ED">
        <w:rPr>
          <w:rFonts w:ascii="Times New Roman" w:eastAsia="Arial" w:hAnsi="Times New Roman"/>
        </w:rPr>
        <w:t xml:space="preserve"> </w:t>
      </w:r>
      <w:r w:rsidRPr="006008ED">
        <w:rPr>
          <w:rFonts w:ascii="Times New Roman" w:hAnsi="Times New Roman"/>
        </w:rPr>
        <w:t>vzdrževane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pregledovane</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strani</w:t>
      </w:r>
      <w:r w:rsidRPr="006008ED">
        <w:rPr>
          <w:rFonts w:ascii="Times New Roman" w:eastAsia="Arial" w:hAnsi="Times New Roman"/>
        </w:rPr>
        <w:t xml:space="preserve">  </w:t>
      </w:r>
      <w:r w:rsidRPr="006008ED">
        <w:rPr>
          <w:rFonts w:ascii="Times New Roman" w:hAnsi="Times New Roman"/>
        </w:rPr>
        <w:t>pooblaščene</w:t>
      </w:r>
      <w:r w:rsidRPr="006008ED">
        <w:rPr>
          <w:rFonts w:ascii="Times New Roman" w:eastAsia="Arial" w:hAnsi="Times New Roman"/>
        </w:rPr>
        <w:t xml:space="preserve"> </w:t>
      </w:r>
      <w:r w:rsidRPr="006008ED">
        <w:rPr>
          <w:rFonts w:ascii="Times New Roman" w:hAnsi="Times New Roman"/>
        </w:rPr>
        <w:t>osebe,</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ustrezna</w:t>
      </w:r>
      <w:r w:rsidRPr="006008ED">
        <w:rPr>
          <w:rFonts w:ascii="Times New Roman" w:eastAsia="Arial" w:hAnsi="Times New Roman"/>
        </w:rPr>
        <w:t xml:space="preserve"> </w:t>
      </w:r>
      <w:r w:rsidRPr="006008ED">
        <w:rPr>
          <w:rFonts w:ascii="Times New Roman" w:hAnsi="Times New Roman"/>
        </w:rPr>
        <w:t>navodila</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varstvo</w:t>
      </w:r>
      <w:r w:rsidRPr="006008ED">
        <w:rPr>
          <w:rFonts w:ascii="Times New Roman" w:eastAsia="Arial" w:hAnsi="Times New Roman"/>
        </w:rPr>
        <w:t xml:space="preserve"> </w:t>
      </w:r>
      <w:r w:rsidRPr="006008ED">
        <w:rPr>
          <w:rFonts w:ascii="Times New Roman" w:hAnsi="Times New Roman"/>
        </w:rPr>
        <w:t>pred</w:t>
      </w:r>
      <w:r w:rsidRPr="006008ED">
        <w:rPr>
          <w:rFonts w:ascii="Times New Roman" w:eastAsia="Arial" w:hAnsi="Times New Roman"/>
        </w:rPr>
        <w:t xml:space="preserve"> </w:t>
      </w:r>
      <w:r w:rsidRPr="006008ED">
        <w:rPr>
          <w:rFonts w:ascii="Times New Roman" w:hAnsi="Times New Roman"/>
        </w:rPr>
        <w:t>požarom</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ustrezno</w:t>
      </w:r>
      <w:r w:rsidRPr="006008ED">
        <w:rPr>
          <w:rFonts w:ascii="Times New Roman" w:eastAsia="Arial" w:hAnsi="Times New Roman"/>
        </w:rPr>
        <w:t xml:space="preserve"> </w:t>
      </w:r>
      <w:r w:rsidRPr="006008ED">
        <w:rPr>
          <w:rFonts w:ascii="Times New Roman" w:hAnsi="Times New Roman"/>
        </w:rPr>
        <w:t>opremo</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gašenje,</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delavcem</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glede</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obseg</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število</w:t>
      </w:r>
      <w:r w:rsidRPr="006008ED">
        <w:rPr>
          <w:rFonts w:ascii="Times New Roman" w:eastAsia="Arial" w:hAnsi="Times New Roman"/>
        </w:rPr>
        <w:t xml:space="preserve"> </w:t>
      </w:r>
      <w:r w:rsidRPr="006008ED">
        <w:rPr>
          <w:rFonts w:ascii="Times New Roman" w:hAnsi="Times New Roman"/>
        </w:rPr>
        <w:t>izvajalcev</w:t>
      </w:r>
      <w:r w:rsidRPr="006008ED">
        <w:rPr>
          <w:rFonts w:ascii="Times New Roman" w:eastAsia="Arial" w:hAnsi="Times New Roman"/>
        </w:rPr>
        <w:t xml:space="preserve"> </w:t>
      </w: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prostore</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hrambo</w:t>
      </w:r>
      <w:r w:rsidRPr="006008ED">
        <w:rPr>
          <w:rFonts w:ascii="Times New Roman" w:eastAsia="Arial" w:hAnsi="Times New Roman"/>
        </w:rPr>
        <w:t xml:space="preserve"> </w:t>
      </w:r>
      <w:r w:rsidRPr="006008ED">
        <w:rPr>
          <w:rFonts w:ascii="Times New Roman" w:hAnsi="Times New Roman"/>
        </w:rPr>
        <w:t>in vodenje</w:t>
      </w:r>
      <w:r w:rsidRPr="006008ED">
        <w:rPr>
          <w:rFonts w:ascii="Times New Roman" w:eastAsia="Arial" w:hAnsi="Times New Roman"/>
        </w:rPr>
        <w:t xml:space="preserve"> </w:t>
      </w:r>
      <w:r w:rsidRPr="006008ED">
        <w:rPr>
          <w:rFonts w:ascii="Times New Roman" w:hAnsi="Times New Roman"/>
        </w:rPr>
        <w:t>delovne</w:t>
      </w:r>
      <w:r w:rsidRPr="006008ED">
        <w:rPr>
          <w:rFonts w:ascii="Times New Roman" w:eastAsia="Arial" w:hAnsi="Times New Roman"/>
        </w:rPr>
        <w:t xml:space="preserve"> </w:t>
      </w:r>
      <w:r w:rsidRPr="006008ED">
        <w:rPr>
          <w:rFonts w:ascii="Times New Roman" w:hAnsi="Times New Roman"/>
        </w:rPr>
        <w:t>dokumentacije</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garderobne</w:t>
      </w:r>
      <w:r w:rsidRPr="006008ED">
        <w:rPr>
          <w:rFonts w:ascii="Times New Roman" w:eastAsia="Arial" w:hAnsi="Times New Roman"/>
        </w:rPr>
        <w:t xml:space="preserve"> </w:t>
      </w:r>
      <w:r w:rsidRPr="006008ED">
        <w:rPr>
          <w:rFonts w:ascii="Times New Roman" w:hAnsi="Times New Roman"/>
        </w:rPr>
        <w:t>prostore,</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določiti</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prostore,</w:t>
      </w:r>
      <w:r w:rsidRPr="006008ED">
        <w:rPr>
          <w:rFonts w:ascii="Times New Roman" w:eastAsia="Arial" w:hAnsi="Times New Roman"/>
        </w:rPr>
        <w:t xml:space="preserve"> </w:t>
      </w:r>
      <w:r w:rsidRPr="006008ED">
        <w:rPr>
          <w:rFonts w:ascii="Times New Roman" w:hAnsi="Times New Roman"/>
        </w:rPr>
        <w:t>kjer</w:t>
      </w:r>
      <w:r w:rsidRPr="006008ED">
        <w:rPr>
          <w:rFonts w:ascii="Times New Roman" w:eastAsia="Arial" w:hAnsi="Times New Roman"/>
        </w:rPr>
        <w:t xml:space="preserve"> </w:t>
      </w:r>
      <w:r w:rsidRPr="006008ED">
        <w:rPr>
          <w:rFonts w:ascii="Times New Roman" w:hAnsi="Times New Roman"/>
        </w:rPr>
        <w:t>bo</w:t>
      </w:r>
      <w:r w:rsidRPr="006008ED">
        <w:rPr>
          <w:rFonts w:ascii="Times New Roman" w:eastAsia="Arial" w:hAnsi="Times New Roman"/>
        </w:rPr>
        <w:t xml:space="preserve"> </w:t>
      </w:r>
      <w:r w:rsidRPr="006008ED">
        <w:rPr>
          <w:rFonts w:ascii="Times New Roman" w:hAnsi="Times New Roman"/>
        </w:rPr>
        <w:t>izvajalcu</w:t>
      </w:r>
      <w:r w:rsidRPr="006008ED">
        <w:rPr>
          <w:rFonts w:ascii="Times New Roman" w:eastAsia="Arial" w:hAnsi="Times New Roman"/>
        </w:rPr>
        <w:t xml:space="preserve"> </w:t>
      </w:r>
      <w:r w:rsidRPr="006008ED">
        <w:rPr>
          <w:rFonts w:ascii="Times New Roman" w:hAnsi="Times New Roman"/>
        </w:rPr>
        <w:t>omogočena</w:t>
      </w:r>
      <w:r w:rsidRPr="006008ED">
        <w:rPr>
          <w:rFonts w:ascii="Times New Roman" w:eastAsia="Arial" w:hAnsi="Times New Roman"/>
        </w:rPr>
        <w:t xml:space="preserve"> </w:t>
      </w:r>
      <w:r w:rsidRPr="006008ED">
        <w:rPr>
          <w:rFonts w:ascii="Times New Roman" w:hAnsi="Times New Roman"/>
        </w:rPr>
        <w:t>varna</w:t>
      </w:r>
      <w:r w:rsidRPr="006008ED">
        <w:rPr>
          <w:rFonts w:ascii="Times New Roman" w:eastAsia="Arial" w:hAnsi="Times New Roman"/>
        </w:rPr>
        <w:t xml:space="preserve"> </w:t>
      </w:r>
      <w:r w:rsidRPr="006008ED">
        <w:rPr>
          <w:rFonts w:ascii="Times New Roman" w:hAnsi="Times New Roman"/>
        </w:rPr>
        <w:t>hramba</w:t>
      </w:r>
      <w:r w:rsidRPr="006008ED">
        <w:rPr>
          <w:rFonts w:ascii="Times New Roman" w:eastAsia="Arial" w:hAnsi="Times New Roman"/>
        </w:rPr>
        <w:t xml:space="preserve"> </w:t>
      </w:r>
      <w:r w:rsidRPr="006008ED">
        <w:rPr>
          <w:rFonts w:ascii="Times New Roman" w:hAnsi="Times New Roman"/>
        </w:rPr>
        <w:t>delovne</w:t>
      </w:r>
      <w:r w:rsidRPr="006008ED">
        <w:rPr>
          <w:rFonts w:ascii="Times New Roman" w:eastAsia="Arial" w:hAnsi="Times New Roman"/>
        </w:rPr>
        <w:t xml:space="preserve"> </w:t>
      </w:r>
      <w:r w:rsidRPr="006008ED">
        <w:rPr>
          <w:rFonts w:ascii="Times New Roman" w:hAnsi="Times New Roman"/>
        </w:rPr>
        <w:t>opreme,</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poskrbeti</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ustrezna</w:t>
      </w:r>
      <w:r w:rsidRPr="006008ED">
        <w:rPr>
          <w:rFonts w:ascii="Times New Roman" w:eastAsia="Arial" w:hAnsi="Times New Roman"/>
        </w:rPr>
        <w:t xml:space="preserve"> </w:t>
      </w:r>
      <w:r w:rsidRPr="006008ED">
        <w:rPr>
          <w:rFonts w:ascii="Times New Roman" w:hAnsi="Times New Roman"/>
        </w:rPr>
        <w:t>odlagališča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posode</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odlaganje</w:t>
      </w:r>
      <w:r w:rsidRPr="006008ED">
        <w:rPr>
          <w:rFonts w:ascii="Times New Roman" w:eastAsia="Arial" w:hAnsi="Times New Roman"/>
        </w:rPr>
        <w:t xml:space="preserve"> </w:t>
      </w:r>
      <w:r w:rsidRPr="006008ED">
        <w:rPr>
          <w:rFonts w:ascii="Times New Roman" w:hAnsi="Times New Roman"/>
        </w:rPr>
        <w:t>zbranih</w:t>
      </w:r>
      <w:r w:rsidRPr="006008ED">
        <w:rPr>
          <w:rFonts w:ascii="Times New Roman" w:eastAsia="Arial" w:hAnsi="Times New Roman"/>
        </w:rPr>
        <w:t xml:space="preserve"> </w:t>
      </w:r>
      <w:r w:rsidRPr="006008ED">
        <w:rPr>
          <w:rFonts w:ascii="Times New Roman" w:hAnsi="Times New Roman"/>
        </w:rPr>
        <w:t>odpadkov,</w:t>
      </w:r>
      <w:r w:rsidRPr="006008ED">
        <w:rPr>
          <w:rFonts w:ascii="Times New Roman" w:eastAsia="Arial" w:hAnsi="Times New Roman"/>
        </w:rPr>
        <w:t xml:space="preserve"> </w:t>
      </w:r>
      <w:r w:rsidRPr="006008ED">
        <w:rPr>
          <w:rFonts w:ascii="Times New Roman" w:hAnsi="Times New Roman"/>
        </w:rPr>
        <w:t>vključno</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odlagališči</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posebne</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nevarne</w:t>
      </w:r>
      <w:r w:rsidRPr="006008ED">
        <w:rPr>
          <w:rFonts w:ascii="Times New Roman" w:eastAsia="Arial" w:hAnsi="Times New Roman"/>
        </w:rPr>
        <w:t xml:space="preserve"> </w:t>
      </w:r>
      <w:r w:rsidRPr="006008ED">
        <w:rPr>
          <w:rFonts w:ascii="Times New Roman" w:hAnsi="Times New Roman"/>
        </w:rPr>
        <w:t>odpadke,</w:t>
      </w:r>
    </w:p>
    <w:p w:rsidR="006008ED" w:rsidRPr="006008ED" w:rsidRDefault="006008ED" w:rsidP="00E63EA5">
      <w:pPr>
        <w:numPr>
          <w:ilvl w:val="0"/>
          <w:numId w:val="28"/>
        </w:numPr>
        <w:tabs>
          <w:tab w:val="num" w:pos="0"/>
        </w:tabs>
        <w:suppressAutoHyphens/>
        <w:jc w:val="both"/>
        <w:rPr>
          <w:rFonts w:ascii="Times New Roman" w:eastAsia="Arial" w:hAnsi="Times New Roman"/>
        </w:rPr>
      </w:pPr>
      <w:r w:rsidRPr="006008ED">
        <w:rPr>
          <w:rFonts w:ascii="Times New Roman" w:hAnsi="Times New Roman"/>
        </w:rPr>
        <w:t>delavcem</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omogočiti</w:t>
      </w:r>
      <w:r w:rsidRPr="006008ED">
        <w:rPr>
          <w:rFonts w:ascii="Times New Roman" w:eastAsia="Arial" w:hAnsi="Times New Roman"/>
        </w:rPr>
        <w:t xml:space="preserve"> </w:t>
      </w:r>
      <w:r w:rsidRPr="006008ED">
        <w:rPr>
          <w:rFonts w:ascii="Times New Roman" w:hAnsi="Times New Roman"/>
        </w:rPr>
        <w:t>uporabo</w:t>
      </w:r>
      <w:r w:rsidRPr="006008ED">
        <w:rPr>
          <w:rFonts w:ascii="Times New Roman" w:eastAsia="Arial" w:hAnsi="Times New Roman"/>
        </w:rPr>
        <w:t xml:space="preserve"> </w:t>
      </w:r>
      <w:r w:rsidRPr="006008ED">
        <w:rPr>
          <w:rFonts w:ascii="Times New Roman" w:hAnsi="Times New Roman"/>
        </w:rPr>
        <w:t>opreme</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prvo</w:t>
      </w:r>
      <w:r w:rsidRPr="006008ED">
        <w:rPr>
          <w:rFonts w:ascii="Times New Roman" w:eastAsia="Arial" w:hAnsi="Times New Roman"/>
        </w:rPr>
        <w:t xml:space="preserve"> </w:t>
      </w:r>
      <w:r w:rsidRPr="006008ED">
        <w:rPr>
          <w:rFonts w:ascii="Times New Roman" w:hAnsi="Times New Roman"/>
        </w:rPr>
        <w:t>pomoč,</w:t>
      </w:r>
      <w:r w:rsidRPr="006008ED">
        <w:rPr>
          <w:rFonts w:ascii="Times New Roman" w:eastAsia="Arial" w:hAnsi="Times New Roman"/>
        </w:rPr>
        <w:t xml:space="preserve"> </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delavce</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dolžan</w:t>
      </w:r>
      <w:r w:rsidRPr="006008ED">
        <w:rPr>
          <w:rFonts w:ascii="Times New Roman" w:eastAsia="Arial" w:hAnsi="Times New Roman"/>
        </w:rPr>
        <w:t xml:space="preserve"> </w:t>
      </w:r>
      <w:r w:rsidRPr="006008ED">
        <w:rPr>
          <w:rFonts w:ascii="Times New Roman" w:hAnsi="Times New Roman"/>
        </w:rPr>
        <w:t>poučiti</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morebitnih</w:t>
      </w:r>
      <w:r w:rsidRPr="006008ED">
        <w:rPr>
          <w:rFonts w:ascii="Times New Roman" w:eastAsia="Arial" w:hAnsi="Times New Roman"/>
        </w:rPr>
        <w:t xml:space="preserve"> </w:t>
      </w:r>
      <w:r w:rsidRPr="006008ED">
        <w:rPr>
          <w:rFonts w:ascii="Times New Roman" w:hAnsi="Times New Roman"/>
        </w:rPr>
        <w:t>posebnih</w:t>
      </w:r>
      <w:r w:rsidRPr="006008ED">
        <w:rPr>
          <w:rFonts w:ascii="Times New Roman" w:eastAsia="Arial" w:hAnsi="Times New Roman"/>
        </w:rPr>
        <w:t xml:space="preserve"> </w:t>
      </w:r>
      <w:r w:rsidRPr="006008ED">
        <w:rPr>
          <w:rFonts w:ascii="Times New Roman" w:hAnsi="Times New Roman"/>
        </w:rPr>
        <w:t>nevarnostih</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prostorih,</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bi</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ogrozili</w:t>
      </w:r>
      <w:r w:rsidRPr="006008ED">
        <w:rPr>
          <w:rFonts w:ascii="Times New Roman" w:eastAsia="Arial" w:hAnsi="Times New Roman"/>
        </w:rPr>
        <w:t xml:space="preserve"> </w:t>
      </w:r>
      <w:r w:rsidRPr="006008ED">
        <w:rPr>
          <w:rFonts w:ascii="Times New Roman" w:hAnsi="Times New Roman"/>
        </w:rPr>
        <w:t>varnost</w:t>
      </w:r>
      <w:r w:rsidRPr="006008ED">
        <w:rPr>
          <w:rFonts w:ascii="Times New Roman" w:eastAsia="Arial" w:hAnsi="Times New Roman"/>
        </w:rPr>
        <w:t xml:space="preserve"> </w:t>
      </w:r>
      <w:r w:rsidRPr="006008ED">
        <w:rPr>
          <w:rFonts w:ascii="Times New Roman" w:hAnsi="Times New Roman"/>
        </w:rPr>
        <w:t>delavca</w:t>
      </w:r>
      <w:r w:rsidRPr="006008ED">
        <w:rPr>
          <w:rFonts w:ascii="Times New Roman" w:eastAsia="Arial" w:hAnsi="Times New Roman"/>
        </w:rPr>
        <w:t xml:space="preserve"> </w:t>
      </w:r>
      <w:r w:rsidRPr="006008ED">
        <w:rPr>
          <w:rFonts w:ascii="Times New Roman" w:hAnsi="Times New Roman"/>
        </w:rPr>
        <w:t>(skladišče</w:t>
      </w:r>
      <w:r w:rsidRPr="006008ED">
        <w:rPr>
          <w:rFonts w:ascii="Times New Roman" w:eastAsia="Arial" w:hAnsi="Times New Roman"/>
        </w:rPr>
        <w:t xml:space="preserve"> </w:t>
      </w:r>
      <w:r w:rsidRPr="006008ED">
        <w:rPr>
          <w:rFonts w:ascii="Times New Roman" w:hAnsi="Times New Roman"/>
        </w:rPr>
        <w:t>nevarnih</w:t>
      </w:r>
      <w:r w:rsidRPr="006008ED">
        <w:rPr>
          <w:rFonts w:ascii="Times New Roman" w:eastAsia="Arial" w:hAnsi="Times New Roman"/>
        </w:rPr>
        <w:t xml:space="preserve"> </w:t>
      </w:r>
      <w:r w:rsidRPr="006008ED">
        <w:rPr>
          <w:rFonts w:ascii="Times New Roman" w:hAnsi="Times New Roman"/>
        </w:rPr>
        <w:t>snovi,</w:t>
      </w:r>
      <w:r w:rsidRPr="006008ED">
        <w:rPr>
          <w:rFonts w:ascii="Times New Roman" w:eastAsia="Arial" w:hAnsi="Times New Roman"/>
        </w:rPr>
        <w:t xml:space="preserve"> </w:t>
      </w:r>
      <w:r w:rsidRPr="006008ED">
        <w:rPr>
          <w:rFonts w:ascii="Times New Roman" w:hAnsi="Times New Roman"/>
        </w:rPr>
        <w:t>laboratorijski</w:t>
      </w:r>
      <w:r w:rsidRPr="006008ED">
        <w:rPr>
          <w:rFonts w:ascii="Times New Roman" w:eastAsia="Arial" w:hAnsi="Times New Roman"/>
        </w:rPr>
        <w:t xml:space="preserve"> </w:t>
      </w:r>
      <w:r w:rsidRPr="006008ED">
        <w:rPr>
          <w:rFonts w:ascii="Times New Roman" w:hAnsi="Times New Roman"/>
        </w:rPr>
        <w:t>prostori,</w:t>
      </w:r>
      <w:r w:rsidRPr="006008ED">
        <w:rPr>
          <w:rFonts w:ascii="Times New Roman" w:eastAsia="Arial" w:hAnsi="Times New Roman"/>
        </w:rPr>
        <w:t xml:space="preserve"> </w:t>
      </w:r>
      <w:r w:rsidRPr="006008ED">
        <w:rPr>
          <w:rFonts w:ascii="Times New Roman" w:hAnsi="Times New Roman"/>
        </w:rPr>
        <w:t>prostori</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posebno</w:t>
      </w:r>
      <w:r w:rsidRPr="006008ED">
        <w:rPr>
          <w:rFonts w:ascii="Times New Roman" w:eastAsia="Arial" w:hAnsi="Times New Roman"/>
        </w:rPr>
        <w:t xml:space="preserve"> </w:t>
      </w:r>
      <w:r w:rsidRPr="006008ED">
        <w:rPr>
          <w:rFonts w:ascii="Times New Roman" w:hAnsi="Times New Roman"/>
        </w:rPr>
        <w:t>opremo,</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opremo</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stroji</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katerimi</w:t>
      </w:r>
      <w:r w:rsidRPr="006008ED">
        <w:rPr>
          <w:rFonts w:ascii="Times New Roman" w:eastAsia="Arial" w:hAnsi="Times New Roman"/>
        </w:rPr>
        <w:t xml:space="preserve"> </w:t>
      </w:r>
      <w:r w:rsidRPr="006008ED">
        <w:rPr>
          <w:rFonts w:ascii="Times New Roman" w:hAnsi="Times New Roman"/>
        </w:rPr>
        <w:t>delavec</w:t>
      </w:r>
      <w:r w:rsidRPr="006008ED">
        <w:rPr>
          <w:rFonts w:ascii="Times New Roman" w:eastAsia="Arial" w:hAnsi="Times New Roman"/>
        </w:rPr>
        <w:t xml:space="preserve"> </w:t>
      </w:r>
      <w:r w:rsidRPr="006008ED">
        <w:rPr>
          <w:rFonts w:ascii="Times New Roman" w:hAnsi="Times New Roman"/>
        </w:rPr>
        <w:t>opravlja</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jih</w:t>
      </w:r>
      <w:r w:rsidRPr="006008ED">
        <w:rPr>
          <w:rFonts w:ascii="Times New Roman" w:eastAsia="Arial" w:hAnsi="Times New Roman"/>
        </w:rPr>
        <w:t xml:space="preserve"> </w:t>
      </w:r>
      <w:r w:rsidRPr="006008ED">
        <w:rPr>
          <w:rFonts w:ascii="Times New Roman" w:hAnsi="Times New Roman"/>
        </w:rPr>
        <w:t>čisti,</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se</w:t>
      </w:r>
      <w:r w:rsidRPr="006008ED">
        <w:rPr>
          <w:rFonts w:ascii="Times New Roman" w:eastAsia="Arial" w:hAnsi="Times New Roman"/>
        </w:rPr>
        <w:t xml:space="preserve"> </w:t>
      </w:r>
      <w:r w:rsidRPr="006008ED">
        <w:rPr>
          <w:rFonts w:ascii="Times New Roman" w:hAnsi="Times New Roman"/>
        </w:rPr>
        <w:t>lahko</w:t>
      </w:r>
      <w:r w:rsidRPr="006008ED">
        <w:rPr>
          <w:rFonts w:ascii="Times New Roman" w:eastAsia="Arial" w:hAnsi="Times New Roman"/>
        </w:rPr>
        <w:t xml:space="preserve"> </w:t>
      </w:r>
      <w:r w:rsidRPr="006008ED">
        <w:rPr>
          <w:rFonts w:ascii="Times New Roman" w:hAnsi="Times New Roman"/>
        </w:rPr>
        <w:t>poškoduje</w:t>
      </w:r>
      <w:r w:rsidRPr="006008ED">
        <w:rPr>
          <w:rFonts w:ascii="Times New Roman" w:eastAsia="Arial" w:hAnsi="Times New Roman"/>
        </w:rPr>
        <w:t xml:space="preserve"> </w:t>
      </w:r>
      <w:r w:rsidRPr="006008ED">
        <w:rPr>
          <w:rFonts w:ascii="Times New Roman" w:hAnsi="Times New Roman"/>
        </w:rPr>
        <w:t>i.p.d.).</w:t>
      </w:r>
    </w:p>
    <w:p w:rsidR="006008ED" w:rsidRPr="006008ED" w:rsidRDefault="006008ED" w:rsidP="00E63EA5">
      <w:pPr>
        <w:numPr>
          <w:ilvl w:val="0"/>
          <w:numId w:val="28"/>
        </w:numPr>
        <w:tabs>
          <w:tab w:val="num" w:pos="0"/>
        </w:tabs>
        <w:suppressAutoHyphens/>
        <w:jc w:val="both"/>
        <w:rPr>
          <w:rFonts w:ascii="Times New Roman" w:hAnsi="Times New Roman"/>
        </w:rPr>
      </w:pPr>
      <w:r w:rsidRPr="006008ED">
        <w:rPr>
          <w:rFonts w:ascii="Times New Roman" w:hAnsi="Times New Roman"/>
        </w:rPr>
        <w:t>zagotoviti,</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njegovi</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svojo</w:t>
      </w:r>
      <w:r w:rsidRPr="006008ED">
        <w:rPr>
          <w:rFonts w:ascii="Times New Roman" w:eastAsia="Arial" w:hAnsi="Times New Roman"/>
        </w:rPr>
        <w:t xml:space="preserve"> </w:t>
      </w:r>
      <w:r w:rsidRPr="006008ED">
        <w:rPr>
          <w:rFonts w:ascii="Times New Roman" w:hAnsi="Times New Roman"/>
        </w:rPr>
        <w:t>dejavnostjo</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ogrožajo</w:t>
      </w:r>
      <w:r w:rsidRPr="006008ED">
        <w:rPr>
          <w:rFonts w:ascii="Times New Roman" w:eastAsia="Arial" w:hAnsi="Times New Roman"/>
        </w:rPr>
        <w:t xml:space="preserve"> </w:t>
      </w:r>
      <w:r w:rsidRPr="006008ED">
        <w:rPr>
          <w:rFonts w:ascii="Times New Roman" w:hAnsi="Times New Roman"/>
        </w:rPr>
        <w:t>življenja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zdravja</w:t>
      </w:r>
      <w:r w:rsidRPr="006008ED">
        <w:rPr>
          <w:rFonts w:ascii="Times New Roman" w:eastAsia="Arial" w:hAnsi="Times New Roman"/>
        </w:rPr>
        <w:t xml:space="preserve"> </w:t>
      </w:r>
      <w:r w:rsidRPr="006008ED">
        <w:rPr>
          <w:rFonts w:ascii="Times New Roman" w:hAnsi="Times New Roman"/>
        </w:rPr>
        <w:t>delavcev</w:t>
      </w:r>
      <w:r w:rsidRPr="006008ED">
        <w:rPr>
          <w:rFonts w:ascii="Times New Roman" w:eastAsia="Arial" w:hAnsi="Times New Roman"/>
        </w:rPr>
        <w:t xml:space="preserve"> </w:t>
      </w:r>
      <w:r w:rsidRPr="006008ED">
        <w:rPr>
          <w:rFonts w:ascii="Times New Roman" w:hAnsi="Times New Roman"/>
        </w:rPr>
        <w:t>izvajalca.</w:t>
      </w:r>
    </w:p>
    <w:p w:rsidR="006008ED" w:rsidRPr="006008ED" w:rsidRDefault="006008ED" w:rsidP="006008ED">
      <w:pPr>
        <w:jc w:val="center"/>
        <w:rPr>
          <w:rFonts w:ascii="Times New Roman" w:hAnsi="Times New Roman"/>
          <w:b/>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eastAsia="Arial" w:hAnsi="Times New Roman"/>
          <w:b/>
        </w:rPr>
      </w:pPr>
      <w:r w:rsidRPr="006008ED">
        <w:rPr>
          <w:rFonts w:ascii="Times New Roman" w:hAnsi="Times New Roman"/>
          <w:b/>
        </w:rPr>
        <w:t>Naročnik</w:t>
      </w:r>
      <w:r w:rsidRPr="006008ED">
        <w:rPr>
          <w:rFonts w:ascii="Times New Roman" w:eastAsia="Arial" w:hAnsi="Times New Roman"/>
          <w:b/>
        </w:rPr>
        <w:t xml:space="preserve"> </w:t>
      </w:r>
      <w:r w:rsidRPr="006008ED">
        <w:rPr>
          <w:rFonts w:ascii="Times New Roman" w:hAnsi="Times New Roman"/>
          <w:b/>
        </w:rPr>
        <w:t>mora</w:t>
      </w:r>
      <w:r w:rsidRPr="006008ED">
        <w:rPr>
          <w:rFonts w:ascii="Times New Roman" w:eastAsia="Arial" w:hAnsi="Times New Roman"/>
          <w:b/>
        </w:rPr>
        <w:t xml:space="preserve"> </w:t>
      </w:r>
      <w:r w:rsidRPr="006008ED">
        <w:rPr>
          <w:rFonts w:ascii="Times New Roman" w:hAnsi="Times New Roman"/>
          <w:b/>
        </w:rPr>
        <w:t>omogočiti</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določiti</w:t>
      </w:r>
      <w:r w:rsidRPr="006008ED">
        <w:rPr>
          <w:rFonts w:ascii="Times New Roman" w:eastAsia="Arial" w:hAnsi="Times New Roman"/>
          <w:b/>
        </w:rPr>
        <w:t xml:space="preserve"> </w:t>
      </w:r>
      <w:r w:rsidRPr="006008ED">
        <w:rPr>
          <w:rFonts w:ascii="Times New Roman" w:hAnsi="Times New Roman"/>
          <w:b/>
        </w:rPr>
        <w:t>mesta</w:t>
      </w:r>
      <w:r w:rsidRPr="006008ED">
        <w:rPr>
          <w:rFonts w:ascii="Times New Roman" w:eastAsia="Arial" w:hAnsi="Times New Roman"/>
          <w:b/>
        </w:rPr>
        <w:t xml:space="preserve"> </w:t>
      </w:r>
      <w:r w:rsidRPr="006008ED">
        <w:rPr>
          <w:rFonts w:ascii="Times New Roman" w:hAnsi="Times New Roman"/>
          <w:b/>
        </w:rPr>
        <w:t>za</w:t>
      </w:r>
      <w:r w:rsidRPr="006008ED">
        <w:rPr>
          <w:rFonts w:ascii="Times New Roman" w:eastAsia="Arial" w:hAnsi="Times New Roman"/>
          <w:b/>
        </w:rPr>
        <w:t xml:space="preserve"> </w:t>
      </w:r>
      <w:r w:rsidRPr="006008ED">
        <w:rPr>
          <w:rFonts w:ascii="Times New Roman" w:hAnsi="Times New Roman"/>
          <w:b/>
        </w:rPr>
        <w:t>dostop</w:t>
      </w:r>
      <w:r w:rsidRPr="006008ED">
        <w:rPr>
          <w:rFonts w:ascii="Times New Roman" w:eastAsia="Arial" w:hAnsi="Times New Roman"/>
          <w:b/>
        </w:rPr>
        <w:t xml:space="preserve"> </w:t>
      </w:r>
      <w:r w:rsidRPr="006008ED">
        <w:rPr>
          <w:rFonts w:ascii="Times New Roman" w:hAnsi="Times New Roman"/>
          <w:b/>
        </w:rPr>
        <w:t>do</w:t>
      </w:r>
      <w:r w:rsidRPr="006008ED">
        <w:rPr>
          <w:rFonts w:ascii="Times New Roman" w:eastAsia="Arial" w:hAnsi="Times New Roman"/>
          <w:b/>
        </w:rPr>
        <w:t xml:space="preserve"> </w:t>
      </w:r>
      <w:r w:rsidRPr="006008ED">
        <w:rPr>
          <w:rFonts w:ascii="Times New Roman" w:hAnsi="Times New Roman"/>
          <w:b/>
        </w:rPr>
        <w:t>električnih</w:t>
      </w:r>
      <w:r w:rsidRPr="006008ED">
        <w:rPr>
          <w:rFonts w:ascii="Times New Roman" w:eastAsia="Arial" w:hAnsi="Times New Roman"/>
          <w:b/>
        </w:rPr>
        <w:t xml:space="preserve"> </w:t>
      </w:r>
      <w:r w:rsidRPr="006008ED">
        <w:rPr>
          <w:rFonts w:ascii="Times New Roman" w:hAnsi="Times New Roman"/>
          <w:b/>
        </w:rPr>
        <w:t>priključkov</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virov</w:t>
      </w:r>
      <w:r w:rsidRPr="006008ED">
        <w:rPr>
          <w:rFonts w:ascii="Times New Roman" w:eastAsia="Arial" w:hAnsi="Times New Roman"/>
          <w:b/>
        </w:rPr>
        <w:t xml:space="preserve"> </w:t>
      </w:r>
      <w:r w:rsidRPr="006008ED">
        <w:rPr>
          <w:rFonts w:ascii="Times New Roman" w:hAnsi="Times New Roman"/>
          <w:b/>
        </w:rPr>
        <w:t>vode,</w:t>
      </w:r>
      <w:r w:rsidRPr="006008ED">
        <w:rPr>
          <w:rFonts w:ascii="Times New Roman" w:eastAsia="Arial" w:hAnsi="Times New Roman"/>
          <w:b/>
        </w:rPr>
        <w:t xml:space="preserve"> </w:t>
      </w:r>
      <w:r w:rsidRPr="006008ED">
        <w:rPr>
          <w:rFonts w:ascii="Times New Roman" w:hAnsi="Times New Roman"/>
          <w:b/>
        </w:rPr>
        <w:t>ki</w:t>
      </w:r>
      <w:r w:rsidRPr="006008ED">
        <w:rPr>
          <w:rFonts w:ascii="Times New Roman" w:eastAsia="Arial" w:hAnsi="Times New Roman"/>
          <w:b/>
        </w:rPr>
        <w:t xml:space="preserve"> </w:t>
      </w:r>
      <w:r w:rsidRPr="006008ED">
        <w:rPr>
          <w:rFonts w:ascii="Times New Roman" w:hAnsi="Times New Roman"/>
          <w:b/>
        </w:rPr>
        <w:t>jih</w:t>
      </w:r>
      <w:r w:rsidRPr="006008ED">
        <w:rPr>
          <w:rFonts w:ascii="Times New Roman" w:eastAsia="Arial" w:hAnsi="Times New Roman"/>
          <w:b/>
        </w:rPr>
        <w:t xml:space="preserve"> </w:t>
      </w:r>
      <w:r w:rsidRPr="006008ED">
        <w:rPr>
          <w:rFonts w:ascii="Times New Roman" w:hAnsi="Times New Roman"/>
          <w:b/>
        </w:rPr>
        <w:t>delavci</w:t>
      </w:r>
      <w:r w:rsidRPr="006008ED">
        <w:rPr>
          <w:rFonts w:ascii="Times New Roman" w:eastAsia="Arial" w:hAnsi="Times New Roman"/>
          <w:b/>
        </w:rPr>
        <w:t xml:space="preserve"> </w:t>
      </w:r>
      <w:r w:rsidRPr="006008ED">
        <w:rPr>
          <w:rFonts w:ascii="Times New Roman" w:hAnsi="Times New Roman"/>
          <w:b/>
        </w:rPr>
        <w:t>izvajalca</w:t>
      </w:r>
      <w:r w:rsidRPr="006008ED">
        <w:rPr>
          <w:rFonts w:ascii="Times New Roman" w:eastAsia="Arial" w:hAnsi="Times New Roman"/>
          <w:b/>
        </w:rPr>
        <w:t xml:space="preserve"> </w:t>
      </w:r>
      <w:r w:rsidRPr="006008ED">
        <w:rPr>
          <w:rFonts w:ascii="Times New Roman" w:hAnsi="Times New Roman"/>
          <w:b/>
        </w:rPr>
        <w:t>potrebujejo</w:t>
      </w:r>
      <w:r w:rsidRPr="006008ED">
        <w:rPr>
          <w:rFonts w:ascii="Times New Roman" w:eastAsia="Arial" w:hAnsi="Times New Roman"/>
          <w:b/>
        </w:rPr>
        <w:t xml:space="preserve"> </w:t>
      </w:r>
      <w:r w:rsidRPr="006008ED">
        <w:rPr>
          <w:rFonts w:ascii="Times New Roman" w:hAnsi="Times New Roman"/>
          <w:b/>
        </w:rPr>
        <w:t>in</w:t>
      </w:r>
      <w:r w:rsidRPr="006008ED">
        <w:rPr>
          <w:rFonts w:ascii="Times New Roman" w:eastAsia="Arial" w:hAnsi="Times New Roman"/>
          <w:b/>
        </w:rPr>
        <w:t xml:space="preserve"> </w:t>
      </w:r>
      <w:r w:rsidRPr="006008ED">
        <w:rPr>
          <w:rFonts w:ascii="Times New Roman" w:hAnsi="Times New Roman"/>
          <w:b/>
        </w:rPr>
        <w:t>zagotoviti,</w:t>
      </w:r>
      <w:r w:rsidRPr="006008ED">
        <w:rPr>
          <w:rFonts w:ascii="Times New Roman" w:eastAsia="Arial" w:hAnsi="Times New Roman"/>
          <w:b/>
        </w:rPr>
        <w:t xml:space="preserve"> </w:t>
      </w:r>
      <w:r w:rsidRPr="006008ED">
        <w:rPr>
          <w:rFonts w:ascii="Times New Roman" w:hAnsi="Times New Roman"/>
          <w:b/>
        </w:rPr>
        <w:t>da</w:t>
      </w:r>
      <w:r w:rsidRPr="006008ED">
        <w:rPr>
          <w:rFonts w:ascii="Times New Roman" w:eastAsia="Arial" w:hAnsi="Times New Roman"/>
          <w:b/>
        </w:rPr>
        <w:t xml:space="preserve"> </w:t>
      </w:r>
      <w:r w:rsidRPr="006008ED">
        <w:rPr>
          <w:rFonts w:ascii="Times New Roman" w:hAnsi="Times New Roman"/>
          <w:b/>
        </w:rPr>
        <w:t>so</w:t>
      </w:r>
      <w:r w:rsidRPr="006008ED">
        <w:rPr>
          <w:rFonts w:ascii="Times New Roman" w:eastAsia="Arial" w:hAnsi="Times New Roman"/>
          <w:b/>
        </w:rPr>
        <w:t xml:space="preserve"> </w:t>
      </w:r>
      <w:r w:rsidRPr="006008ED">
        <w:rPr>
          <w:rFonts w:ascii="Times New Roman" w:hAnsi="Times New Roman"/>
          <w:b/>
        </w:rPr>
        <w:t>le-ti</w:t>
      </w:r>
      <w:r w:rsidRPr="006008ED">
        <w:rPr>
          <w:rFonts w:ascii="Times New Roman" w:eastAsia="Arial" w:hAnsi="Times New Roman"/>
          <w:b/>
        </w:rPr>
        <w:t xml:space="preserve"> </w:t>
      </w:r>
      <w:r w:rsidRPr="006008ED">
        <w:rPr>
          <w:rFonts w:ascii="Times New Roman" w:hAnsi="Times New Roman"/>
          <w:b/>
        </w:rPr>
        <w:t>varni</w:t>
      </w:r>
      <w:r w:rsidRPr="006008ED">
        <w:rPr>
          <w:rFonts w:ascii="Times New Roman" w:eastAsia="Arial" w:hAnsi="Times New Roman"/>
          <w:b/>
        </w:rPr>
        <w:t xml:space="preserve"> </w:t>
      </w:r>
      <w:r w:rsidRPr="006008ED">
        <w:rPr>
          <w:rFonts w:ascii="Times New Roman" w:hAnsi="Times New Roman"/>
          <w:b/>
        </w:rPr>
        <w:t>ter</w:t>
      </w:r>
      <w:r w:rsidRPr="006008ED">
        <w:rPr>
          <w:rFonts w:ascii="Times New Roman" w:eastAsia="Arial" w:hAnsi="Times New Roman"/>
          <w:b/>
        </w:rPr>
        <w:t xml:space="preserve"> </w:t>
      </w:r>
      <w:r w:rsidRPr="006008ED">
        <w:rPr>
          <w:rFonts w:ascii="Times New Roman" w:hAnsi="Times New Roman"/>
          <w:b/>
        </w:rPr>
        <w:t>jih</w:t>
      </w:r>
      <w:r w:rsidRPr="006008ED">
        <w:rPr>
          <w:rFonts w:ascii="Times New Roman" w:eastAsia="Arial" w:hAnsi="Times New Roman"/>
          <w:b/>
        </w:rPr>
        <w:t xml:space="preserve"> </w:t>
      </w:r>
      <w:r w:rsidRPr="006008ED">
        <w:rPr>
          <w:rFonts w:ascii="Times New Roman" w:hAnsi="Times New Roman"/>
          <w:b/>
        </w:rPr>
        <w:t>seznaniti,</w:t>
      </w:r>
      <w:r w:rsidRPr="006008ED">
        <w:rPr>
          <w:rFonts w:ascii="Times New Roman" w:eastAsia="Arial" w:hAnsi="Times New Roman"/>
          <w:b/>
        </w:rPr>
        <w:t xml:space="preserve"> </w:t>
      </w:r>
      <w:r w:rsidRPr="006008ED">
        <w:rPr>
          <w:rFonts w:ascii="Times New Roman" w:hAnsi="Times New Roman"/>
          <w:b/>
        </w:rPr>
        <w:t>kje</w:t>
      </w:r>
      <w:r w:rsidRPr="006008ED">
        <w:rPr>
          <w:rFonts w:ascii="Times New Roman" w:eastAsia="Arial" w:hAnsi="Times New Roman"/>
          <w:b/>
        </w:rPr>
        <w:t xml:space="preserve"> </w:t>
      </w:r>
      <w:r w:rsidRPr="006008ED">
        <w:rPr>
          <w:rFonts w:ascii="Times New Roman" w:hAnsi="Times New Roman"/>
          <w:b/>
        </w:rPr>
        <w:t>je</w:t>
      </w:r>
      <w:r w:rsidRPr="006008ED">
        <w:rPr>
          <w:rFonts w:ascii="Times New Roman" w:eastAsia="Arial" w:hAnsi="Times New Roman"/>
          <w:b/>
        </w:rPr>
        <w:t xml:space="preserve"> </w:t>
      </w:r>
      <w:r w:rsidRPr="006008ED">
        <w:rPr>
          <w:rFonts w:ascii="Times New Roman" w:hAnsi="Times New Roman"/>
          <w:b/>
        </w:rPr>
        <w:t>v</w:t>
      </w:r>
      <w:r w:rsidRPr="006008ED">
        <w:rPr>
          <w:rFonts w:ascii="Times New Roman" w:eastAsia="Arial" w:hAnsi="Times New Roman"/>
          <w:b/>
        </w:rPr>
        <w:t xml:space="preserve"> </w:t>
      </w:r>
      <w:r w:rsidRPr="006008ED">
        <w:rPr>
          <w:rFonts w:ascii="Times New Roman" w:hAnsi="Times New Roman"/>
          <w:b/>
        </w:rPr>
        <w:t>primeru</w:t>
      </w:r>
      <w:r w:rsidRPr="006008ED">
        <w:rPr>
          <w:rFonts w:ascii="Times New Roman" w:eastAsia="Arial" w:hAnsi="Times New Roman"/>
          <w:b/>
        </w:rPr>
        <w:t xml:space="preserve"> </w:t>
      </w:r>
      <w:r w:rsidRPr="006008ED">
        <w:rPr>
          <w:rFonts w:ascii="Times New Roman" w:hAnsi="Times New Roman"/>
          <w:b/>
        </w:rPr>
        <w:t>nezgode</w:t>
      </w:r>
      <w:r w:rsidRPr="006008ED">
        <w:rPr>
          <w:rFonts w:ascii="Times New Roman" w:eastAsia="Arial" w:hAnsi="Times New Roman"/>
          <w:b/>
        </w:rPr>
        <w:t xml:space="preserve"> </w:t>
      </w:r>
      <w:r w:rsidRPr="006008ED">
        <w:rPr>
          <w:rFonts w:ascii="Times New Roman" w:hAnsi="Times New Roman"/>
          <w:b/>
        </w:rPr>
        <w:t>možno</w:t>
      </w:r>
      <w:r w:rsidRPr="006008ED">
        <w:rPr>
          <w:rFonts w:ascii="Times New Roman" w:eastAsia="Arial" w:hAnsi="Times New Roman"/>
          <w:b/>
        </w:rPr>
        <w:t xml:space="preserve"> </w:t>
      </w:r>
      <w:r w:rsidRPr="006008ED">
        <w:rPr>
          <w:rFonts w:ascii="Times New Roman" w:hAnsi="Times New Roman"/>
          <w:b/>
        </w:rPr>
        <w:t>izključiti</w:t>
      </w:r>
      <w:r w:rsidRPr="006008ED">
        <w:rPr>
          <w:rFonts w:ascii="Times New Roman" w:eastAsia="Arial" w:hAnsi="Times New Roman"/>
          <w:b/>
        </w:rPr>
        <w:t xml:space="preserve"> </w:t>
      </w:r>
      <w:r w:rsidRPr="006008ED">
        <w:rPr>
          <w:rFonts w:ascii="Times New Roman" w:hAnsi="Times New Roman"/>
          <w:b/>
        </w:rPr>
        <w:t>električni</w:t>
      </w:r>
      <w:r w:rsidRPr="006008ED">
        <w:rPr>
          <w:rFonts w:ascii="Times New Roman" w:eastAsia="Arial" w:hAnsi="Times New Roman"/>
          <w:b/>
        </w:rPr>
        <w:t xml:space="preserve"> </w:t>
      </w:r>
      <w:r w:rsidRPr="006008ED">
        <w:rPr>
          <w:rFonts w:ascii="Times New Roman" w:hAnsi="Times New Roman"/>
          <w:b/>
        </w:rPr>
        <w:t>tok.</w:t>
      </w:r>
      <w:r w:rsidRPr="006008ED">
        <w:rPr>
          <w:rFonts w:ascii="Times New Roman" w:eastAsia="Arial" w:hAnsi="Times New Roman"/>
          <w:b/>
        </w:rPr>
        <w:t xml:space="preserve"> </w:t>
      </w:r>
    </w:p>
    <w:p w:rsidR="006008ED" w:rsidRPr="006008ED" w:rsidRDefault="006008ED" w:rsidP="006008ED">
      <w:pPr>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hAnsi="Times New Roman"/>
        </w:rPr>
      </w:pPr>
      <w:r w:rsidRPr="006008ED">
        <w:rPr>
          <w:rFonts w:ascii="Times New Roman" w:hAnsi="Times New Roman"/>
        </w:rPr>
        <w:t>Naročnik</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od</w:t>
      </w:r>
      <w:r w:rsidRPr="006008ED">
        <w:rPr>
          <w:rFonts w:ascii="Times New Roman" w:eastAsia="Arial" w:hAnsi="Times New Roman"/>
        </w:rPr>
        <w:t xml:space="preserve"> </w:t>
      </w:r>
      <w:r w:rsidRPr="006008ED">
        <w:rPr>
          <w:rFonts w:ascii="Times New Roman" w:hAnsi="Times New Roman"/>
        </w:rPr>
        <w:t>njega</w:t>
      </w:r>
      <w:r w:rsidRPr="006008ED">
        <w:rPr>
          <w:rFonts w:ascii="Times New Roman" w:eastAsia="Arial" w:hAnsi="Times New Roman"/>
        </w:rPr>
        <w:t xml:space="preserve"> </w:t>
      </w:r>
      <w:r w:rsidRPr="006008ED">
        <w:rPr>
          <w:rFonts w:ascii="Times New Roman" w:hAnsi="Times New Roman"/>
        </w:rPr>
        <w:t>pooblaščena</w:t>
      </w:r>
      <w:r w:rsidRPr="006008ED">
        <w:rPr>
          <w:rFonts w:ascii="Times New Roman" w:eastAsia="Arial" w:hAnsi="Times New Roman"/>
        </w:rPr>
        <w:t xml:space="preserve"> </w:t>
      </w:r>
      <w:r w:rsidRPr="006008ED">
        <w:rPr>
          <w:rFonts w:ascii="Times New Roman" w:hAnsi="Times New Roman"/>
        </w:rPr>
        <w:t>odgovorna</w:t>
      </w:r>
      <w:r w:rsidRPr="006008ED">
        <w:rPr>
          <w:rFonts w:ascii="Times New Roman" w:eastAsia="Arial" w:hAnsi="Times New Roman"/>
        </w:rPr>
        <w:t xml:space="preserve"> </w:t>
      </w:r>
      <w:r w:rsidRPr="006008ED">
        <w:rPr>
          <w:rFonts w:ascii="Times New Roman" w:hAnsi="Times New Roman"/>
        </w:rPr>
        <w:t>oseba</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koordinacijo</w:t>
      </w:r>
      <w:r w:rsidRPr="006008ED">
        <w:rPr>
          <w:rFonts w:ascii="Times New Roman" w:eastAsia="Arial" w:hAnsi="Times New Roman"/>
        </w:rPr>
        <w:t xml:space="preserve"> </w:t>
      </w:r>
      <w:r w:rsidRPr="006008ED">
        <w:rPr>
          <w:rFonts w:ascii="Times New Roman" w:hAnsi="Times New Roman"/>
        </w:rPr>
        <w:t>skupnih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primeru,</w:t>
      </w:r>
      <w:r w:rsidRPr="006008ED">
        <w:rPr>
          <w:rFonts w:ascii="Times New Roman" w:eastAsia="Arial" w:hAnsi="Times New Roman"/>
        </w:rPr>
        <w:t xml:space="preserve"> </w:t>
      </w:r>
      <w:r w:rsidRPr="006008ED">
        <w:rPr>
          <w:rFonts w:ascii="Times New Roman" w:hAnsi="Times New Roman"/>
        </w:rPr>
        <w:t>da</w:t>
      </w:r>
      <w:r w:rsidRPr="006008ED">
        <w:rPr>
          <w:rFonts w:ascii="Times New Roman" w:eastAsia="Arial" w:hAnsi="Times New Roman"/>
        </w:rPr>
        <w:t xml:space="preserve"> </w:t>
      </w:r>
      <w:r w:rsidRPr="006008ED">
        <w:rPr>
          <w:rFonts w:ascii="Times New Roman" w:hAnsi="Times New Roman"/>
        </w:rPr>
        <w:t>delavci</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ne</w:t>
      </w:r>
      <w:r w:rsidRPr="006008ED">
        <w:rPr>
          <w:rFonts w:ascii="Times New Roman" w:eastAsia="Arial" w:hAnsi="Times New Roman"/>
        </w:rPr>
        <w:t xml:space="preserve"> </w:t>
      </w:r>
      <w:r w:rsidRPr="006008ED">
        <w:rPr>
          <w:rFonts w:ascii="Times New Roman" w:hAnsi="Times New Roman"/>
        </w:rPr>
        <w:t>upoštevajo</w:t>
      </w:r>
      <w:r w:rsidRPr="006008ED">
        <w:rPr>
          <w:rFonts w:ascii="Times New Roman" w:eastAsia="Arial" w:hAnsi="Times New Roman"/>
        </w:rPr>
        <w:t xml:space="preserve"> </w:t>
      </w:r>
      <w:r w:rsidRPr="006008ED">
        <w:rPr>
          <w:rFonts w:ascii="Times New Roman" w:hAnsi="Times New Roman"/>
        </w:rPr>
        <w:t>pravil</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dolžna</w:t>
      </w:r>
      <w:r w:rsidRPr="006008ED">
        <w:rPr>
          <w:rFonts w:ascii="Times New Roman" w:eastAsia="Arial" w:hAnsi="Times New Roman"/>
        </w:rPr>
        <w:t xml:space="preserve"> </w:t>
      </w:r>
      <w:r w:rsidRPr="006008ED">
        <w:rPr>
          <w:rFonts w:ascii="Times New Roman" w:hAnsi="Times New Roman"/>
        </w:rPr>
        <w:t>le</w:t>
      </w:r>
      <w:r w:rsidRPr="006008ED">
        <w:rPr>
          <w:rFonts w:ascii="Times New Roman" w:eastAsia="Arial" w:hAnsi="Times New Roman"/>
        </w:rPr>
        <w:t xml:space="preserve"> </w:t>
      </w:r>
      <w:r w:rsidRPr="006008ED">
        <w:rPr>
          <w:rFonts w:ascii="Times New Roman" w:hAnsi="Times New Roman"/>
        </w:rPr>
        <w:t>te</w:t>
      </w:r>
      <w:r w:rsidRPr="006008ED">
        <w:rPr>
          <w:rFonts w:ascii="Times New Roman" w:eastAsia="Arial" w:hAnsi="Times New Roman"/>
        </w:rPr>
        <w:t xml:space="preserve"> </w:t>
      </w:r>
      <w:r w:rsidRPr="006008ED">
        <w:rPr>
          <w:rFonts w:ascii="Times New Roman" w:hAnsi="Times New Roman"/>
        </w:rPr>
        <w:t>opozoriti,</w:t>
      </w:r>
      <w:r w:rsidRPr="006008ED">
        <w:rPr>
          <w:rFonts w:ascii="Times New Roman" w:eastAsia="Arial" w:hAnsi="Times New Roman"/>
        </w:rPr>
        <w:t xml:space="preserve"> </w:t>
      </w:r>
      <w:r w:rsidRPr="006008ED">
        <w:rPr>
          <w:rFonts w:ascii="Times New Roman" w:hAnsi="Times New Roman"/>
        </w:rPr>
        <w:t>če</w:t>
      </w:r>
      <w:r w:rsidRPr="006008ED">
        <w:rPr>
          <w:rFonts w:ascii="Times New Roman" w:eastAsia="Arial" w:hAnsi="Times New Roman"/>
        </w:rPr>
        <w:t xml:space="preserve"> </w:t>
      </w:r>
      <w:r w:rsidRPr="006008ED">
        <w:rPr>
          <w:rFonts w:ascii="Times New Roman" w:hAnsi="Times New Roman"/>
        </w:rPr>
        <w:t>pa</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svojo</w:t>
      </w:r>
      <w:r w:rsidRPr="006008ED">
        <w:rPr>
          <w:rFonts w:ascii="Times New Roman" w:eastAsia="Arial" w:hAnsi="Times New Roman"/>
        </w:rPr>
        <w:t xml:space="preserve"> </w:t>
      </w:r>
      <w:r w:rsidRPr="006008ED">
        <w:rPr>
          <w:rFonts w:ascii="Times New Roman" w:hAnsi="Times New Roman"/>
        </w:rPr>
        <w:t>dejavnostjo</w:t>
      </w:r>
      <w:r w:rsidRPr="006008ED">
        <w:rPr>
          <w:rFonts w:ascii="Times New Roman" w:eastAsia="Arial" w:hAnsi="Times New Roman"/>
        </w:rPr>
        <w:t xml:space="preserve"> </w:t>
      </w:r>
      <w:r w:rsidRPr="006008ED">
        <w:rPr>
          <w:rFonts w:ascii="Times New Roman" w:hAnsi="Times New Roman"/>
        </w:rPr>
        <w:t>ogrožajo</w:t>
      </w:r>
      <w:r w:rsidRPr="006008ED">
        <w:rPr>
          <w:rFonts w:ascii="Times New Roman" w:eastAsia="Arial" w:hAnsi="Times New Roman"/>
        </w:rPr>
        <w:t xml:space="preserve"> </w:t>
      </w:r>
      <w:r w:rsidRPr="006008ED">
        <w:rPr>
          <w:rFonts w:ascii="Times New Roman" w:hAnsi="Times New Roman"/>
        </w:rPr>
        <w:t>sebe</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druge</w:t>
      </w:r>
      <w:r w:rsidRPr="006008ED">
        <w:rPr>
          <w:rFonts w:ascii="Times New Roman" w:eastAsia="Arial" w:hAnsi="Times New Roman"/>
        </w:rPr>
        <w:t xml:space="preserve"> </w:t>
      </w:r>
      <w:r w:rsidRPr="006008ED">
        <w:rPr>
          <w:rFonts w:ascii="Times New Roman" w:hAnsi="Times New Roman"/>
        </w:rPr>
        <w:t>pa</w:t>
      </w:r>
      <w:r w:rsidRPr="006008ED">
        <w:rPr>
          <w:rFonts w:ascii="Times New Roman" w:eastAsia="Arial" w:hAnsi="Times New Roman"/>
        </w:rPr>
        <w:t xml:space="preserve"> </w:t>
      </w:r>
      <w:r w:rsidRPr="006008ED">
        <w:rPr>
          <w:rFonts w:ascii="Times New Roman" w:hAnsi="Times New Roman"/>
        </w:rPr>
        <w:t>prekiniti</w:t>
      </w:r>
      <w:r w:rsidRPr="006008ED">
        <w:rPr>
          <w:rFonts w:ascii="Times New Roman" w:eastAsia="Arial" w:hAnsi="Times New Roman"/>
        </w:rPr>
        <w:t xml:space="preserve"> </w:t>
      </w:r>
      <w:r w:rsidRPr="006008ED">
        <w:rPr>
          <w:rFonts w:ascii="Times New Roman" w:hAnsi="Times New Roman"/>
        </w:rPr>
        <w:t>delo.</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vsakem</w:t>
      </w:r>
      <w:r w:rsidRPr="006008ED">
        <w:rPr>
          <w:rFonts w:ascii="Times New Roman" w:eastAsia="Arial" w:hAnsi="Times New Roman"/>
        </w:rPr>
        <w:t xml:space="preserve"> </w:t>
      </w:r>
      <w:r w:rsidRPr="006008ED">
        <w:rPr>
          <w:rFonts w:ascii="Times New Roman" w:hAnsi="Times New Roman"/>
        </w:rPr>
        <w:t>primeru</w:t>
      </w:r>
      <w:r w:rsidRPr="006008ED">
        <w:rPr>
          <w:rFonts w:ascii="Times New Roman" w:eastAsia="Arial" w:hAnsi="Times New Roman"/>
        </w:rPr>
        <w:t xml:space="preserve"> </w:t>
      </w:r>
      <w:r w:rsidRPr="006008ED">
        <w:rPr>
          <w:rFonts w:ascii="Times New Roman" w:hAnsi="Times New Roman"/>
        </w:rPr>
        <w:t>mora</w:t>
      </w:r>
      <w:r w:rsidRPr="006008ED">
        <w:rPr>
          <w:rFonts w:ascii="Times New Roman" w:eastAsia="Arial" w:hAnsi="Times New Roman"/>
        </w:rPr>
        <w:t xml:space="preserve"> </w:t>
      </w:r>
      <w:r w:rsidRPr="006008ED">
        <w:rPr>
          <w:rFonts w:ascii="Times New Roman" w:hAnsi="Times New Roman"/>
        </w:rPr>
        <w:t>obvestiti</w:t>
      </w:r>
      <w:r w:rsidRPr="006008ED">
        <w:rPr>
          <w:rFonts w:ascii="Times New Roman" w:eastAsia="Arial" w:hAnsi="Times New Roman"/>
        </w:rPr>
        <w:t xml:space="preserve"> </w:t>
      </w:r>
      <w:r w:rsidRPr="006008ED">
        <w:rPr>
          <w:rFonts w:ascii="Times New Roman" w:hAnsi="Times New Roman"/>
        </w:rPr>
        <w:t>odgovorno</w:t>
      </w:r>
      <w:r w:rsidRPr="006008ED">
        <w:rPr>
          <w:rFonts w:ascii="Times New Roman" w:eastAsia="Arial" w:hAnsi="Times New Roman"/>
        </w:rPr>
        <w:t xml:space="preserve"> </w:t>
      </w:r>
      <w:r w:rsidRPr="006008ED">
        <w:rPr>
          <w:rFonts w:ascii="Times New Roman" w:hAnsi="Times New Roman"/>
        </w:rPr>
        <w:t>osebo</w:t>
      </w:r>
      <w:r w:rsidRPr="006008ED">
        <w:rPr>
          <w:rFonts w:ascii="Times New Roman" w:eastAsia="Arial" w:hAnsi="Times New Roman"/>
        </w:rPr>
        <w:t xml:space="preserve"> </w:t>
      </w:r>
      <w:r w:rsidRPr="006008ED">
        <w:rPr>
          <w:rFonts w:ascii="Times New Roman" w:hAnsi="Times New Roman"/>
        </w:rPr>
        <w:t>izvajalca.</w:t>
      </w:r>
    </w:p>
    <w:p w:rsidR="006008ED" w:rsidRPr="006008ED" w:rsidRDefault="006008ED" w:rsidP="006008ED">
      <w:pPr>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hAnsi="Times New Roman"/>
        </w:rPr>
      </w:pP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primeru</w:t>
      </w:r>
      <w:r w:rsidRPr="006008ED">
        <w:rPr>
          <w:rFonts w:ascii="Times New Roman" w:eastAsia="Arial" w:hAnsi="Times New Roman"/>
        </w:rPr>
        <w:t xml:space="preserve"> </w:t>
      </w:r>
      <w:r w:rsidRPr="006008ED">
        <w:rPr>
          <w:rFonts w:ascii="Times New Roman" w:hAnsi="Times New Roman"/>
        </w:rPr>
        <w:t>nezgode</w:t>
      </w:r>
      <w:r w:rsidRPr="006008ED">
        <w:rPr>
          <w:rFonts w:ascii="Times New Roman" w:eastAsia="Arial" w:hAnsi="Times New Roman"/>
        </w:rPr>
        <w:t xml:space="preserve"> </w:t>
      </w:r>
      <w:r w:rsidRPr="006008ED">
        <w:rPr>
          <w:rFonts w:ascii="Times New Roman" w:hAnsi="Times New Roman"/>
        </w:rPr>
        <w:t>delavca</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nezgode</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škode,</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jo</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ta</w:t>
      </w:r>
      <w:r w:rsidRPr="006008ED">
        <w:rPr>
          <w:rFonts w:ascii="Times New Roman" w:eastAsia="Arial" w:hAnsi="Times New Roman"/>
        </w:rPr>
        <w:t xml:space="preserve"> </w:t>
      </w:r>
      <w:r w:rsidRPr="006008ED">
        <w:rPr>
          <w:rFonts w:ascii="Times New Roman" w:hAnsi="Times New Roman"/>
        </w:rPr>
        <w:t>povzročil</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naročnik</w:t>
      </w:r>
      <w:r w:rsidRPr="006008ED">
        <w:rPr>
          <w:rFonts w:ascii="Times New Roman" w:eastAsia="Arial" w:hAnsi="Times New Roman"/>
        </w:rPr>
        <w:t xml:space="preserve"> </w:t>
      </w:r>
      <w:r w:rsidRPr="006008ED">
        <w:rPr>
          <w:rFonts w:ascii="Times New Roman" w:hAnsi="Times New Roman"/>
        </w:rPr>
        <w:t>oz.</w:t>
      </w:r>
      <w:r w:rsidRPr="006008ED">
        <w:rPr>
          <w:rFonts w:ascii="Times New Roman" w:eastAsia="Arial" w:hAnsi="Times New Roman"/>
        </w:rPr>
        <w:t xml:space="preserve"> </w:t>
      </w:r>
      <w:r w:rsidRPr="006008ED">
        <w:rPr>
          <w:rFonts w:ascii="Times New Roman" w:hAnsi="Times New Roman"/>
        </w:rPr>
        <w:t>izvajalec</w:t>
      </w:r>
      <w:r w:rsidRPr="006008ED">
        <w:rPr>
          <w:rFonts w:ascii="Times New Roman" w:eastAsia="Arial" w:hAnsi="Times New Roman"/>
        </w:rPr>
        <w:t xml:space="preserve"> </w:t>
      </w:r>
      <w:r w:rsidRPr="006008ED">
        <w:rPr>
          <w:rFonts w:ascii="Times New Roman" w:hAnsi="Times New Roman"/>
        </w:rPr>
        <w:t>dolžan</w:t>
      </w:r>
      <w:r w:rsidRPr="006008ED">
        <w:rPr>
          <w:rFonts w:ascii="Times New Roman" w:eastAsia="Arial" w:hAnsi="Times New Roman"/>
        </w:rPr>
        <w:t xml:space="preserve"> </w:t>
      </w:r>
      <w:r w:rsidRPr="006008ED">
        <w:rPr>
          <w:rFonts w:ascii="Times New Roman" w:hAnsi="Times New Roman"/>
        </w:rPr>
        <w:t>zavarovati</w:t>
      </w:r>
      <w:r w:rsidRPr="006008ED">
        <w:rPr>
          <w:rFonts w:ascii="Times New Roman" w:eastAsia="Arial" w:hAnsi="Times New Roman"/>
        </w:rPr>
        <w:t xml:space="preserve"> </w:t>
      </w:r>
      <w:r w:rsidRPr="006008ED">
        <w:rPr>
          <w:rFonts w:ascii="Times New Roman" w:hAnsi="Times New Roman"/>
        </w:rPr>
        <w:t>kraj</w:t>
      </w:r>
      <w:r w:rsidRPr="006008ED">
        <w:rPr>
          <w:rFonts w:ascii="Times New Roman" w:eastAsia="Arial" w:hAnsi="Times New Roman"/>
        </w:rPr>
        <w:t xml:space="preserve"> </w:t>
      </w:r>
      <w:r w:rsidRPr="006008ED">
        <w:rPr>
          <w:rFonts w:ascii="Times New Roman" w:hAnsi="Times New Roman"/>
        </w:rPr>
        <w:t>nezgode,</w:t>
      </w:r>
      <w:r w:rsidRPr="006008ED">
        <w:rPr>
          <w:rFonts w:ascii="Times New Roman" w:eastAsia="Arial" w:hAnsi="Times New Roman"/>
        </w:rPr>
        <w:t xml:space="preserve"> </w:t>
      </w:r>
      <w:r w:rsidRPr="006008ED">
        <w:rPr>
          <w:rFonts w:ascii="Times New Roman" w:hAnsi="Times New Roman"/>
        </w:rPr>
        <w:t>dokaze</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zbrati</w:t>
      </w:r>
      <w:r w:rsidRPr="006008ED">
        <w:rPr>
          <w:rFonts w:ascii="Times New Roman" w:eastAsia="Arial" w:hAnsi="Times New Roman"/>
        </w:rPr>
        <w:t xml:space="preserve"> </w:t>
      </w:r>
      <w:r w:rsidRPr="006008ED">
        <w:rPr>
          <w:rFonts w:ascii="Times New Roman" w:hAnsi="Times New Roman"/>
        </w:rPr>
        <w:t>podatke</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dogodku</w:t>
      </w:r>
      <w:r w:rsidRPr="006008ED">
        <w:rPr>
          <w:rFonts w:ascii="Times New Roman" w:eastAsia="Arial" w:hAnsi="Times New Roman"/>
        </w:rPr>
        <w:t xml:space="preserve"> </w:t>
      </w:r>
      <w:r w:rsidRPr="006008ED">
        <w:rPr>
          <w:rFonts w:ascii="Times New Roman" w:hAnsi="Times New Roman"/>
        </w:rPr>
        <w:t>vključno</w:t>
      </w:r>
      <w:r w:rsidRPr="006008ED">
        <w:rPr>
          <w:rFonts w:ascii="Times New Roman" w:eastAsia="Arial" w:hAnsi="Times New Roman"/>
        </w:rPr>
        <w:t xml:space="preserve"> </w:t>
      </w:r>
      <w:r w:rsidRPr="006008ED">
        <w:rPr>
          <w:rFonts w:ascii="Times New Roman" w:hAnsi="Times New Roman"/>
        </w:rPr>
        <w:t>z</w:t>
      </w:r>
      <w:r w:rsidRPr="006008ED">
        <w:rPr>
          <w:rFonts w:ascii="Times New Roman" w:eastAsia="Arial" w:hAnsi="Times New Roman"/>
        </w:rPr>
        <w:t xml:space="preserve"> </w:t>
      </w:r>
      <w:r w:rsidRPr="006008ED">
        <w:rPr>
          <w:rFonts w:ascii="Times New Roman" w:hAnsi="Times New Roman"/>
        </w:rPr>
        <w:t>izjavami</w:t>
      </w:r>
      <w:r w:rsidRPr="006008ED">
        <w:rPr>
          <w:rFonts w:ascii="Times New Roman" w:eastAsia="Arial" w:hAnsi="Times New Roman"/>
        </w:rPr>
        <w:t xml:space="preserve"> </w:t>
      </w:r>
      <w:r w:rsidRPr="006008ED">
        <w:rPr>
          <w:rFonts w:ascii="Times New Roman" w:hAnsi="Times New Roman"/>
        </w:rPr>
        <w:t>poškodovanca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prič,</w:t>
      </w:r>
      <w:r w:rsidRPr="006008ED">
        <w:rPr>
          <w:rFonts w:ascii="Times New Roman" w:eastAsia="Arial" w:hAnsi="Times New Roman"/>
        </w:rPr>
        <w:t xml:space="preserve"> </w:t>
      </w:r>
      <w:r w:rsidRPr="006008ED">
        <w:rPr>
          <w:rFonts w:ascii="Times New Roman" w:hAnsi="Times New Roman"/>
        </w:rPr>
        <w:t>poskrbeti</w:t>
      </w:r>
      <w:r w:rsidRPr="006008ED">
        <w:rPr>
          <w:rFonts w:ascii="Times New Roman" w:eastAsia="Arial" w:hAnsi="Times New Roman"/>
        </w:rPr>
        <w:t xml:space="preserve"> </w:t>
      </w: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nudenje</w:t>
      </w:r>
      <w:r w:rsidRPr="006008ED">
        <w:rPr>
          <w:rFonts w:ascii="Times New Roman" w:eastAsia="Arial" w:hAnsi="Times New Roman"/>
        </w:rPr>
        <w:t xml:space="preserve"> </w:t>
      </w:r>
      <w:r w:rsidRPr="006008ED">
        <w:rPr>
          <w:rFonts w:ascii="Times New Roman" w:hAnsi="Times New Roman"/>
        </w:rPr>
        <w:t>prve</w:t>
      </w:r>
      <w:r w:rsidRPr="006008ED">
        <w:rPr>
          <w:rFonts w:ascii="Times New Roman" w:eastAsia="Arial" w:hAnsi="Times New Roman"/>
        </w:rPr>
        <w:t xml:space="preserve"> </w:t>
      </w:r>
      <w:r w:rsidRPr="006008ED">
        <w:rPr>
          <w:rFonts w:ascii="Times New Roman" w:hAnsi="Times New Roman"/>
        </w:rPr>
        <w:t>pomoči</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nemudoma</w:t>
      </w:r>
      <w:r w:rsidRPr="006008ED">
        <w:rPr>
          <w:rFonts w:ascii="Times New Roman" w:eastAsia="Arial" w:hAnsi="Times New Roman"/>
        </w:rPr>
        <w:t xml:space="preserve"> </w:t>
      </w:r>
      <w:r w:rsidRPr="006008ED">
        <w:rPr>
          <w:rFonts w:ascii="Times New Roman" w:hAnsi="Times New Roman"/>
        </w:rPr>
        <w:t>obvestiti</w:t>
      </w:r>
      <w:r w:rsidRPr="006008ED">
        <w:rPr>
          <w:rFonts w:ascii="Times New Roman" w:eastAsia="Arial" w:hAnsi="Times New Roman"/>
        </w:rPr>
        <w:t xml:space="preserve"> </w:t>
      </w:r>
      <w:r w:rsidRPr="006008ED">
        <w:rPr>
          <w:rFonts w:ascii="Times New Roman" w:hAnsi="Times New Roman"/>
        </w:rPr>
        <w:t>odgovorno</w:t>
      </w:r>
      <w:r w:rsidRPr="006008ED">
        <w:rPr>
          <w:rFonts w:ascii="Times New Roman" w:eastAsia="Arial" w:hAnsi="Times New Roman"/>
        </w:rPr>
        <w:t xml:space="preserve"> </w:t>
      </w:r>
      <w:r w:rsidRPr="006008ED">
        <w:rPr>
          <w:rFonts w:ascii="Times New Roman" w:hAnsi="Times New Roman"/>
        </w:rPr>
        <w:t>osebo</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primeru</w:t>
      </w:r>
      <w:r w:rsidRPr="006008ED">
        <w:rPr>
          <w:rFonts w:ascii="Times New Roman" w:eastAsia="Arial" w:hAnsi="Times New Roman"/>
        </w:rPr>
        <w:t xml:space="preserve"> </w:t>
      </w:r>
      <w:r w:rsidRPr="006008ED">
        <w:rPr>
          <w:rFonts w:ascii="Times New Roman" w:hAnsi="Times New Roman"/>
        </w:rPr>
        <w:t>hude</w:t>
      </w:r>
      <w:r w:rsidRPr="006008ED">
        <w:rPr>
          <w:rFonts w:ascii="Times New Roman" w:eastAsia="Arial" w:hAnsi="Times New Roman"/>
        </w:rPr>
        <w:t xml:space="preserve"> </w:t>
      </w:r>
      <w:r w:rsidRPr="006008ED">
        <w:rPr>
          <w:rFonts w:ascii="Times New Roman" w:hAnsi="Times New Roman"/>
        </w:rPr>
        <w:t>nezgode</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večje</w:t>
      </w:r>
      <w:r w:rsidRPr="006008ED">
        <w:rPr>
          <w:rFonts w:ascii="Times New Roman" w:eastAsia="Arial" w:hAnsi="Times New Roman"/>
        </w:rPr>
        <w:t xml:space="preserve"> </w:t>
      </w:r>
      <w:r w:rsidRPr="006008ED">
        <w:rPr>
          <w:rFonts w:ascii="Times New Roman" w:hAnsi="Times New Roman"/>
        </w:rPr>
        <w:t>materialne</w:t>
      </w:r>
      <w:r w:rsidRPr="006008ED">
        <w:rPr>
          <w:rFonts w:ascii="Times New Roman" w:eastAsia="Arial" w:hAnsi="Times New Roman"/>
        </w:rPr>
        <w:t xml:space="preserve"> </w:t>
      </w:r>
      <w:r w:rsidRPr="006008ED">
        <w:rPr>
          <w:rFonts w:ascii="Times New Roman" w:hAnsi="Times New Roman"/>
        </w:rPr>
        <w:t>škode</w:t>
      </w:r>
      <w:r w:rsidRPr="006008ED">
        <w:rPr>
          <w:rFonts w:ascii="Times New Roman" w:eastAsia="Arial" w:hAnsi="Times New Roman"/>
        </w:rPr>
        <w:t xml:space="preserve"> </w:t>
      </w:r>
      <w:r w:rsidRPr="006008ED">
        <w:rPr>
          <w:rFonts w:ascii="Times New Roman" w:hAnsi="Times New Roman"/>
        </w:rPr>
        <w:t>pa</w:t>
      </w:r>
      <w:r w:rsidRPr="006008ED">
        <w:rPr>
          <w:rFonts w:ascii="Times New Roman" w:eastAsia="Arial" w:hAnsi="Times New Roman"/>
        </w:rPr>
        <w:t xml:space="preserve"> </w:t>
      </w:r>
      <w:r w:rsidRPr="006008ED">
        <w:rPr>
          <w:rFonts w:ascii="Times New Roman" w:hAnsi="Times New Roman"/>
        </w:rPr>
        <w:t>tudi</w:t>
      </w:r>
      <w:r w:rsidRPr="006008ED">
        <w:rPr>
          <w:rFonts w:ascii="Times New Roman" w:eastAsia="Arial" w:hAnsi="Times New Roman"/>
        </w:rPr>
        <w:t xml:space="preserve"> </w:t>
      </w:r>
      <w:r w:rsidRPr="006008ED">
        <w:rPr>
          <w:rFonts w:ascii="Times New Roman" w:hAnsi="Times New Roman"/>
        </w:rPr>
        <w:t>inšpekcijo</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policijo.</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Pisni</w:t>
      </w:r>
      <w:r w:rsidRPr="006008ED">
        <w:rPr>
          <w:rFonts w:ascii="Times New Roman" w:eastAsia="Arial" w:hAnsi="Times New Roman"/>
        </w:rPr>
        <w:t xml:space="preserve"> </w:t>
      </w:r>
      <w:r w:rsidRPr="006008ED">
        <w:rPr>
          <w:rFonts w:ascii="Times New Roman" w:hAnsi="Times New Roman"/>
        </w:rPr>
        <w:t>sporazum</w:t>
      </w:r>
      <w:r w:rsidRPr="006008ED">
        <w:rPr>
          <w:rFonts w:ascii="Times New Roman" w:eastAsia="Arial" w:hAnsi="Times New Roman"/>
        </w:rPr>
        <w:t xml:space="preserve"> </w:t>
      </w:r>
      <w:r w:rsidRPr="006008ED">
        <w:rPr>
          <w:rFonts w:ascii="Times New Roman" w:hAnsi="Times New Roman"/>
        </w:rPr>
        <w:t>začne</w:t>
      </w:r>
      <w:r w:rsidRPr="006008ED">
        <w:rPr>
          <w:rFonts w:ascii="Times New Roman" w:eastAsia="Arial" w:hAnsi="Times New Roman"/>
        </w:rPr>
        <w:t xml:space="preserve"> </w:t>
      </w:r>
      <w:r w:rsidRPr="006008ED">
        <w:rPr>
          <w:rFonts w:ascii="Times New Roman" w:hAnsi="Times New Roman"/>
        </w:rPr>
        <w:t>veljati,</w:t>
      </w:r>
      <w:r w:rsidRPr="006008ED">
        <w:rPr>
          <w:rFonts w:ascii="Times New Roman" w:eastAsia="Arial" w:hAnsi="Times New Roman"/>
        </w:rPr>
        <w:t xml:space="preserve"> </w:t>
      </w:r>
      <w:r w:rsidRPr="006008ED">
        <w:rPr>
          <w:rFonts w:ascii="Times New Roman" w:hAnsi="Times New Roman"/>
        </w:rPr>
        <w:t>ko</w:t>
      </w:r>
      <w:r w:rsidRPr="006008ED">
        <w:rPr>
          <w:rFonts w:ascii="Times New Roman" w:eastAsia="Arial" w:hAnsi="Times New Roman"/>
        </w:rPr>
        <w:t xml:space="preserve"> </w:t>
      </w:r>
      <w:r w:rsidRPr="006008ED">
        <w:rPr>
          <w:rFonts w:ascii="Times New Roman" w:hAnsi="Times New Roman"/>
        </w:rPr>
        <w:t>ga</w:t>
      </w:r>
      <w:r w:rsidRPr="006008ED">
        <w:rPr>
          <w:rFonts w:ascii="Times New Roman" w:eastAsia="Arial" w:hAnsi="Times New Roman"/>
        </w:rPr>
        <w:t xml:space="preserve"> </w:t>
      </w:r>
      <w:r w:rsidRPr="006008ED">
        <w:rPr>
          <w:rFonts w:ascii="Times New Roman" w:hAnsi="Times New Roman"/>
        </w:rPr>
        <w:t>podpišejo</w:t>
      </w:r>
      <w:r w:rsidRPr="006008ED">
        <w:rPr>
          <w:rFonts w:ascii="Times New Roman" w:eastAsia="Arial" w:hAnsi="Times New Roman"/>
        </w:rPr>
        <w:t xml:space="preserve"> </w:t>
      </w:r>
      <w:r w:rsidRPr="006008ED">
        <w:rPr>
          <w:rFonts w:ascii="Times New Roman" w:hAnsi="Times New Roman"/>
        </w:rPr>
        <w:t>odgovorne</w:t>
      </w:r>
      <w:r w:rsidRPr="006008ED">
        <w:rPr>
          <w:rFonts w:ascii="Times New Roman" w:eastAsia="Arial" w:hAnsi="Times New Roman"/>
        </w:rPr>
        <w:t xml:space="preserve"> </w:t>
      </w:r>
      <w:r w:rsidRPr="006008ED">
        <w:rPr>
          <w:rFonts w:ascii="Times New Roman" w:hAnsi="Times New Roman"/>
        </w:rPr>
        <w:t>osebe</w:t>
      </w:r>
      <w:r w:rsidRPr="006008ED">
        <w:rPr>
          <w:rFonts w:ascii="Times New Roman" w:eastAsia="Arial" w:hAnsi="Times New Roman"/>
        </w:rPr>
        <w:t xml:space="preserve"> </w:t>
      </w:r>
      <w:r w:rsidRPr="006008ED">
        <w:rPr>
          <w:rFonts w:ascii="Times New Roman" w:hAnsi="Times New Roman"/>
        </w:rPr>
        <w:t>izvajalcev</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izvajajo</w:t>
      </w:r>
      <w:r w:rsidRPr="006008ED">
        <w:rPr>
          <w:rFonts w:ascii="Times New Roman" w:eastAsia="Arial" w:hAnsi="Times New Roman"/>
        </w:rPr>
        <w:t xml:space="preserve"> </w:t>
      </w:r>
      <w:r w:rsidRPr="006008ED">
        <w:rPr>
          <w:rFonts w:ascii="Times New Roman" w:hAnsi="Times New Roman"/>
        </w:rPr>
        <w:t>dela</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delovišču.</w:t>
      </w:r>
    </w:p>
    <w:p w:rsidR="006008ED" w:rsidRPr="006008ED" w:rsidRDefault="006008ED" w:rsidP="006008ED">
      <w:pPr>
        <w:tabs>
          <w:tab w:val="left" w:pos="7116"/>
        </w:tabs>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lastRenderedPageBreak/>
        <w:t>Začetek</w:t>
      </w:r>
      <w:r w:rsidRPr="006008ED">
        <w:rPr>
          <w:rFonts w:ascii="Times New Roman" w:eastAsia="Arial" w:hAnsi="Times New Roman"/>
        </w:rPr>
        <w:t xml:space="preserve"> </w:t>
      </w:r>
      <w:r w:rsidRPr="006008ED">
        <w:rPr>
          <w:rFonts w:ascii="Times New Roman" w:hAnsi="Times New Roman"/>
        </w:rPr>
        <w:t>izvajanja</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na</w:t>
      </w:r>
      <w:r w:rsidRPr="006008ED">
        <w:rPr>
          <w:rFonts w:ascii="Times New Roman" w:eastAsia="Arial" w:hAnsi="Times New Roman"/>
        </w:rPr>
        <w:t xml:space="preserve"> </w:t>
      </w:r>
      <w:r w:rsidRPr="006008ED">
        <w:rPr>
          <w:rFonts w:ascii="Times New Roman" w:hAnsi="Times New Roman"/>
        </w:rPr>
        <w:t>skupnem</w:t>
      </w:r>
      <w:r w:rsidRPr="006008ED">
        <w:rPr>
          <w:rFonts w:ascii="Times New Roman" w:eastAsia="Arial" w:hAnsi="Times New Roman"/>
        </w:rPr>
        <w:t xml:space="preserve"> </w:t>
      </w:r>
      <w:r w:rsidRPr="006008ED">
        <w:rPr>
          <w:rFonts w:ascii="Times New Roman" w:hAnsi="Times New Roman"/>
        </w:rPr>
        <w:t>delovišču</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dovoljen</w:t>
      </w:r>
      <w:r w:rsidRPr="006008ED">
        <w:rPr>
          <w:rFonts w:ascii="Times New Roman" w:eastAsia="Arial" w:hAnsi="Times New Roman"/>
        </w:rPr>
        <w:t xml:space="preserve"> </w:t>
      </w:r>
      <w:r w:rsidRPr="006008ED">
        <w:rPr>
          <w:rFonts w:ascii="Times New Roman" w:hAnsi="Times New Roman"/>
        </w:rPr>
        <w:t>le</w:t>
      </w:r>
      <w:r w:rsidRPr="006008ED">
        <w:rPr>
          <w:rFonts w:ascii="Times New Roman" w:eastAsia="Arial" w:hAnsi="Times New Roman"/>
        </w:rPr>
        <w:t xml:space="preserve"> </w:t>
      </w:r>
      <w:r w:rsidRPr="006008ED">
        <w:rPr>
          <w:rFonts w:ascii="Times New Roman" w:hAnsi="Times New Roman"/>
        </w:rPr>
        <w:t>izvajalcu,</w:t>
      </w:r>
      <w:r w:rsidRPr="006008ED">
        <w:rPr>
          <w:rFonts w:ascii="Times New Roman" w:eastAsia="Arial" w:hAnsi="Times New Roman"/>
        </w:rPr>
        <w:t xml:space="preserve"> </w:t>
      </w:r>
      <w:r w:rsidRPr="006008ED">
        <w:rPr>
          <w:rFonts w:ascii="Times New Roman" w:hAnsi="Times New Roman"/>
        </w:rPr>
        <w:t>ki</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podpisal</w:t>
      </w:r>
      <w:r w:rsidRPr="006008ED">
        <w:rPr>
          <w:rFonts w:ascii="Times New Roman" w:eastAsia="Arial" w:hAnsi="Times New Roman"/>
        </w:rPr>
        <w:t xml:space="preserve"> </w:t>
      </w:r>
      <w:r w:rsidRPr="006008ED">
        <w:rPr>
          <w:rFonts w:ascii="Times New Roman" w:hAnsi="Times New Roman"/>
        </w:rPr>
        <w:t>pisni</w:t>
      </w:r>
      <w:r w:rsidRPr="006008ED">
        <w:rPr>
          <w:rFonts w:ascii="Times New Roman" w:eastAsia="Arial" w:hAnsi="Times New Roman"/>
        </w:rPr>
        <w:t xml:space="preserve"> </w:t>
      </w:r>
      <w:r w:rsidRPr="006008ED">
        <w:rPr>
          <w:rFonts w:ascii="Times New Roman" w:hAnsi="Times New Roman"/>
        </w:rPr>
        <w:t>sporazum,</w:t>
      </w:r>
      <w:r w:rsidRPr="006008ED">
        <w:rPr>
          <w:rFonts w:ascii="Times New Roman" w:eastAsia="Arial" w:hAnsi="Times New Roman"/>
        </w:rPr>
        <w:t xml:space="preserve"> </w:t>
      </w:r>
      <w:r w:rsidRPr="006008ED">
        <w:rPr>
          <w:rFonts w:ascii="Times New Roman" w:hAnsi="Times New Roman"/>
        </w:rPr>
        <w:t>podal</w:t>
      </w:r>
      <w:r w:rsidRPr="006008ED">
        <w:rPr>
          <w:rFonts w:ascii="Times New Roman" w:eastAsia="Arial" w:hAnsi="Times New Roman"/>
        </w:rPr>
        <w:t xml:space="preserve"> </w:t>
      </w:r>
      <w:r w:rsidRPr="006008ED">
        <w:rPr>
          <w:rFonts w:ascii="Times New Roman" w:hAnsi="Times New Roman"/>
        </w:rPr>
        <w:t>pisno</w:t>
      </w:r>
      <w:r w:rsidRPr="006008ED">
        <w:rPr>
          <w:rFonts w:ascii="Times New Roman" w:eastAsia="Arial" w:hAnsi="Times New Roman"/>
        </w:rPr>
        <w:t xml:space="preserve"> </w:t>
      </w:r>
      <w:r w:rsidRPr="006008ED">
        <w:rPr>
          <w:rFonts w:ascii="Times New Roman" w:hAnsi="Times New Roman"/>
        </w:rPr>
        <w:t>izjavo</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odgovorni</w:t>
      </w:r>
      <w:r w:rsidRPr="006008ED">
        <w:rPr>
          <w:rFonts w:ascii="Times New Roman" w:eastAsia="Arial" w:hAnsi="Times New Roman"/>
        </w:rPr>
        <w:t xml:space="preserve"> </w:t>
      </w:r>
      <w:r w:rsidRPr="006008ED">
        <w:rPr>
          <w:rFonts w:ascii="Times New Roman" w:hAnsi="Times New Roman"/>
        </w:rPr>
        <w:t>osebi</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iz</w:t>
      </w:r>
      <w:r w:rsidRPr="006008ED">
        <w:rPr>
          <w:rFonts w:ascii="Times New Roman" w:eastAsia="Arial" w:hAnsi="Times New Roman"/>
        </w:rPr>
        <w:t xml:space="preserve"> </w:t>
      </w:r>
      <w:r w:rsidRPr="006008ED">
        <w:rPr>
          <w:rFonts w:ascii="Times New Roman" w:hAnsi="Times New Roman"/>
        </w:rPr>
        <w:t>tega</w:t>
      </w:r>
      <w:r w:rsidRPr="006008ED">
        <w:rPr>
          <w:rFonts w:ascii="Times New Roman" w:eastAsia="Arial" w:hAnsi="Times New Roman"/>
        </w:rPr>
        <w:t xml:space="preserve"> </w:t>
      </w:r>
      <w:r w:rsidRPr="006008ED">
        <w:rPr>
          <w:rFonts w:ascii="Times New Roman" w:hAnsi="Times New Roman"/>
        </w:rPr>
        <w:t>sporazuma</w:t>
      </w:r>
      <w:r w:rsidRPr="006008ED">
        <w:rPr>
          <w:rFonts w:ascii="Times New Roman" w:eastAsia="Arial" w:hAnsi="Times New Roman"/>
        </w:rPr>
        <w:t xml:space="preserve"> </w:t>
      </w:r>
      <w:r w:rsidRPr="006008ED">
        <w:rPr>
          <w:rFonts w:ascii="Times New Roman" w:hAnsi="Times New Roman"/>
        </w:rPr>
        <w:t>predal</w:t>
      </w:r>
      <w:r w:rsidRPr="006008ED">
        <w:rPr>
          <w:rFonts w:ascii="Times New Roman" w:eastAsia="Arial" w:hAnsi="Times New Roman"/>
        </w:rPr>
        <w:t xml:space="preserve"> </w:t>
      </w:r>
      <w:r w:rsidRPr="006008ED">
        <w:rPr>
          <w:rFonts w:ascii="Times New Roman" w:hAnsi="Times New Roman"/>
        </w:rPr>
        <w:t>vso</w:t>
      </w:r>
      <w:r w:rsidRPr="006008ED">
        <w:rPr>
          <w:rFonts w:ascii="Times New Roman" w:eastAsia="Arial" w:hAnsi="Times New Roman"/>
        </w:rPr>
        <w:t xml:space="preserve"> </w:t>
      </w:r>
      <w:r w:rsidRPr="006008ED">
        <w:rPr>
          <w:rFonts w:ascii="Times New Roman" w:hAnsi="Times New Roman"/>
        </w:rPr>
        <w:t>potrebno</w:t>
      </w:r>
      <w:r w:rsidRPr="006008ED">
        <w:rPr>
          <w:rFonts w:ascii="Times New Roman" w:eastAsia="Arial" w:hAnsi="Times New Roman"/>
        </w:rPr>
        <w:t xml:space="preserve"> </w:t>
      </w:r>
      <w:r w:rsidRPr="006008ED">
        <w:rPr>
          <w:rFonts w:ascii="Times New Roman" w:hAnsi="Times New Roman"/>
        </w:rPr>
        <w:t>varnostno</w:t>
      </w:r>
      <w:r w:rsidRPr="006008ED">
        <w:rPr>
          <w:rFonts w:ascii="Times New Roman" w:eastAsia="Arial" w:hAnsi="Times New Roman"/>
        </w:rPr>
        <w:t xml:space="preserve"> – </w:t>
      </w:r>
      <w:r w:rsidRPr="006008ED">
        <w:rPr>
          <w:rFonts w:ascii="Times New Roman" w:hAnsi="Times New Roman"/>
        </w:rPr>
        <w:t>tehnično</w:t>
      </w:r>
      <w:r w:rsidRPr="006008ED">
        <w:rPr>
          <w:rFonts w:ascii="Times New Roman" w:eastAsia="Arial" w:hAnsi="Times New Roman"/>
        </w:rPr>
        <w:t xml:space="preserve"> </w:t>
      </w:r>
      <w:r w:rsidRPr="006008ED">
        <w:rPr>
          <w:rFonts w:ascii="Times New Roman" w:hAnsi="Times New Roman"/>
        </w:rPr>
        <w:t>dokumentacijo.</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jc w:val="center"/>
        <w:rPr>
          <w:rFonts w:ascii="Times New Roman" w:hAnsi="Times New Roman"/>
          <w:b/>
          <w:bCs/>
        </w:rPr>
      </w:pPr>
      <w:r w:rsidRPr="006008ED">
        <w:rPr>
          <w:rFonts w:ascii="Times New Roman" w:hAnsi="Times New Roman"/>
          <w:b/>
          <w:bCs/>
        </w:rPr>
        <w:t>Imenovanje</w:t>
      </w:r>
      <w:r w:rsidRPr="006008ED">
        <w:rPr>
          <w:rFonts w:ascii="Times New Roman" w:eastAsia="Arial" w:hAnsi="Times New Roman"/>
          <w:b/>
          <w:bCs/>
        </w:rPr>
        <w:t xml:space="preserve"> </w:t>
      </w:r>
      <w:r w:rsidRPr="006008ED">
        <w:rPr>
          <w:rFonts w:ascii="Times New Roman" w:hAnsi="Times New Roman"/>
          <w:b/>
          <w:bCs/>
        </w:rPr>
        <w:t>odgovornih</w:t>
      </w:r>
      <w:r w:rsidRPr="006008ED">
        <w:rPr>
          <w:rFonts w:ascii="Times New Roman" w:eastAsia="Arial" w:hAnsi="Times New Roman"/>
          <w:b/>
          <w:bCs/>
        </w:rPr>
        <w:t xml:space="preserve"> </w:t>
      </w:r>
      <w:r w:rsidRPr="006008ED">
        <w:rPr>
          <w:rFonts w:ascii="Times New Roman" w:hAnsi="Times New Roman"/>
          <w:b/>
          <w:bCs/>
        </w:rPr>
        <w:t>oseb</w:t>
      </w:r>
      <w:r w:rsidRPr="006008ED">
        <w:rPr>
          <w:rFonts w:ascii="Times New Roman" w:eastAsia="Arial" w:hAnsi="Times New Roman"/>
          <w:b/>
          <w:bCs/>
        </w:rPr>
        <w:t xml:space="preserve"> </w:t>
      </w:r>
      <w:r w:rsidRPr="006008ED">
        <w:rPr>
          <w:rFonts w:ascii="Times New Roman" w:hAnsi="Times New Roman"/>
          <w:b/>
          <w:bCs/>
        </w:rPr>
        <w:t>za</w:t>
      </w:r>
      <w:r w:rsidRPr="006008ED">
        <w:rPr>
          <w:rFonts w:ascii="Times New Roman" w:eastAsia="Arial" w:hAnsi="Times New Roman"/>
          <w:b/>
          <w:bCs/>
        </w:rPr>
        <w:t xml:space="preserve"> </w:t>
      </w:r>
      <w:r w:rsidRPr="006008ED">
        <w:rPr>
          <w:rFonts w:ascii="Times New Roman" w:hAnsi="Times New Roman"/>
          <w:b/>
          <w:bCs/>
        </w:rPr>
        <w:t>varnost</w:t>
      </w:r>
      <w:r w:rsidRPr="006008ED">
        <w:rPr>
          <w:rFonts w:ascii="Times New Roman" w:eastAsia="Arial" w:hAnsi="Times New Roman"/>
          <w:b/>
          <w:bCs/>
        </w:rPr>
        <w:t xml:space="preserve"> </w:t>
      </w:r>
      <w:r w:rsidRPr="006008ED">
        <w:rPr>
          <w:rFonts w:ascii="Times New Roman" w:hAnsi="Times New Roman"/>
          <w:b/>
          <w:bCs/>
        </w:rPr>
        <w:t>in</w:t>
      </w:r>
      <w:r w:rsidRPr="006008ED">
        <w:rPr>
          <w:rFonts w:ascii="Times New Roman" w:eastAsia="Arial" w:hAnsi="Times New Roman"/>
          <w:b/>
          <w:bCs/>
        </w:rPr>
        <w:t xml:space="preserve"> </w:t>
      </w:r>
      <w:r w:rsidRPr="006008ED">
        <w:rPr>
          <w:rFonts w:ascii="Times New Roman" w:hAnsi="Times New Roman"/>
          <w:b/>
          <w:bCs/>
        </w:rPr>
        <w:t>zdravje</w:t>
      </w:r>
      <w:r w:rsidRPr="006008ED">
        <w:rPr>
          <w:rFonts w:ascii="Times New Roman" w:eastAsia="Arial" w:hAnsi="Times New Roman"/>
          <w:b/>
          <w:bCs/>
        </w:rPr>
        <w:t xml:space="preserve"> </w:t>
      </w:r>
      <w:r w:rsidRPr="006008ED">
        <w:rPr>
          <w:rFonts w:ascii="Times New Roman" w:hAnsi="Times New Roman"/>
          <w:b/>
          <w:bCs/>
        </w:rPr>
        <w:t>pri</w:t>
      </w:r>
      <w:r w:rsidRPr="006008ED">
        <w:rPr>
          <w:rFonts w:ascii="Times New Roman" w:eastAsia="Arial" w:hAnsi="Times New Roman"/>
          <w:b/>
          <w:bCs/>
        </w:rPr>
        <w:t xml:space="preserve"> </w:t>
      </w:r>
      <w:r w:rsidRPr="006008ED">
        <w:rPr>
          <w:rFonts w:ascii="Times New Roman" w:hAnsi="Times New Roman"/>
          <w:b/>
          <w:bCs/>
        </w:rPr>
        <w:t>delu</w:t>
      </w:r>
    </w:p>
    <w:p w:rsidR="006008ED" w:rsidRPr="006008ED" w:rsidRDefault="006008ED" w:rsidP="006008ED">
      <w:pPr>
        <w:jc w:val="center"/>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jc w:val="both"/>
        <w:rPr>
          <w:rFonts w:ascii="Times New Roman" w:hAnsi="Times New Roman"/>
        </w:rPr>
      </w:pPr>
      <w:r w:rsidRPr="006008ED">
        <w:rPr>
          <w:rFonts w:ascii="Times New Roman" w:hAnsi="Times New Roman"/>
        </w:rPr>
        <w:t>Za</w:t>
      </w:r>
      <w:r w:rsidRPr="006008ED">
        <w:rPr>
          <w:rFonts w:ascii="Times New Roman" w:eastAsia="Arial" w:hAnsi="Times New Roman"/>
        </w:rPr>
        <w:t xml:space="preserve"> </w:t>
      </w:r>
      <w:r w:rsidRPr="006008ED">
        <w:rPr>
          <w:rFonts w:ascii="Times New Roman" w:hAnsi="Times New Roman"/>
        </w:rPr>
        <w:t>izvajanje</w:t>
      </w:r>
      <w:r w:rsidRPr="006008ED">
        <w:rPr>
          <w:rFonts w:ascii="Times New Roman" w:eastAsia="Arial" w:hAnsi="Times New Roman"/>
        </w:rPr>
        <w:t xml:space="preserve"> </w:t>
      </w:r>
      <w:r w:rsidRPr="006008ED">
        <w:rPr>
          <w:rFonts w:ascii="Times New Roman" w:hAnsi="Times New Roman"/>
        </w:rPr>
        <w:t>skupnih</w:t>
      </w:r>
      <w:r w:rsidRPr="006008ED">
        <w:rPr>
          <w:rFonts w:ascii="Times New Roman" w:eastAsia="Arial" w:hAnsi="Times New Roman"/>
        </w:rPr>
        <w:t xml:space="preserve"> </w:t>
      </w:r>
      <w:r w:rsidRPr="006008ED">
        <w:rPr>
          <w:rFonts w:ascii="Times New Roman" w:hAnsi="Times New Roman"/>
        </w:rPr>
        <w:t>varnostnih</w:t>
      </w:r>
      <w:r w:rsidRPr="006008ED">
        <w:rPr>
          <w:rFonts w:ascii="Times New Roman" w:eastAsia="Arial" w:hAnsi="Times New Roman"/>
        </w:rPr>
        <w:t xml:space="preserve"> </w:t>
      </w:r>
      <w:r w:rsidRPr="006008ED">
        <w:rPr>
          <w:rFonts w:ascii="Times New Roman" w:hAnsi="Times New Roman"/>
        </w:rPr>
        <w:t>ukrepov</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smislu</w:t>
      </w:r>
      <w:r w:rsidRPr="006008ED">
        <w:rPr>
          <w:rFonts w:ascii="Times New Roman" w:eastAsia="Arial" w:hAnsi="Times New Roman"/>
        </w:rPr>
        <w:t xml:space="preserve"> 39</w:t>
      </w:r>
      <w:r w:rsidRPr="006008ED">
        <w:rPr>
          <w:rFonts w:ascii="Times New Roman" w:hAnsi="Times New Roman"/>
        </w:rPr>
        <w:t>.</w:t>
      </w:r>
      <w:r w:rsidRPr="006008ED">
        <w:rPr>
          <w:rFonts w:ascii="Times New Roman" w:eastAsia="Arial" w:hAnsi="Times New Roman"/>
        </w:rPr>
        <w:t xml:space="preserve"> </w:t>
      </w:r>
      <w:r w:rsidRPr="006008ED">
        <w:rPr>
          <w:rFonts w:ascii="Times New Roman" w:hAnsi="Times New Roman"/>
        </w:rPr>
        <w:t>člena</w:t>
      </w:r>
      <w:r w:rsidRPr="006008ED">
        <w:rPr>
          <w:rFonts w:ascii="Times New Roman" w:eastAsia="Arial" w:hAnsi="Times New Roman"/>
        </w:rPr>
        <w:t xml:space="preserve"> </w:t>
      </w:r>
      <w:r w:rsidRPr="006008ED">
        <w:rPr>
          <w:rFonts w:ascii="Times New Roman" w:hAnsi="Times New Roman"/>
        </w:rPr>
        <w:t>Zakona</w:t>
      </w:r>
      <w:r w:rsidRPr="006008ED">
        <w:rPr>
          <w:rFonts w:ascii="Times New Roman" w:eastAsia="Arial" w:hAnsi="Times New Roman"/>
        </w:rPr>
        <w:t xml:space="preserve"> </w:t>
      </w:r>
      <w:r w:rsidRPr="006008ED">
        <w:rPr>
          <w:rFonts w:ascii="Times New Roman" w:hAnsi="Times New Roman"/>
        </w:rPr>
        <w:t>o</w:t>
      </w:r>
      <w:r w:rsidRPr="006008ED">
        <w:rPr>
          <w:rFonts w:ascii="Times New Roman" w:eastAsia="Arial" w:hAnsi="Times New Roman"/>
        </w:rPr>
        <w:t xml:space="preserve"> </w:t>
      </w:r>
      <w:r w:rsidRPr="006008ED">
        <w:rPr>
          <w:rFonts w:ascii="Times New Roman" w:hAnsi="Times New Roman"/>
        </w:rPr>
        <w:t>varnosti</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zdravju</w:t>
      </w:r>
      <w:r w:rsidRPr="006008ED">
        <w:rPr>
          <w:rFonts w:ascii="Times New Roman" w:eastAsia="Arial" w:hAnsi="Times New Roman"/>
        </w:rPr>
        <w:t xml:space="preserve"> </w:t>
      </w:r>
      <w:r w:rsidRPr="006008ED">
        <w:rPr>
          <w:rFonts w:ascii="Times New Roman" w:hAnsi="Times New Roman"/>
        </w:rPr>
        <w:t>pri</w:t>
      </w:r>
      <w:r w:rsidRPr="006008ED">
        <w:rPr>
          <w:rFonts w:ascii="Times New Roman" w:eastAsia="Arial" w:hAnsi="Times New Roman"/>
        </w:rPr>
        <w:t xml:space="preserve"> </w:t>
      </w:r>
      <w:r w:rsidRPr="006008ED">
        <w:rPr>
          <w:rFonts w:ascii="Times New Roman" w:hAnsi="Times New Roman"/>
        </w:rPr>
        <w:t>delu</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strani</w:t>
      </w:r>
      <w:r w:rsidRPr="006008ED">
        <w:rPr>
          <w:rFonts w:ascii="Times New Roman" w:eastAsia="Arial" w:hAnsi="Times New Roman"/>
        </w:rPr>
        <w:t xml:space="preserve"> </w:t>
      </w:r>
      <w:r w:rsidRPr="006008ED">
        <w:rPr>
          <w:rFonts w:ascii="Times New Roman" w:hAnsi="Times New Roman"/>
        </w:rPr>
        <w:t>izvajalca</w:t>
      </w:r>
      <w:r w:rsidRPr="006008ED">
        <w:rPr>
          <w:rFonts w:ascii="Times New Roman" w:eastAsia="Arial" w:hAnsi="Times New Roman"/>
        </w:rPr>
        <w:t xml:space="preserve"> </w:t>
      </w:r>
      <w:r w:rsidRPr="006008ED">
        <w:rPr>
          <w:rFonts w:ascii="Times New Roman" w:hAnsi="Times New Roman"/>
        </w:rPr>
        <w:t>imenovana</w:t>
      </w:r>
      <w:r w:rsidRPr="006008ED">
        <w:rPr>
          <w:rFonts w:ascii="Times New Roman" w:eastAsia="Arial" w:hAnsi="Times New Roman"/>
        </w:rPr>
        <w:t xml:space="preserve"> </w:t>
      </w:r>
      <w:r w:rsidRPr="006008ED">
        <w:rPr>
          <w:rFonts w:ascii="Times New Roman" w:hAnsi="Times New Roman"/>
        </w:rPr>
        <w:t>odgovorna</w:t>
      </w:r>
      <w:r w:rsidRPr="006008ED">
        <w:rPr>
          <w:rFonts w:ascii="Times New Roman" w:eastAsia="Arial" w:hAnsi="Times New Roman"/>
        </w:rPr>
        <w:t xml:space="preserve"> </w:t>
      </w:r>
      <w:r w:rsidRPr="006008ED">
        <w:rPr>
          <w:rFonts w:ascii="Times New Roman" w:hAnsi="Times New Roman"/>
        </w:rPr>
        <w:t>oseba:</w:t>
      </w:r>
    </w:p>
    <w:p w:rsidR="006008ED" w:rsidRPr="006008ED" w:rsidRDefault="006008ED" w:rsidP="006008ED">
      <w:pPr>
        <w:jc w:val="both"/>
        <w:rPr>
          <w:rFonts w:ascii="Times New Roman" w:hAnsi="Times New Roman"/>
        </w:rPr>
      </w:pPr>
    </w:p>
    <w:tbl>
      <w:tblPr>
        <w:tblW w:w="0" w:type="auto"/>
        <w:tblInd w:w="70" w:type="dxa"/>
        <w:tblLayout w:type="fixed"/>
        <w:tblCellMar>
          <w:left w:w="70" w:type="dxa"/>
          <w:right w:w="70" w:type="dxa"/>
        </w:tblCellMar>
        <w:tblLook w:val="0000" w:firstRow="0" w:lastRow="0" w:firstColumn="0" w:lastColumn="0" w:noHBand="0" w:noVBand="0"/>
      </w:tblPr>
      <w:tblGrid>
        <w:gridCol w:w="374"/>
        <w:gridCol w:w="3179"/>
        <w:gridCol w:w="561"/>
        <w:gridCol w:w="2431"/>
        <w:gridCol w:w="748"/>
        <w:gridCol w:w="1870"/>
      </w:tblGrid>
      <w:tr w:rsidR="006008ED" w:rsidRPr="006008ED" w:rsidTr="006008ED">
        <w:trPr>
          <w:cantSplit/>
          <w:trHeight w:val="454"/>
        </w:trPr>
        <w:tc>
          <w:tcPr>
            <w:tcW w:w="374"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r w:rsidRPr="006008ED">
              <w:rPr>
                <w:rFonts w:ascii="Times New Roman" w:hAnsi="Times New Roman"/>
              </w:rPr>
              <w:t>1.</w:t>
            </w:r>
          </w:p>
        </w:tc>
        <w:tc>
          <w:tcPr>
            <w:tcW w:w="3179"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p>
        </w:tc>
        <w:tc>
          <w:tcPr>
            <w:tcW w:w="561" w:type="dxa"/>
            <w:shd w:val="clear" w:color="auto" w:fill="auto"/>
            <w:vAlign w:val="bottom"/>
          </w:tcPr>
          <w:p w:rsidR="006008ED" w:rsidRPr="006008ED" w:rsidRDefault="006008ED" w:rsidP="006008ED">
            <w:pPr>
              <w:tabs>
                <w:tab w:val="left" w:leader="underscore" w:pos="8789"/>
              </w:tabs>
              <w:snapToGrid w:val="0"/>
              <w:jc w:val="center"/>
              <w:rPr>
                <w:rFonts w:ascii="Times New Roman" w:hAnsi="Times New Roman"/>
              </w:rPr>
            </w:pPr>
            <w:r w:rsidRPr="006008ED">
              <w:rPr>
                <w:rFonts w:ascii="Times New Roman" w:hAnsi="Times New Roman"/>
              </w:rPr>
              <w:t>tel:</w:t>
            </w:r>
          </w:p>
        </w:tc>
        <w:tc>
          <w:tcPr>
            <w:tcW w:w="2431"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p>
        </w:tc>
        <w:tc>
          <w:tcPr>
            <w:tcW w:w="748" w:type="dxa"/>
            <w:shd w:val="clear" w:color="auto" w:fill="auto"/>
            <w:vAlign w:val="bottom"/>
          </w:tcPr>
          <w:p w:rsidR="006008ED" w:rsidRPr="006008ED" w:rsidRDefault="006008ED" w:rsidP="006008ED">
            <w:pPr>
              <w:tabs>
                <w:tab w:val="left" w:leader="underscore" w:pos="8789"/>
              </w:tabs>
              <w:snapToGrid w:val="0"/>
              <w:jc w:val="center"/>
              <w:rPr>
                <w:rFonts w:ascii="Times New Roman" w:hAnsi="Times New Roman"/>
              </w:rPr>
            </w:pPr>
            <w:r w:rsidRPr="006008ED">
              <w:rPr>
                <w:rFonts w:ascii="Times New Roman" w:hAnsi="Times New Roman"/>
              </w:rPr>
              <w:t>GSM:</w:t>
            </w:r>
          </w:p>
        </w:tc>
        <w:tc>
          <w:tcPr>
            <w:tcW w:w="1870"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p>
        </w:tc>
      </w:tr>
    </w:tbl>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eastAsia="Arial" w:hAnsi="Times New Roman"/>
        </w:rPr>
      </w:pPr>
      <w:r w:rsidRPr="006008ED">
        <w:rPr>
          <w:rFonts w:ascii="Times New Roman" w:hAnsi="Times New Roman"/>
        </w:rPr>
        <w:t>s</w:t>
      </w:r>
      <w:r w:rsidRPr="006008ED">
        <w:rPr>
          <w:rFonts w:ascii="Times New Roman" w:eastAsia="Arial" w:hAnsi="Times New Roman"/>
        </w:rPr>
        <w:t xml:space="preserve"> </w:t>
      </w:r>
      <w:r w:rsidRPr="006008ED">
        <w:rPr>
          <w:rFonts w:ascii="Times New Roman" w:hAnsi="Times New Roman"/>
        </w:rPr>
        <w:t>strani</w:t>
      </w:r>
      <w:r w:rsidRPr="006008ED">
        <w:rPr>
          <w:rFonts w:ascii="Times New Roman" w:eastAsia="Arial" w:hAnsi="Times New Roman"/>
        </w:rPr>
        <w:t xml:space="preserve"> </w:t>
      </w:r>
      <w:r w:rsidRPr="006008ED">
        <w:rPr>
          <w:rFonts w:ascii="Times New Roman" w:hAnsi="Times New Roman"/>
        </w:rPr>
        <w:t>naročnika</w:t>
      </w:r>
      <w:r w:rsidRPr="006008ED">
        <w:rPr>
          <w:rFonts w:ascii="Times New Roman" w:eastAsia="Arial" w:hAnsi="Times New Roman"/>
        </w:rPr>
        <w:t xml:space="preserve"> </w:t>
      </w:r>
      <w:r w:rsidRPr="006008ED">
        <w:rPr>
          <w:rFonts w:ascii="Times New Roman" w:hAnsi="Times New Roman"/>
        </w:rPr>
        <w:t>pa:</w:t>
      </w:r>
      <w:r w:rsidRPr="006008ED">
        <w:rPr>
          <w:rFonts w:ascii="Times New Roman" w:eastAsia="Arial" w:hAnsi="Times New Roman"/>
        </w:rPr>
        <w:t xml:space="preserve"> </w:t>
      </w:r>
    </w:p>
    <w:p w:rsidR="006008ED" w:rsidRPr="006008ED" w:rsidRDefault="006008ED" w:rsidP="006008ED">
      <w:pPr>
        <w:jc w:val="both"/>
        <w:rPr>
          <w:rFonts w:ascii="Times New Roman" w:hAnsi="Times New Roman"/>
        </w:rPr>
      </w:pPr>
    </w:p>
    <w:tbl>
      <w:tblPr>
        <w:tblW w:w="0" w:type="auto"/>
        <w:tblInd w:w="70" w:type="dxa"/>
        <w:tblLayout w:type="fixed"/>
        <w:tblCellMar>
          <w:left w:w="70" w:type="dxa"/>
          <w:right w:w="70" w:type="dxa"/>
        </w:tblCellMar>
        <w:tblLook w:val="0000" w:firstRow="0" w:lastRow="0" w:firstColumn="0" w:lastColumn="0" w:noHBand="0" w:noVBand="0"/>
      </w:tblPr>
      <w:tblGrid>
        <w:gridCol w:w="374"/>
        <w:gridCol w:w="3179"/>
        <w:gridCol w:w="561"/>
        <w:gridCol w:w="2431"/>
        <w:gridCol w:w="748"/>
        <w:gridCol w:w="1870"/>
      </w:tblGrid>
      <w:tr w:rsidR="006008ED" w:rsidRPr="006008ED" w:rsidTr="006008ED">
        <w:trPr>
          <w:cantSplit/>
          <w:trHeight w:val="454"/>
        </w:trPr>
        <w:tc>
          <w:tcPr>
            <w:tcW w:w="374"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r w:rsidRPr="006008ED">
              <w:rPr>
                <w:rFonts w:ascii="Times New Roman" w:hAnsi="Times New Roman"/>
              </w:rPr>
              <w:t>2.</w:t>
            </w:r>
          </w:p>
        </w:tc>
        <w:tc>
          <w:tcPr>
            <w:tcW w:w="3179"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p>
        </w:tc>
        <w:tc>
          <w:tcPr>
            <w:tcW w:w="561" w:type="dxa"/>
            <w:shd w:val="clear" w:color="auto" w:fill="auto"/>
            <w:vAlign w:val="bottom"/>
          </w:tcPr>
          <w:p w:rsidR="006008ED" w:rsidRPr="006008ED" w:rsidRDefault="006008ED" w:rsidP="006008ED">
            <w:pPr>
              <w:tabs>
                <w:tab w:val="left" w:leader="underscore" w:pos="8789"/>
              </w:tabs>
              <w:snapToGrid w:val="0"/>
              <w:jc w:val="center"/>
              <w:rPr>
                <w:rFonts w:ascii="Times New Roman" w:hAnsi="Times New Roman"/>
              </w:rPr>
            </w:pPr>
            <w:r w:rsidRPr="006008ED">
              <w:rPr>
                <w:rFonts w:ascii="Times New Roman" w:hAnsi="Times New Roman"/>
              </w:rPr>
              <w:t>tel:</w:t>
            </w:r>
          </w:p>
        </w:tc>
        <w:tc>
          <w:tcPr>
            <w:tcW w:w="2431" w:type="dxa"/>
            <w:shd w:val="clear" w:color="auto" w:fill="auto"/>
            <w:vAlign w:val="bottom"/>
          </w:tcPr>
          <w:p w:rsidR="006008ED" w:rsidRPr="006008ED" w:rsidRDefault="006008ED" w:rsidP="006008ED">
            <w:pPr>
              <w:tabs>
                <w:tab w:val="left" w:leader="underscore" w:pos="8789"/>
              </w:tabs>
              <w:snapToGrid w:val="0"/>
              <w:rPr>
                <w:rFonts w:ascii="Times New Roman" w:eastAsia="Arial" w:hAnsi="Times New Roman"/>
              </w:rPr>
            </w:pPr>
            <w:r w:rsidRPr="006008ED">
              <w:rPr>
                <w:rFonts w:ascii="Times New Roman" w:eastAsia="Arial" w:hAnsi="Times New Roman"/>
              </w:rPr>
              <w:t>interni)</w:t>
            </w:r>
          </w:p>
        </w:tc>
        <w:tc>
          <w:tcPr>
            <w:tcW w:w="748" w:type="dxa"/>
            <w:shd w:val="clear" w:color="auto" w:fill="auto"/>
            <w:vAlign w:val="bottom"/>
          </w:tcPr>
          <w:p w:rsidR="006008ED" w:rsidRPr="006008ED" w:rsidRDefault="006008ED" w:rsidP="006008ED">
            <w:pPr>
              <w:tabs>
                <w:tab w:val="left" w:leader="underscore" w:pos="8789"/>
              </w:tabs>
              <w:snapToGrid w:val="0"/>
              <w:jc w:val="center"/>
              <w:rPr>
                <w:rFonts w:ascii="Times New Roman" w:hAnsi="Times New Roman"/>
              </w:rPr>
            </w:pPr>
            <w:r w:rsidRPr="006008ED">
              <w:rPr>
                <w:rFonts w:ascii="Times New Roman" w:hAnsi="Times New Roman"/>
              </w:rPr>
              <w:t>GSM:</w:t>
            </w:r>
          </w:p>
        </w:tc>
        <w:tc>
          <w:tcPr>
            <w:tcW w:w="1870" w:type="dxa"/>
            <w:shd w:val="clear" w:color="auto" w:fill="auto"/>
            <w:vAlign w:val="bottom"/>
          </w:tcPr>
          <w:p w:rsidR="006008ED" w:rsidRPr="006008ED" w:rsidRDefault="006008ED" w:rsidP="006008ED">
            <w:pPr>
              <w:tabs>
                <w:tab w:val="left" w:leader="underscore" w:pos="8789"/>
              </w:tabs>
              <w:snapToGrid w:val="0"/>
              <w:rPr>
                <w:rFonts w:ascii="Times New Roman" w:hAnsi="Times New Roman"/>
              </w:rPr>
            </w:pPr>
          </w:p>
        </w:tc>
      </w:tr>
    </w:tbl>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r w:rsidRPr="006008ED">
        <w:rPr>
          <w:rFonts w:ascii="Times New Roman" w:hAnsi="Times New Roman"/>
        </w:rPr>
        <w:t>Morebitno</w:t>
      </w:r>
      <w:r w:rsidRPr="006008ED">
        <w:rPr>
          <w:rFonts w:ascii="Times New Roman" w:eastAsia="Arial" w:hAnsi="Times New Roman"/>
        </w:rPr>
        <w:t xml:space="preserve"> </w:t>
      </w:r>
      <w:r w:rsidRPr="006008ED">
        <w:rPr>
          <w:rFonts w:ascii="Times New Roman" w:hAnsi="Times New Roman"/>
        </w:rPr>
        <w:t>spremembo</w:t>
      </w:r>
      <w:r w:rsidRPr="006008ED">
        <w:rPr>
          <w:rFonts w:ascii="Times New Roman" w:eastAsia="Arial" w:hAnsi="Times New Roman"/>
        </w:rPr>
        <w:t xml:space="preserve"> </w:t>
      </w:r>
      <w:r w:rsidRPr="006008ED">
        <w:rPr>
          <w:rFonts w:ascii="Times New Roman" w:hAnsi="Times New Roman"/>
        </w:rPr>
        <w:t>odgovornih</w:t>
      </w:r>
      <w:r w:rsidRPr="006008ED">
        <w:rPr>
          <w:rFonts w:ascii="Times New Roman" w:eastAsia="Arial" w:hAnsi="Times New Roman"/>
        </w:rPr>
        <w:t xml:space="preserve"> </w:t>
      </w:r>
      <w:r w:rsidRPr="006008ED">
        <w:rPr>
          <w:rFonts w:ascii="Times New Roman" w:hAnsi="Times New Roman"/>
        </w:rPr>
        <w:t>oseb</w:t>
      </w:r>
      <w:r w:rsidRPr="006008ED">
        <w:rPr>
          <w:rFonts w:ascii="Times New Roman" w:eastAsia="Arial" w:hAnsi="Times New Roman"/>
        </w:rPr>
        <w:t xml:space="preserve"> </w:t>
      </w:r>
      <w:r w:rsidRPr="006008ED">
        <w:rPr>
          <w:rFonts w:ascii="Times New Roman" w:hAnsi="Times New Roman"/>
        </w:rPr>
        <w:t>ali</w:t>
      </w:r>
      <w:r w:rsidRPr="006008ED">
        <w:rPr>
          <w:rFonts w:ascii="Times New Roman" w:eastAsia="Arial" w:hAnsi="Times New Roman"/>
        </w:rPr>
        <w:t xml:space="preserve"> </w:t>
      </w:r>
      <w:r w:rsidRPr="006008ED">
        <w:rPr>
          <w:rFonts w:ascii="Times New Roman" w:hAnsi="Times New Roman"/>
        </w:rPr>
        <w:t>kontaktnih</w:t>
      </w:r>
      <w:r w:rsidRPr="006008ED">
        <w:rPr>
          <w:rFonts w:ascii="Times New Roman" w:eastAsia="Arial" w:hAnsi="Times New Roman"/>
        </w:rPr>
        <w:t xml:space="preserve"> </w:t>
      </w:r>
      <w:r w:rsidRPr="006008ED">
        <w:rPr>
          <w:rFonts w:ascii="Times New Roman" w:hAnsi="Times New Roman"/>
        </w:rPr>
        <w:t>podatkov</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vsaka</w:t>
      </w:r>
      <w:r w:rsidRPr="006008ED">
        <w:rPr>
          <w:rFonts w:ascii="Times New Roman" w:eastAsia="Arial" w:hAnsi="Times New Roman"/>
        </w:rPr>
        <w:t xml:space="preserve"> </w:t>
      </w:r>
      <w:r w:rsidRPr="006008ED">
        <w:rPr>
          <w:rFonts w:ascii="Times New Roman" w:hAnsi="Times New Roman"/>
        </w:rPr>
        <w:t>stranka</w:t>
      </w:r>
      <w:r w:rsidRPr="006008ED">
        <w:rPr>
          <w:rFonts w:ascii="Times New Roman" w:eastAsia="Arial" w:hAnsi="Times New Roman"/>
        </w:rPr>
        <w:t xml:space="preserve"> </w:t>
      </w:r>
      <w:r w:rsidRPr="006008ED">
        <w:rPr>
          <w:rFonts w:ascii="Times New Roman" w:hAnsi="Times New Roman"/>
        </w:rPr>
        <w:t>drugi</w:t>
      </w:r>
      <w:r w:rsidRPr="006008ED">
        <w:rPr>
          <w:rFonts w:ascii="Times New Roman" w:eastAsia="Arial" w:hAnsi="Times New Roman"/>
        </w:rPr>
        <w:t xml:space="preserve"> </w:t>
      </w:r>
      <w:r w:rsidRPr="006008ED">
        <w:rPr>
          <w:rFonts w:ascii="Times New Roman" w:hAnsi="Times New Roman"/>
        </w:rPr>
        <w:t>dolžna</w:t>
      </w:r>
      <w:r w:rsidRPr="006008ED">
        <w:rPr>
          <w:rFonts w:ascii="Times New Roman" w:eastAsia="Arial" w:hAnsi="Times New Roman"/>
        </w:rPr>
        <w:t xml:space="preserve"> </w:t>
      </w:r>
      <w:r w:rsidRPr="006008ED">
        <w:rPr>
          <w:rFonts w:ascii="Times New Roman" w:hAnsi="Times New Roman"/>
        </w:rPr>
        <w:t>sporočiti</w:t>
      </w:r>
      <w:r w:rsidRPr="006008ED">
        <w:rPr>
          <w:rFonts w:ascii="Times New Roman" w:eastAsia="Arial" w:hAnsi="Times New Roman"/>
        </w:rPr>
        <w:t xml:space="preserve"> </w:t>
      </w:r>
      <w:r w:rsidRPr="006008ED">
        <w:rPr>
          <w:rFonts w:ascii="Times New Roman" w:hAnsi="Times New Roman"/>
        </w:rPr>
        <w:t>takoj.</w:t>
      </w:r>
    </w:p>
    <w:p w:rsidR="006008ED" w:rsidRPr="006008ED" w:rsidRDefault="006008ED" w:rsidP="006008ED">
      <w:pPr>
        <w:tabs>
          <w:tab w:val="left" w:pos="7116"/>
        </w:tabs>
        <w:jc w:val="both"/>
        <w:rPr>
          <w:rFonts w:ascii="Times New Roman" w:hAnsi="Times New Roman"/>
        </w:rPr>
      </w:pPr>
    </w:p>
    <w:p w:rsidR="006008ED" w:rsidRPr="006008ED" w:rsidRDefault="006008ED" w:rsidP="00E63EA5">
      <w:pPr>
        <w:numPr>
          <w:ilvl w:val="0"/>
          <w:numId w:val="23"/>
        </w:numPr>
        <w:tabs>
          <w:tab w:val="left" w:pos="720"/>
          <w:tab w:val="left" w:pos="7116"/>
        </w:tabs>
        <w:suppressAutoHyphens/>
        <w:ind w:left="720"/>
        <w:jc w:val="center"/>
        <w:rPr>
          <w:rFonts w:ascii="Times New Roman" w:hAnsi="Times New Roman"/>
        </w:rPr>
      </w:pPr>
      <w:r w:rsidRPr="006008ED">
        <w:rPr>
          <w:rFonts w:ascii="Times New Roman" w:hAnsi="Times New Roman"/>
        </w:rPr>
        <w:t>člen</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Pisni</w:t>
      </w:r>
      <w:r w:rsidRPr="006008ED">
        <w:rPr>
          <w:rFonts w:ascii="Times New Roman" w:eastAsia="Arial" w:hAnsi="Times New Roman"/>
        </w:rPr>
        <w:t xml:space="preserve"> </w:t>
      </w:r>
      <w:r w:rsidRPr="006008ED">
        <w:rPr>
          <w:rFonts w:ascii="Times New Roman" w:hAnsi="Times New Roman"/>
        </w:rPr>
        <w:t>sporazum</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napisan</w:t>
      </w:r>
      <w:r w:rsidRPr="006008ED">
        <w:rPr>
          <w:rFonts w:ascii="Times New Roman" w:eastAsia="Arial" w:hAnsi="Times New Roman"/>
        </w:rPr>
        <w:t xml:space="preserve"> </w:t>
      </w: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2</w:t>
      </w:r>
      <w:r w:rsidRPr="006008ED">
        <w:rPr>
          <w:rFonts w:ascii="Times New Roman" w:eastAsia="Arial" w:hAnsi="Times New Roman"/>
        </w:rPr>
        <w:t xml:space="preserve"> </w:t>
      </w:r>
      <w:r w:rsidRPr="006008ED">
        <w:rPr>
          <w:rFonts w:ascii="Times New Roman" w:hAnsi="Times New Roman"/>
        </w:rPr>
        <w:t>enakih</w:t>
      </w:r>
      <w:r w:rsidRPr="006008ED">
        <w:rPr>
          <w:rFonts w:ascii="Times New Roman" w:eastAsia="Arial" w:hAnsi="Times New Roman"/>
        </w:rPr>
        <w:t xml:space="preserve"> </w:t>
      </w:r>
      <w:r w:rsidRPr="006008ED">
        <w:rPr>
          <w:rFonts w:ascii="Times New Roman" w:hAnsi="Times New Roman"/>
        </w:rPr>
        <w:t>izvodih</w:t>
      </w:r>
      <w:r w:rsidRPr="006008ED">
        <w:rPr>
          <w:rFonts w:ascii="Times New Roman" w:eastAsia="Arial" w:hAnsi="Times New Roman"/>
        </w:rPr>
        <w:t xml:space="preserve"> </w:t>
      </w:r>
      <w:r w:rsidRPr="006008ED">
        <w:rPr>
          <w:rFonts w:ascii="Times New Roman" w:hAnsi="Times New Roman"/>
        </w:rPr>
        <w:t>od</w:t>
      </w:r>
      <w:r w:rsidRPr="006008ED">
        <w:rPr>
          <w:rFonts w:ascii="Times New Roman" w:eastAsia="Arial" w:hAnsi="Times New Roman"/>
        </w:rPr>
        <w:t xml:space="preserve"> </w:t>
      </w:r>
      <w:r w:rsidRPr="006008ED">
        <w:rPr>
          <w:rFonts w:ascii="Times New Roman" w:hAnsi="Times New Roman"/>
        </w:rPr>
        <w:t>katerih</w:t>
      </w:r>
      <w:r w:rsidRPr="006008ED">
        <w:rPr>
          <w:rFonts w:ascii="Times New Roman" w:eastAsia="Arial" w:hAnsi="Times New Roman"/>
        </w:rPr>
        <w:t xml:space="preserve"> </w:t>
      </w:r>
      <w:r w:rsidRPr="006008ED">
        <w:rPr>
          <w:rFonts w:ascii="Times New Roman" w:hAnsi="Times New Roman"/>
        </w:rPr>
        <w:t>prejme</w:t>
      </w:r>
      <w:r w:rsidRPr="006008ED">
        <w:rPr>
          <w:rFonts w:ascii="Times New Roman" w:eastAsia="Arial" w:hAnsi="Times New Roman"/>
        </w:rPr>
        <w:t xml:space="preserve"> </w:t>
      </w:r>
      <w:r w:rsidRPr="006008ED">
        <w:rPr>
          <w:rFonts w:ascii="Times New Roman" w:hAnsi="Times New Roman"/>
        </w:rPr>
        <w:t>izvajalec</w:t>
      </w:r>
      <w:r w:rsidRPr="006008ED">
        <w:rPr>
          <w:rFonts w:ascii="Times New Roman" w:eastAsia="Arial" w:hAnsi="Times New Roman"/>
        </w:rPr>
        <w:t xml:space="preserve"> </w:t>
      </w:r>
      <w:r w:rsidRPr="006008ED">
        <w:rPr>
          <w:rFonts w:ascii="Times New Roman" w:hAnsi="Times New Roman"/>
        </w:rPr>
        <w:t>del</w:t>
      </w:r>
      <w:r w:rsidRPr="006008ED">
        <w:rPr>
          <w:rFonts w:ascii="Times New Roman" w:eastAsia="Arial" w:hAnsi="Times New Roman"/>
        </w:rPr>
        <w:t xml:space="preserve"> </w:t>
      </w:r>
      <w:r w:rsidRPr="006008ED">
        <w:rPr>
          <w:rFonts w:ascii="Times New Roman" w:hAnsi="Times New Roman"/>
        </w:rPr>
        <w:t>1</w:t>
      </w:r>
      <w:r w:rsidRPr="006008ED">
        <w:rPr>
          <w:rFonts w:ascii="Times New Roman" w:eastAsia="Arial" w:hAnsi="Times New Roman"/>
        </w:rPr>
        <w:t xml:space="preserve"> </w:t>
      </w:r>
      <w:r w:rsidRPr="006008ED">
        <w:rPr>
          <w:rFonts w:ascii="Times New Roman" w:hAnsi="Times New Roman"/>
        </w:rPr>
        <w:t>izvoda,</w:t>
      </w:r>
      <w:r w:rsidRPr="006008ED">
        <w:rPr>
          <w:rFonts w:ascii="Times New Roman" w:eastAsia="Arial" w:hAnsi="Times New Roman"/>
        </w:rPr>
        <w:t xml:space="preserve"> </w:t>
      </w:r>
      <w:r w:rsidRPr="006008ED">
        <w:rPr>
          <w:rFonts w:ascii="Times New Roman" w:hAnsi="Times New Roman"/>
        </w:rPr>
        <w:t>ter</w:t>
      </w:r>
      <w:r w:rsidRPr="006008ED">
        <w:rPr>
          <w:rFonts w:ascii="Times New Roman" w:eastAsia="Arial" w:hAnsi="Times New Roman"/>
        </w:rPr>
        <w:t xml:space="preserve"> </w:t>
      </w:r>
      <w:r w:rsidRPr="006008ED">
        <w:rPr>
          <w:rFonts w:ascii="Times New Roman" w:hAnsi="Times New Roman"/>
        </w:rPr>
        <w:t>naročnik</w:t>
      </w:r>
      <w:r w:rsidRPr="006008ED">
        <w:rPr>
          <w:rFonts w:ascii="Times New Roman" w:eastAsia="Arial" w:hAnsi="Times New Roman"/>
        </w:rPr>
        <w:t xml:space="preserve"> </w:t>
      </w:r>
      <w:r w:rsidRPr="006008ED">
        <w:rPr>
          <w:rFonts w:ascii="Times New Roman" w:hAnsi="Times New Roman"/>
        </w:rPr>
        <w:t>1</w:t>
      </w:r>
      <w:r w:rsidRPr="006008ED">
        <w:rPr>
          <w:rFonts w:ascii="Times New Roman" w:eastAsia="Arial" w:hAnsi="Times New Roman"/>
        </w:rPr>
        <w:t xml:space="preserve"> </w:t>
      </w:r>
      <w:r w:rsidRPr="006008ED">
        <w:rPr>
          <w:rFonts w:ascii="Times New Roman" w:hAnsi="Times New Roman"/>
        </w:rPr>
        <w:t>izvod.</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Pisni</w:t>
      </w:r>
      <w:r w:rsidRPr="006008ED">
        <w:rPr>
          <w:rFonts w:ascii="Times New Roman" w:eastAsia="Arial" w:hAnsi="Times New Roman"/>
        </w:rPr>
        <w:t xml:space="preserve"> </w:t>
      </w:r>
      <w:r w:rsidRPr="006008ED">
        <w:rPr>
          <w:rFonts w:ascii="Times New Roman" w:hAnsi="Times New Roman"/>
        </w:rPr>
        <w:t>sporazum</w:t>
      </w:r>
      <w:r w:rsidRPr="006008ED">
        <w:rPr>
          <w:rFonts w:ascii="Times New Roman" w:eastAsia="Arial" w:hAnsi="Times New Roman"/>
        </w:rPr>
        <w:t xml:space="preserve"> </w:t>
      </w:r>
      <w:r w:rsidRPr="006008ED">
        <w:rPr>
          <w:rFonts w:ascii="Times New Roman" w:hAnsi="Times New Roman"/>
        </w:rPr>
        <w:t>je</w:t>
      </w:r>
      <w:r w:rsidRPr="006008ED">
        <w:rPr>
          <w:rFonts w:ascii="Times New Roman" w:eastAsia="Arial" w:hAnsi="Times New Roman"/>
        </w:rPr>
        <w:t xml:space="preserve"> </w:t>
      </w:r>
      <w:r w:rsidRPr="006008ED">
        <w:rPr>
          <w:rFonts w:ascii="Times New Roman" w:hAnsi="Times New Roman"/>
        </w:rPr>
        <w:t>sklenjen</w:t>
      </w:r>
      <w:r w:rsidRPr="006008ED">
        <w:rPr>
          <w:rFonts w:ascii="Times New Roman" w:eastAsia="Arial" w:hAnsi="Times New Roman"/>
        </w:rPr>
        <w:t xml:space="preserve"> </w:t>
      </w:r>
      <w:r w:rsidRPr="006008ED">
        <w:rPr>
          <w:rFonts w:ascii="Times New Roman" w:hAnsi="Times New Roman"/>
        </w:rPr>
        <w:t>in</w:t>
      </w:r>
      <w:r w:rsidRPr="006008ED">
        <w:rPr>
          <w:rFonts w:ascii="Times New Roman" w:eastAsia="Arial" w:hAnsi="Times New Roman"/>
        </w:rPr>
        <w:t xml:space="preserve"> </w:t>
      </w:r>
      <w:r w:rsidRPr="006008ED">
        <w:rPr>
          <w:rFonts w:ascii="Times New Roman" w:hAnsi="Times New Roman"/>
        </w:rPr>
        <w:t>podpisan:</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tbl>
      <w:tblPr>
        <w:tblW w:w="0" w:type="auto"/>
        <w:tblLayout w:type="fixed"/>
        <w:tblLook w:val="0000" w:firstRow="0" w:lastRow="0" w:firstColumn="0" w:lastColumn="0" w:noHBand="0" w:noVBand="0"/>
      </w:tblPr>
      <w:tblGrid>
        <w:gridCol w:w="4826"/>
        <w:gridCol w:w="4827"/>
      </w:tblGrid>
      <w:tr w:rsidR="006008ED" w:rsidRPr="006008ED" w:rsidTr="006008ED">
        <w:tc>
          <w:tcPr>
            <w:tcW w:w="4826" w:type="dxa"/>
            <w:shd w:val="clear" w:color="auto" w:fill="auto"/>
          </w:tcPr>
          <w:p w:rsidR="006008ED" w:rsidRPr="006008ED" w:rsidRDefault="006008ED" w:rsidP="006008ED">
            <w:pPr>
              <w:tabs>
                <w:tab w:val="left" w:pos="7116"/>
              </w:tabs>
              <w:snapToGrid w:val="0"/>
              <w:jc w:val="both"/>
              <w:rPr>
                <w:rFonts w:ascii="Times New Roman" w:hAnsi="Times New Roman"/>
              </w:rPr>
            </w:pPr>
            <w:r w:rsidRPr="006008ED">
              <w:rPr>
                <w:rFonts w:ascii="Times New Roman" w:hAnsi="Times New Roman"/>
              </w:rPr>
              <w:t>V_________________,dne____________</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b/>
              </w:rPr>
            </w:pPr>
            <w:r w:rsidRPr="006008ED">
              <w:rPr>
                <w:rFonts w:ascii="Times New Roman" w:hAnsi="Times New Roman"/>
                <w:b/>
              </w:rPr>
              <w:t>Izvajalec:</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tc>
        <w:tc>
          <w:tcPr>
            <w:tcW w:w="4827" w:type="dxa"/>
            <w:shd w:val="clear" w:color="auto" w:fill="auto"/>
          </w:tcPr>
          <w:p w:rsidR="006008ED" w:rsidRPr="006008ED" w:rsidRDefault="006008ED" w:rsidP="006008ED">
            <w:pPr>
              <w:tabs>
                <w:tab w:val="left" w:pos="7116"/>
              </w:tabs>
              <w:snapToGrid w:val="0"/>
              <w:jc w:val="both"/>
              <w:rPr>
                <w:rFonts w:ascii="Times New Roman" w:hAnsi="Times New Roman"/>
              </w:rPr>
            </w:pPr>
            <w:r w:rsidRPr="006008ED">
              <w:rPr>
                <w:rFonts w:ascii="Times New Roman" w:hAnsi="Times New Roman"/>
              </w:rPr>
              <w:t>V</w:t>
            </w:r>
            <w:r w:rsidRPr="006008ED">
              <w:rPr>
                <w:rFonts w:ascii="Times New Roman" w:eastAsia="Arial" w:hAnsi="Times New Roman"/>
              </w:rPr>
              <w:t xml:space="preserve"> </w:t>
            </w:r>
            <w:r w:rsidRPr="006008ED">
              <w:rPr>
                <w:rFonts w:ascii="Times New Roman" w:hAnsi="Times New Roman"/>
              </w:rPr>
              <w:t>Slovenj Gradcu,</w:t>
            </w:r>
            <w:r w:rsidRPr="006008ED">
              <w:rPr>
                <w:rFonts w:ascii="Times New Roman" w:eastAsia="Arial" w:hAnsi="Times New Roman"/>
              </w:rPr>
              <w:t xml:space="preserve"> </w:t>
            </w:r>
            <w:r w:rsidRPr="006008ED">
              <w:rPr>
                <w:rFonts w:ascii="Times New Roman" w:hAnsi="Times New Roman"/>
              </w:rPr>
              <w:t>dne</w:t>
            </w:r>
            <w:r w:rsidRPr="006008ED">
              <w:rPr>
                <w:rFonts w:ascii="Times New Roman" w:eastAsia="Arial" w:hAnsi="Times New Roman"/>
              </w:rPr>
              <w:t xml:space="preserve"> </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b/>
              </w:rPr>
            </w:pPr>
            <w:r w:rsidRPr="006008ED">
              <w:rPr>
                <w:rFonts w:ascii="Times New Roman" w:hAnsi="Times New Roman"/>
                <w:b/>
              </w:rPr>
              <w:t>Naročnik:</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Splošna bolnišnica Slovenj Gradec</w:t>
            </w:r>
          </w:p>
          <w:p w:rsidR="006008ED" w:rsidRPr="006008ED" w:rsidRDefault="006008ED" w:rsidP="006008ED">
            <w:pPr>
              <w:tabs>
                <w:tab w:val="left" w:pos="7116"/>
              </w:tabs>
              <w:jc w:val="both"/>
              <w:rPr>
                <w:rFonts w:ascii="Times New Roman" w:hAnsi="Times New Roman"/>
              </w:rPr>
            </w:pPr>
            <w:r w:rsidRPr="006008ED">
              <w:rPr>
                <w:rFonts w:ascii="Times New Roman" w:hAnsi="Times New Roman"/>
              </w:rPr>
              <w:t>Direktor: Janez Lavre, dr. med.</w:t>
            </w:r>
          </w:p>
          <w:p w:rsidR="006008ED" w:rsidRPr="006008ED" w:rsidRDefault="006008ED" w:rsidP="006008ED">
            <w:pPr>
              <w:tabs>
                <w:tab w:val="left" w:pos="7116"/>
              </w:tabs>
              <w:jc w:val="both"/>
              <w:rPr>
                <w:rFonts w:ascii="Times New Roman" w:hAnsi="Times New Roman"/>
              </w:rPr>
            </w:pPr>
          </w:p>
        </w:tc>
      </w:tr>
    </w:tbl>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Default="006008ED" w:rsidP="006008ED">
      <w:pPr>
        <w:tabs>
          <w:tab w:val="left" w:pos="7116"/>
        </w:tabs>
        <w:jc w:val="both"/>
        <w:rPr>
          <w:rFonts w:ascii="Times New Roman" w:hAnsi="Times New Roman"/>
        </w:rPr>
      </w:pPr>
    </w:p>
    <w:p w:rsidR="008B7083" w:rsidRPr="006008ED" w:rsidRDefault="008B7083"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r w:rsidRPr="006008ED">
        <w:rPr>
          <w:rFonts w:ascii="Times New Roman" w:hAnsi="Times New Roman"/>
          <w:b/>
        </w:rPr>
        <w:lastRenderedPageBreak/>
        <w:t>Priloga 1:</w:t>
      </w:r>
      <w:r w:rsidRPr="006008ED">
        <w:rPr>
          <w:rFonts w:ascii="Times New Roman" w:hAnsi="Times New Roman"/>
        </w:rPr>
        <w:t xml:space="preserve"> Izjava izvajalca del</w:t>
      </w:r>
    </w:p>
    <w:tbl>
      <w:tblPr>
        <w:tblW w:w="9271" w:type="dxa"/>
        <w:tblBorders>
          <w:insideH w:val="single" w:sz="4" w:space="0" w:color="auto"/>
          <w:insideV w:val="single" w:sz="4" w:space="0" w:color="auto"/>
        </w:tblBorders>
        <w:tblLook w:val="01E0" w:firstRow="1" w:lastRow="1" w:firstColumn="1" w:lastColumn="1" w:noHBand="0" w:noVBand="0"/>
      </w:tblPr>
      <w:tblGrid>
        <w:gridCol w:w="1668"/>
        <w:gridCol w:w="7603"/>
      </w:tblGrid>
      <w:tr w:rsidR="006008ED" w:rsidRPr="006008ED" w:rsidTr="006008ED">
        <w:trPr>
          <w:trHeight w:val="494"/>
        </w:trPr>
        <w:tc>
          <w:tcPr>
            <w:tcW w:w="1668" w:type="dxa"/>
          </w:tcPr>
          <w:p w:rsidR="006008ED" w:rsidRPr="006008ED" w:rsidRDefault="006008ED" w:rsidP="006008ED">
            <w:pPr>
              <w:spacing w:line="276" w:lineRule="auto"/>
              <w:rPr>
                <w:rFonts w:ascii="Times New Roman" w:hAnsi="Times New Roman"/>
                <w:b/>
                <w:color w:val="000000"/>
                <w:lang w:eastAsia="en-US"/>
              </w:rPr>
            </w:pPr>
          </w:p>
          <w:p w:rsidR="006008ED" w:rsidRPr="006008ED" w:rsidRDefault="006008ED" w:rsidP="006008ED">
            <w:pPr>
              <w:spacing w:line="276" w:lineRule="auto"/>
              <w:rPr>
                <w:rFonts w:ascii="Times New Roman" w:hAnsi="Times New Roman"/>
                <w:b/>
                <w:color w:val="000000"/>
                <w:lang w:eastAsia="en-US"/>
              </w:rPr>
            </w:pPr>
          </w:p>
          <w:p w:rsidR="006008ED" w:rsidRPr="006008ED" w:rsidRDefault="006008ED" w:rsidP="006008ED">
            <w:pPr>
              <w:spacing w:line="276" w:lineRule="auto"/>
              <w:rPr>
                <w:rFonts w:ascii="Times New Roman" w:hAnsi="Times New Roman"/>
                <w:b/>
                <w:color w:val="000000"/>
                <w:lang w:eastAsia="en-US"/>
              </w:rPr>
            </w:pPr>
            <w:r w:rsidRPr="006008ED">
              <w:rPr>
                <w:rFonts w:ascii="Times New Roman" w:hAnsi="Times New Roman"/>
                <w:b/>
                <w:color w:val="000000"/>
                <w:lang w:eastAsia="en-US"/>
              </w:rPr>
              <w:t>Izvajalec del</w:t>
            </w:r>
          </w:p>
        </w:tc>
        <w:tc>
          <w:tcPr>
            <w:tcW w:w="7603" w:type="dxa"/>
            <w:tcBorders>
              <w:top w:val="nil"/>
              <w:left w:val="nil"/>
              <w:bottom w:val="single" w:sz="4" w:space="0" w:color="auto"/>
              <w:right w:val="nil"/>
            </w:tcBorders>
          </w:tcPr>
          <w:p w:rsidR="006008ED" w:rsidRPr="006008ED" w:rsidRDefault="006008ED" w:rsidP="006008ED">
            <w:pPr>
              <w:spacing w:line="276" w:lineRule="auto"/>
              <w:jc w:val="both"/>
              <w:rPr>
                <w:rFonts w:ascii="Times New Roman" w:hAnsi="Times New Roman"/>
                <w:b/>
                <w:color w:val="000000"/>
                <w:lang w:eastAsia="en-US"/>
              </w:rPr>
            </w:pPr>
            <w:r w:rsidRPr="006008ED">
              <w:rPr>
                <w:rFonts w:ascii="Times New Roman" w:hAnsi="Times New Roman"/>
                <w:b/>
                <w:color w:val="000000"/>
                <w:lang w:eastAsia="en-US"/>
              </w:rPr>
              <w:t xml:space="preserve">                      IZJAVA IZVAJALCA DEL</w:t>
            </w:r>
          </w:p>
          <w:p w:rsidR="006008ED" w:rsidRPr="006008ED" w:rsidRDefault="006008ED" w:rsidP="006008ED">
            <w:pPr>
              <w:spacing w:line="276" w:lineRule="auto"/>
              <w:jc w:val="both"/>
              <w:rPr>
                <w:rFonts w:ascii="Times New Roman" w:hAnsi="Times New Roman"/>
                <w:b/>
                <w:color w:val="000000"/>
                <w:lang w:eastAsia="en-US"/>
              </w:rPr>
            </w:pPr>
          </w:p>
          <w:p w:rsidR="006008ED" w:rsidRPr="006008ED" w:rsidRDefault="006008ED" w:rsidP="006008ED">
            <w:pPr>
              <w:spacing w:line="276" w:lineRule="auto"/>
              <w:jc w:val="both"/>
              <w:rPr>
                <w:rFonts w:ascii="Times New Roman" w:hAnsi="Times New Roman"/>
                <w:b/>
                <w:color w:val="000000"/>
                <w:lang w:eastAsia="en-US"/>
              </w:rPr>
            </w:pPr>
          </w:p>
        </w:tc>
      </w:tr>
      <w:tr w:rsidR="006008ED" w:rsidRPr="006008ED" w:rsidTr="006008ED">
        <w:trPr>
          <w:trHeight w:val="270"/>
        </w:trPr>
        <w:tc>
          <w:tcPr>
            <w:tcW w:w="1668" w:type="dxa"/>
          </w:tcPr>
          <w:p w:rsidR="006008ED" w:rsidRPr="006008ED" w:rsidRDefault="006008ED" w:rsidP="006008ED">
            <w:pPr>
              <w:spacing w:line="276" w:lineRule="auto"/>
              <w:rPr>
                <w:rFonts w:ascii="Times New Roman" w:hAnsi="Times New Roman"/>
                <w:color w:val="000000"/>
                <w:lang w:eastAsia="en-US"/>
              </w:rPr>
            </w:pPr>
          </w:p>
        </w:tc>
        <w:tc>
          <w:tcPr>
            <w:tcW w:w="7603" w:type="dxa"/>
            <w:tcBorders>
              <w:top w:val="single" w:sz="4" w:space="0" w:color="auto"/>
              <w:left w:val="nil"/>
              <w:bottom w:val="nil"/>
              <w:right w:val="nil"/>
            </w:tcBorders>
            <w:vAlign w:val="center"/>
            <w:hideMark/>
          </w:tcPr>
          <w:p w:rsidR="006008ED" w:rsidRPr="006008ED" w:rsidRDefault="006008ED" w:rsidP="006008ED">
            <w:pPr>
              <w:spacing w:line="276" w:lineRule="auto"/>
              <w:jc w:val="center"/>
              <w:rPr>
                <w:rFonts w:ascii="Times New Roman" w:hAnsi="Times New Roman"/>
                <w:color w:val="000000"/>
                <w:lang w:eastAsia="en-US"/>
              </w:rPr>
            </w:pPr>
            <w:r w:rsidRPr="006008ED">
              <w:rPr>
                <w:rFonts w:ascii="Times New Roman" w:hAnsi="Times New Roman"/>
                <w:color w:val="000000"/>
                <w:lang w:eastAsia="en-US"/>
              </w:rPr>
              <w:t>podatki in naziv podjetja, s. p. ali fizične osebe, ki daje izjavo</w:t>
            </w:r>
          </w:p>
        </w:tc>
      </w:tr>
    </w:tbl>
    <w:tbl>
      <w:tblPr>
        <w:tblStyle w:val="Tabelamrea"/>
        <w:tblW w:w="9289" w:type="dxa"/>
        <w:tblLook w:val="04A0" w:firstRow="1" w:lastRow="0" w:firstColumn="1" w:lastColumn="0" w:noHBand="0" w:noVBand="1"/>
      </w:tblPr>
      <w:tblGrid>
        <w:gridCol w:w="9289"/>
      </w:tblGrid>
      <w:tr w:rsidR="006008ED" w:rsidRPr="006008ED" w:rsidTr="006008ED">
        <w:tc>
          <w:tcPr>
            <w:tcW w:w="9289" w:type="dxa"/>
            <w:tcBorders>
              <w:top w:val="single" w:sz="4" w:space="0" w:color="auto"/>
              <w:left w:val="single" w:sz="4" w:space="0" w:color="auto"/>
              <w:bottom w:val="single" w:sz="4" w:space="0" w:color="auto"/>
              <w:right w:val="single" w:sz="4" w:space="0" w:color="auto"/>
            </w:tcBorders>
            <w:shd w:val="pct10" w:color="auto" w:fill="auto"/>
            <w:hideMark/>
          </w:tcPr>
          <w:p w:rsidR="006008ED" w:rsidRPr="006008ED" w:rsidRDefault="006008ED" w:rsidP="006008ED">
            <w:pPr>
              <w:spacing w:before="120" w:after="120"/>
              <w:rPr>
                <w:rFonts w:ascii="Times New Roman" w:hAnsi="Times New Roman"/>
              </w:rPr>
            </w:pPr>
            <w:r w:rsidRPr="006008ED">
              <w:rPr>
                <w:rFonts w:ascii="Times New Roman" w:hAnsi="Times New Roman"/>
              </w:rPr>
              <w:t>Veza naročilnica/pogodba/okvirni sporazum:</w:t>
            </w:r>
          </w:p>
        </w:tc>
      </w:tr>
      <w:tr w:rsidR="006008ED" w:rsidRPr="006008ED" w:rsidTr="006008ED">
        <w:trPr>
          <w:trHeight w:val="687"/>
        </w:trPr>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rsidR="006008ED" w:rsidRPr="006008ED" w:rsidRDefault="006008ED" w:rsidP="006008ED">
            <w:pPr>
              <w:spacing w:before="120" w:after="120"/>
              <w:rPr>
                <w:rFonts w:ascii="Times New Roman" w:hAnsi="Times New Roman"/>
              </w:rPr>
            </w:pPr>
            <w:r w:rsidRPr="006008ED">
              <w:rPr>
                <w:rFonts w:ascii="Times New Roman" w:hAnsi="Times New Roman"/>
              </w:rPr>
              <w:t>Vrsta del/lokacija (ime, opis delovišča, vrsta del):</w:t>
            </w:r>
          </w:p>
          <w:p w:rsidR="006008ED" w:rsidRPr="006008ED" w:rsidRDefault="006008ED" w:rsidP="006008ED">
            <w:pPr>
              <w:spacing w:before="120" w:after="120"/>
              <w:rPr>
                <w:rFonts w:ascii="Times New Roman" w:hAnsi="Times New Roman"/>
              </w:rPr>
            </w:pPr>
          </w:p>
        </w:tc>
      </w:tr>
      <w:tr w:rsidR="006008ED" w:rsidRPr="006008ED" w:rsidTr="006008ED">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6008ED" w:rsidRPr="006008ED" w:rsidRDefault="006008ED" w:rsidP="006008ED">
            <w:pPr>
              <w:spacing w:before="120" w:after="120"/>
              <w:rPr>
                <w:rFonts w:ascii="Times New Roman" w:hAnsi="Times New Roman"/>
              </w:rPr>
            </w:pPr>
            <w:r w:rsidRPr="006008ED">
              <w:rPr>
                <w:rFonts w:ascii="Times New Roman" w:hAnsi="Times New Roman"/>
              </w:rPr>
              <w:t>Trajanje izvajanja del (datum):</w:t>
            </w:r>
          </w:p>
        </w:tc>
      </w:tr>
    </w:tbl>
    <w:p w:rsidR="006008ED" w:rsidRPr="006008ED" w:rsidRDefault="006008ED" w:rsidP="006008ED">
      <w:pPr>
        <w:shd w:val="clear" w:color="auto" w:fill="FFFFFF"/>
        <w:spacing w:before="40" w:after="40"/>
        <w:ind w:right="-57"/>
        <w:jc w:val="both"/>
        <w:rPr>
          <w:rFonts w:ascii="Times New Roman" w:hAnsi="Times New Roman"/>
          <w:b/>
        </w:rPr>
      </w:pPr>
      <w:r w:rsidRPr="006008ED">
        <w:rPr>
          <w:rFonts w:ascii="Times New Roman" w:hAnsi="Times New Roman"/>
        </w:rPr>
        <w:t>Izvajalec del s to izjavo potrjuje, da ima za svoje delavce in delavce podizvajalca del naslednjo veljavno dokumentacijo: veljavno pogodbo o zaposlitvi, prijavo o socialnem in zdravstvenem zavarovanju, veljavno (pozitivno) zdravniško spričevalo,</w:t>
      </w:r>
      <w:r w:rsidRPr="006008ED">
        <w:rPr>
          <w:rFonts w:ascii="Times New Roman" w:hAnsi="Times New Roman"/>
          <w:b/>
        </w:rPr>
        <w:t xml:space="preserve"> </w:t>
      </w:r>
      <w:r w:rsidRPr="006008ED">
        <w:rPr>
          <w:rFonts w:ascii="Times New Roman" w:hAnsi="Times New Roman"/>
        </w:rPr>
        <w:t>veljavna potrdila o  pregledih delovne opreme,</w:t>
      </w:r>
      <w:r w:rsidRPr="006008ED">
        <w:rPr>
          <w:rFonts w:ascii="Times New Roman" w:hAnsi="Times New Roman"/>
          <w:b/>
        </w:rPr>
        <w:t xml:space="preserve"> </w:t>
      </w:r>
      <w:r w:rsidRPr="006008ED">
        <w:rPr>
          <w:rFonts w:ascii="Times New Roman" w:hAnsi="Times New Roman"/>
        </w:rPr>
        <w:t>dokazilo, da je delavec strokovno (teoretično in praktično) usposobljen za pravilno in varno delo ter</w:t>
      </w:r>
      <w:r w:rsidRPr="006008ED">
        <w:rPr>
          <w:rFonts w:ascii="Times New Roman" w:hAnsi="Times New Roman"/>
          <w:b/>
        </w:rPr>
        <w:t xml:space="preserve"> </w:t>
      </w:r>
      <w:r w:rsidRPr="006008ED">
        <w:rPr>
          <w:rFonts w:ascii="Times New Roman" w:hAnsi="Times New Roman"/>
        </w:rPr>
        <w:t>dovoljenje za delo (za tujce).</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b/>
          <w:i/>
        </w:rPr>
      </w:pPr>
      <w:r w:rsidRPr="006008ED">
        <w:rPr>
          <w:rFonts w:ascii="Times New Roman" w:hAnsi="Times New Roman"/>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eastAsia="Calibri" w:hAnsi="Times New Roman"/>
          <w:lang w:eastAsia="en-US"/>
        </w:rPr>
      </w:pPr>
      <w:r w:rsidRPr="006008ED">
        <w:rPr>
          <w:rFonts w:ascii="Times New Roman" w:eastAsia="Calibri" w:hAnsi="Times New Roman"/>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6008ED" w:rsidRPr="006008ED" w:rsidTr="006008ED">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proofErr w:type="spellStart"/>
            <w:r w:rsidRPr="006008ED">
              <w:rPr>
                <w:rFonts w:ascii="Times New Roman" w:eastAsia="Calibri" w:hAnsi="Times New Roman"/>
              </w:rPr>
              <w:t>Zap</w:t>
            </w:r>
            <w:proofErr w:type="spellEnd"/>
            <w:r w:rsidRPr="006008ED">
              <w:rPr>
                <w:rFonts w:ascii="Times New Roman" w:eastAsia="Calibri" w:hAnsi="Times New Roman"/>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r w:rsidRPr="006008ED">
              <w:rPr>
                <w:rFonts w:ascii="Times New Roman" w:eastAsia="Calibri" w:hAnsi="Times New Roman"/>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r w:rsidRPr="006008ED">
              <w:rPr>
                <w:rFonts w:ascii="Times New Roman" w:eastAsia="Calibri" w:hAnsi="Times New Roman"/>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r w:rsidRPr="006008ED">
              <w:rPr>
                <w:rFonts w:ascii="Times New Roman" w:eastAsia="Calibri" w:hAnsi="Times New Roman"/>
              </w:rPr>
              <w:t>Podpis</w:t>
            </w:r>
          </w:p>
        </w:tc>
      </w:tr>
    </w:tbl>
    <w:p w:rsidR="006008ED" w:rsidRPr="006008ED" w:rsidRDefault="006008ED" w:rsidP="006008ED">
      <w:pPr>
        <w:shd w:val="clear" w:color="auto" w:fill="FFFFFF"/>
        <w:rPr>
          <w:rFonts w:ascii="Times New Roman" w:eastAsiaTheme="minorHAnsi" w:hAnsi="Times New Roman"/>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6008ED" w:rsidRPr="006008ED" w:rsidTr="006008ED">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29"/>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29"/>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29"/>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29"/>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29"/>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bl>
    <w:p w:rsidR="006008ED" w:rsidRPr="006008ED" w:rsidRDefault="006008ED" w:rsidP="006008ED">
      <w:pPr>
        <w:jc w:val="both"/>
        <w:rPr>
          <w:rFonts w:ascii="Times New Roman" w:eastAsia="Calibri" w:hAnsi="Times New Roman"/>
          <w:lang w:eastAsia="en-US"/>
        </w:rPr>
      </w:pPr>
    </w:p>
    <w:p w:rsidR="006008ED" w:rsidRPr="006008ED" w:rsidRDefault="006008ED" w:rsidP="006008ED">
      <w:pPr>
        <w:jc w:val="both"/>
        <w:rPr>
          <w:rFonts w:ascii="Times New Roman" w:eastAsia="Calibri" w:hAnsi="Times New Roman"/>
        </w:rPr>
      </w:pPr>
      <w:r w:rsidRPr="006008ED">
        <w:rPr>
          <w:rFonts w:ascii="Times New Roman" w:eastAsia="Calibri" w:hAnsi="Times New Roman"/>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6008ED" w:rsidRPr="006008ED" w:rsidTr="006008ED">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proofErr w:type="spellStart"/>
            <w:r w:rsidRPr="006008ED">
              <w:rPr>
                <w:rFonts w:ascii="Times New Roman" w:eastAsia="Calibri" w:hAnsi="Times New Roman"/>
              </w:rPr>
              <w:t>Zap</w:t>
            </w:r>
            <w:proofErr w:type="spellEnd"/>
            <w:r w:rsidRPr="006008ED">
              <w:rPr>
                <w:rFonts w:ascii="Times New Roman" w:eastAsia="Calibri" w:hAnsi="Times New Roman"/>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jc w:val="both"/>
              <w:rPr>
                <w:rFonts w:ascii="Times New Roman" w:eastAsia="Calibri" w:hAnsi="Times New Roman"/>
              </w:rPr>
            </w:pPr>
            <w:r w:rsidRPr="006008ED">
              <w:rPr>
                <w:rFonts w:ascii="Times New Roman" w:eastAsia="Calibri" w:hAnsi="Times New Roman"/>
              </w:rPr>
              <w:t>Naziv podjetja</w:t>
            </w:r>
          </w:p>
          <w:p w:rsidR="006008ED" w:rsidRPr="006008ED" w:rsidRDefault="006008ED" w:rsidP="006008ED">
            <w:pPr>
              <w:spacing w:line="276" w:lineRule="auto"/>
              <w:jc w:val="both"/>
              <w:rPr>
                <w:rFonts w:ascii="Times New Roman" w:eastAsia="Calibri" w:hAnsi="Times New Roman"/>
                <w:lang w:eastAsia="en-US"/>
              </w:rPr>
            </w:pPr>
            <w:r w:rsidRPr="006008ED">
              <w:rPr>
                <w:rFonts w:ascii="Times New Roman" w:eastAsia="Calibri" w:hAnsi="Times New Roman"/>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r w:rsidRPr="006008ED">
              <w:rPr>
                <w:rFonts w:ascii="Times New Roman" w:eastAsia="Calibri" w:hAnsi="Times New Roman"/>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008ED" w:rsidRPr="006008ED" w:rsidRDefault="006008ED" w:rsidP="006008ED">
            <w:pPr>
              <w:spacing w:line="276" w:lineRule="auto"/>
              <w:jc w:val="both"/>
              <w:rPr>
                <w:rFonts w:ascii="Times New Roman" w:eastAsia="Calibri" w:hAnsi="Times New Roman"/>
                <w:lang w:eastAsia="en-US"/>
              </w:rPr>
            </w:pPr>
            <w:r w:rsidRPr="006008ED">
              <w:rPr>
                <w:rFonts w:ascii="Times New Roman" w:eastAsia="Calibri" w:hAnsi="Times New Roman"/>
              </w:rPr>
              <w:t>Podpis</w:t>
            </w:r>
          </w:p>
        </w:tc>
      </w:tr>
    </w:tbl>
    <w:p w:rsidR="006008ED" w:rsidRPr="006008ED" w:rsidRDefault="006008ED" w:rsidP="006008ED">
      <w:pPr>
        <w:shd w:val="clear" w:color="auto" w:fill="FFFFFF"/>
        <w:rPr>
          <w:rFonts w:ascii="Times New Roman" w:eastAsiaTheme="minorHAnsi" w:hAnsi="Times New Roman"/>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6008ED" w:rsidRPr="006008ED" w:rsidTr="006008ED">
        <w:trPr>
          <w:trHeight w:val="289"/>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30"/>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52"/>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30"/>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30"/>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r w:rsidR="006008ED" w:rsidRPr="006008ED" w:rsidTr="006008ED">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E63EA5">
            <w:pPr>
              <w:numPr>
                <w:ilvl w:val="0"/>
                <w:numId w:val="30"/>
              </w:numPr>
              <w:shd w:val="clear" w:color="auto" w:fill="FFFFFF"/>
              <w:rPr>
                <w:rFonts w:ascii="Times New Roman" w:hAnsi="Times New Roman"/>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008ED" w:rsidRPr="006008ED" w:rsidRDefault="006008ED" w:rsidP="006008ED">
            <w:pPr>
              <w:shd w:val="clear" w:color="auto" w:fill="FFFFFF"/>
              <w:spacing w:line="276" w:lineRule="auto"/>
              <w:jc w:val="center"/>
              <w:rPr>
                <w:rFonts w:ascii="Times New Roman" w:hAnsi="Times New Roman"/>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008ED" w:rsidRPr="006008ED" w:rsidRDefault="006008ED" w:rsidP="006008ED">
            <w:pPr>
              <w:shd w:val="clear" w:color="auto" w:fill="FFFFFF"/>
              <w:spacing w:line="276" w:lineRule="auto"/>
              <w:jc w:val="center"/>
              <w:rPr>
                <w:rFonts w:ascii="Times New Roman" w:hAnsi="Times New Roman"/>
                <w:lang w:eastAsia="en-US"/>
              </w:rPr>
            </w:pPr>
          </w:p>
        </w:tc>
      </w:tr>
    </w:tbl>
    <w:p w:rsidR="006008ED" w:rsidRPr="006008ED" w:rsidRDefault="006008ED" w:rsidP="006008ED">
      <w:pPr>
        <w:ind w:right="382"/>
        <w:jc w:val="both"/>
        <w:rPr>
          <w:rFonts w:ascii="Times New Roman" w:hAnsi="Times New Roman"/>
          <w:color w:val="000000"/>
        </w:rPr>
      </w:pPr>
    </w:p>
    <w:p w:rsidR="006008ED" w:rsidRPr="006008ED" w:rsidRDefault="006008ED" w:rsidP="006008ED">
      <w:pPr>
        <w:ind w:right="382"/>
        <w:jc w:val="both"/>
        <w:rPr>
          <w:rFonts w:ascii="Times New Roman" w:hAnsi="Times New Roman"/>
          <w:color w:val="000000"/>
        </w:rPr>
      </w:pPr>
      <w:r w:rsidRPr="006008ED">
        <w:rPr>
          <w:rFonts w:ascii="Times New Roman" w:hAnsi="Times New Roman"/>
          <w:color w:val="000000"/>
        </w:rPr>
        <w:t>V Slovenj Gradcu, dne ______________________________.</w:t>
      </w:r>
    </w:p>
    <w:p w:rsidR="006008ED" w:rsidRPr="006008ED" w:rsidRDefault="006008ED" w:rsidP="006008ED">
      <w:pPr>
        <w:ind w:right="382"/>
        <w:jc w:val="both"/>
        <w:rPr>
          <w:rFonts w:ascii="Times New Roman" w:hAnsi="Times New Roman"/>
          <w:color w:val="000000"/>
        </w:rPr>
      </w:pPr>
    </w:p>
    <w:tbl>
      <w:tblPr>
        <w:tblW w:w="9456" w:type="dxa"/>
        <w:tblLook w:val="01E0" w:firstRow="1" w:lastRow="1" w:firstColumn="1" w:lastColumn="1" w:noHBand="0" w:noVBand="0"/>
      </w:tblPr>
      <w:tblGrid>
        <w:gridCol w:w="4499"/>
        <w:gridCol w:w="360"/>
        <w:gridCol w:w="2064"/>
        <w:gridCol w:w="239"/>
        <w:gridCol w:w="2294"/>
      </w:tblGrid>
      <w:tr w:rsidR="006008ED" w:rsidRPr="006008ED" w:rsidTr="006008ED">
        <w:trPr>
          <w:trHeight w:val="259"/>
        </w:trPr>
        <w:tc>
          <w:tcPr>
            <w:tcW w:w="4499" w:type="dxa"/>
            <w:tcBorders>
              <w:top w:val="nil"/>
              <w:left w:val="nil"/>
              <w:bottom w:val="single" w:sz="4" w:space="0" w:color="auto"/>
              <w:right w:val="nil"/>
            </w:tcBorders>
            <w:vAlign w:val="bottom"/>
          </w:tcPr>
          <w:p w:rsidR="006008ED" w:rsidRPr="006008ED" w:rsidRDefault="006008ED" w:rsidP="006008ED">
            <w:pPr>
              <w:spacing w:line="276" w:lineRule="auto"/>
              <w:jc w:val="center"/>
              <w:rPr>
                <w:rFonts w:ascii="Times New Roman" w:hAnsi="Times New Roman"/>
                <w:lang w:eastAsia="en-US"/>
              </w:rPr>
            </w:pPr>
          </w:p>
        </w:tc>
        <w:tc>
          <w:tcPr>
            <w:tcW w:w="360" w:type="dxa"/>
            <w:vAlign w:val="bottom"/>
            <w:hideMark/>
          </w:tcPr>
          <w:p w:rsidR="006008ED" w:rsidRPr="006008ED" w:rsidRDefault="006008ED" w:rsidP="006008ED">
            <w:pPr>
              <w:spacing w:line="276" w:lineRule="auto"/>
              <w:jc w:val="center"/>
              <w:rPr>
                <w:rFonts w:ascii="Times New Roman" w:hAnsi="Times New Roman"/>
                <w:lang w:eastAsia="en-US"/>
              </w:rPr>
            </w:pPr>
            <w:r w:rsidRPr="006008ED">
              <w:rPr>
                <w:rFonts w:ascii="Times New Roman" w:hAnsi="Times New Roman"/>
              </w:rPr>
              <w:t xml:space="preserve">      </w:t>
            </w:r>
          </w:p>
        </w:tc>
        <w:tc>
          <w:tcPr>
            <w:tcW w:w="2064" w:type="dxa"/>
            <w:tcBorders>
              <w:top w:val="nil"/>
              <w:left w:val="nil"/>
              <w:bottom w:val="single" w:sz="4" w:space="0" w:color="auto"/>
              <w:right w:val="nil"/>
            </w:tcBorders>
            <w:vAlign w:val="bottom"/>
          </w:tcPr>
          <w:p w:rsidR="006008ED" w:rsidRPr="006008ED" w:rsidRDefault="006008ED" w:rsidP="006008ED">
            <w:pPr>
              <w:spacing w:line="276" w:lineRule="auto"/>
              <w:jc w:val="center"/>
              <w:rPr>
                <w:rFonts w:ascii="Times New Roman" w:hAnsi="Times New Roman"/>
                <w:lang w:eastAsia="en-US"/>
              </w:rPr>
            </w:pPr>
          </w:p>
        </w:tc>
        <w:tc>
          <w:tcPr>
            <w:tcW w:w="239" w:type="dxa"/>
            <w:vAlign w:val="bottom"/>
          </w:tcPr>
          <w:p w:rsidR="006008ED" w:rsidRPr="006008ED" w:rsidRDefault="006008ED" w:rsidP="006008ED">
            <w:pPr>
              <w:spacing w:line="276" w:lineRule="auto"/>
              <w:jc w:val="center"/>
              <w:rPr>
                <w:rFonts w:ascii="Times New Roman" w:hAnsi="Times New Roman"/>
                <w:lang w:eastAsia="en-US"/>
              </w:rPr>
            </w:pPr>
          </w:p>
        </w:tc>
        <w:tc>
          <w:tcPr>
            <w:tcW w:w="2294" w:type="dxa"/>
            <w:tcBorders>
              <w:top w:val="nil"/>
              <w:left w:val="nil"/>
              <w:bottom w:val="single" w:sz="4" w:space="0" w:color="auto"/>
              <w:right w:val="nil"/>
            </w:tcBorders>
            <w:vAlign w:val="bottom"/>
          </w:tcPr>
          <w:p w:rsidR="006008ED" w:rsidRPr="006008ED" w:rsidRDefault="006008ED" w:rsidP="006008ED">
            <w:pPr>
              <w:spacing w:line="276" w:lineRule="auto"/>
              <w:jc w:val="center"/>
              <w:rPr>
                <w:rFonts w:ascii="Times New Roman" w:hAnsi="Times New Roman"/>
                <w:lang w:eastAsia="en-US"/>
              </w:rPr>
            </w:pPr>
          </w:p>
        </w:tc>
      </w:tr>
      <w:tr w:rsidR="006008ED" w:rsidRPr="006008ED" w:rsidTr="006008ED">
        <w:trPr>
          <w:trHeight w:val="376"/>
        </w:trPr>
        <w:tc>
          <w:tcPr>
            <w:tcW w:w="4499" w:type="dxa"/>
            <w:tcBorders>
              <w:top w:val="single" w:sz="4" w:space="0" w:color="auto"/>
              <w:left w:val="nil"/>
              <w:bottom w:val="nil"/>
              <w:right w:val="nil"/>
            </w:tcBorders>
            <w:hideMark/>
          </w:tcPr>
          <w:p w:rsidR="006008ED" w:rsidRPr="006008ED" w:rsidRDefault="006008ED" w:rsidP="006008ED">
            <w:pPr>
              <w:spacing w:after="200" w:line="276" w:lineRule="auto"/>
              <w:jc w:val="center"/>
              <w:rPr>
                <w:rFonts w:ascii="Times New Roman" w:hAnsi="Times New Roman"/>
                <w:lang w:eastAsia="en-US"/>
              </w:rPr>
            </w:pPr>
            <w:r w:rsidRPr="006008ED">
              <w:rPr>
                <w:rFonts w:ascii="Times New Roman" w:hAnsi="Times New Roman"/>
              </w:rPr>
              <w:t>Odgovorna oseba izvajalca</w:t>
            </w:r>
          </w:p>
        </w:tc>
        <w:tc>
          <w:tcPr>
            <w:tcW w:w="360" w:type="dxa"/>
          </w:tcPr>
          <w:p w:rsidR="006008ED" w:rsidRPr="006008ED" w:rsidRDefault="006008ED" w:rsidP="006008ED">
            <w:pPr>
              <w:spacing w:after="200" w:line="276" w:lineRule="auto"/>
              <w:jc w:val="center"/>
              <w:rPr>
                <w:rFonts w:ascii="Times New Roman" w:hAnsi="Times New Roman"/>
                <w:lang w:eastAsia="en-US"/>
              </w:rPr>
            </w:pPr>
          </w:p>
        </w:tc>
        <w:tc>
          <w:tcPr>
            <w:tcW w:w="2064" w:type="dxa"/>
            <w:tcBorders>
              <w:top w:val="single" w:sz="4" w:space="0" w:color="auto"/>
              <w:left w:val="nil"/>
              <w:bottom w:val="nil"/>
              <w:right w:val="nil"/>
            </w:tcBorders>
            <w:hideMark/>
          </w:tcPr>
          <w:p w:rsidR="006008ED" w:rsidRPr="006008ED" w:rsidRDefault="006008ED" w:rsidP="006008ED">
            <w:pPr>
              <w:spacing w:after="200" w:line="276" w:lineRule="auto"/>
              <w:jc w:val="center"/>
              <w:rPr>
                <w:rFonts w:ascii="Times New Roman" w:hAnsi="Times New Roman"/>
                <w:lang w:eastAsia="en-US"/>
              </w:rPr>
            </w:pPr>
            <w:r w:rsidRPr="006008ED">
              <w:rPr>
                <w:rFonts w:ascii="Times New Roman" w:hAnsi="Times New Roman"/>
              </w:rPr>
              <w:t>datum</w:t>
            </w:r>
          </w:p>
        </w:tc>
        <w:tc>
          <w:tcPr>
            <w:tcW w:w="239" w:type="dxa"/>
          </w:tcPr>
          <w:p w:rsidR="006008ED" w:rsidRPr="006008ED" w:rsidRDefault="006008ED" w:rsidP="006008ED">
            <w:pPr>
              <w:spacing w:after="200" w:line="276" w:lineRule="auto"/>
              <w:jc w:val="center"/>
              <w:rPr>
                <w:rFonts w:ascii="Times New Roman" w:hAnsi="Times New Roman"/>
                <w:lang w:eastAsia="en-US"/>
              </w:rPr>
            </w:pPr>
          </w:p>
        </w:tc>
        <w:tc>
          <w:tcPr>
            <w:tcW w:w="2294" w:type="dxa"/>
            <w:tcBorders>
              <w:top w:val="single" w:sz="4" w:space="0" w:color="auto"/>
              <w:left w:val="nil"/>
              <w:bottom w:val="nil"/>
              <w:right w:val="nil"/>
            </w:tcBorders>
          </w:tcPr>
          <w:p w:rsidR="006008ED" w:rsidRPr="006008ED" w:rsidRDefault="006008ED" w:rsidP="006008ED">
            <w:pPr>
              <w:jc w:val="center"/>
              <w:rPr>
                <w:rFonts w:ascii="Times New Roman" w:hAnsi="Times New Roman"/>
              </w:rPr>
            </w:pPr>
            <w:r w:rsidRPr="006008ED">
              <w:rPr>
                <w:rFonts w:ascii="Times New Roman" w:hAnsi="Times New Roman"/>
              </w:rPr>
              <w:t>Podpis</w:t>
            </w:r>
          </w:p>
          <w:p w:rsidR="006008ED" w:rsidRPr="006008ED" w:rsidRDefault="006008ED" w:rsidP="006008ED">
            <w:pPr>
              <w:spacing w:after="200" w:line="276" w:lineRule="auto"/>
              <w:jc w:val="center"/>
              <w:rPr>
                <w:rFonts w:ascii="Times New Roman" w:hAnsi="Times New Roman"/>
                <w:lang w:eastAsia="en-US"/>
              </w:rPr>
            </w:pPr>
          </w:p>
        </w:tc>
      </w:tr>
      <w:tr w:rsidR="006008ED" w:rsidRPr="006008ED" w:rsidTr="006008ED">
        <w:trPr>
          <w:trHeight w:val="376"/>
        </w:trPr>
        <w:tc>
          <w:tcPr>
            <w:tcW w:w="4499" w:type="dxa"/>
            <w:tcBorders>
              <w:top w:val="single" w:sz="4" w:space="0" w:color="auto"/>
              <w:left w:val="nil"/>
              <w:bottom w:val="nil"/>
              <w:right w:val="nil"/>
            </w:tcBorders>
            <w:hideMark/>
          </w:tcPr>
          <w:p w:rsidR="006008ED" w:rsidRPr="006008ED" w:rsidRDefault="006008ED" w:rsidP="006008ED">
            <w:pPr>
              <w:spacing w:after="200" w:line="276" w:lineRule="auto"/>
              <w:jc w:val="center"/>
              <w:rPr>
                <w:rFonts w:ascii="Times New Roman" w:hAnsi="Times New Roman"/>
                <w:lang w:eastAsia="en-US"/>
              </w:rPr>
            </w:pPr>
            <w:r w:rsidRPr="006008ED">
              <w:rPr>
                <w:rFonts w:ascii="Times New Roman" w:hAnsi="Times New Roman"/>
              </w:rPr>
              <w:lastRenderedPageBreak/>
              <w:t>Odgovorna oseba naročnika del</w:t>
            </w:r>
          </w:p>
        </w:tc>
        <w:tc>
          <w:tcPr>
            <w:tcW w:w="360" w:type="dxa"/>
          </w:tcPr>
          <w:p w:rsidR="006008ED" w:rsidRPr="006008ED" w:rsidRDefault="006008ED" w:rsidP="006008ED">
            <w:pPr>
              <w:spacing w:after="200" w:line="276" w:lineRule="auto"/>
              <w:jc w:val="center"/>
              <w:rPr>
                <w:rFonts w:ascii="Times New Roman" w:hAnsi="Times New Roman"/>
                <w:lang w:eastAsia="en-US"/>
              </w:rPr>
            </w:pPr>
          </w:p>
        </w:tc>
        <w:tc>
          <w:tcPr>
            <w:tcW w:w="2064" w:type="dxa"/>
            <w:tcBorders>
              <w:top w:val="single" w:sz="4" w:space="0" w:color="auto"/>
              <w:left w:val="nil"/>
              <w:bottom w:val="nil"/>
              <w:right w:val="nil"/>
            </w:tcBorders>
            <w:hideMark/>
          </w:tcPr>
          <w:p w:rsidR="006008ED" w:rsidRPr="006008ED" w:rsidRDefault="006008ED" w:rsidP="006008ED">
            <w:pPr>
              <w:spacing w:after="200" w:line="276" w:lineRule="auto"/>
              <w:jc w:val="center"/>
              <w:rPr>
                <w:rFonts w:ascii="Times New Roman" w:hAnsi="Times New Roman"/>
                <w:lang w:eastAsia="en-US"/>
              </w:rPr>
            </w:pPr>
            <w:r w:rsidRPr="006008ED">
              <w:rPr>
                <w:rFonts w:ascii="Times New Roman" w:hAnsi="Times New Roman"/>
              </w:rPr>
              <w:t>datum</w:t>
            </w:r>
          </w:p>
        </w:tc>
        <w:tc>
          <w:tcPr>
            <w:tcW w:w="239" w:type="dxa"/>
          </w:tcPr>
          <w:p w:rsidR="006008ED" w:rsidRPr="006008ED" w:rsidRDefault="006008ED" w:rsidP="006008ED">
            <w:pPr>
              <w:spacing w:after="200" w:line="276" w:lineRule="auto"/>
              <w:jc w:val="center"/>
              <w:rPr>
                <w:rFonts w:ascii="Times New Roman" w:hAnsi="Times New Roman"/>
                <w:lang w:eastAsia="en-US"/>
              </w:rPr>
            </w:pPr>
          </w:p>
        </w:tc>
        <w:tc>
          <w:tcPr>
            <w:tcW w:w="2294" w:type="dxa"/>
            <w:tcBorders>
              <w:top w:val="single" w:sz="4" w:space="0" w:color="auto"/>
              <w:left w:val="nil"/>
              <w:bottom w:val="nil"/>
              <w:right w:val="nil"/>
            </w:tcBorders>
            <w:hideMark/>
          </w:tcPr>
          <w:p w:rsidR="006008ED" w:rsidRPr="006008ED" w:rsidRDefault="006008ED" w:rsidP="006008ED">
            <w:pPr>
              <w:spacing w:after="200" w:line="276" w:lineRule="auto"/>
              <w:jc w:val="center"/>
              <w:rPr>
                <w:rFonts w:ascii="Times New Roman" w:hAnsi="Times New Roman"/>
                <w:lang w:eastAsia="en-US"/>
              </w:rPr>
            </w:pPr>
            <w:r w:rsidRPr="006008ED">
              <w:rPr>
                <w:rFonts w:ascii="Times New Roman" w:hAnsi="Times New Roman"/>
              </w:rPr>
              <w:t>Podpis</w:t>
            </w:r>
          </w:p>
        </w:tc>
      </w:tr>
    </w:tbl>
    <w:p w:rsidR="006008ED" w:rsidRPr="006008ED" w:rsidRDefault="006008ED" w:rsidP="006008ED">
      <w:pPr>
        <w:tabs>
          <w:tab w:val="left" w:pos="7116"/>
        </w:tabs>
        <w:jc w:val="both"/>
        <w:rPr>
          <w:rFonts w:ascii="Times New Roman" w:hAnsi="Times New Roman"/>
        </w:rPr>
      </w:pPr>
      <w:r w:rsidRPr="006008ED">
        <w:rPr>
          <w:rFonts w:ascii="Times New Roman" w:hAnsi="Times New Roman"/>
          <w:b/>
        </w:rPr>
        <w:t xml:space="preserve">Priloga 2: </w:t>
      </w:r>
      <w:r w:rsidRPr="006008ED">
        <w:rPr>
          <w:rFonts w:ascii="Times New Roman" w:hAnsi="Times New Roman"/>
        </w:rPr>
        <w:t>DOVOLJENJE ZA IZVAJANJE VROČIH DEL</w:t>
      </w:r>
    </w:p>
    <w:p w:rsidR="006008ED" w:rsidRPr="006008ED" w:rsidRDefault="006008ED" w:rsidP="006008ED">
      <w:pPr>
        <w:rPr>
          <w:rFonts w:ascii="Times New Roman" w:hAnsi="Times New Roman"/>
        </w:rPr>
      </w:pPr>
    </w:p>
    <w:tbl>
      <w:tblPr>
        <w:tblW w:w="9600" w:type="dxa"/>
        <w:tblLayout w:type="fixed"/>
        <w:tblLook w:val="04A0" w:firstRow="1" w:lastRow="0" w:firstColumn="1" w:lastColumn="0" w:noHBand="0" w:noVBand="1"/>
      </w:tblPr>
      <w:tblGrid>
        <w:gridCol w:w="4075"/>
        <w:gridCol w:w="5525"/>
      </w:tblGrid>
      <w:tr w:rsidR="006008ED" w:rsidRPr="006008ED" w:rsidTr="006008ED">
        <w:tc>
          <w:tcPr>
            <w:tcW w:w="4077" w:type="dxa"/>
            <w:hideMark/>
          </w:tcPr>
          <w:p w:rsidR="006008ED" w:rsidRPr="006008ED" w:rsidRDefault="006008ED" w:rsidP="006008ED">
            <w:pPr>
              <w:spacing w:line="360" w:lineRule="auto"/>
              <w:rPr>
                <w:rFonts w:ascii="Times New Roman" w:hAnsi="Times New Roman"/>
              </w:rPr>
            </w:pPr>
            <w:r w:rsidRPr="006008ED">
              <w:rPr>
                <w:rFonts w:ascii="Times New Roman" w:hAnsi="Times New Roman"/>
              </w:rPr>
              <w:t>NAROČNIK VROČIH DEL (VD):</w:t>
            </w:r>
          </w:p>
        </w:tc>
        <w:tc>
          <w:tcPr>
            <w:tcW w:w="5528" w:type="dxa"/>
            <w:hideMark/>
          </w:tcPr>
          <w:p w:rsidR="006008ED" w:rsidRPr="006008ED" w:rsidRDefault="006008ED" w:rsidP="006008ED">
            <w:pPr>
              <w:spacing w:line="360" w:lineRule="auto"/>
              <w:rPr>
                <w:rFonts w:ascii="Times New Roman" w:hAnsi="Times New Roman"/>
              </w:rPr>
            </w:pPr>
            <w:r w:rsidRPr="006008ED">
              <w:rPr>
                <w:rFonts w:ascii="Times New Roman" w:hAnsi="Times New Roman"/>
              </w:rPr>
              <w:t>___________________________________________</w:t>
            </w:r>
          </w:p>
        </w:tc>
      </w:tr>
      <w:tr w:rsidR="006008ED" w:rsidRPr="006008ED" w:rsidTr="006008ED">
        <w:tc>
          <w:tcPr>
            <w:tcW w:w="4077" w:type="dxa"/>
            <w:hideMark/>
          </w:tcPr>
          <w:p w:rsidR="006008ED" w:rsidRPr="006008ED" w:rsidRDefault="006008ED" w:rsidP="006008ED">
            <w:pPr>
              <w:spacing w:line="360" w:lineRule="auto"/>
              <w:rPr>
                <w:rFonts w:ascii="Times New Roman" w:hAnsi="Times New Roman"/>
              </w:rPr>
            </w:pPr>
            <w:r w:rsidRPr="006008ED">
              <w:rPr>
                <w:rFonts w:ascii="Times New Roman" w:hAnsi="Times New Roman"/>
              </w:rPr>
              <w:t>IZVAJALEC VROČIH DEL (VD):</w:t>
            </w:r>
          </w:p>
        </w:tc>
        <w:tc>
          <w:tcPr>
            <w:tcW w:w="5528" w:type="dxa"/>
            <w:hideMark/>
          </w:tcPr>
          <w:p w:rsidR="006008ED" w:rsidRPr="006008ED" w:rsidRDefault="006008ED" w:rsidP="006008ED">
            <w:pPr>
              <w:spacing w:line="360" w:lineRule="auto"/>
              <w:rPr>
                <w:rFonts w:ascii="Times New Roman" w:hAnsi="Times New Roman"/>
              </w:rPr>
            </w:pPr>
            <w:r w:rsidRPr="006008ED">
              <w:rPr>
                <w:rFonts w:ascii="Times New Roman" w:hAnsi="Times New Roman"/>
              </w:rPr>
              <w:t>___________________________________________</w:t>
            </w:r>
          </w:p>
        </w:tc>
      </w:tr>
      <w:tr w:rsidR="006008ED" w:rsidRPr="006008ED" w:rsidTr="006008ED">
        <w:tc>
          <w:tcPr>
            <w:tcW w:w="4077" w:type="dxa"/>
            <w:hideMark/>
          </w:tcPr>
          <w:p w:rsidR="006008ED" w:rsidRPr="006008ED" w:rsidRDefault="006008ED" w:rsidP="006008ED">
            <w:pPr>
              <w:spacing w:line="360" w:lineRule="auto"/>
              <w:rPr>
                <w:rFonts w:ascii="Times New Roman" w:hAnsi="Times New Roman"/>
              </w:rPr>
            </w:pPr>
            <w:r w:rsidRPr="006008ED">
              <w:rPr>
                <w:rFonts w:ascii="Times New Roman" w:hAnsi="Times New Roman"/>
              </w:rPr>
              <w:t>IZVAJALEC POŽARNE STRAŽE (PS):</w:t>
            </w:r>
          </w:p>
        </w:tc>
        <w:tc>
          <w:tcPr>
            <w:tcW w:w="5528" w:type="dxa"/>
            <w:hideMark/>
          </w:tcPr>
          <w:p w:rsidR="006008ED" w:rsidRPr="006008ED" w:rsidRDefault="006008ED" w:rsidP="006008ED">
            <w:pPr>
              <w:spacing w:line="360" w:lineRule="auto"/>
              <w:rPr>
                <w:rFonts w:ascii="Times New Roman" w:hAnsi="Times New Roman"/>
              </w:rPr>
            </w:pPr>
            <w:r w:rsidRPr="006008ED">
              <w:rPr>
                <w:rFonts w:ascii="Times New Roman" w:hAnsi="Times New Roman"/>
              </w:rPr>
              <w:t>___________________________________________</w:t>
            </w:r>
          </w:p>
        </w:tc>
      </w:tr>
    </w:tbl>
    <w:p w:rsidR="006008ED" w:rsidRPr="006008ED" w:rsidRDefault="006008ED" w:rsidP="006008ED">
      <w:pPr>
        <w:rPr>
          <w:rFonts w:ascii="Times New Roman" w:hAnsi="Times New Roman"/>
        </w:rPr>
      </w:pPr>
    </w:p>
    <w:p w:rsidR="006008ED" w:rsidRPr="006008ED" w:rsidRDefault="006008ED" w:rsidP="006008ED">
      <w:pPr>
        <w:spacing w:line="360" w:lineRule="auto"/>
        <w:rPr>
          <w:rFonts w:ascii="Times New Roman" w:hAnsi="Times New Roman"/>
        </w:rPr>
      </w:pPr>
      <w:r w:rsidRPr="006008ED">
        <w:rPr>
          <w:rFonts w:ascii="Times New Roman" w:hAnsi="Times New Roman"/>
        </w:rPr>
        <w:t>Datum naročila za izvedbo VD:_______________________</w:t>
      </w:r>
    </w:p>
    <w:p w:rsidR="006008ED" w:rsidRPr="006008ED" w:rsidRDefault="006008ED" w:rsidP="006008ED">
      <w:pPr>
        <w:spacing w:line="360" w:lineRule="auto"/>
        <w:rPr>
          <w:rFonts w:ascii="Times New Roman" w:hAnsi="Times New Roman"/>
        </w:rPr>
      </w:pPr>
      <w:r w:rsidRPr="006008ED">
        <w:rPr>
          <w:rFonts w:ascii="Times New Roman" w:hAnsi="Times New Roman"/>
        </w:rPr>
        <w:t>Datum naročila za izvedbo PS:_______________________</w:t>
      </w:r>
    </w:p>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rPr>
      </w:pPr>
      <w:r w:rsidRPr="006008ED">
        <w:rPr>
          <w:rFonts w:ascii="Times New Roman" w:hAnsi="Times New Roman"/>
        </w:rPr>
        <w:t>Objekt:__________________________________________________________________</w:t>
      </w:r>
    </w:p>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rPr>
      </w:pPr>
      <w:r w:rsidRPr="006008ED">
        <w:rPr>
          <w:rFonts w:ascii="Times New Roman" w:hAnsi="Times New Roman"/>
        </w:rPr>
        <w:t>Prostor:_________________________________________________________________</w:t>
      </w:r>
    </w:p>
    <w:p w:rsidR="006008ED" w:rsidRPr="006008ED" w:rsidRDefault="006008ED" w:rsidP="006008ED">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6008ED" w:rsidRPr="006008ED" w:rsidTr="006008ED">
        <w:tc>
          <w:tcPr>
            <w:tcW w:w="9212"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r w:rsidRPr="006008ED">
              <w:rPr>
                <w:rFonts w:ascii="Times New Roman" w:hAnsi="Times New Roman"/>
              </w:rPr>
              <w:t>Kratek opis del (izpolni izvajalec vročih del):</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rPr>
            </w:pPr>
            <w:r w:rsidRPr="006008ED">
              <w:rPr>
                <w:rFonts w:ascii="Times New Roman" w:hAnsi="Times New Roman"/>
              </w:rPr>
              <w:t>Začetek izvajanja vročih del (dat. in čas):_________________________________________</w:t>
            </w:r>
          </w:p>
          <w:p w:rsidR="006008ED" w:rsidRPr="006008ED" w:rsidRDefault="006008ED" w:rsidP="006008ED">
            <w:pPr>
              <w:rPr>
                <w:rFonts w:ascii="Times New Roman" w:hAnsi="Times New Roman"/>
              </w:rPr>
            </w:pPr>
            <w:r w:rsidRPr="006008ED">
              <w:rPr>
                <w:rFonts w:ascii="Times New Roman" w:hAnsi="Times New Roman"/>
              </w:rPr>
              <w:t>Zaključek izvajanja vročih del(dat. in čas):________________________________________</w:t>
            </w:r>
          </w:p>
        </w:tc>
      </w:tr>
    </w:tbl>
    <w:p w:rsidR="006008ED" w:rsidRPr="006008ED" w:rsidRDefault="006008ED" w:rsidP="006008ED">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6008ED" w:rsidRPr="006008ED" w:rsidTr="006008ED">
        <w:tc>
          <w:tcPr>
            <w:tcW w:w="9212"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r w:rsidRPr="006008ED">
              <w:rPr>
                <w:rFonts w:ascii="Times New Roman" w:hAnsi="Times New Roman"/>
              </w:rPr>
              <w:t xml:space="preserve">Pogoji za izvajanje vročih del SO / NISO izpolnjeni (izpolni izvajalec PS),  če niso – navedi razloge oz. pomanjkljivosti </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w:t>
            </w:r>
          </w:p>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rPr>
            </w:pPr>
            <w:r w:rsidRPr="006008ED">
              <w:rPr>
                <w:rFonts w:ascii="Times New Roman" w:hAnsi="Times New Roman"/>
              </w:rPr>
              <w:t>Začetek izvajanja požarne straže (dat. in čas):_____________________________________</w:t>
            </w:r>
          </w:p>
        </w:tc>
      </w:tr>
    </w:tbl>
    <w:p w:rsidR="006008ED" w:rsidRPr="006008ED" w:rsidRDefault="006008ED" w:rsidP="006008ED">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6008ED" w:rsidRPr="006008ED" w:rsidTr="006008ED">
        <w:tc>
          <w:tcPr>
            <w:tcW w:w="9212"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r w:rsidRPr="006008ED">
              <w:rPr>
                <w:rFonts w:ascii="Times New Roman" w:hAnsi="Times New Roman"/>
              </w:rPr>
              <w:t>Ugotovitve ob zaključnem pregledu izvajalca požarne straže (izpolni izvajalec PS)  :</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____________________________________________________________________________________________________________________________________________________</w:t>
            </w:r>
          </w:p>
          <w:p w:rsidR="006008ED" w:rsidRPr="006008ED" w:rsidRDefault="006008ED" w:rsidP="006008ED">
            <w:pPr>
              <w:rPr>
                <w:rFonts w:ascii="Times New Roman" w:hAnsi="Times New Roman"/>
              </w:rPr>
            </w:pPr>
            <w:r w:rsidRPr="006008ED">
              <w:rPr>
                <w:rFonts w:ascii="Times New Roman" w:hAnsi="Times New Roman"/>
              </w:rPr>
              <w:t>____________________________________________________________________________________________________________________________________________________</w:t>
            </w:r>
          </w:p>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rPr>
            </w:pPr>
            <w:r w:rsidRPr="006008ED">
              <w:rPr>
                <w:rFonts w:ascii="Times New Roman" w:hAnsi="Times New Roman"/>
              </w:rPr>
              <w:t>Zaključek izvajanja požarne straže (dat. in čas):____________________________________</w:t>
            </w:r>
          </w:p>
        </w:tc>
      </w:tr>
    </w:tbl>
    <w:p w:rsidR="006008ED" w:rsidRPr="006008ED" w:rsidRDefault="006008ED" w:rsidP="006008ED">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6008ED" w:rsidRPr="006008ED" w:rsidTr="006008ED">
        <w:tc>
          <w:tcPr>
            <w:tcW w:w="223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hideMark/>
          </w:tcPr>
          <w:p w:rsidR="006008ED" w:rsidRPr="006008ED" w:rsidRDefault="006008ED" w:rsidP="006008ED">
            <w:pPr>
              <w:rPr>
                <w:rFonts w:ascii="Times New Roman" w:hAnsi="Times New Roman"/>
              </w:rPr>
            </w:pPr>
            <w:r w:rsidRPr="006008ED">
              <w:rPr>
                <w:rFonts w:ascii="Times New Roman" w:hAnsi="Times New Roman"/>
              </w:rPr>
              <w:t>Ime in priimek</w:t>
            </w:r>
          </w:p>
        </w:tc>
        <w:tc>
          <w:tcPr>
            <w:tcW w:w="2340" w:type="dxa"/>
            <w:tcBorders>
              <w:top w:val="single" w:sz="4" w:space="0" w:color="auto"/>
              <w:left w:val="single" w:sz="4" w:space="0" w:color="auto"/>
              <w:bottom w:val="single" w:sz="4" w:space="0" w:color="auto"/>
              <w:right w:val="single" w:sz="4" w:space="0" w:color="auto"/>
            </w:tcBorders>
            <w:hideMark/>
          </w:tcPr>
          <w:p w:rsidR="006008ED" w:rsidRPr="006008ED" w:rsidRDefault="006008ED" w:rsidP="006008ED">
            <w:pPr>
              <w:rPr>
                <w:rFonts w:ascii="Times New Roman" w:hAnsi="Times New Roman"/>
              </w:rPr>
            </w:pPr>
            <w:r w:rsidRPr="006008ED">
              <w:rPr>
                <w:rFonts w:ascii="Times New Roman" w:hAnsi="Times New Roman"/>
              </w:rPr>
              <w:t>Datum</w:t>
            </w:r>
          </w:p>
        </w:tc>
        <w:tc>
          <w:tcPr>
            <w:tcW w:w="2340" w:type="dxa"/>
            <w:tcBorders>
              <w:top w:val="single" w:sz="4" w:space="0" w:color="auto"/>
              <w:left w:val="single" w:sz="4" w:space="0" w:color="auto"/>
              <w:bottom w:val="single" w:sz="4" w:space="0" w:color="auto"/>
              <w:right w:val="single" w:sz="4" w:space="0" w:color="auto"/>
            </w:tcBorders>
            <w:hideMark/>
          </w:tcPr>
          <w:p w:rsidR="006008ED" w:rsidRPr="006008ED" w:rsidRDefault="006008ED" w:rsidP="006008ED">
            <w:pPr>
              <w:rPr>
                <w:rFonts w:ascii="Times New Roman" w:hAnsi="Times New Roman"/>
              </w:rPr>
            </w:pPr>
            <w:r w:rsidRPr="006008ED">
              <w:rPr>
                <w:rFonts w:ascii="Times New Roman" w:hAnsi="Times New Roman"/>
              </w:rPr>
              <w:t>Podpis</w:t>
            </w:r>
          </w:p>
        </w:tc>
      </w:tr>
      <w:tr w:rsidR="006008ED" w:rsidRPr="006008ED" w:rsidTr="006008ED">
        <w:tc>
          <w:tcPr>
            <w:tcW w:w="2230" w:type="dxa"/>
            <w:tcBorders>
              <w:top w:val="single" w:sz="4" w:space="0" w:color="auto"/>
              <w:left w:val="single" w:sz="4" w:space="0" w:color="auto"/>
              <w:bottom w:val="single" w:sz="4" w:space="0" w:color="auto"/>
              <w:right w:val="single" w:sz="4" w:space="0" w:color="auto"/>
            </w:tcBorders>
            <w:hideMark/>
          </w:tcPr>
          <w:p w:rsidR="006008ED" w:rsidRPr="006008ED" w:rsidRDefault="006008ED" w:rsidP="006008ED">
            <w:pPr>
              <w:rPr>
                <w:rFonts w:ascii="Times New Roman" w:hAnsi="Times New Roman"/>
              </w:rPr>
            </w:pPr>
            <w:r w:rsidRPr="006008ED">
              <w:rPr>
                <w:rFonts w:ascii="Times New Roman" w:hAnsi="Times New Roman"/>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r>
      <w:tr w:rsidR="006008ED" w:rsidRPr="006008ED" w:rsidTr="006008ED">
        <w:tc>
          <w:tcPr>
            <w:tcW w:w="223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r w:rsidRPr="006008ED">
              <w:rPr>
                <w:rFonts w:ascii="Times New Roman" w:hAnsi="Times New Roman"/>
              </w:rPr>
              <w:t>Za izvajalca vročih del:</w:t>
            </w:r>
          </w:p>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r>
      <w:tr w:rsidR="006008ED" w:rsidRPr="006008ED" w:rsidTr="006008ED">
        <w:tc>
          <w:tcPr>
            <w:tcW w:w="2230" w:type="dxa"/>
            <w:tcBorders>
              <w:top w:val="single" w:sz="4" w:space="0" w:color="auto"/>
              <w:left w:val="single" w:sz="4" w:space="0" w:color="auto"/>
              <w:bottom w:val="single" w:sz="4" w:space="0" w:color="auto"/>
              <w:right w:val="single" w:sz="4" w:space="0" w:color="auto"/>
            </w:tcBorders>
            <w:hideMark/>
          </w:tcPr>
          <w:p w:rsidR="006008ED" w:rsidRPr="006008ED" w:rsidRDefault="006008ED" w:rsidP="006008ED">
            <w:pPr>
              <w:rPr>
                <w:rFonts w:ascii="Times New Roman" w:hAnsi="Times New Roman"/>
              </w:rPr>
            </w:pPr>
            <w:r w:rsidRPr="006008ED">
              <w:rPr>
                <w:rFonts w:ascii="Times New Roman" w:hAnsi="Times New Roman"/>
              </w:rPr>
              <w:t xml:space="preserve">Za izvajalca požarne </w:t>
            </w:r>
            <w:r w:rsidRPr="006008ED">
              <w:rPr>
                <w:rFonts w:ascii="Times New Roman" w:hAnsi="Times New Roman"/>
              </w:rPr>
              <w:lastRenderedPageBreak/>
              <w:t>straže:</w:t>
            </w: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Pr>
          <w:p w:rsidR="006008ED" w:rsidRPr="006008ED" w:rsidRDefault="006008ED" w:rsidP="006008ED">
            <w:pPr>
              <w:rPr>
                <w:rFonts w:ascii="Times New Roman" w:hAnsi="Times New Roman"/>
              </w:rPr>
            </w:pPr>
          </w:p>
        </w:tc>
      </w:tr>
    </w:tbl>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rPr>
      </w:pPr>
    </w:p>
    <w:p w:rsidR="006008ED" w:rsidRPr="006008ED" w:rsidRDefault="006008ED" w:rsidP="006008ED">
      <w:pPr>
        <w:rPr>
          <w:rFonts w:ascii="Times New Roman" w:hAnsi="Times New Roman"/>
          <w:b/>
        </w:rPr>
      </w:pPr>
      <w:r w:rsidRPr="006008ED">
        <w:rPr>
          <w:rFonts w:ascii="Times New Roman" w:hAnsi="Times New Roman"/>
          <w:b/>
        </w:rPr>
        <w:t>Pred pričetkom del je potrebno organizirati požarno stražo!</w:t>
      </w:r>
    </w:p>
    <w:p w:rsidR="006008ED" w:rsidRPr="006008ED" w:rsidRDefault="006008ED" w:rsidP="006008ED">
      <w:pPr>
        <w:rPr>
          <w:rFonts w:ascii="Times New Roman" w:hAnsi="Times New Roman"/>
        </w:rPr>
      </w:pPr>
    </w:p>
    <w:p w:rsidR="006008ED" w:rsidRPr="006008ED" w:rsidRDefault="006008ED" w:rsidP="006008ED">
      <w:pPr>
        <w:jc w:val="both"/>
        <w:rPr>
          <w:rFonts w:ascii="Times New Roman" w:hAnsi="Times New Roman"/>
        </w:rPr>
      </w:pPr>
      <w:r w:rsidRPr="006008ED">
        <w:rPr>
          <w:rFonts w:ascii="Times New Roman" w:hAnsi="Times New Roman"/>
        </w:rPr>
        <w:t xml:space="preserve">Ker gre za opravljanje požarno nevarnih del v objektih </w:t>
      </w:r>
      <w:r w:rsidRPr="006008ED">
        <w:rPr>
          <w:rFonts w:ascii="Times New Roman" w:hAnsi="Times New Roman"/>
          <w:b/>
          <w:bCs/>
        </w:rPr>
        <w:t xml:space="preserve"> </w:t>
      </w:r>
      <w:r w:rsidRPr="006008ED">
        <w:rPr>
          <w:rFonts w:ascii="Times New Roman" w:hAnsi="Times New Roman"/>
          <w:bCs/>
        </w:rPr>
        <w:t>z  srednjo do povečano požarno ogroženostjo o</w:t>
      </w:r>
      <w:r w:rsidRPr="006008ED">
        <w:rPr>
          <w:rFonts w:ascii="Times New Roman" w:hAnsi="Times New Roman"/>
        </w:rPr>
        <w:t xml:space="preserve">z. v katerih se zbira več kot 100 ljudi, lahko </w:t>
      </w:r>
      <w:r w:rsidRPr="006008ED">
        <w:rPr>
          <w:rFonts w:ascii="Times New Roman" w:hAnsi="Times New Roman"/>
          <w:b/>
        </w:rPr>
        <w:t>požarno stražo izvajajo le gasilci</w:t>
      </w:r>
      <w:r w:rsidRPr="006008ED">
        <w:rPr>
          <w:rFonts w:ascii="Times New Roman" w:hAnsi="Times New Roman"/>
        </w:rPr>
        <w:t>.</w:t>
      </w:r>
    </w:p>
    <w:p w:rsidR="006008ED" w:rsidRPr="006008ED" w:rsidRDefault="006008ED" w:rsidP="006008ED">
      <w:pPr>
        <w:jc w:val="both"/>
        <w:rPr>
          <w:rFonts w:ascii="Times New Roman" w:hAnsi="Times New Roman"/>
        </w:rPr>
      </w:pPr>
      <w:r w:rsidRPr="006008ED">
        <w:rPr>
          <w:rFonts w:ascii="Times New Roman" w:hAnsi="Times New Roman"/>
        </w:rPr>
        <w:t>Izvajalec požarne straže mora upoštevati varnostne ukrepe iz opomnika (hrbtna stran tega dovoljenja).</w:t>
      </w:r>
    </w:p>
    <w:p w:rsidR="006008ED" w:rsidRPr="006008ED" w:rsidRDefault="006008ED" w:rsidP="006008ED">
      <w:pPr>
        <w:jc w:val="both"/>
        <w:rPr>
          <w:rFonts w:ascii="Times New Roman" w:hAnsi="Times New Roman"/>
        </w:rPr>
      </w:pPr>
      <w:r w:rsidRPr="006008ED">
        <w:rPr>
          <w:rFonts w:ascii="Times New Roman" w:hAnsi="Times New Roman"/>
        </w:rPr>
        <w:t>Izvajalec požarno nevarnih del med opravljanjem teh del zagotovi, da so na razpolago ustrezna gasilsko tehnična sredstva, katerih vrsto in količino določijo gasilci - izvajalci požarne straže.</w:t>
      </w:r>
    </w:p>
    <w:p w:rsidR="006008ED" w:rsidRPr="006008ED" w:rsidRDefault="006008ED" w:rsidP="006008ED">
      <w:pPr>
        <w:jc w:val="both"/>
        <w:rPr>
          <w:rFonts w:ascii="Times New Roman" w:hAnsi="Times New Roman"/>
        </w:rPr>
      </w:pPr>
      <w:r w:rsidRPr="006008ED">
        <w:rPr>
          <w:rFonts w:ascii="Times New Roman" w:hAnsi="Times New Roman"/>
        </w:rPr>
        <w:t>Mesto, na katerem se bo izvajalo delo, je bilo s strani izvajalca požarne straže predhodno preučeno, upoštevani so bili potrebni varnostni ukrepi.</w:t>
      </w:r>
    </w:p>
    <w:p w:rsidR="006008ED" w:rsidRPr="006008ED" w:rsidRDefault="006008ED" w:rsidP="006008ED">
      <w:pPr>
        <w:widowControl w:val="0"/>
        <w:spacing w:after="120"/>
        <w:jc w:val="both"/>
        <w:rPr>
          <w:rFonts w:ascii="Times New Roman" w:hAnsi="Times New Roman"/>
          <w:b/>
          <w:u w:val="single"/>
        </w:rPr>
      </w:pPr>
      <w:r w:rsidRPr="006008ED">
        <w:rPr>
          <w:rFonts w:ascii="Times New Roman" w:hAnsi="Times New Roman"/>
          <w:b/>
          <w:u w:val="single"/>
        </w:rPr>
        <w:t>OPOMNIK:</w:t>
      </w:r>
    </w:p>
    <w:p w:rsidR="006008ED" w:rsidRPr="006008ED" w:rsidRDefault="006008ED" w:rsidP="006008ED">
      <w:pPr>
        <w:widowControl w:val="0"/>
        <w:spacing w:after="120"/>
        <w:jc w:val="both"/>
        <w:rPr>
          <w:rFonts w:ascii="Times New Roman" w:hAnsi="Times New Roman"/>
          <w:b/>
        </w:rPr>
      </w:pPr>
    </w:p>
    <w:p w:rsidR="006008ED" w:rsidRPr="006008ED" w:rsidRDefault="006008ED" w:rsidP="006008ED">
      <w:pPr>
        <w:widowControl w:val="0"/>
        <w:spacing w:after="120"/>
        <w:jc w:val="both"/>
        <w:rPr>
          <w:rFonts w:ascii="Times New Roman" w:hAnsi="Times New Roman"/>
          <w:b/>
        </w:rPr>
      </w:pPr>
      <w:r w:rsidRPr="006008ED">
        <w:rPr>
          <w:rFonts w:ascii="Times New Roman" w:hAnsi="Times New Roman"/>
          <w:b/>
        </w:rPr>
        <w:t>NALOGE IZVAJALCA POŽARNE STRAŽE PRED PRIČETKOM IZVAJANJA POŽARNO NEVARNIH DEL:</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 xml:space="preserve">seznanitev s prostorom, v katerem se bodo opravljala požarno nevarna dela – posebno pozornost posvetiti gradbenim materialom, iz katerih je prostor narejen, </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preveriti sosednje prostore ter morebitne povezave in potek inštalacij med prostorom, v katerem se požarno nevarna dela opravljajo in prostori, ki z njimi mejijo,</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poiskati predvsem vse tiste gradbene značilnosti prostora, ki bi lahko povzročile širjenje požara iz prostora opravljanja požarno nevarnih del na sosednje prostore,</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poiskati vse lahko vnetljive snovi ter druge vnetljive snovi in jih odstraniti iz prostora oz. če se jih ne da odstraniti, jih je potrebno ustrezno zavarovati (ustrezno prekrivanje z negorljivimi materiali),</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seznanitev s postopkom požarno nevarnih del in napravami, s katerimi se bodo ta dela izvajala,</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oceniti je potrebno nevarnosti, ki bodo pri požarno nevarnih delih nastajale,</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posebno pozornost posvetiti materialom, ki bi se lahko pri delih segrevali in povzročali segrevanje vnetljivih snovi, ki se ne dajo odstraniti iz prostora,</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oceniti je potrebno obseg ogroženega prostora, kamor bi lahko iskreči in odpadajoči žareči delcev materialov, ki bi lahko povzročili požar, odletavali.</w:t>
      </w:r>
    </w:p>
    <w:p w:rsidR="006008ED" w:rsidRPr="006008ED" w:rsidRDefault="006008ED" w:rsidP="006008ED">
      <w:pPr>
        <w:widowControl w:val="0"/>
        <w:spacing w:after="120"/>
        <w:jc w:val="both"/>
        <w:rPr>
          <w:rFonts w:ascii="Times New Roman" w:hAnsi="Times New Roman"/>
        </w:rPr>
      </w:pPr>
    </w:p>
    <w:p w:rsidR="006008ED" w:rsidRPr="006008ED" w:rsidRDefault="006008ED" w:rsidP="006008ED">
      <w:pPr>
        <w:widowControl w:val="0"/>
        <w:spacing w:after="120"/>
        <w:jc w:val="both"/>
        <w:rPr>
          <w:rFonts w:ascii="Times New Roman" w:hAnsi="Times New Roman"/>
          <w:b/>
          <w:i/>
        </w:rPr>
      </w:pPr>
      <w:r w:rsidRPr="006008ED">
        <w:rPr>
          <w:rFonts w:ascii="Times New Roman" w:hAnsi="Times New Roman"/>
          <w:b/>
          <w:i/>
        </w:rPr>
        <w:t>Na osnovi ugotovitev in značilnosti prostora je potrebno pripraviti ustrezna gasilna tehnična sredstva.</w:t>
      </w:r>
    </w:p>
    <w:p w:rsidR="006008ED" w:rsidRPr="006008ED" w:rsidRDefault="006008ED" w:rsidP="006008ED">
      <w:pPr>
        <w:widowControl w:val="0"/>
        <w:spacing w:after="120"/>
        <w:jc w:val="both"/>
        <w:rPr>
          <w:rFonts w:ascii="Times New Roman" w:hAnsi="Times New Roman"/>
        </w:rPr>
      </w:pPr>
    </w:p>
    <w:p w:rsidR="006008ED" w:rsidRPr="006008ED" w:rsidRDefault="006008ED" w:rsidP="006008ED">
      <w:pPr>
        <w:widowControl w:val="0"/>
        <w:spacing w:after="120"/>
        <w:jc w:val="both"/>
        <w:rPr>
          <w:rFonts w:ascii="Times New Roman" w:hAnsi="Times New Roman"/>
          <w:b/>
        </w:rPr>
      </w:pPr>
      <w:r w:rsidRPr="006008ED">
        <w:rPr>
          <w:rFonts w:ascii="Times New Roman" w:hAnsi="Times New Roman"/>
          <w:b/>
        </w:rPr>
        <w:t>NALOGE IZVAJALCA POŽARNE STRAŽE MED IZVAJANJEM POŽARNO NEVARNIH DEL:</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nadzirati je potrebno potek požarno nevarnih del (stalno spremljati in ocenjevati nevarnost za nastanek požar),</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če se ugotovi, da kljub ukrepom, ki so se izvedli že pred pričetkom izvajanja požarno nevarnih del, obstaja nevarnost za nastanek požara, je potrebno ustaviti izvajanje teh del in poskrbeti za dodatno zavarovanje prostora,</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v primeru, da se pred pričetkom izvajanja požarno nevarnih del oceni, da obstaja nevarnost za nastanek požara v sosednjih prostorih, je potrebno le-te v času izvajanja del stalno fizično nadzirati,</w:t>
      </w:r>
    </w:p>
    <w:p w:rsid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če pride pri izvajanju požarno nevarnih del do vžiga vnetljivih snovi, je potrebno takoj z delom prekiniti in učinkovito pogasiti ogenj.</w:t>
      </w:r>
    </w:p>
    <w:p w:rsidR="008B7083" w:rsidRDefault="008B7083" w:rsidP="008B7083">
      <w:pPr>
        <w:jc w:val="both"/>
        <w:rPr>
          <w:rFonts w:ascii="Times New Roman" w:hAnsi="Times New Roman"/>
        </w:rPr>
      </w:pPr>
    </w:p>
    <w:p w:rsidR="008B7083" w:rsidRPr="008B7083" w:rsidRDefault="008B7083" w:rsidP="008B7083">
      <w:pPr>
        <w:jc w:val="both"/>
        <w:rPr>
          <w:rFonts w:ascii="Times New Roman" w:hAnsi="Times New Roman"/>
        </w:rPr>
      </w:pPr>
    </w:p>
    <w:p w:rsidR="006008ED" w:rsidRPr="006008ED" w:rsidRDefault="006008ED" w:rsidP="006008ED">
      <w:pPr>
        <w:widowControl w:val="0"/>
        <w:spacing w:after="120"/>
        <w:jc w:val="both"/>
        <w:rPr>
          <w:rFonts w:ascii="Times New Roman" w:hAnsi="Times New Roman"/>
          <w:b/>
        </w:rPr>
      </w:pPr>
      <w:r w:rsidRPr="006008ED">
        <w:rPr>
          <w:rFonts w:ascii="Times New Roman" w:hAnsi="Times New Roman"/>
          <w:b/>
        </w:rPr>
        <w:lastRenderedPageBreak/>
        <w:t>NALOGE IZVAJALCA POŽARNE STRAŽE PO OPRAVLJENIH POŽARNO NEVARNIH DELIH:</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opraviti nadzor prostora, v katerem so se izvajala požarno nevarna dela (prepričati se, da ni nevarnosti, ki bi lahko povzročil gorenje) in sosednjih prostorov, ki bi lahko bili ogroženi zaradi izvajanja požarno nevarnih del,</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če obstaja nevarnost skritega tlenja, je potrebno izvajati požarno stražo (nadzirati prostore) še toliko časa po opravljenih požarno nevarnih delih, dokler se ne oceni, da ni več nevarnosti za nastanek požara,</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izvajanje požarne straže je opravljeno, ko po opravljenih požarno nevarnih delih ni več nevarnosti za nastanek požara; takrat se lahko pospravijo vsa gasilna tehnična sredstva,</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izpolniti je potrebno evidenčni list oz. napisati zapisnik, v katerem se nevede vse pomembnejše podatke o izvajanju požarne straže in morebitne ugotovitve izvajalca požarne straže, ki bi lahko pomembneje vplivale na nastanek požara,</w:t>
      </w:r>
    </w:p>
    <w:p w:rsidR="006008ED" w:rsidRPr="006008ED" w:rsidRDefault="006008ED" w:rsidP="00E63EA5">
      <w:pPr>
        <w:numPr>
          <w:ilvl w:val="0"/>
          <w:numId w:val="31"/>
        </w:numPr>
        <w:ind w:left="142" w:hanging="142"/>
        <w:jc w:val="both"/>
        <w:rPr>
          <w:rFonts w:ascii="Times New Roman" w:hAnsi="Times New Roman"/>
        </w:rPr>
      </w:pPr>
      <w:r w:rsidRPr="006008ED">
        <w:rPr>
          <w:rFonts w:ascii="Times New Roman" w:hAnsi="Times New Roman"/>
        </w:rPr>
        <w:t>v evidenčni list oz. zapisnik se mora posebej navesti čas konca požarne straže.</w:t>
      </w: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rPr>
      </w:pPr>
    </w:p>
    <w:p w:rsidR="006008ED" w:rsidRPr="006008ED" w:rsidRDefault="006008ED" w:rsidP="006008ED">
      <w:pPr>
        <w:tabs>
          <w:tab w:val="left" w:pos="7116"/>
        </w:tabs>
        <w:jc w:val="both"/>
        <w:rPr>
          <w:rFonts w:ascii="Times New Roman" w:hAnsi="Times New Roman"/>
          <w:b/>
        </w:rPr>
      </w:pPr>
      <w:r w:rsidRPr="006008ED">
        <w:rPr>
          <w:rFonts w:ascii="Times New Roman" w:hAnsi="Times New Roman"/>
          <w:b/>
        </w:rPr>
        <w:t xml:space="preserve">Priloga 3: </w:t>
      </w:r>
    </w:p>
    <w:p w:rsidR="006008ED" w:rsidRPr="006008ED" w:rsidRDefault="006008ED" w:rsidP="006008ED">
      <w:pPr>
        <w:jc w:val="center"/>
        <w:rPr>
          <w:rFonts w:ascii="Times New Roman" w:hAnsi="Times New Roman"/>
          <w:b/>
        </w:rPr>
      </w:pPr>
      <w:r w:rsidRPr="006008ED">
        <w:rPr>
          <w:rFonts w:ascii="Times New Roman" w:hAnsi="Times New Roman"/>
          <w:b/>
        </w:rPr>
        <w:t>NAVODILO ZA VARNO DELO IN GIBANJE ZUNANJIH IZVAJALCEV V SPLOŠNI BOLNIŠNICI SLOVENJ GRADEC</w:t>
      </w:r>
    </w:p>
    <w:p w:rsidR="006008ED" w:rsidRPr="006008ED" w:rsidRDefault="006008ED" w:rsidP="006008ED">
      <w:pPr>
        <w:rPr>
          <w:rFonts w:ascii="Times New Roman" w:hAnsi="Times New Roman"/>
          <w:b/>
        </w:rPr>
      </w:pPr>
    </w:p>
    <w:p w:rsidR="006008ED" w:rsidRPr="006008ED" w:rsidRDefault="006008ED" w:rsidP="006008ED">
      <w:pPr>
        <w:rPr>
          <w:rFonts w:ascii="Times New Roman" w:hAnsi="Times New Roman"/>
          <w:b/>
        </w:rPr>
      </w:pPr>
      <w:r w:rsidRPr="006008ED">
        <w:rPr>
          <w:rFonts w:ascii="Times New Roman" w:hAnsi="Times New Roman"/>
          <w:b/>
        </w:rPr>
        <w:t>1. SPLOŠNA VARNOSTNA NAVODILA ZA IZVAJALCE / PODIZVAJALCE</w:t>
      </w:r>
    </w:p>
    <w:p w:rsidR="006008ED" w:rsidRPr="006008ED" w:rsidRDefault="006008ED" w:rsidP="006008ED">
      <w:pPr>
        <w:rPr>
          <w:rFonts w:ascii="Times New Roman" w:hAnsi="Times New Roman"/>
          <w:b/>
        </w:rPr>
      </w:pPr>
    </w:p>
    <w:p w:rsidR="006008ED" w:rsidRPr="006008ED" w:rsidRDefault="006008ED" w:rsidP="006008ED">
      <w:pPr>
        <w:rPr>
          <w:rFonts w:ascii="Times New Roman" w:hAnsi="Times New Roman"/>
          <w:u w:val="single"/>
        </w:rPr>
      </w:pPr>
      <w:r w:rsidRPr="006008ED">
        <w:rPr>
          <w:rFonts w:ascii="Times New Roman" w:hAnsi="Times New Roman"/>
          <w:u w:val="single"/>
        </w:rPr>
        <w:t xml:space="preserve">Zunanji izvajalci so dolžni: </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iCs/>
        </w:rPr>
        <w:t>Navodilo velja za vse objekte oz. za celotno območje Splošne bolnišnice Slovenj Gradec (v nadaljevanju SB SG) .</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rPr>
        <w:t>Pred vsakim vstopom v SB SG se mora vsak zunanji izvajalec ali podizvajalec oglasiti na vratarnici pri varnostnikih in javiti pri kontaktni osebi naročnika.</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rPr>
        <w:t>Enako se mora narediti tudi na izhodu iz SB SG.</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rPr>
        <w:t xml:space="preserve">Delo izvajalcev v SB SG je dovoljeno le, ko posamezen izvajalec pred začetkom dela </w:t>
      </w:r>
      <w:r w:rsidRPr="006008ED">
        <w:rPr>
          <w:rFonts w:ascii="Times New Roman" w:hAnsi="Times New Roman"/>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rPr>
        <w:t>Pri delu in gibanju po objektih v SB SG je potrebno upoštevati vse opozorilne znake, znake</w:t>
      </w:r>
      <w:r w:rsidRPr="006008ED">
        <w:rPr>
          <w:rFonts w:ascii="Times New Roman" w:hAnsi="Times New Roman"/>
        </w:rPr>
        <w:tab/>
        <w:t>prepovedi in obvestil ter navodila za varno del, itd.</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rPr>
        <w:t>Prepovedano je vsako samovoljno poseganje v opremo SB SG, posegati v električne dele naprav, upravljati z delovno opremo, pritiskanje stikal, odpiranje ventilov, itd.</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rPr>
        <w:t>Naročnika del obveščati o vseh možnih potencialnih nevarnosti, ki jih opazite na delovišču in lahko ogrožajo varno in zdravo delo na delovišču.</w:t>
      </w:r>
    </w:p>
    <w:p w:rsidR="006008ED" w:rsidRPr="006008ED" w:rsidRDefault="006008ED" w:rsidP="00E63EA5">
      <w:pPr>
        <w:numPr>
          <w:ilvl w:val="0"/>
          <w:numId w:val="32"/>
        </w:numPr>
        <w:tabs>
          <w:tab w:val="left" w:pos="426"/>
        </w:tabs>
        <w:spacing w:line="276" w:lineRule="auto"/>
        <w:contextualSpacing/>
        <w:jc w:val="both"/>
        <w:rPr>
          <w:rFonts w:ascii="Times New Roman" w:hAnsi="Times New Roman"/>
        </w:rPr>
      </w:pPr>
      <w:r w:rsidRPr="006008ED">
        <w:rPr>
          <w:rFonts w:ascii="Times New Roman" w:hAnsi="Times New Roman"/>
          <w:iCs/>
        </w:rPr>
        <w:t xml:space="preserve">Izvajalci del </w:t>
      </w:r>
      <w:r w:rsidRPr="006008ED">
        <w:rPr>
          <w:rFonts w:ascii="Times New Roman" w:hAnsi="Times New Roman"/>
        </w:rPr>
        <w:t>SB SG</w:t>
      </w:r>
      <w:r w:rsidRPr="006008ED">
        <w:rPr>
          <w:rFonts w:ascii="Times New Roman" w:hAnsi="Times New Roman"/>
          <w:iCs/>
        </w:rPr>
        <w:t xml:space="preserve">  so dolžni upoštevati veljavno zakonodajo RS ter navodila in ukrepe iz varnosti in zdravja pri delu, upoštevati tudi veljavno zakonodajo in ukrepe iz varstva pred požari, prav tako je potrebno dosledno upoštevanje veljavne okoljske zakonodaje RS, ter navodila in ukrepe ki veljajo za varovanje okolja. </w:t>
      </w:r>
    </w:p>
    <w:p w:rsidR="006008ED" w:rsidRPr="006008ED" w:rsidRDefault="006008ED" w:rsidP="006008ED">
      <w:pPr>
        <w:jc w:val="both"/>
        <w:rPr>
          <w:rFonts w:ascii="Times New Roman" w:hAnsi="Times New Roman"/>
          <w:color w:val="0070C0"/>
        </w:rPr>
      </w:pPr>
    </w:p>
    <w:p w:rsidR="006008ED" w:rsidRPr="006008ED" w:rsidRDefault="006008ED" w:rsidP="006008ED">
      <w:pPr>
        <w:jc w:val="both"/>
        <w:rPr>
          <w:rFonts w:ascii="Times New Roman" w:hAnsi="Times New Roman"/>
          <w:b/>
        </w:rPr>
      </w:pPr>
      <w:r w:rsidRPr="006008ED">
        <w:rPr>
          <w:rFonts w:ascii="Times New Roman" w:hAnsi="Times New Roman"/>
          <w:b/>
        </w:rPr>
        <w:t>2. VARNOST IN ZDRAVJE PRI DELU</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 xml:space="preserve">Zunanji izvajalci so dolžni upoštevati: </w:t>
      </w:r>
    </w:p>
    <w:p w:rsidR="006008ED" w:rsidRPr="006008ED" w:rsidRDefault="006008ED" w:rsidP="00E63EA5">
      <w:pPr>
        <w:numPr>
          <w:ilvl w:val="0"/>
          <w:numId w:val="33"/>
        </w:numPr>
        <w:tabs>
          <w:tab w:val="left" w:pos="284"/>
        </w:tabs>
        <w:spacing w:line="276" w:lineRule="auto"/>
        <w:contextualSpacing/>
        <w:jc w:val="both"/>
        <w:rPr>
          <w:rFonts w:ascii="Times New Roman" w:hAnsi="Times New Roman"/>
        </w:rPr>
      </w:pPr>
      <w:r w:rsidRPr="006008ED">
        <w:rPr>
          <w:rFonts w:ascii="Times New Roman" w:hAnsi="Times New Roman"/>
        </w:rPr>
        <w:t>Gibanje delavcev je dovoljeno samo na območju skupnega delovišča, prepovedano je</w:t>
      </w:r>
      <w:r w:rsidRPr="006008ED">
        <w:rPr>
          <w:rFonts w:ascii="Times New Roman" w:hAnsi="Times New Roman"/>
        </w:rPr>
        <w:tab/>
        <w:t xml:space="preserve">vstopanje v delovne prostore ali druge prostore, ki niso v </w:t>
      </w:r>
      <w:r w:rsidRPr="006008ED">
        <w:rPr>
          <w:rFonts w:ascii="Times New Roman" w:hAnsi="Times New Roman"/>
        </w:rPr>
        <w:lastRenderedPageBreak/>
        <w:t>okviru delovišča. Dela v prostorih, kjer</w:t>
      </w:r>
      <w:r w:rsidRPr="006008ED">
        <w:rPr>
          <w:rFonts w:ascii="Times New Roman" w:hAnsi="Times New Roman"/>
        </w:rPr>
        <w:tab/>
        <w:t>se izvaja delovni proces (poteka zdravljenje oz. prisotnost pacientov in obiskovalcev), se izvajajo skladno z navodili, ki jih posreduje osebje na oddelku. Vstop je dovoljen le v spremstvu osebja na oddelku/kliniki.</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Obvezna uporaba osebne varovalne opreme skladno z Izjavo o varnosti z oceno tveganja</w:t>
      </w:r>
      <w:r w:rsidRPr="006008ED">
        <w:rPr>
          <w:rFonts w:ascii="Times New Roman" w:hAnsi="Times New Roman"/>
        </w:rPr>
        <w:tab/>
        <w:t>(izvajalca del).</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Pri izvajanju del ste dolžni uporabljati brezhibno delovno opremo, ki ne ogroža vašega življenja in zdravja kot tudi ne življenja in zdravja zaposlenih s strani naročnika del.</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Hrupna dela se lahko izvajajo izključno v dnevnem obdobju.</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Dela ne smete izvajati pod vplivom alkohola, drog in drugih prepovedanih psihoaktivnih substanc.</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V primeru slabega počutja ali nezgode ali drugega nepričakovanega dogodka, takoj obvestite najbližjo odgovorno osebo izvajalca del in naročnika ter varnostnega inženirja.</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Pri izvajanju del ste dolžni zavarovati območje del (varovalni trak, …) z namenom preprečitve dostopa nepooblaščenim osebam oz. zagotovitve varnosti mimoidočih.</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 xml:space="preserve">Posebno nevarna dela (višina, globina, delo na </w:t>
      </w:r>
      <w:proofErr w:type="spellStart"/>
      <w:r w:rsidRPr="006008ED">
        <w:rPr>
          <w:rFonts w:ascii="Times New Roman" w:hAnsi="Times New Roman"/>
        </w:rPr>
        <w:t>elektro</w:t>
      </w:r>
      <w:proofErr w:type="spellEnd"/>
      <w:r w:rsidRPr="006008ED">
        <w:rPr>
          <w:rFonts w:ascii="Times New Roman" w:hAnsi="Times New Roman"/>
        </w:rPr>
        <w:t xml:space="preserve"> instalacijah, zaprt, utesnjen prostor, osamljeno delovno mesto…) morata obvezno opravljati najmanj dva delavca.</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P</w:t>
      </w:r>
      <w:r w:rsidRPr="006008ED">
        <w:rPr>
          <w:rFonts w:ascii="Times New Roman" w:hAnsi="Times New Roman"/>
          <w:iCs/>
        </w:rPr>
        <w:t>o končanem delu ste dolžni očistiti delovno mesto (dnevno) ter zagotoviti, da se vzpostavijo varni delovni pogoji (zavarovati nevarna mesta, odstraniti odpadke…).</w:t>
      </w:r>
    </w:p>
    <w:p w:rsidR="006008ED" w:rsidRPr="006008ED" w:rsidRDefault="006008ED" w:rsidP="006008ED">
      <w:pPr>
        <w:tabs>
          <w:tab w:val="left" w:pos="284"/>
        </w:tabs>
        <w:spacing w:after="200" w:line="276" w:lineRule="auto"/>
        <w:contextualSpacing/>
        <w:jc w:val="both"/>
        <w:rPr>
          <w:rFonts w:ascii="Times New Roman" w:hAnsi="Times New Roman"/>
        </w:rPr>
      </w:pPr>
    </w:p>
    <w:p w:rsidR="006008ED" w:rsidRPr="006008ED" w:rsidRDefault="006008ED" w:rsidP="006008ED">
      <w:pPr>
        <w:jc w:val="both"/>
        <w:rPr>
          <w:rFonts w:ascii="Times New Roman" w:hAnsi="Times New Roman"/>
          <w:b/>
        </w:rPr>
      </w:pPr>
      <w:r w:rsidRPr="006008ED">
        <w:rPr>
          <w:rFonts w:ascii="Times New Roman" w:hAnsi="Times New Roman"/>
          <w:b/>
        </w:rPr>
        <w:t>3. UKREPI POŽARNEGA VARSTVA</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 xml:space="preserve">Zunanji izvajalci so dolžni upoštevati: </w:t>
      </w:r>
    </w:p>
    <w:p w:rsidR="006008ED" w:rsidRPr="006008ED" w:rsidRDefault="006008ED" w:rsidP="00E63EA5">
      <w:pPr>
        <w:numPr>
          <w:ilvl w:val="0"/>
          <w:numId w:val="33"/>
        </w:numPr>
        <w:tabs>
          <w:tab w:val="left" w:pos="284"/>
        </w:tabs>
        <w:spacing w:line="276" w:lineRule="auto"/>
        <w:contextualSpacing/>
        <w:jc w:val="both"/>
        <w:rPr>
          <w:rFonts w:ascii="Times New Roman" w:hAnsi="Times New Roman"/>
        </w:rPr>
      </w:pPr>
      <w:r w:rsidRPr="006008ED">
        <w:rPr>
          <w:rFonts w:ascii="Times New Roman" w:hAnsi="Times New Roman"/>
        </w:rPr>
        <w:t>Izvajati in zagotavljati veljavne zakonodaje s področja varstva pred požarom.</w:t>
      </w:r>
    </w:p>
    <w:p w:rsidR="006008ED" w:rsidRPr="006008ED" w:rsidRDefault="006008ED" w:rsidP="00E63EA5">
      <w:pPr>
        <w:numPr>
          <w:ilvl w:val="0"/>
          <w:numId w:val="33"/>
        </w:numPr>
        <w:tabs>
          <w:tab w:val="left" w:pos="284"/>
        </w:tabs>
        <w:spacing w:line="276" w:lineRule="auto"/>
        <w:contextualSpacing/>
        <w:jc w:val="both"/>
        <w:rPr>
          <w:rFonts w:ascii="Times New Roman" w:hAnsi="Times New Roman"/>
        </w:rPr>
      </w:pPr>
      <w:r w:rsidRPr="006008ED">
        <w:rPr>
          <w:rFonts w:ascii="Times New Roman" w:hAnsi="Times New Roman"/>
        </w:rPr>
        <w:t xml:space="preserve">Strogo je prepovedano kajenje v vseh prostorih SB SG. </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Gorljive odpadke, ki nastanejo pri izvajanju del, je potrebno sproti odstranjevati iz objekta.</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Vse evakuacijske poti v SB SG (hodniki, prehodi, vrata), ki so označene na načrtu evakuacije, morajo biti stalno proste in prehodne v vsej svoji širini.</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Skrbeti za čistočo v prostorih, kjer se izvajajo dela, zagotavljati da so dostopi, dovozi in delovne površine za intervencijska vozila proste in prehodne.</w:t>
      </w:r>
    </w:p>
    <w:p w:rsidR="006008ED" w:rsidRPr="006008ED" w:rsidRDefault="006008ED" w:rsidP="00E63EA5">
      <w:pPr>
        <w:numPr>
          <w:ilvl w:val="0"/>
          <w:numId w:val="33"/>
        </w:numPr>
        <w:tabs>
          <w:tab w:val="left" w:pos="284"/>
        </w:tabs>
        <w:spacing w:after="200" w:line="276" w:lineRule="auto"/>
        <w:contextualSpacing/>
        <w:jc w:val="both"/>
        <w:rPr>
          <w:rFonts w:ascii="Times New Roman" w:hAnsi="Times New Roman"/>
        </w:rPr>
      </w:pPr>
      <w:r w:rsidRPr="006008ED">
        <w:rPr>
          <w:rFonts w:ascii="Times New Roman" w:hAnsi="Times New Roman"/>
        </w:rPr>
        <w:t>Dostopi do naprav za gašenje (gasilniki, hidrantni priključki…) oz. prijavo požara (ročni</w:t>
      </w:r>
      <w:r w:rsidRPr="006008ED">
        <w:rPr>
          <w:rFonts w:ascii="Times New Roman" w:hAnsi="Times New Roman"/>
        </w:rPr>
        <w:tab/>
        <w:t>javljalniki požara) morajo biti vedno prosti, njihova nenamenska uporaba pa je prepovedana.</w:t>
      </w:r>
    </w:p>
    <w:p w:rsidR="006008ED" w:rsidRPr="006008ED" w:rsidRDefault="006008ED" w:rsidP="00E63EA5">
      <w:pPr>
        <w:numPr>
          <w:ilvl w:val="0"/>
          <w:numId w:val="33"/>
        </w:numPr>
        <w:tabs>
          <w:tab w:val="left" w:pos="284"/>
        </w:tabs>
        <w:spacing w:line="276" w:lineRule="auto"/>
        <w:contextualSpacing/>
        <w:jc w:val="both"/>
        <w:rPr>
          <w:rFonts w:ascii="Times New Roman" w:hAnsi="Times New Roman"/>
        </w:rPr>
      </w:pPr>
      <w:r w:rsidRPr="006008ED">
        <w:rPr>
          <w:rFonts w:ascii="Times New Roman" w:hAnsi="Times New Roman"/>
        </w:rPr>
        <w:t>Pri varjenju, rezanju ali uporabi odprtega plamena v prostorih ali kjerkoli na skupnem delovišču, se</w:t>
      </w:r>
      <w:r w:rsidRPr="006008ED">
        <w:rPr>
          <w:rFonts w:ascii="Times New Roman" w:hAnsi="Times New Roman"/>
        </w:rPr>
        <w:tab/>
        <w:t xml:space="preserve">mora izvajalec posvetovati z odgovorno osebo naročnika ter pridobiti </w:t>
      </w:r>
      <w:r w:rsidRPr="006008ED">
        <w:rPr>
          <w:rFonts w:ascii="Times New Roman" w:hAnsi="Times New Roman"/>
          <w:u w:val="single"/>
        </w:rPr>
        <w:t xml:space="preserve">dovoljenje za izvajanje vročih del (Priloga 2) in organizirati izvajanje požarne straže. </w:t>
      </w:r>
      <w:r w:rsidRPr="006008ED">
        <w:rPr>
          <w:rFonts w:ascii="Times New Roman" w:hAnsi="Times New Roman"/>
        </w:rPr>
        <w:t xml:space="preserve">Ker gre za opravljanje požarno nevarnih del v objektih </w:t>
      </w:r>
      <w:r w:rsidRPr="006008ED">
        <w:rPr>
          <w:rFonts w:ascii="Times New Roman" w:hAnsi="Times New Roman"/>
          <w:bCs/>
        </w:rPr>
        <w:t xml:space="preserve">s  srednjo do povečano požarno ogroženostjo </w:t>
      </w:r>
      <w:r w:rsidRPr="006008ED">
        <w:rPr>
          <w:rFonts w:ascii="Times New Roman" w:hAnsi="Times New Roman"/>
        </w:rPr>
        <w:t xml:space="preserve"> oz. v katerih se zbira več kot 100 ljudi, lahko </w:t>
      </w:r>
      <w:r w:rsidRPr="006008ED">
        <w:rPr>
          <w:rFonts w:ascii="Times New Roman" w:hAnsi="Times New Roman"/>
          <w:b/>
        </w:rPr>
        <w:t>požarno stražo izvajajo le gasilci</w:t>
      </w:r>
      <w:r w:rsidRPr="006008ED">
        <w:rPr>
          <w:rFonts w:ascii="Times New Roman" w:hAnsi="Times New Roman"/>
        </w:rPr>
        <w:t>.</w:t>
      </w:r>
    </w:p>
    <w:p w:rsidR="006008ED" w:rsidRPr="006008ED" w:rsidRDefault="006008ED" w:rsidP="006008ED">
      <w:pPr>
        <w:jc w:val="both"/>
        <w:rPr>
          <w:rFonts w:ascii="Times New Roman" w:hAnsi="Times New Roman"/>
        </w:rPr>
      </w:pPr>
      <w:r w:rsidRPr="006008ED">
        <w:rPr>
          <w:rFonts w:ascii="Times New Roman" w:hAnsi="Times New Roman"/>
        </w:rPr>
        <w:lastRenderedPageBreak/>
        <w:t>Izvajalec vročih del je delavec, ki izvaja vroča dela na stalnih ali začasnih deloviščih, je za to usposobljen in to usposobljenost izkazuje z veljavnim certifikatom.</w:t>
      </w:r>
    </w:p>
    <w:p w:rsidR="006008ED" w:rsidRPr="006008ED" w:rsidRDefault="006008ED" w:rsidP="006008ED">
      <w:pPr>
        <w:jc w:val="both"/>
        <w:rPr>
          <w:rFonts w:ascii="Times New Roman" w:hAnsi="Times New Roman"/>
        </w:rPr>
      </w:pPr>
      <w:r w:rsidRPr="006008ED">
        <w:rPr>
          <w:rFonts w:ascii="Times New Roman" w:hAnsi="Times New Roman"/>
        </w:rPr>
        <w:t>Izvajalec požarne straže mora upoštevati varnostne ukrepe iz opomnika (hrbtna stran dovoljenja za izvajanje vročih del).</w:t>
      </w:r>
    </w:p>
    <w:p w:rsidR="006008ED" w:rsidRPr="006008ED" w:rsidRDefault="006008ED" w:rsidP="006008ED">
      <w:pPr>
        <w:jc w:val="both"/>
        <w:rPr>
          <w:rFonts w:ascii="Times New Roman" w:hAnsi="Times New Roman"/>
        </w:rPr>
      </w:pPr>
      <w:r w:rsidRPr="006008ED">
        <w:rPr>
          <w:rFonts w:ascii="Times New Roman" w:hAnsi="Times New Roman"/>
        </w:rPr>
        <w:t>Izvajalec požarno nevarnih del med opravljanjem teh del zagotovi, da so na razpolago ustrezna gasilsko tehnična sredstva, katerih vrsto in količino določijo gasilci - izvajalci požarne straže.</w:t>
      </w:r>
    </w:p>
    <w:p w:rsidR="006008ED" w:rsidRPr="006008ED" w:rsidRDefault="006008ED" w:rsidP="006008ED">
      <w:pPr>
        <w:jc w:val="both"/>
        <w:rPr>
          <w:rFonts w:ascii="Times New Roman" w:hAnsi="Times New Roman"/>
        </w:rPr>
      </w:pPr>
      <w:r w:rsidRPr="006008ED">
        <w:rPr>
          <w:rFonts w:ascii="Times New Roman" w:hAnsi="Times New Roman"/>
        </w:rPr>
        <w:t>Mesto, na katerem se bo izvajalo delo, je bilo s strani izvajalca požarne straže predhodno preučeno, upoštevani so bili potrebni varnostni ukrepi.</w:t>
      </w:r>
    </w:p>
    <w:p w:rsidR="006008ED" w:rsidRPr="006008ED" w:rsidRDefault="006008ED" w:rsidP="006008ED">
      <w:pPr>
        <w:tabs>
          <w:tab w:val="left" w:pos="284"/>
        </w:tabs>
        <w:jc w:val="both"/>
        <w:rPr>
          <w:rFonts w:ascii="Times New Roman" w:hAnsi="Times New Roman"/>
        </w:rPr>
      </w:pPr>
    </w:p>
    <w:p w:rsidR="006008ED" w:rsidRPr="006008ED" w:rsidRDefault="006008ED" w:rsidP="006008ED">
      <w:pPr>
        <w:jc w:val="both"/>
        <w:rPr>
          <w:rFonts w:ascii="Times New Roman" w:hAnsi="Times New Roman"/>
        </w:rPr>
      </w:pPr>
      <w:r w:rsidRPr="006008ED">
        <w:rPr>
          <w:rFonts w:ascii="Times New Roman" w:hAnsi="Times New Roman"/>
        </w:rPr>
        <w:t>Če opazite neposredno nevarnost za požar oz. požar, morate nevarnost odstraniti oz. požar pogasiti, če to lahko stori brez nevarnosti zase ali za druge.</w:t>
      </w:r>
    </w:p>
    <w:p w:rsidR="006008ED" w:rsidRPr="006008ED" w:rsidRDefault="006008ED" w:rsidP="006008ED">
      <w:pPr>
        <w:jc w:val="both"/>
        <w:rPr>
          <w:rFonts w:ascii="Times New Roman" w:hAnsi="Times New Roman"/>
        </w:rPr>
      </w:pPr>
      <w:r w:rsidRPr="006008ED">
        <w:rPr>
          <w:rFonts w:ascii="Times New Roman" w:hAnsi="Times New Roman"/>
        </w:rPr>
        <w:t>Ob vstopu v objekt ste se dolžni seznaniti z izvlečkom iz požarnega reda, ki so nameščeni v delovnih prostorih ter z evakuacijskim načrtom.</w:t>
      </w:r>
    </w:p>
    <w:p w:rsidR="006008ED" w:rsidRPr="006008ED" w:rsidRDefault="006008ED" w:rsidP="006008ED">
      <w:pPr>
        <w:jc w:val="both"/>
        <w:rPr>
          <w:rFonts w:ascii="Times New Roman" w:hAnsi="Times New Roman"/>
        </w:rPr>
      </w:pPr>
      <w:r w:rsidRPr="006008ED">
        <w:rPr>
          <w:rFonts w:ascii="Times New Roman" w:hAnsi="Times New Roman"/>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b/>
        </w:rPr>
      </w:pPr>
      <w:r w:rsidRPr="006008ED">
        <w:rPr>
          <w:rFonts w:ascii="Times New Roman" w:hAnsi="Times New Roman"/>
          <w:b/>
        </w:rPr>
        <w:t xml:space="preserve">4. UKREPI IN NAVODILA ZA DELO Z NEVARNIMI KEMIKALIJAMI IN VAROVANJE OKOLJA </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rPr>
      </w:pPr>
      <w:r w:rsidRPr="006008ED">
        <w:rPr>
          <w:rFonts w:ascii="Times New Roman" w:hAnsi="Times New Roman"/>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rsidR="006008ED" w:rsidRPr="006008ED" w:rsidRDefault="006008ED" w:rsidP="006008ED">
      <w:pPr>
        <w:jc w:val="both"/>
        <w:rPr>
          <w:rFonts w:ascii="Times New Roman" w:hAnsi="Times New Roman"/>
        </w:rPr>
      </w:pPr>
      <w:r w:rsidRPr="006008ED">
        <w:rPr>
          <w:rFonts w:ascii="Times New Roman" w:hAnsi="Times New Roman"/>
        </w:rPr>
        <w:t xml:space="preserve">Pri uporabi ste dolžni upoštevati: </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Z nevarnimi kemikalijami lahko rokujejo samo osebe, ki so bile usposobljene po programu za delo z nevarnimi kemikalijami (imajo ustrezno potrdilo).</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Z nevarnimi snovmi je potrebno ravnati v skladu z navodili proizvajalca, ki so podana v varnostnem listu ter navodilih za varno delo z nevarnimi kemikalijami in nalepkah na embalaži.</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V primeru, da na območje izvajanja del prinašate nevarne snovi (</w:t>
      </w:r>
      <w:proofErr w:type="spellStart"/>
      <w:r w:rsidRPr="006008ED">
        <w:rPr>
          <w:rFonts w:ascii="Times New Roman" w:hAnsi="Times New Roman"/>
        </w:rPr>
        <w:t>diesel</w:t>
      </w:r>
      <w:proofErr w:type="spellEnd"/>
      <w:r w:rsidRPr="006008ED">
        <w:rPr>
          <w:rFonts w:ascii="Times New Roman" w:hAnsi="Times New Roman"/>
        </w:rPr>
        <w:t xml:space="preserve"> gorivo, razredčilo, barve, laki, …), ki so povezane z izvajanjem del, ste dolžni predložiti varnostne liste in jih po končanem delu odstraniti z delovišča.</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Jeklenke s tehničnimi plini ste dolžni po končanem delu odpeljati z delovišča in jih ne puščati v prostorih naročnika del. V primeru skladiščenje nevarnih snovi na območju SB SG se dogovorite z naročnikom.</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Prepovedano je zlivanje nevarnih snovi v kanalizacijo.</w:t>
      </w:r>
    </w:p>
    <w:p w:rsidR="006008ED" w:rsidRPr="006008ED" w:rsidRDefault="006008ED" w:rsidP="00E63EA5">
      <w:pPr>
        <w:numPr>
          <w:ilvl w:val="0"/>
          <w:numId w:val="34"/>
        </w:numPr>
        <w:spacing w:line="276" w:lineRule="auto"/>
        <w:contextualSpacing/>
        <w:jc w:val="both"/>
        <w:rPr>
          <w:rFonts w:ascii="Times New Roman" w:hAnsi="Times New Roman"/>
        </w:rPr>
      </w:pPr>
      <w:r w:rsidRPr="006008ED">
        <w:rPr>
          <w:rFonts w:ascii="Times New Roman" w:hAnsi="Times New Roman"/>
        </w:rPr>
        <w:t xml:space="preserve">Preprečiti je potrebno možne vplive na okolje, ki lahko nastanejo pri opravljanju vašega dela. Pri uporabi nevarnih snovi le te ne smejo ogrožati zaposlenih naročnika in okolja. </w:t>
      </w:r>
    </w:p>
    <w:p w:rsidR="006008ED" w:rsidRPr="006008ED" w:rsidRDefault="006008ED" w:rsidP="00E63EA5">
      <w:pPr>
        <w:numPr>
          <w:ilvl w:val="0"/>
          <w:numId w:val="34"/>
        </w:numPr>
        <w:spacing w:line="276" w:lineRule="auto"/>
        <w:contextualSpacing/>
        <w:jc w:val="both"/>
        <w:rPr>
          <w:rFonts w:ascii="Times New Roman" w:hAnsi="Times New Roman"/>
        </w:rPr>
      </w:pPr>
      <w:r w:rsidRPr="006008ED">
        <w:rPr>
          <w:rFonts w:ascii="Times New Roman" w:hAnsi="Times New Roman"/>
        </w:rPr>
        <w:t>Prevoz nevarnih snovi ste dolžni opraviti v skladu z ADR in varnostnimi listi.</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Odpadki, ki nastanejo pri izvajanju del, so predmet izvajalca del in ste jih dolžni dnevno ustrezno zbirati ter sprotno odstranjevati v skladu z veljavno zakonodajo.</w:t>
      </w:r>
    </w:p>
    <w:p w:rsidR="006008ED" w:rsidRPr="006008ED" w:rsidRDefault="006008ED" w:rsidP="00E63EA5">
      <w:pPr>
        <w:numPr>
          <w:ilvl w:val="0"/>
          <w:numId w:val="34"/>
        </w:numPr>
        <w:spacing w:line="276" w:lineRule="auto"/>
        <w:jc w:val="both"/>
        <w:rPr>
          <w:rFonts w:ascii="Times New Roman" w:hAnsi="Times New Roman"/>
        </w:rPr>
      </w:pPr>
      <w:r w:rsidRPr="006008ED">
        <w:rPr>
          <w:rFonts w:ascii="Times New Roman" w:hAnsi="Times New Roman"/>
        </w:rPr>
        <w:t>Delo z jeklenkami:</w:t>
      </w:r>
    </w:p>
    <w:p w:rsidR="006008ED" w:rsidRPr="006008ED" w:rsidRDefault="006008ED" w:rsidP="00E63EA5">
      <w:pPr>
        <w:numPr>
          <w:ilvl w:val="0"/>
          <w:numId w:val="35"/>
        </w:numPr>
        <w:spacing w:line="276" w:lineRule="auto"/>
        <w:contextualSpacing/>
        <w:jc w:val="both"/>
        <w:rPr>
          <w:rFonts w:ascii="Times New Roman" w:hAnsi="Times New Roman"/>
        </w:rPr>
      </w:pPr>
      <w:r w:rsidRPr="006008ED">
        <w:rPr>
          <w:rFonts w:ascii="Times New Roman" w:hAnsi="Times New Roman"/>
        </w:rPr>
        <w:t xml:space="preserve">Jeklenke morajo med skladiščenjem in transportom imeti privito zaščitno kapo. Transport jeklenk je dovoljen le z uporabo ustreznih transportnih vozičkov. </w:t>
      </w:r>
    </w:p>
    <w:p w:rsidR="006008ED" w:rsidRPr="006008ED" w:rsidRDefault="006008ED" w:rsidP="00E63EA5">
      <w:pPr>
        <w:numPr>
          <w:ilvl w:val="0"/>
          <w:numId w:val="35"/>
        </w:numPr>
        <w:spacing w:line="276" w:lineRule="auto"/>
        <w:contextualSpacing/>
        <w:jc w:val="both"/>
        <w:rPr>
          <w:rFonts w:ascii="Times New Roman" w:hAnsi="Times New Roman"/>
        </w:rPr>
      </w:pPr>
      <w:r w:rsidRPr="006008ED">
        <w:rPr>
          <w:rFonts w:ascii="Times New Roman" w:hAnsi="Times New Roman"/>
        </w:rPr>
        <w:lastRenderedPageBreak/>
        <w:t>Jeklenke morajo biti vedno (med transportom, v skladišču, med uporabo) zavarovane proti padcem in zaščitene pred segrevanjem preko 50</w:t>
      </w:r>
      <w:r w:rsidRPr="006008ED">
        <w:rPr>
          <w:rFonts w:ascii="Times New Roman" w:hAnsi="Times New Roman"/>
          <w:vertAlign w:val="superscript"/>
        </w:rPr>
        <w:t xml:space="preserve">o </w:t>
      </w:r>
      <w:r w:rsidRPr="006008ED">
        <w:rPr>
          <w:rFonts w:ascii="Times New Roman" w:hAnsi="Times New Roman"/>
        </w:rPr>
        <w:t xml:space="preserve">C (sončni žarki, gorilniki, peči, radiatorji ipd.). </w:t>
      </w:r>
    </w:p>
    <w:p w:rsidR="006008ED" w:rsidRPr="006008ED" w:rsidRDefault="006008ED" w:rsidP="00E63EA5">
      <w:pPr>
        <w:numPr>
          <w:ilvl w:val="0"/>
          <w:numId w:val="35"/>
        </w:numPr>
        <w:spacing w:line="276" w:lineRule="auto"/>
        <w:contextualSpacing/>
        <w:jc w:val="both"/>
        <w:rPr>
          <w:rFonts w:ascii="Times New Roman" w:hAnsi="Times New Roman"/>
        </w:rPr>
      </w:pPr>
      <w:r w:rsidRPr="006008ED">
        <w:rPr>
          <w:rFonts w:ascii="Times New Roman" w:hAnsi="Times New Roman"/>
        </w:rPr>
        <w:t xml:space="preserve">Dovoljena je uporaba le opreme, ki ustreza plinu v jeklenki, predvidenemu tlaku in temperaturi. </w:t>
      </w:r>
    </w:p>
    <w:p w:rsidR="006008ED" w:rsidRPr="006008ED" w:rsidRDefault="006008ED" w:rsidP="00E63EA5">
      <w:pPr>
        <w:numPr>
          <w:ilvl w:val="0"/>
          <w:numId w:val="35"/>
        </w:numPr>
        <w:spacing w:line="276" w:lineRule="auto"/>
        <w:contextualSpacing/>
        <w:jc w:val="both"/>
        <w:rPr>
          <w:rFonts w:ascii="Times New Roman" w:hAnsi="Times New Roman"/>
        </w:rPr>
      </w:pPr>
      <w:r w:rsidRPr="006008ED">
        <w:rPr>
          <w:rFonts w:ascii="Times New Roman" w:hAnsi="Times New Roman"/>
        </w:rPr>
        <w:t xml:space="preserve">Jeklenke, pri katerih se glavni ventil ne more odpreti z roko, se morajo označiti, takoj izločiti iz uporabe in obvestiti dobavitelja plina. </w:t>
      </w:r>
    </w:p>
    <w:p w:rsidR="006008ED" w:rsidRPr="006008ED" w:rsidRDefault="006008ED" w:rsidP="00E63EA5">
      <w:pPr>
        <w:numPr>
          <w:ilvl w:val="0"/>
          <w:numId w:val="35"/>
        </w:numPr>
        <w:spacing w:line="276" w:lineRule="auto"/>
        <w:contextualSpacing/>
        <w:jc w:val="both"/>
        <w:rPr>
          <w:rFonts w:ascii="Times New Roman" w:hAnsi="Times New Roman"/>
        </w:rPr>
      </w:pPr>
      <w:r w:rsidRPr="006008ED">
        <w:rPr>
          <w:rFonts w:ascii="Times New Roman" w:hAnsi="Times New Roman"/>
        </w:rPr>
        <w:t xml:space="preserve">Za posamezen plin je treba upoštevati tudi priporočila proizvajalca plina. </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b/>
        </w:rPr>
      </w:pPr>
      <w:r w:rsidRPr="006008ED">
        <w:rPr>
          <w:rFonts w:ascii="Times New Roman" w:hAnsi="Times New Roman"/>
          <w:b/>
        </w:rPr>
        <w:t>5. ORGANIZACIJA PRVE POMOČI NA DELOVIŠČU</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 xml:space="preserve">Zunanji izvajalci so dolžni upoštevati: </w:t>
      </w:r>
    </w:p>
    <w:p w:rsidR="006008ED" w:rsidRPr="006008ED" w:rsidRDefault="006008ED" w:rsidP="00E63EA5">
      <w:pPr>
        <w:numPr>
          <w:ilvl w:val="0"/>
          <w:numId w:val="36"/>
        </w:numPr>
        <w:tabs>
          <w:tab w:val="left" w:pos="426"/>
        </w:tabs>
        <w:spacing w:line="276" w:lineRule="auto"/>
        <w:contextualSpacing/>
        <w:jc w:val="both"/>
        <w:rPr>
          <w:rFonts w:ascii="Times New Roman" w:hAnsi="Times New Roman"/>
        </w:rPr>
      </w:pPr>
      <w:r w:rsidRPr="006008ED">
        <w:rPr>
          <w:rFonts w:ascii="Times New Roman" w:hAnsi="Times New Roman"/>
        </w:rPr>
        <w:t>V času izvajanja del na skupnem delovišču, zagotoviti predpisan material in opremo za prvo pomoč na delovnem mestu. Seznaniti se morate z lokacijo omaric prve pomoči in s podatki oseb</w:t>
      </w:r>
      <w:r w:rsidRPr="006008ED">
        <w:rPr>
          <w:rFonts w:ascii="Times New Roman" w:hAnsi="Times New Roman"/>
        </w:rPr>
        <w:tab/>
        <w:t xml:space="preserve">za nudenje prve medicinske pomoči. </w:t>
      </w:r>
    </w:p>
    <w:p w:rsidR="006008ED" w:rsidRPr="006008ED" w:rsidRDefault="006008ED" w:rsidP="00E63EA5">
      <w:pPr>
        <w:numPr>
          <w:ilvl w:val="0"/>
          <w:numId w:val="36"/>
        </w:numPr>
        <w:tabs>
          <w:tab w:val="left" w:pos="426"/>
        </w:tabs>
        <w:spacing w:line="276" w:lineRule="auto"/>
        <w:contextualSpacing/>
        <w:jc w:val="both"/>
        <w:rPr>
          <w:rFonts w:ascii="Times New Roman" w:hAnsi="Times New Roman"/>
        </w:rPr>
      </w:pPr>
      <w:r w:rsidRPr="006008ED">
        <w:rPr>
          <w:rFonts w:ascii="Times New Roman" w:hAnsi="Times New Roman"/>
        </w:rPr>
        <w:t xml:space="preserve">V času izvajanja del na skupnem delovišču zagotoviti prisotnost osebe, ki je usposobljena za izvajanje prve pomoči skladno s Pravilnik o organizaciji, materialu in opremi za prvo pomoč na delovnem mestu (Uradni list RS, št. </w:t>
      </w:r>
      <w:hyperlink r:id="rId18" w:tgtFrame="_blank" w:tooltip="Pravilnik o organizaciji, materialu in opremi za prvo pomoč na delovnem mestu" w:history="1">
        <w:r w:rsidRPr="006008ED">
          <w:rPr>
            <w:rFonts w:ascii="Times New Roman" w:hAnsi="Times New Roman"/>
            <w:color w:val="0000FF"/>
            <w:u w:val="single"/>
          </w:rPr>
          <w:t>136/06</w:t>
        </w:r>
      </w:hyperlink>
      <w:r w:rsidRPr="006008ED">
        <w:rPr>
          <w:rFonts w:ascii="Times New Roman" w:hAnsi="Times New Roman"/>
        </w:rPr>
        <w:t xml:space="preserve">, </w:t>
      </w:r>
      <w:hyperlink r:id="rId19" w:tgtFrame="_blank" w:tooltip="Zakon o rudarstvu" w:history="1">
        <w:r w:rsidRPr="006008ED">
          <w:rPr>
            <w:rFonts w:ascii="Times New Roman" w:hAnsi="Times New Roman"/>
            <w:color w:val="0000FF"/>
            <w:u w:val="single"/>
          </w:rPr>
          <w:t>61/10</w:t>
        </w:r>
      </w:hyperlink>
      <w:r w:rsidRPr="006008ED">
        <w:rPr>
          <w:rFonts w:ascii="Times New Roman" w:hAnsi="Times New Roman"/>
        </w:rPr>
        <w:t xml:space="preserve"> – ZRud-1 in </w:t>
      </w:r>
      <w:hyperlink r:id="rId20" w:tgtFrame="_blank" w:tooltip="Zakon o varnosti in zdravju pri delu" w:history="1">
        <w:r w:rsidRPr="006008ED">
          <w:rPr>
            <w:rFonts w:ascii="Times New Roman" w:hAnsi="Times New Roman"/>
            <w:color w:val="0000FF"/>
            <w:u w:val="single"/>
          </w:rPr>
          <w:t>43/11</w:t>
        </w:r>
      </w:hyperlink>
      <w:r w:rsidRPr="006008ED">
        <w:rPr>
          <w:rFonts w:ascii="Times New Roman" w:hAnsi="Times New Roman"/>
        </w:rPr>
        <w:t xml:space="preserve"> – ZVZD-1).</w:t>
      </w:r>
    </w:p>
    <w:p w:rsidR="006008ED" w:rsidRPr="006008ED" w:rsidRDefault="006008ED" w:rsidP="00E63EA5">
      <w:pPr>
        <w:numPr>
          <w:ilvl w:val="0"/>
          <w:numId w:val="36"/>
        </w:numPr>
        <w:tabs>
          <w:tab w:val="left" w:pos="426"/>
        </w:tabs>
        <w:spacing w:line="276" w:lineRule="auto"/>
        <w:contextualSpacing/>
        <w:jc w:val="both"/>
        <w:rPr>
          <w:rFonts w:ascii="Times New Roman" w:hAnsi="Times New Roman"/>
        </w:rPr>
      </w:pPr>
      <w:r w:rsidRPr="006008ED">
        <w:rPr>
          <w:rFonts w:ascii="Times New Roman" w:hAnsi="Times New Roman"/>
        </w:rPr>
        <w:t>Organizirati prvo pomoč v primeru nezgode pri delu na delovišču. V primeru poškodbe na</w:t>
      </w:r>
      <w:r w:rsidRPr="006008ED">
        <w:rPr>
          <w:rFonts w:ascii="Times New Roman" w:hAnsi="Times New Roman"/>
        </w:rPr>
        <w:tab/>
        <w:t>delovišču zavarovati kraj nezgode, dokaze in zbrati podatke o dogodku, vključno z izjavami poškodovanca in prič.</w:t>
      </w:r>
    </w:p>
    <w:p w:rsidR="006008ED" w:rsidRPr="006008ED" w:rsidRDefault="006008ED" w:rsidP="00E63EA5">
      <w:pPr>
        <w:numPr>
          <w:ilvl w:val="0"/>
          <w:numId w:val="36"/>
        </w:numPr>
        <w:tabs>
          <w:tab w:val="left" w:pos="426"/>
        </w:tabs>
        <w:spacing w:line="276" w:lineRule="auto"/>
        <w:contextualSpacing/>
        <w:jc w:val="both"/>
        <w:rPr>
          <w:rFonts w:ascii="Times New Roman" w:hAnsi="Times New Roman"/>
        </w:rPr>
      </w:pPr>
      <w:r w:rsidRPr="006008ED">
        <w:rPr>
          <w:rFonts w:ascii="Times New Roman" w:hAnsi="Times New Roman"/>
        </w:rPr>
        <w:t>Zagotoviti nudenje prve pomoči ter nemudoma obvestiti odgovorno osebo izvajalca deli in naročnika ter varnostnega inženirja .</w:t>
      </w:r>
    </w:p>
    <w:p w:rsidR="006008ED" w:rsidRPr="006008ED" w:rsidRDefault="006008ED" w:rsidP="006008ED">
      <w:pPr>
        <w:tabs>
          <w:tab w:val="left" w:pos="426"/>
        </w:tabs>
        <w:jc w:val="both"/>
        <w:rPr>
          <w:rFonts w:ascii="Times New Roman" w:hAnsi="Times New Roman"/>
        </w:rPr>
      </w:pPr>
      <w:r w:rsidRPr="006008ED">
        <w:rPr>
          <w:rFonts w:ascii="Times New Roman" w:hAnsi="Times New Roman"/>
        </w:rPr>
        <w:t>V primeru hujše poškodbe, kolektivne nezgode, smrtnega primera ali večje materialne škode pa tudi inšpekcijo dela in policijo.</w:t>
      </w:r>
    </w:p>
    <w:p w:rsidR="006008ED" w:rsidRPr="006008ED" w:rsidRDefault="006008ED" w:rsidP="006008ED">
      <w:pPr>
        <w:tabs>
          <w:tab w:val="left" w:pos="426"/>
        </w:tabs>
        <w:jc w:val="both"/>
        <w:rPr>
          <w:rFonts w:ascii="Times New Roman" w:hAnsi="Times New Roman"/>
        </w:rPr>
      </w:pPr>
    </w:p>
    <w:p w:rsidR="006008ED" w:rsidRPr="006008ED" w:rsidRDefault="006008ED" w:rsidP="006008ED">
      <w:pPr>
        <w:tabs>
          <w:tab w:val="left" w:pos="426"/>
        </w:tabs>
        <w:jc w:val="both"/>
        <w:rPr>
          <w:rFonts w:ascii="Times New Roman" w:hAnsi="Times New Roman"/>
        </w:rPr>
      </w:pPr>
    </w:p>
    <w:p w:rsidR="006008ED" w:rsidRPr="006008ED" w:rsidRDefault="006008ED" w:rsidP="006008ED">
      <w:pPr>
        <w:jc w:val="both"/>
        <w:rPr>
          <w:rFonts w:ascii="Times New Roman" w:hAnsi="Times New Roman"/>
          <w:b/>
        </w:rPr>
      </w:pPr>
      <w:r w:rsidRPr="006008ED">
        <w:rPr>
          <w:rFonts w:ascii="Times New Roman" w:hAnsi="Times New Roman"/>
          <w:b/>
        </w:rPr>
        <w:t>6. UREDITEV ELEKTRIČNIH NAPELJAV</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rPr>
      </w:pPr>
      <w:r w:rsidRPr="006008ED">
        <w:rPr>
          <w:rFonts w:ascii="Times New Roman" w:hAnsi="Times New Roman"/>
        </w:rPr>
        <w:t>Električne inštalacije in oprema na delovišču mora ustrezati veljavnim predpisom in zahtevam standardov.</w:t>
      </w:r>
    </w:p>
    <w:p w:rsidR="006008ED" w:rsidRPr="006008ED" w:rsidRDefault="006008ED" w:rsidP="006008ED">
      <w:pPr>
        <w:jc w:val="both"/>
        <w:rPr>
          <w:rFonts w:ascii="Times New Roman" w:hAnsi="Times New Roman"/>
        </w:rPr>
      </w:pPr>
      <w:r w:rsidRPr="006008ED">
        <w:rPr>
          <w:rFonts w:ascii="Times New Roman" w:hAnsi="Times New Roman"/>
        </w:rPr>
        <w:t xml:space="preserve">Na delovišču morajo izvajalci uporabljati vsak svoje električne priključne kable, podaljške in navijalne kolute, ki morajo biti ves čas brezhibni, kar se pred vsako uporabo preveri z vizualnim pregledom.  </w:t>
      </w:r>
    </w:p>
    <w:p w:rsidR="006008ED" w:rsidRPr="006008ED" w:rsidRDefault="006008ED" w:rsidP="006008ED">
      <w:pPr>
        <w:jc w:val="both"/>
        <w:rPr>
          <w:rFonts w:ascii="Times New Roman" w:hAnsi="Times New Roman"/>
        </w:rPr>
      </w:pPr>
      <w:r w:rsidRPr="006008ED">
        <w:rPr>
          <w:rFonts w:ascii="Times New Roman" w:hAnsi="Times New Roman"/>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rsidR="006008ED" w:rsidRPr="006008ED" w:rsidRDefault="006008ED" w:rsidP="006008ED">
      <w:pPr>
        <w:jc w:val="both"/>
        <w:rPr>
          <w:rFonts w:ascii="Times New Roman" w:hAnsi="Times New Roman"/>
        </w:rPr>
      </w:pPr>
      <w:r w:rsidRPr="006008ED">
        <w:rPr>
          <w:rFonts w:ascii="Times New Roman" w:hAnsi="Times New Roman"/>
        </w:rPr>
        <w:t xml:space="preserve">Električno premično ali ročno orodje, ki ga bodo izvajalci del uporabljali na deloviščih mora biti pred uporabo vizualno pregledano s strani odgovornih oseb ter poškodovano izločeno iz uporabe. </w:t>
      </w:r>
    </w:p>
    <w:p w:rsidR="006008ED" w:rsidRPr="006008ED" w:rsidRDefault="006008ED" w:rsidP="006008ED">
      <w:pPr>
        <w:jc w:val="both"/>
        <w:rPr>
          <w:rFonts w:ascii="Times New Roman" w:hAnsi="Times New Roman"/>
        </w:rPr>
      </w:pPr>
      <w:r w:rsidRPr="006008ED">
        <w:rPr>
          <w:rFonts w:ascii="Times New Roman" w:hAnsi="Times New Roman"/>
        </w:rPr>
        <w:t xml:space="preserve">Pri popravilu </w:t>
      </w:r>
      <w:proofErr w:type="spellStart"/>
      <w:r w:rsidRPr="006008ED">
        <w:rPr>
          <w:rFonts w:ascii="Times New Roman" w:hAnsi="Times New Roman"/>
        </w:rPr>
        <w:t>elektro</w:t>
      </w:r>
      <w:proofErr w:type="spellEnd"/>
      <w:r w:rsidRPr="006008ED">
        <w:rPr>
          <w:rFonts w:ascii="Times New Roman" w:hAnsi="Times New Roman"/>
        </w:rPr>
        <w:t xml:space="preserve"> inštalacij ste dolžni upoštevati pet zlatih varnostnih pravil: izklop, zavarovanje pred ponovnim vklopom, ugotoviti </w:t>
      </w:r>
      <w:proofErr w:type="spellStart"/>
      <w:r w:rsidRPr="006008ED">
        <w:rPr>
          <w:rFonts w:ascii="Times New Roman" w:hAnsi="Times New Roman"/>
        </w:rPr>
        <w:t>breznapetostno</w:t>
      </w:r>
      <w:proofErr w:type="spellEnd"/>
      <w:r w:rsidRPr="006008ED">
        <w:rPr>
          <w:rFonts w:ascii="Times New Roman" w:hAnsi="Times New Roman"/>
        </w:rPr>
        <w:t xml:space="preserve"> stanje, ozemljitev in kratka sklenitev, prekrivanje in ograditev bližnjih delov, ki so pod napetostjo.</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b/>
        </w:rPr>
      </w:pPr>
      <w:r w:rsidRPr="006008ED">
        <w:rPr>
          <w:rFonts w:ascii="Times New Roman" w:hAnsi="Times New Roman"/>
          <w:b/>
        </w:rPr>
        <w:t>7. VARNO DELO PRI OPRAVLJANJU VZDRŽEVALNIH DEL NA VIŠINI</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rPr>
      </w:pPr>
      <w:r w:rsidRPr="006008ED">
        <w:rPr>
          <w:rFonts w:ascii="Times New Roman" w:hAnsi="Times New Roman"/>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rsidR="006008ED" w:rsidRPr="006008ED" w:rsidRDefault="006008ED" w:rsidP="006008ED">
      <w:pPr>
        <w:jc w:val="both"/>
        <w:rPr>
          <w:rFonts w:ascii="Times New Roman" w:hAnsi="Times New Roman"/>
        </w:rPr>
      </w:pPr>
      <w:r w:rsidRPr="006008ED">
        <w:rPr>
          <w:rFonts w:ascii="Times New Roman" w:hAnsi="Times New Roman"/>
        </w:rPr>
        <w:lastRenderedPageBreak/>
        <w:t>Vsa dela se morajo opravljati v skladu z navodili za varno delo na višini, uporabljati je potrebno delovno opremo, ki izpolnjuje zahteve za takšna dela.</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rPr>
      </w:pPr>
      <w:r w:rsidRPr="006008ED">
        <w:rPr>
          <w:rFonts w:ascii="Times New Roman" w:hAnsi="Times New Roman"/>
        </w:rPr>
        <w:t>Izvajalec del mora izvesti vse potrebne varnostne ukrepe za varno delo na višini in zavarovati nevarna mesta (padec v globino, nevarnost padajočih predmetov…).</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b/>
        </w:rPr>
      </w:pPr>
      <w:r w:rsidRPr="006008ED">
        <w:rPr>
          <w:rFonts w:ascii="Times New Roman" w:hAnsi="Times New Roman"/>
          <w:b/>
        </w:rPr>
        <w:t>8. UKREPI IN NAVODILA V PRIMERU NEPRIČAKOVANEGA DOGODKA</w:t>
      </w:r>
    </w:p>
    <w:p w:rsidR="006008ED" w:rsidRPr="006008ED" w:rsidRDefault="006008ED" w:rsidP="006008ED">
      <w:pPr>
        <w:jc w:val="both"/>
        <w:rPr>
          <w:rFonts w:ascii="Times New Roman" w:hAnsi="Times New Roman"/>
          <w:b/>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Nezgoda/poškodba pri delu:</w:t>
      </w:r>
    </w:p>
    <w:p w:rsidR="006008ED" w:rsidRPr="006008ED" w:rsidRDefault="006008ED" w:rsidP="006008ED">
      <w:pPr>
        <w:jc w:val="both"/>
        <w:rPr>
          <w:rFonts w:ascii="Times New Roman" w:hAnsi="Times New Roman"/>
        </w:rPr>
      </w:pPr>
      <w:r w:rsidRPr="006008ED">
        <w:rPr>
          <w:rFonts w:ascii="Times New Roman" w:hAnsi="Times New Roman"/>
        </w:rPr>
        <w:t>Zunanji izvajalci so dolžni:</w:t>
      </w:r>
    </w:p>
    <w:p w:rsidR="006008ED" w:rsidRPr="006008ED" w:rsidRDefault="006008ED" w:rsidP="00E63EA5">
      <w:pPr>
        <w:numPr>
          <w:ilvl w:val="0"/>
          <w:numId w:val="37"/>
        </w:numPr>
        <w:spacing w:line="276" w:lineRule="auto"/>
        <w:contextualSpacing/>
        <w:jc w:val="both"/>
        <w:rPr>
          <w:rFonts w:ascii="Times New Roman" w:hAnsi="Times New Roman"/>
        </w:rPr>
      </w:pPr>
      <w:r w:rsidRPr="006008ED">
        <w:rPr>
          <w:rFonts w:ascii="Times New Roman" w:hAnsi="Times New Roman"/>
        </w:rPr>
        <w:t>omogočiti varno posredovanje,</w:t>
      </w:r>
    </w:p>
    <w:p w:rsidR="006008ED" w:rsidRPr="006008ED" w:rsidRDefault="006008ED" w:rsidP="00E63EA5">
      <w:pPr>
        <w:numPr>
          <w:ilvl w:val="0"/>
          <w:numId w:val="37"/>
        </w:numPr>
        <w:spacing w:line="276" w:lineRule="auto"/>
        <w:contextualSpacing/>
        <w:jc w:val="both"/>
        <w:rPr>
          <w:rFonts w:ascii="Times New Roman" w:hAnsi="Times New Roman"/>
        </w:rPr>
      </w:pPr>
      <w:r w:rsidRPr="006008ED">
        <w:rPr>
          <w:rFonts w:ascii="Times New Roman" w:hAnsi="Times New Roman"/>
        </w:rPr>
        <w:t>nuditi prvo pomoč poškodovancu ali nenadno zbolelemu delavcu,</w:t>
      </w:r>
    </w:p>
    <w:p w:rsidR="006008ED" w:rsidRPr="006008ED" w:rsidRDefault="006008ED" w:rsidP="00E63EA5">
      <w:pPr>
        <w:numPr>
          <w:ilvl w:val="0"/>
          <w:numId w:val="37"/>
        </w:numPr>
        <w:spacing w:line="276" w:lineRule="auto"/>
        <w:contextualSpacing/>
        <w:jc w:val="both"/>
        <w:rPr>
          <w:rFonts w:ascii="Times New Roman" w:hAnsi="Times New Roman"/>
        </w:rPr>
      </w:pPr>
      <w:r w:rsidRPr="006008ED">
        <w:rPr>
          <w:rFonts w:ascii="Times New Roman" w:hAnsi="Times New Roman"/>
        </w:rPr>
        <w:t xml:space="preserve">obvestiti odgovorno osebo naročnika ali varnostnega inženirja  na tel. št.: </w:t>
      </w:r>
    </w:p>
    <w:p w:rsidR="006008ED" w:rsidRPr="006008ED" w:rsidRDefault="006008ED" w:rsidP="006008ED">
      <w:pPr>
        <w:ind w:firstLine="708"/>
        <w:jc w:val="both"/>
        <w:rPr>
          <w:rFonts w:ascii="Times New Roman" w:hAnsi="Times New Roman"/>
        </w:rPr>
      </w:pPr>
      <w:r w:rsidRPr="006008ED">
        <w:rPr>
          <w:rFonts w:ascii="Times New Roman" w:hAnsi="Times New Roman"/>
          <w:b/>
        </w:rPr>
        <w:t>02 88 23 400 (872 interna)</w:t>
      </w:r>
      <w:r w:rsidRPr="006008ED">
        <w:rPr>
          <w:rFonts w:ascii="Times New Roman" w:hAnsi="Times New Roman"/>
        </w:rPr>
        <w:t xml:space="preserve"> ali varnostna služba št.: </w:t>
      </w:r>
      <w:r w:rsidRPr="006008ED">
        <w:rPr>
          <w:rFonts w:ascii="Times New Roman" w:hAnsi="Times New Roman"/>
          <w:b/>
        </w:rPr>
        <w:t>02 88 23 401</w:t>
      </w:r>
      <w:r w:rsidRPr="006008ED">
        <w:rPr>
          <w:rFonts w:ascii="Times New Roman" w:hAnsi="Times New Roman"/>
        </w:rPr>
        <w:t>,</w:t>
      </w:r>
    </w:p>
    <w:p w:rsidR="006008ED" w:rsidRPr="006008ED" w:rsidRDefault="006008ED" w:rsidP="00E63EA5">
      <w:pPr>
        <w:numPr>
          <w:ilvl w:val="0"/>
          <w:numId w:val="37"/>
        </w:numPr>
        <w:spacing w:line="276" w:lineRule="auto"/>
        <w:contextualSpacing/>
        <w:jc w:val="both"/>
        <w:rPr>
          <w:rFonts w:ascii="Times New Roman" w:hAnsi="Times New Roman"/>
        </w:rPr>
      </w:pPr>
      <w:r w:rsidRPr="006008ED">
        <w:rPr>
          <w:rFonts w:ascii="Times New Roman" w:hAnsi="Times New Roman"/>
        </w:rPr>
        <w:t>zavarovati kraj nezgode,</w:t>
      </w:r>
    </w:p>
    <w:p w:rsidR="006008ED" w:rsidRPr="006008ED" w:rsidRDefault="006008ED" w:rsidP="00E63EA5">
      <w:pPr>
        <w:numPr>
          <w:ilvl w:val="0"/>
          <w:numId w:val="37"/>
        </w:numPr>
        <w:spacing w:line="276" w:lineRule="auto"/>
        <w:contextualSpacing/>
        <w:jc w:val="both"/>
        <w:rPr>
          <w:rFonts w:ascii="Times New Roman" w:hAnsi="Times New Roman"/>
        </w:rPr>
      </w:pPr>
      <w:r w:rsidRPr="006008ED">
        <w:rPr>
          <w:rFonts w:ascii="Times New Roman" w:hAnsi="Times New Roman"/>
        </w:rPr>
        <w:t>očividci poškodbe morajo sodelovati pri raziskavi nezgode.</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Postopki in naloge v primeru požara:</w:t>
      </w:r>
    </w:p>
    <w:p w:rsidR="006008ED" w:rsidRPr="006008ED" w:rsidRDefault="006008ED" w:rsidP="006008ED">
      <w:pPr>
        <w:jc w:val="both"/>
        <w:rPr>
          <w:rFonts w:ascii="Times New Roman" w:hAnsi="Times New Roman"/>
        </w:rPr>
      </w:pPr>
      <w:r w:rsidRPr="006008ED">
        <w:rPr>
          <w:rFonts w:ascii="Times New Roman" w:hAnsi="Times New Roman"/>
        </w:rPr>
        <w:t>Zunanji izvajalci so dolžni:</w:t>
      </w:r>
    </w:p>
    <w:p w:rsidR="006008ED" w:rsidRPr="006008ED" w:rsidRDefault="006008ED" w:rsidP="00E63EA5">
      <w:pPr>
        <w:numPr>
          <w:ilvl w:val="0"/>
          <w:numId w:val="38"/>
        </w:numPr>
        <w:overflowPunct w:val="0"/>
        <w:autoSpaceDE w:val="0"/>
        <w:autoSpaceDN w:val="0"/>
        <w:adjustRightInd w:val="0"/>
        <w:jc w:val="both"/>
        <w:textAlignment w:val="baseline"/>
        <w:rPr>
          <w:rFonts w:ascii="Times New Roman" w:hAnsi="Times New Roman"/>
        </w:rPr>
      </w:pPr>
      <w:r w:rsidRPr="006008ED">
        <w:rPr>
          <w:rFonts w:ascii="Times New Roman" w:hAnsi="Times New Roman"/>
        </w:rPr>
        <w:t>o požaru je potrebno takoj obvestiti ostale v objektu (sprožiti ročni javljalnik požara),</w:t>
      </w:r>
    </w:p>
    <w:p w:rsidR="006008ED" w:rsidRPr="006008ED" w:rsidRDefault="006008ED" w:rsidP="00E63EA5">
      <w:pPr>
        <w:numPr>
          <w:ilvl w:val="0"/>
          <w:numId w:val="38"/>
        </w:numPr>
        <w:spacing w:line="276" w:lineRule="auto"/>
        <w:contextualSpacing/>
        <w:jc w:val="both"/>
        <w:rPr>
          <w:rFonts w:ascii="Times New Roman" w:hAnsi="Times New Roman"/>
        </w:rPr>
      </w:pPr>
      <w:r w:rsidRPr="006008ED">
        <w:rPr>
          <w:rFonts w:ascii="Times New Roman" w:hAnsi="Times New Roman"/>
        </w:rPr>
        <w:t>požar pogasiti z gasilnimi sredstvi, če to lahko stori brez nevarnosti zase ali za druge,</w:t>
      </w:r>
    </w:p>
    <w:p w:rsidR="006008ED" w:rsidRPr="006008ED" w:rsidRDefault="006008ED" w:rsidP="00E63EA5">
      <w:pPr>
        <w:numPr>
          <w:ilvl w:val="0"/>
          <w:numId w:val="38"/>
        </w:numPr>
        <w:spacing w:line="276" w:lineRule="auto"/>
        <w:contextualSpacing/>
        <w:jc w:val="both"/>
        <w:rPr>
          <w:rFonts w:ascii="Times New Roman" w:hAnsi="Times New Roman"/>
        </w:rPr>
      </w:pPr>
      <w:r w:rsidRPr="006008ED">
        <w:rPr>
          <w:rFonts w:ascii="Times New Roman" w:hAnsi="Times New Roman"/>
        </w:rPr>
        <w:t xml:space="preserve">obvestite najbližjega zaposlenega oz. klic </w:t>
      </w:r>
      <w:r w:rsidRPr="006008ED">
        <w:rPr>
          <w:rFonts w:ascii="Times New Roman" w:hAnsi="Times New Roman"/>
          <w:b/>
        </w:rPr>
        <w:t>center za obveščanje na tel.: 112</w:t>
      </w:r>
      <w:r w:rsidRPr="006008ED">
        <w:rPr>
          <w:rFonts w:ascii="Times New Roman" w:hAnsi="Times New Roman"/>
        </w:rPr>
        <w:t>,</w:t>
      </w:r>
    </w:p>
    <w:p w:rsidR="006008ED" w:rsidRPr="006008ED" w:rsidRDefault="006008ED" w:rsidP="00E63EA5">
      <w:pPr>
        <w:numPr>
          <w:ilvl w:val="0"/>
          <w:numId w:val="38"/>
        </w:numPr>
        <w:spacing w:line="276" w:lineRule="auto"/>
        <w:contextualSpacing/>
        <w:jc w:val="both"/>
        <w:rPr>
          <w:rFonts w:ascii="Times New Roman" w:hAnsi="Times New Roman"/>
        </w:rPr>
      </w:pPr>
      <w:r w:rsidRPr="006008ED">
        <w:rPr>
          <w:rFonts w:ascii="Times New Roman" w:hAnsi="Times New Roman"/>
        </w:rPr>
        <w:t>obvestiti varnostno službo na tel. št.:</w:t>
      </w:r>
      <w:r w:rsidRPr="006008ED">
        <w:rPr>
          <w:rFonts w:ascii="Times New Roman" w:hAnsi="Times New Roman"/>
          <w:b/>
        </w:rPr>
        <w:t>02 88 23 401</w:t>
      </w:r>
      <w:r w:rsidRPr="006008ED">
        <w:rPr>
          <w:rFonts w:ascii="Times New Roman" w:hAnsi="Times New Roman"/>
        </w:rPr>
        <w:t>,</w:t>
      </w:r>
    </w:p>
    <w:p w:rsidR="006008ED" w:rsidRPr="006008ED" w:rsidRDefault="006008ED" w:rsidP="00E63EA5">
      <w:pPr>
        <w:numPr>
          <w:ilvl w:val="0"/>
          <w:numId w:val="38"/>
        </w:numPr>
        <w:spacing w:line="276" w:lineRule="auto"/>
        <w:contextualSpacing/>
        <w:jc w:val="both"/>
        <w:rPr>
          <w:rFonts w:ascii="Times New Roman" w:hAnsi="Times New Roman"/>
        </w:rPr>
      </w:pPr>
      <w:r w:rsidRPr="006008ED">
        <w:rPr>
          <w:rFonts w:ascii="Times New Roman" w:hAnsi="Times New Roman"/>
        </w:rPr>
        <w:t>zapustite prostore (uporaba evakuacijskih poti), ravnate se po navodilih zaposlenih, ne povzročajte panike,</w:t>
      </w:r>
    </w:p>
    <w:p w:rsidR="006008ED" w:rsidRPr="006008ED" w:rsidRDefault="006008ED" w:rsidP="00E63EA5">
      <w:pPr>
        <w:numPr>
          <w:ilvl w:val="0"/>
          <w:numId w:val="38"/>
        </w:numPr>
        <w:overflowPunct w:val="0"/>
        <w:autoSpaceDE w:val="0"/>
        <w:autoSpaceDN w:val="0"/>
        <w:adjustRightInd w:val="0"/>
        <w:jc w:val="both"/>
        <w:textAlignment w:val="baseline"/>
        <w:rPr>
          <w:rFonts w:ascii="Times New Roman" w:hAnsi="Times New Roman"/>
        </w:rPr>
      </w:pPr>
      <w:r w:rsidRPr="006008ED">
        <w:rPr>
          <w:rFonts w:ascii="Times New Roman" w:hAnsi="Times New Roman"/>
        </w:rPr>
        <w:t>v primeru zadimljenja evakuacijskih poti si dihala zavarujte tako, da si pred usta in nos položite navlažen robček ali brisačo,</w:t>
      </w:r>
    </w:p>
    <w:p w:rsidR="006008ED" w:rsidRPr="006008ED" w:rsidRDefault="006008ED" w:rsidP="00E63EA5">
      <w:pPr>
        <w:numPr>
          <w:ilvl w:val="0"/>
          <w:numId w:val="38"/>
        </w:numPr>
        <w:spacing w:line="276" w:lineRule="auto"/>
        <w:contextualSpacing/>
        <w:jc w:val="both"/>
        <w:rPr>
          <w:rFonts w:ascii="Times New Roman" w:hAnsi="Times New Roman"/>
        </w:rPr>
      </w:pPr>
      <w:r w:rsidRPr="006008ED">
        <w:rPr>
          <w:rFonts w:ascii="Times New Roman" w:hAnsi="Times New Roman"/>
        </w:rPr>
        <w:t>uporaba dvigala je pri umiku strogo prepovedana,</w:t>
      </w:r>
    </w:p>
    <w:p w:rsidR="006008ED" w:rsidRPr="006008ED" w:rsidRDefault="006008ED" w:rsidP="00E63EA5">
      <w:pPr>
        <w:numPr>
          <w:ilvl w:val="0"/>
          <w:numId w:val="38"/>
        </w:numPr>
        <w:spacing w:line="276" w:lineRule="auto"/>
        <w:contextualSpacing/>
        <w:jc w:val="both"/>
        <w:rPr>
          <w:rFonts w:ascii="Times New Roman" w:hAnsi="Times New Roman"/>
        </w:rPr>
      </w:pPr>
      <w:r w:rsidRPr="006008ED">
        <w:rPr>
          <w:rFonts w:ascii="Times New Roman" w:hAnsi="Times New Roman"/>
        </w:rPr>
        <w:t>na zbirnem mestu počakati nadaljnja navodila,</w:t>
      </w:r>
    </w:p>
    <w:p w:rsidR="006008ED" w:rsidRPr="006008ED" w:rsidRDefault="006008ED" w:rsidP="00E63EA5">
      <w:pPr>
        <w:numPr>
          <w:ilvl w:val="0"/>
          <w:numId w:val="38"/>
        </w:numPr>
        <w:overflowPunct w:val="0"/>
        <w:autoSpaceDE w:val="0"/>
        <w:autoSpaceDN w:val="0"/>
        <w:adjustRightInd w:val="0"/>
        <w:jc w:val="both"/>
        <w:textAlignment w:val="baseline"/>
        <w:rPr>
          <w:rFonts w:ascii="Times New Roman" w:hAnsi="Times New Roman"/>
        </w:rPr>
      </w:pPr>
      <w:r w:rsidRPr="006008ED">
        <w:rPr>
          <w:rFonts w:ascii="Times New Roman" w:hAnsi="Times New Roman"/>
        </w:rPr>
        <w:t>po prihodu intervencijskih ekip na objekt (gasilci, reševalci, policija) ste dolžni  spoštovati navodila s strani vodje intervencije.</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Postopki in naloge po požaru:</w:t>
      </w:r>
    </w:p>
    <w:p w:rsidR="006008ED" w:rsidRPr="006008ED" w:rsidRDefault="006008ED" w:rsidP="00E63EA5">
      <w:pPr>
        <w:numPr>
          <w:ilvl w:val="0"/>
          <w:numId w:val="39"/>
        </w:numPr>
        <w:spacing w:line="276" w:lineRule="auto"/>
        <w:contextualSpacing/>
        <w:jc w:val="both"/>
        <w:rPr>
          <w:rFonts w:ascii="Times New Roman" w:hAnsi="Times New Roman"/>
        </w:rPr>
      </w:pPr>
      <w:r w:rsidRPr="006008ED">
        <w:rPr>
          <w:rFonts w:ascii="Times New Roman" w:hAnsi="Times New Roman"/>
        </w:rPr>
        <w:t xml:space="preserve">Porabljene gasilnike, sredstva in opremo za gašenje požara po uporabi pustite na požarišču. Tako je očitno, da so bili uporabljeni in jih je potrebno ponovno napolniti. </w:t>
      </w:r>
    </w:p>
    <w:p w:rsidR="006008ED" w:rsidRPr="006008ED" w:rsidRDefault="006008ED" w:rsidP="00E63EA5">
      <w:pPr>
        <w:numPr>
          <w:ilvl w:val="0"/>
          <w:numId w:val="39"/>
        </w:numPr>
        <w:spacing w:line="276" w:lineRule="auto"/>
        <w:contextualSpacing/>
        <w:jc w:val="both"/>
        <w:rPr>
          <w:rFonts w:ascii="Times New Roman" w:hAnsi="Times New Roman"/>
        </w:rPr>
      </w:pPr>
      <w:r w:rsidRPr="006008ED">
        <w:rPr>
          <w:rFonts w:ascii="Times New Roman" w:hAnsi="Times New Roman"/>
        </w:rPr>
        <w:t>Do končne preiskave o vzrokih in posledicah za nastanek požara ne smete zapustiti noben od delavcev izvajalca del.</w:t>
      </w:r>
    </w:p>
    <w:p w:rsidR="006008ED" w:rsidRPr="006008ED" w:rsidRDefault="006008ED" w:rsidP="00E63EA5">
      <w:pPr>
        <w:numPr>
          <w:ilvl w:val="0"/>
          <w:numId w:val="39"/>
        </w:numPr>
        <w:spacing w:line="276" w:lineRule="auto"/>
        <w:contextualSpacing/>
        <w:jc w:val="both"/>
        <w:rPr>
          <w:rFonts w:ascii="Times New Roman" w:hAnsi="Times New Roman"/>
        </w:rPr>
      </w:pPr>
      <w:r w:rsidRPr="006008ED">
        <w:rPr>
          <w:rFonts w:ascii="Times New Roman" w:hAnsi="Times New Roman"/>
        </w:rPr>
        <w:t>Ponovni vstop v objekt je strogo prepovedan, dokler niso odpravljene vse posledice požara.</w:t>
      </w:r>
    </w:p>
    <w:p w:rsidR="006008ED" w:rsidRPr="006008ED" w:rsidRDefault="006008ED" w:rsidP="006008ED">
      <w:pPr>
        <w:jc w:val="both"/>
        <w:rPr>
          <w:rFonts w:ascii="Times New Roman" w:hAnsi="Times New Roman"/>
        </w:rPr>
      </w:pPr>
    </w:p>
    <w:p w:rsidR="006008ED" w:rsidRPr="006008ED" w:rsidRDefault="006008ED" w:rsidP="006008ED">
      <w:pPr>
        <w:jc w:val="both"/>
        <w:rPr>
          <w:rFonts w:ascii="Times New Roman" w:hAnsi="Times New Roman"/>
          <w:u w:val="single"/>
        </w:rPr>
      </w:pPr>
      <w:r w:rsidRPr="006008ED">
        <w:rPr>
          <w:rFonts w:ascii="Times New Roman" w:hAnsi="Times New Roman"/>
          <w:u w:val="single"/>
        </w:rPr>
        <w:t>Onesnaževanje:</w:t>
      </w:r>
    </w:p>
    <w:p w:rsidR="006008ED" w:rsidRPr="006008ED" w:rsidRDefault="006008ED" w:rsidP="00E63EA5">
      <w:pPr>
        <w:numPr>
          <w:ilvl w:val="0"/>
          <w:numId w:val="40"/>
        </w:numPr>
        <w:spacing w:line="276" w:lineRule="auto"/>
        <w:contextualSpacing/>
        <w:jc w:val="both"/>
        <w:rPr>
          <w:rFonts w:ascii="Times New Roman" w:hAnsi="Times New Roman"/>
          <w:u w:val="single"/>
        </w:rPr>
      </w:pPr>
      <w:r w:rsidRPr="006008ED">
        <w:rPr>
          <w:rFonts w:ascii="Times New Roman" w:hAnsi="Times New Roman"/>
        </w:rPr>
        <w:t>v primeru razlitja, razsutja ali uhajanja nevarnih snovi, morate takoj obvestiti najbližjega zaposlenega in odgovorno osebo naročnika,</w:t>
      </w:r>
    </w:p>
    <w:p w:rsidR="006008ED" w:rsidRPr="006008ED" w:rsidRDefault="006008ED" w:rsidP="00E63EA5">
      <w:pPr>
        <w:numPr>
          <w:ilvl w:val="0"/>
          <w:numId w:val="40"/>
        </w:numPr>
        <w:spacing w:line="276" w:lineRule="auto"/>
        <w:contextualSpacing/>
        <w:jc w:val="both"/>
        <w:rPr>
          <w:rFonts w:ascii="Times New Roman" w:hAnsi="Times New Roman"/>
          <w:u w:val="single"/>
        </w:rPr>
      </w:pPr>
      <w:r w:rsidRPr="006008ED">
        <w:rPr>
          <w:rFonts w:ascii="Times New Roman" w:hAnsi="Times New Roman"/>
        </w:rPr>
        <w:t>v primeru posredovanja morate uporabiti osebno varovalno opremo za delo z nevarnimi snovmi, ukrepati v skladu z varnostnim listom za snov.</w:t>
      </w:r>
    </w:p>
    <w:p w:rsidR="006008ED" w:rsidRPr="006008ED" w:rsidRDefault="006008ED" w:rsidP="006008ED">
      <w:pPr>
        <w:jc w:val="both"/>
        <w:rPr>
          <w:rFonts w:ascii="Times New Roman" w:hAnsi="Times New Roman"/>
        </w:rPr>
      </w:pPr>
    </w:p>
    <w:p w:rsidR="006008ED" w:rsidRDefault="006008ED" w:rsidP="006008ED">
      <w:pPr>
        <w:tabs>
          <w:tab w:val="left" w:pos="7116"/>
        </w:tabs>
        <w:jc w:val="both"/>
        <w:rPr>
          <w:rFonts w:cs="Arial"/>
        </w:rPr>
      </w:pPr>
    </w:p>
    <w:p w:rsidR="005E549A" w:rsidRPr="006008ED" w:rsidRDefault="005E549A" w:rsidP="006008ED">
      <w:pPr>
        <w:tabs>
          <w:tab w:val="left" w:pos="7116"/>
        </w:tabs>
        <w:jc w:val="both"/>
        <w:rPr>
          <w:rFonts w:cs="Arial"/>
        </w:rPr>
      </w:pPr>
    </w:p>
    <w:p w:rsidR="006008ED" w:rsidRPr="006008ED" w:rsidRDefault="006A7B0A" w:rsidP="006008E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OBR- 12</w:t>
      </w:r>
    </w:p>
    <w:p w:rsidR="006008ED" w:rsidRPr="006008ED" w:rsidRDefault="006008ED" w:rsidP="006008ED">
      <w:pPr>
        <w:jc w:val="both"/>
        <w:rPr>
          <w:rFonts w:ascii="Times New Roman" w:hAnsi="Times New Roman"/>
          <w:b/>
          <w:szCs w:val="20"/>
        </w:rPr>
      </w:pPr>
      <w:r w:rsidRPr="006008ED">
        <w:rPr>
          <w:rFonts w:ascii="Times New Roman" w:hAnsi="Times New Roman"/>
          <w:b/>
          <w:szCs w:val="20"/>
        </w:rPr>
        <w:t>Splošna bolnišnica Slovenj Gradec</w:t>
      </w:r>
    </w:p>
    <w:p w:rsidR="006008ED" w:rsidRPr="006008ED" w:rsidRDefault="006008ED" w:rsidP="006008ED">
      <w:pPr>
        <w:jc w:val="both"/>
        <w:rPr>
          <w:rFonts w:ascii="Times New Roman" w:hAnsi="Times New Roman"/>
          <w:b/>
          <w:szCs w:val="20"/>
        </w:rPr>
      </w:pPr>
      <w:r w:rsidRPr="006008ED">
        <w:rPr>
          <w:rFonts w:ascii="Times New Roman" w:hAnsi="Times New Roman"/>
          <w:b/>
          <w:szCs w:val="20"/>
        </w:rPr>
        <w:t xml:space="preserve">Štev. : </w:t>
      </w:r>
      <w:r w:rsidR="001B37ED" w:rsidRPr="001B37ED">
        <w:rPr>
          <w:rFonts w:ascii="Times New Roman" w:hAnsi="Times New Roman"/>
          <w:b/>
          <w:szCs w:val="20"/>
        </w:rPr>
        <w:t>JNMV17-2022</w:t>
      </w:r>
    </w:p>
    <w:p w:rsidR="006008ED" w:rsidRPr="006008ED" w:rsidRDefault="006008ED" w:rsidP="006008ED">
      <w:pPr>
        <w:jc w:val="both"/>
        <w:rPr>
          <w:rFonts w:ascii="Times New Roman" w:hAnsi="Times New Roman"/>
          <w:bCs/>
          <w:color w:val="FF0000"/>
        </w:rPr>
      </w:pPr>
    </w:p>
    <w:p w:rsidR="006008ED" w:rsidRPr="006008ED" w:rsidRDefault="006008ED" w:rsidP="006008ED">
      <w:pPr>
        <w:jc w:val="both"/>
        <w:rPr>
          <w:rFonts w:ascii="Times New Roman" w:hAnsi="Times New Roman"/>
          <w:b/>
          <w:bCs/>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4509"/>
        <w:gridCol w:w="1758"/>
        <w:gridCol w:w="1843"/>
      </w:tblGrid>
      <w:tr w:rsidR="006008ED" w:rsidRPr="006008ED" w:rsidTr="006008ED">
        <w:trPr>
          <w:trHeight w:val="289"/>
        </w:trPr>
        <w:tc>
          <w:tcPr>
            <w:tcW w:w="1496" w:type="dxa"/>
            <w:vMerge w:val="restart"/>
            <w:vAlign w:val="center"/>
          </w:tcPr>
          <w:p w:rsidR="006008ED" w:rsidRPr="006008ED" w:rsidRDefault="006008ED" w:rsidP="006008ED">
            <w:pPr>
              <w:rPr>
                <w:rFonts w:cs="Arial"/>
                <w:sz w:val="16"/>
                <w:szCs w:val="16"/>
              </w:rPr>
            </w:pPr>
            <w:r w:rsidRPr="006008ED">
              <w:rPr>
                <w:rFonts w:cs="Arial"/>
                <w:noProof/>
                <w:sz w:val="16"/>
                <w:szCs w:val="16"/>
              </w:rPr>
              <w:drawing>
                <wp:anchor distT="0" distB="0" distL="114300" distR="114300" simplePos="0" relativeHeight="251659264" behindDoc="1" locked="0" layoutInCell="1" allowOverlap="1" wp14:anchorId="1BB2EDB3" wp14:editId="3A55ABF1">
                  <wp:simplePos x="0" y="0"/>
                  <wp:positionH relativeFrom="column">
                    <wp:posOffset>1270</wp:posOffset>
                  </wp:positionH>
                  <wp:positionV relativeFrom="paragraph">
                    <wp:posOffset>-17780</wp:posOffset>
                  </wp:positionV>
                  <wp:extent cx="809625" cy="695325"/>
                  <wp:effectExtent l="0" t="0" r="9525" b="9525"/>
                  <wp:wrapNone/>
                  <wp:docPr id="1" name="Slika 1" descr="sbs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sg4"/>
                          <pic:cNvPicPr>
                            <a:picLocks noChangeAspect="1" noChangeArrowheads="1"/>
                          </pic:cNvPicPr>
                        </pic:nvPicPr>
                        <pic:blipFill>
                          <a:blip r:embed="rId21" cstate="print">
                            <a:lum bright="-60000" contrast="80000"/>
                            <a:extLst>
                              <a:ext uri="{28A0092B-C50C-407E-A947-70E740481C1C}">
                                <a14:useLocalDpi xmlns:a14="http://schemas.microsoft.com/office/drawing/2010/main" val="0"/>
                              </a:ext>
                            </a:extLst>
                          </a:blip>
                          <a:srcRect/>
                          <a:stretch>
                            <a:fillRect/>
                          </a:stretch>
                        </pic:blipFill>
                        <pic:spPr bwMode="auto">
                          <a:xfrm>
                            <a:off x="0" y="0"/>
                            <a:ext cx="809625" cy="695325"/>
                          </a:xfrm>
                          <a:prstGeom prst="rect">
                            <a:avLst/>
                          </a:prstGeom>
                          <a:solidFill>
                            <a:srgbClr val="000000"/>
                          </a:solidFill>
                          <a:ln>
                            <a:noFill/>
                          </a:ln>
                        </pic:spPr>
                      </pic:pic>
                    </a:graphicData>
                  </a:graphic>
                  <wp14:sizeRelH relativeFrom="page">
                    <wp14:pctWidth>0</wp14:pctWidth>
                  </wp14:sizeRelH>
                  <wp14:sizeRelV relativeFrom="page">
                    <wp14:pctHeight>0</wp14:pctHeight>
                  </wp14:sizeRelV>
                </wp:anchor>
              </w:drawing>
            </w:r>
          </w:p>
        </w:tc>
        <w:tc>
          <w:tcPr>
            <w:tcW w:w="4509" w:type="dxa"/>
            <w:vAlign w:val="center"/>
          </w:tcPr>
          <w:p w:rsidR="006008ED" w:rsidRPr="006008ED" w:rsidRDefault="006008ED" w:rsidP="006008ED">
            <w:pPr>
              <w:rPr>
                <w:rFonts w:ascii="Arial Rounded MT Bold" w:hAnsi="Arial Rounded MT Bold" w:cs="Arial"/>
                <w:sz w:val="16"/>
                <w:szCs w:val="16"/>
              </w:rPr>
            </w:pPr>
            <w:r w:rsidRPr="006008ED">
              <w:rPr>
                <w:rFonts w:ascii="Arial Rounded MT Bold" w:hAnsi="Arial Rounded MT Bold" w:cs="Arial"/>
                <w:sz w:val="16"/>
                <w:szCs w:val="16"/>
              </w:rPr>
              <w:t>Splošna bolnišnica Slovenj Gradec</w:t>
            </w:r>
          </w:p>
        </w:tc>
        <w:tc>
          <w:tcPr>
            <w:tcW w:w="1758" w:type="dxa"/>
            <w:vAlign w:val="center"/>
          </w:tcPr>
          <w:p w:rsidR="006008ED" w:rsidRPr="006008ED" w:rsidRDefault="006008ED" w:rsidP="006008ED">
            <w:pPr>
              <w:rPr>
                <w:rFonts w:ascii="Arial Rounded MT Bold" w:hAnsi="Arial Rounded MT Bold" w:cs="Arial"/>
                <w:sz w:val="16"/>
                <w:szCs w:val="16"/>
              </w:rPr>
            </w:pPr>
            <w:r w:rsidRPr="006008ED">
              <w:rPr>
                <w:rFonts w:ascii="Arial Rounded MT Bold" w:hAnsi="Arial Rounded MT Bold" w:cs="Arial"/>
                <w:sz w:val="16"/>
                <w:szCs w:val="16"/>
              </w:rPr>
              <w:t>datum: 04.11.2011</w:t>
            </w:r>
          </w:p>
        </w:tc>
        <w:tc>
          <w:tcPr>
            <w:tcW w:w="1843" w:type="dxa"/>
            <w:vAlign w:val="center"/>
          </w:tcPr>
          <w:p w:rsidR="006008ED" w:rsidRPr="006008ED" w:rsidRDefault="006008ED" w:rsidP="006008ED">
            <w:pPr>
              <w:jc w:val="center"/>
              <w:rPr>
                <w:rFonts w:ascii="Arial Rounded MT Bold" w:hAnsi="Arial Rounded MT Bold" w:cs="Arial"/>
                <w:sz w:val="16"/>
                <w:szCs w:val="16"/>
              </w:rPr>
            </w:pPr>
            <w:r w:rsidRPr="006008ED">
              <w:rPr>
                <w:rFonts w:ascii="Arial Rounded MT Bold" w:hAnsi="Arial Rounded MT Bold" w:cs="Arial"/>
                <w:sz w:val="16"/>
                <w:szCs w:val="16"/>
              </w:rPr>
              <w:t>verzija: 1</w:t>
            </w:r>
          </w:p>
        </w:tc>
      </w:tr>
      <w:tr w:rsidR="006008ED" w:rsidRPr="006008ED" w:rsidTr="006008ED">
        <w:trPr>
          <w:trHeight w:val="289"/>
        </w:trPr>
        <w:tc>
          <w:tcPr>
            <w:tcW w:w="1496" w:type="dxa"/>
            <w:vMerge/>
            <w:vAlign w:val="center"/>
          </w:tcPr>
          <w:p w:rsidR="006008ED" w:rsidRPr="006008ED" w:rsidRDefault="006008ED" w:rsidP="006008ED">
            <w:pPr>
              <w:rPr>
                <w:rFonts w:cs="Arial"/>
                <w:sz w:val="16"/>
                <w:szCs w:val="16"/>
              </w:rPr>
            </w:pPr>
          </w:p>
        </w:tc>
        <w:tc>
          <w:tcPr>
            <w:tcW w:w="4509" w:type="dxa"/>
            <w:vAlign w:val="center"/>
          </w:tcPr>
          <w:p w:rsidR="006008ED" w:rsidRPr="006008ED" w:rsidRDefault="006008ED" w:rsidP="006008ED">
            <w:pPr>
              <w:rPr>
                <w:rFonts w:ascii="Arial Rounded MT Bold" w:hAnsi="Arial Rounded MT Bold" w:cs="Arial"/>
                <w:sz w:val="16"/>
                <w:szCs w:val="16"/>
              </w:rPr>
            </w:pPr>
            <w:r w:rsidRPr="006008ED">
              <w:rPr>
                <w:rFonts w:ascii="Arial Rounded MT Bold" w:hAnsi="Arial Rounded MT Bold" w:cs="Arial"/>
                <w:sz w:val="16"/>
                <w:szCs w:val="16"/>
              </w:rPr>
              <w:t>Komisija za obvladovanje bolnišni</w:t>
            </w:r>
            <w:r w:rsidRPr="006008ED">
              <w:rPr>
                <w:rFonts w:cs="Arial"/>
                <w:sz w:val="16"/>
                <w:szCs w:val="16"/>
              </w:rPr>
              <w:t>č</w:t>
            </w:r>
            <w:r w:rsidRPr="006008ED">
              <w:rPr>
                <w:rFonts w:ascii="Arial Rounded MT Bold" w:hAnsi="Arial Rounded MT Bold" w:cs="Arial"/>
                <w:sz w:val="16"/>
                <w:szCs w:val="16"/>
              </w:rPr>
              <w:t>nih oku</w:t>
            </w:r>
            <w:r w:rsidRPr="006008ED">
              <w:rPr>
                <w:rFonts w:cs="Arial"/>
                <w:sz w:val="16"/>
                <w:szCs w:val="16"/>
              </w:rPr>
              <w:t>ž</w:t>
            </w:r>
            <w:r w:rsidRPr="006008ED">
              <w:rPr>
                <w:rFonts w:ascii="Arial Rounded MT Bold" w:hAnsi="Arial Rounded MT Bold" w:cs="Arial"/>
                <w:sz w:val="16"/>
                <w:szCs w:val="16"/>
              </w:rPr>
              <w:t>b</w:t>
            </w:r>
          </w:p>
        </w:tc>
        <w:tc>
          <w:tcPr>
            <w:tcW w:w="1758" w:type="dxa"/>
            <w:shd w:val="clear" w:color="auto" w:fill="auto"/>
            <w:vAlign w:val="center"/>
          </w:tcPr>
          <w:p w:rsidR="006008ED" w:rsidRPr="006008ED" w:rsidRDefault="006008ED" w:rsidP="006008ED">
            <w:pPr>
              <w:rPr>
                <w:rFonts w:ascii="Arial Rounded MT Bold" w:hAnsi="Arial Rounded MT Bold" w:cs="Arial"/>
                <w:sz w:val="16"/>
                <w:szCs w:val="16"/>
              </w:rPr>
            </w:pPr>
            <w:r w:rsidRPr="006008ED">
              <w:rPr>
                <w:rFonts w:ascii="Arial Rounded MT Bold" w:hAnsi="Arial Rounded MT Bold" w:cs="Arial"/>
                <w:sz w:val="16"/>
                <w:szCs w:val="16"/>
              </w:rPr>
              <w:t>velja od:</w:t>
            </w:r>
          </w:p>
        </w:tc>
        <w:tc>
          <w:tcPr>
            <w:tcW w:w="1843" w:type="dxa"/>
            <w:shd w:val="clear" w:color="auto" w:fill="auto"/>
            <w:vAlign w:val="center"/>
          </w:tcPr>
          <w:p w:rsidR="006008ED" w:rsidRPr="006008ED" w:rsidRDefault="006008ED" w:rsidP="006008ED">
            <w:pPr>
              <w:jc w:val="center"/>
              <w:rPr>
                <w:rFonts w:ascii="Arial Rounded MT Bold" w:hAnsi="Arial Rounded MT Bold" w:cs="Arial"/>
                <w:sz w:val="16"/>
                <w:szCs w:val="16"/>
              </w:rPr>
            </w:pPr>
            <w:r w:rsidRPr="006008ED">
              <w:rPr>
                <w:rFonts w:ascii="Arial Rounded MT Bold" w:hAnsi="Arial Rounded MT Bold" w:cs="Arial"/>
                <w:sz w:val="16"/>
                <w:szCs w:val="16"/>
              </w:rPr>
              <w:t>št. strani: 1</w:t>
            </w:r>
          </w:p>
        </w:tc>
      </w:tr>
      <w:tr w:rsidR="006008ED" w:rsidRPr="006008ED" w:rsidTr="006008ED">
        <w:trPr>
          <w:trHeight w:val="390"/>
        </w:trPr>
        <w:tc>
          <w:tcPr>
            <w:tcW w:w="1496" w:type="dxa"/>
            <w:vMerge/>
            <w:vAlign w:val="center"/>
          </w:tcPr>
          <w:p w:rsidR="006008ED" w:rsidRPr="006008ED" w:rsidRDefault="006008ED" w:rsidP="006008ED">
            <w:pPr>
              <w:rPr>
                <w:rFonts w:cs="Arial"/>
                <w:sz w:val="16"/>
                <w:szCs w:val="16"/>
              </w:rPr>
            </w:pPr>
          </w:p>
        </w:tc>
        <w:tc>
          <w:tcPr>
            <w:tcW w:w="6267" w:type="dxa"/>
            <w:gridSpan w:val="2"/>
            <w:vAlign w:val="center"/>
          </w:tcPr>
          <w:p w:rsidR="006008ED" w:rsidRPr="006008ED" w:rsidRDefault="006008ED" w:rsidP="006008ED">
            <w:pPr>
              <w:jc w:val="center"/>
              <w:rPr>
                <w:rFonts w:ascii="Arial Rounded MT Bold" w:hAnsi="Arial Rounded MT Bold" w:cs="Arial"/>
                <w:b/>
                <w:i/>
                <w:caps/>
                <w:sz w:val="16"/>
                <w:szCs w:val="16"/>
              </w:rPr>
            </w:pPr>
            <w:r w:rsidRPr="006008ED">
              <w:rPr>
                <w:rFonts w:cs="Arial"/>
                <w:b/>
                <w:i/>
                <w:caps/>
                <w:sz w:val="16"/>
                <w:szCs w:val="16"/>
              </w:rPr>
              <w:t>UKREPI PRI IZVAJANJU GRADBENIH DEL</w:t>
            </w:r>
          </w:p>
        </w:tc>
        <w:tc>
          <w:tcPr>
            <w:tcW w:w="1843" w:type="dxa"/>
            <w:shd w:val="clear" w:color="auto" w:fill="auto"/>
          </w:tcPr>
          <w:p w:rsidR="006008ED" w:rsidRPr="006008ED" w:rsidRDefault="006008ED" w:rsidP="006008ED">
            <w:pPr>
              <w:jc w:val="center"/>
              <w:rPr>
                <w:rFonts w:ascii="Arial Rounded MT Bold" w:hAnsi="Arial Rounded MT Bold" w:cs="Arial"/>
                <w:sz w:val="16"/>
                <w:szCs w:val="16"/>
              </w:rPr>
            </w:pPr>
            <w:r w:rsidRPr="006008ED">
              <w:rPr>
                <w:rFonts w:ascii="Arial Rounded MT Bold" w:hAnsi="Arial Rounded MT Bold" w:cs="Arial"/>
                <w:sz w:val="16"/>
                <w:szCs w:val="16"/>
              </w:rPr>
              <w:t>šifra dokumenta:</w:t>
            </w:r>
          </w:p>
          <w:p w:rsidR="006008ED" w:rsidRPr="006008ED" w:rsidRDefault="006008ED" w:rsidP="006008ED">
            <w:pPr>
              <w:jc w:val="center"/>
              <w:rPr>
                <w:rFonts w:ascii="Arial Rounded MT Bold" w:hAnsi="Arial Rounded MT Bold" w:cs="Arial"/>
                <w:sz w:val="16"/>
                <w:szCs w:val="16"/>
              </w:rPr>
            </w:pPr>
            <w:r w:rsidRPr="006008ED">
              <w:rPr>
                <w:rFonts w:ascii="Arial Rounded MT Bold" w:hAnsi="Arial Rounded MT Bold" w:cs="Arial"/>
                <w:sz w:val="16"/>
                <w:szCs w:val="16"/>
              </w:rPr>
              <w:t>KOBO/GD-1/1</w:t>
            </w:r>
          </w:p>
        </w:tc>
      </w:tr>
    </w:tbl>
    <w:p w:rsidR="006008ED" w:rsidRPr="006008ED" w:rsidRDefault="006008ED" w:rsidP="006008ED">
      <w:pPr>
        <w:jc w:val="both"/>
        <w:rPr>
          <w:rFonts w:ascii="Times New Roman" w:hAnsi="Times New Roman"/>
        </w:rPr>
      </w:pPr>
    </w:p>
    <w:p w:rsidR="006008ED" w:rsidRPr="006008ED" w:rsidRDefault="006008ED" w:rsidP="006008ED">
      <w:pPr>
        <w:jc w:val="both"/>
        <w:rPr>
          <w:rFonts w:ascii="Tahoma" w:hAnsi="Tahoma" w:cs="Tahoma"/>
          <w:sz w:val="16"/>
          <w:szCs w:val="16"/>
        </w:rPr>
      </w:pPr>
      <w:r w:rsidRPr="006008ED">
        <w:rPr>
          <w:rFonts w:ascii="Tahoma" w:hAnsi="Tahoma" w:cs="Tahoma"/>
          <w:sz w:val="16"/>
          <w:szCs w:val="16"/>
        </w:rPr>
        <w:t xml:space="preserve">Priloga: OBR – </w:t>
      </w:r>
      <w:r w:rsidRPr="006008ED">
        <w:rPr>
          <w:rFonts w:ascii="Tahoma" w:hAnsi="Tahoma" w:cs="Tahoma"/>
          <w:b/>
          <w:sz w:val="16"/>
          <w:szCs w:val="16"/>
        </w:rPr>
        <w:t>ZAŠČITNI UKREPI PRI IZVAJANJU GRADBENIH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6008ED" w:rsidRPr="006008ED" w:rsidTr="006008ED">
        <w:tc>
          <w:tcPr>
            <w:tcW w:w="9777" w:type="dxa"/>
            <w:gridSpan w:val="2"/>
          </w:tcPr>
          <w:p w:rsidR="006008ED" w:rsidRPr="006008ED" w:rsidRDefault="006008ED" w:rsidP="00003A5D">
            <w:pPr>
              <w:jc w:val="both"/>
              <w:rPr>
                <w:rFonts w:ascii="Tahoma" w:hAnsi="Tahoma" w:cs="Tahoma"/>
                <w:b/>
                <w:sz w:val="16"/>
                <w:szCs w:val="16"/>
              </w:rPr>
            </w:pPr>
            <w:r w:rsidRPr="006008ED">
              <w:rPr>
                <w:rFonts w:ascii="Tahoma" w:hAnsi="Tahoma" w:cs="Tahoma"/>
                <w:sz w:val="16"/>
                <w:szCs w:val="16"/>
              </w:rPr>
              <w:t xml:space="preserve">Projekt: </w:t>
            </w:r>
            <w:r w:rsidR="008B7083">
              <w:rPr>
                <w:rFonts w:ascii="Tahoma" w:hAnsi="Tahoma" w:cs="Tahoma"/>
                <w:b/>
                <w:sz w:val="16"/>
                <w:szCs w:val="16"/>
              </w:rPr>
              <w:t>GO</w:t>
            </w:r>
            <w:r w:rsidR="00003A5D">
              <w:rPr>
                <w:rFonts w:ascii="Tahoma" w:hAnsi="Tahoma" w:cs="Tahoma"/>
                <w:b/>
                <w:sz w:val="16"/>
                <w:szCs w:val="16"/>
              </w:rPr>
              <w:t>I</w:t>
            </w:r>
            <w:r w:rsidR="008B7083">
              <w:rPr>
                <w:rFonts w:ascii="Tahoma" w:hAnsi="Tahoma" w:cs="Tahoma"/>
                <w:b/>
                <w:sz w:val="16"/>
                <w:szCs w:val="16"/>
              </w:rPr>
              <w:t xml:space="preserve"> DELA</w:t>
            </w:r>
            <w:r w:rsidR="00003A5D">
              <w:rPr>
                <w:rFonts w:ascii="Tahoma" w:hAnsi="Tahoma" w:cs="Tahoma"/>
                <w:b/>
                <w:sz w:val="16"/>
                <w:szCs w:val="16"/>
              </w:rPr>
              <w:t xml:space="preserve"> PO SKLOPIH</w:t>
            </w:r>
          </w:p>
        </w:tc>
      </w:tr>
      <w:tr w:rsidR="006008ED" w:rsidRPr="006008ED" w:rsidTr="006008ED">
        <w:tc>
          <w:tcPr>
            <w:tcW w:w="9777" w:type="dxa"/>
            <w:gridSpan w:val="2"/>
          </w:tcPr>
          <w:p w:rsidR="006008ED" w:rsidRPr="006008ED" w:rsidRDefault="006008ED" w:rsidP="006008ED">
            <w:pPr>
              <w:jc w:val="both"/>
              <w:rPr>
                <w:rFonts w:ascii="Tahoma" w:hAnsi="Tahoma" w:cs="Tahoma"/>
                <w:b/>
                <w:sz w:val="16"/>
                <w:szCs w:val="16"/>
              </w:rPr>
            </w:pPr>
            <w:r w:rsidRPr="006008ED">
              <w:rPr>
                <w:rFonts w:ascii="Tahoma" w:hAnsi="Tahoma" w:cs="Tahoma"/>
                <w:sz w:val="16"/>
                <w:szCs w:val="16"/>
              </w:rPr>
              <w:t xml:space="preserve">Naročnik: </w:t>
            </w:r>
            <w:r w:rsidRPr="006008ED">
              <w:rPr>
                <w:rFonts w:ascii="Tahoma" w:hAnsi="Tahoma" w:cs="Tahoma"/>
                <w:b/>
                <w:sz w:val="16"/>
                <w:szCs w:val="16"/>
              </w:rPr>
              <w:t>Splošna bolnišnica Slovenj Gradec</w:t>
            </w:r>
          </w:p>
        </w:tc>
      </w:tr>
      <w:tr w:rsidR="006008ED" w:rsidRPr="006008ED" w:rsidTr="006008ED">
        <w:tc>
          <w:tcPr>
            <w:tcW w:w="9777" w:type="dxa"/>
            <w:gridSpan w:val="2"/>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Lokacija: Splošna bolnišnica Slovenj Gradec, Gosposvetska cesta 1, 2380 Slovenj Gradec</w:t>
            </w:r>
          </w:p>
        </w:tc>
      </w:tr>
      <w:tr w:rsidR="006008ED" w:rsidRPr="006008ED" w:rsidTr="006008ED">
        <w:tc>
          <w:tcPr>
            <w:tcW w:w="9777" w:type="dxa"/>
            <w:gridSpan w:val="2"/>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Izvajalec del:</w:t>
            </w:r>
          </w:p>
        </w:tc>
      </w:tr>
      <w:tr w:rsidR="006008ED" w:rsidRPr="006008ED" w:rsidTr="006008ED">
        <w:tc>
          <w:tcPr>
            <w:tcW w:w="4888"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Datum pričetka del:</w:t>
            </w:r>
          </w:p>
        </w:tc>
        <w:tc>
          <w:tcPr>
            <w:tcW w:w="4889"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Datum zaključka del:</w:t>
            </w:r>
          </w:p>
        </w:tc>
      </w:tr>
      <w:tr w:rsidR="006008ED" w:rsidRPr="006008ED" w:rsidTr="006008ED">
        <w:tc>
          <w:tcPr>
            <w:tcW w:w="4888"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Vrsta gradbenih del:</w:t>
            </w:r>
          </w:p>
          <w:p w:rsidR="006008ED" w:rsidRPr="006008ED" w:rsidRDefault="006008ED" w:rsidP="006008ED">
            <w:pPr>
              <w:jc w:val="both"/>
              <w:rPr>
                <w:rFonts w:ascii="Tahoma" w:hAnsi="Tahoma" w:cs="Tahoma"/>
                <w:sz w:val="16"/>
                <w:szCs w:val="16"/>
              </w:rPr>
            </w:pPr>
            <w:r w:rsidRPr="006008ED">
              <w:rPr>
                <w:rFonts w:ascii="Tahoma" w:hAnsi="Tahoma" w:cs="Tahoma"/>
                <w:sz w:val="16"/>
                <w:szCs w:val="16"/>
              </w:rPr>
              <w:t xml:space="preserve">                              </w:t>
            </w:r>
            <w:r w:rsidRPr="006008ED">
              <w:rPr>
                <w:rFonts w:ascii="Tahoma" w:hAnsi="Tahoma" w:cs="Tahoma"/>
                <w:sz w:val="16"/>
                <w:szCs w:val="16"/>
              </w:rPr>
              <w:sym w:font="Symbol" w:char="F0A0"/>
            </w:r>
            <w:r w:rsidRPr="006008ED">
              <w:rPr>
                <w:rFonts w:ascii="Tahoma" w:hAnsi="Tahoma" w:cs="Tahoma"/>
                <w:sz w:val="16"/>
                <w:szCs w:val="16"/>
              </w:rPr>
              <w:t xml:space="preserve"> A    </w:t>
            </w:r>
            <w:r w:rsidRPr="006008ED">
              <w:rPr>
                <w:rFonts w:ascii="Tahoma" w:hAnsi="Tahoma" w:cs="Tahoma"/>
                <w:sz w:val="16"/>
                <w:szCs w:val="16"/>
              </w:rPr>
              <w:sym w:font="Symbol" w:char="F0A0"/>
            </w:r>
            <w:r w:rsidRPr="006008ED">
              <w:rPr>
                <w:rFonts w:ascii="Tahoma" w:hAnsi="Tahoma" w:cs="Tahoma"/>
                <w:sz w:val="16"/>
                <w:szCs w:val="16"/>
              </w:rPr>
              <w:t xml:space="preserve"> B    </w:t>
            </w:r>
            <w:r w:rsidRPr="006008ED">
              <w:rPr>
                <w:rFonts w:ascii="Tahoma" w:hAnsi="Tahoma" w:cs="Tahoma"/>
                <w:sz w:val="16"/>
                <w:szCs w:val="16"/>
              </w:rPr>
              <w:sym w:font="Symbol" w:char="F0A0"/>
            </w:r>
            <w:r w:rsidRPr="006008ED">
              <w:rPr>
                <w:rFonts w:ascii="Tahoma" w:hAnsi="Tahoma" w:cs="Tahoma"/>
                <w:sz w:val="16"/>
                <w:szCs w:val="16"/>
              </w:rPr>
              <w:t xml:space="preserve"> C    </w:t>
            </w:r>
            <w:r w:rsidRPr="006008ED">
              <w:rPr>
                <w:rFonts w:ascii="Tahoma" w:hAnsi="Tahoma" w:cs="Tahoma"/>
                <w:b/>
                <w:sz w:val="16"/>
                <w:szCs w:val="16"/>
              </w:rPr>
              <w:t>X D</w:t>
            </w:r>
          </w:p>
        </w:tc>
        <w:tc>
          <w:tcPr>
            <w:tcW w:w="4889"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Ocena tveganja:</w:t>
            </w:r>
          </w:p>
          <w:p w:rsidR="006008ED" w:rsidRPr="006008ED" w:rsidRDefault="006008ED" w:rsidP="006008ED">
            <w:pPr>
              <w:jc w:val="both"/>
              <w:rPr>
                <w:rFonts w:ascii="Tahoma" w:hAnsi="Tahoma" w:cs="Tahoma"/>
                <w:sz w:val="16"/>
                <w:szCs w:val="16"/>
              </w:rPr>
            </w:pPr>
            <w:r w:rsidRPr="006008ED">
              <w:rPr>
                <w:rFonts w:ascii="Tahoma" w:hAnsi="Tahoma" w:cs="Tahoma"/>
                <w:sz w:val="16"/>
                <w:szCs w:val="16"/>
              </w:rPr>
              <w:t xml:space="preserve">                   </w:t>
            </w:r>
            <w:r w:rsidRPr="006008ED">
              <w:rPr>
                <w:rFonts w:ascii="Tahoma" w:hAnsi="Tahoma" w:cs="Tahoma"/>
                <w:sz w:val="16"/>
                <w:szCs w:val="16"/>
              </w:rPr>
              <w:sym w:font="Symbol" w:char="F0A0"/>
            </w:r>
            <w:r w:rsidRPr="006008ED">
              <w:rPr>
                <w:rFonts w:ascii="Tahoma" w:hAnsi="Tahoma" w:cs="Tahoma"/>
                <w:sz w:val="16"/>
                <w:szCs w:val="16"/>
              </w:rPr>
              <w:t xml:space="preserve"> majhno   </w:t>
            </w:r>
            <w:r w:rsidRPr="006008ED">
              <w:rPr>
                <w:rFonts w:ascii="Tahoma" w:hAnsi="Tahoma" w:cs="Tahoma"/>
                <w:sz w:val="16"/>
                <w:szCs w:val="16"/>
              </w:rPr>
              <w:sym w:font="Symbol" w:char="F0A0"/>
            </w:r>
            <w:r w:rsidRPr="006008ED">
              <w:rPr>
                <w:rFonts w:ascii="Tahoma" w:hAnsi="Tahoma" w:cs="Tahoma"/>
                <w:sz w:val="16"/>
                <w:szCs w:val="16"/>
              </w:rPr>
              <w:t xml:space="preserve"> zmerno  </w:t>
            </w:r>
            <w:r w:rsidRPr="006008ED">
              <w:rPr>
                <w:rFonts w:ascii="Tahoma" w:hAnsi="Tahoma" w:cs="Tahoma"/>
                <w:b/>
                <w:sz w:val="16"/>
                <w:szCs w:val="16"/>
              </w:rPr>
              <w:t>X veliko</w:t>
            </w:r>
          </w:p>
        </w:tc>
      </w:tr>
      <w:tr w:rsidR="006008ED" w:rsidRPr="006008ED" w:rsidTr="006008ED">
        <w:tc>
          <w:tcPr>
            <w:tcW w:w="9777" w:type="dxa"/>
            <w:gridSpan w:val="2"/>
          </w:tcPr>
          <w:p w:rsidR="006008ED" w:rsidRPr="006008ED" w:rsidRDefault="006008ED" w:rsidP="006008ED">
            <w:pPr>
              <w:jc w:val="center"/>
              <w:rPr>
                <w:rFonts w:ascii="Tahoma" w:hAnsi="Tahoma" w:cs="Tahoma"/>
                <w:b/>
                <w:sz w:val="16"/>
                <w:szCs w:val="16"/>
              </w:rPr>
            </w:pPr>
            <w:r w:rsidRPr="006008ED">
              <w:rPr>
                <w:rFonts w:ascii="Tahoma" w:hAnsi="Tahoma" w:cs="Tahoma"/>
                <w:b/>
                <w:sz w:val="16"/>
                <w:szCs w:val="16"/>
              </w:rPr>
              <w:t>ZAHTEVANI ZAŠČITNI UKREPI (označi z X)</w:t>
            </w:r>
          </w:p>
        </w:tc>
      </w:tr>
      <w:tr w:rsidR="006008ED" w:rsidRPr="006008ED" w:rsidTr="006008ED">
        <w:tc>
          <w:tcPr>
            <w:tcW w:w="9777" w:type="dxa"/>
            <w:gridSpan w:val="2"/>
          </w:tcPr>
          <w:p w:rsidR="006008ED" w:rsidRPr="006008ED" w:rsidRDefault="006008ED" w:rsidP="006008ED">
            <w:pPr>
              <w:jc w:val="both"/>
              <w:rPr>
                <w:rFonts w:ascii="Tahoma" w:hAnsi="Tahoma" w:cs="Tahoma"/>
                <w:b/>
                <w:sz w:val="16"/>
                <w:szCs w:val="16"/>
              </w:rPr>
            </w:pPr>
            <w:r w:rsidRPr="006008ED">
              <w:rPr>
                <w:rFonts w:ascii="Tahoma" w:hAnsi="Tahoma" w:cs="Tahoma"/>
                <w:b/>
                <w:sz w:val="16"/>
                <w:szCs w:val="16"/>
              </w:rPr>
              <w:t>PRED / MED IZVAJANJEM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Izvajalci del morajo priti na delovišče v čistih oblačilih in obutvi in z očiščenimi delovnimi pripomočki.</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Pred začetkom del namestiti protiprašno zaščito, ki se jo sme odstraniti šele po končanih delih</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highlight w:val="yellow"/>
                    </w:rPr>
                  </w:pPr>
                  <w:r w:rsidRPr="006008ED">
                    <w:rPr>
                      <w:rFonts w:ascii="Tahoma" w:hAnsi="Tahoma" w:cs="Tahoma"/>
                      <w:sz w:val="16"/>
                      <w:szCs w:val="16"/>
                    </w:rPr>
                    <w:t>Delavci morajo vstopati / izstopati na / z delovišča skozi predprostor</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Zamašiti ventilacijske jaške in druge odprtine, da se prepreči kontaminacijo le-teh s prahom</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V prostorih, kjer se izvajajo dela, naj bo negativen zračni tlak</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Med delom uporabljati za odsesavanje prahu sesalec, ki ima vgrajen HEPA filter</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Sprotno mokro čiščenje / razkuževanje površin, na katerih se je nabral prah, vsaj 2× v 8-urni delovni izmeni (izvaja čistilni servis bolnišnice; če izvaja izvajalec gradbenih del, čistilni servis opravlja nadzor)</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Ob vhodu / izhodu v/z delovišča namestiti mokre predpražnike in jih večkrat dnevno zamenjati s čistimi</w:t>
                  </w:r>
                </w:p>
                <w:p w:rsidR="006008ED" w:rsidRPr="006008ED" w:rsidRDefault="006008ED" w:rsidP="006008ED">
                  <w:pPr>
                    <w:jc w:val="both"/>
                    <w:rPr>
                      <w:rFonts w:ascii="Tahoma" w:hAnsi="Tahoma" w:cs="Tahoma"/>
                      <w:sz w:val="16"/>
                      <w:szCs w:val="16"/>
                    </w:rPr>
                  </w:pPr>
                  <w:r w:rsidRPr="006008ED">
                    <w:rPr>
                      <w:rFonts w:ascii="Tahoma" w:hAnsi="Tahoma" w:cs="Tahoma"/>
                      <w:sz w:val="16"/>
                      <w:szCs w:val="16"/>
                    </w:rPr>
                    <w:t>(izvaja čistilni servis bolnišnice; če izvaja izvajalec gradbenih del, čistilni servis opravlja nadzor)</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Gradbeni sipki material odnašati po za to namenjeni transportni poti; ne skozi bolniški oddelek, ne z bolnišničnim dvigalom.</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Delavci si morajo preden zapustijo delovišče s sesalcem, ki ima vgrajen HEPA filter, dobro očistiti delovno obleko in obutev ali pa se preobleči in očistiti obutev</w:t>
                  </w:r>
                </w:p>
              </w:tc>
            </w:tr>
          </w:tbl>
          <w:p w:rsidR="006008ED" w:rsidRPr="006008ED" w:rsidRDefault="006008ED" w:rsidP="006008ED">
            <w:pPr>
              <w:jc w:val="both"/>
              <w:rPr>
                <w:rFonts w:ascii="Tahoma" w:hAnsi="Tahoma" w:cs="Tahoma"/>
                <w:sz w:val="16"/>
                <w:szCs w:val="16"/>
              </w:rPr>
            </w:pPr>
          </w:p>
          <w:p w:rsidR="006008ED" w:rsidRPr="006008ED" w:rsidRDefault="006008ED" w:rsidP="006008ED">
            <w:pPr>
              <w:jc w:val="both"/>
              <w:rPr>
                <w:rFonts w:ascii="Tahoma" w:hAnsi="Tahoma" w:cs="Tahoma"/>
                <w:b/>
                <w:sz w:val="16"/>
                <w:szCs w:val="16"/>
              </w:rPr>
            </w:pPr>
            <w:r w:rsidRPr="006008ED">
              <w:rPr>
                <w:rFonts w:ascii="Tahoma" w:hAnsi="Tahoma" w:cs="Tahoma"/>
                <w:b/>
                <w:sz w:val="16"/>
                <w:szCs w:val="16"/>
              </w:rPr>
              <w:t>PO KONČANJU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1.  Pospraviti delovišče</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2.  Pred odstranitvijo protiprašne zaščite le-to mokro očistiti / razkužiti</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3.  Pri odstranjevanju zaščite paziti, da se ne praši</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4.  Mokro očistiti / razkužiti delovišče in transportne poti (izvaja čistilni servis bolnišnice; če izvaja izvajalec gradbenih del, čistilni servis opravlja nadzor)</w:t>
                  </w:r>
                </w:p>
              </w:tc>
            </w:tr>
            <w:tr w:rsidR="006008ED" w:rsidRPr="006008ED" w:rsidTr="006008ED">
              <w:tc>
                <w:tcPr>
                  <w:tcW w:w="715" w:type="dxa"/>
                </w:tcPr>
                <w:p w:rsidR="006008ED" w:rsidRPr="006008ED" w:rsidRDefault="006008ED" w:rsidP="006008ED">
                  <w:pPr>
                    <w:jc w:val="center"/>
                    <w:rPr>
                      <w:rFonts w:ascii="Tahoma" w:hAnsi="Tahoma" w:cs="Tahoma"/>
                      <w:sz w:val="16"/>
                      <w:szCs w:val="16"/>
                    </w:rPr>
                  </w:pPr>
                  <w:r w:rsidRPr="006008ED">
                    <w:rPr>
                      <w:rFonts w:ascii="Tahoma" w:hAnsi="Tahoma" w:cs="Tahoma"/>
                      <w:sz w:val="16"/>
                      <w:szCs w:val="16"/>
                    </w:rPr>
                    <w:t>X</w:t>
                  </w:r>
                </w:p>
              </w:tc>
              <w:tc>
                <w:tcPr>
                  <w:tcW w:w="8831" w:type="dxa"/>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5.  Odpreti ventilacijske jaške in druge odprtine</w:t>
                  </w:r>
                </w:p>
              </w:tc>
            </w:tr>
          </w:tbl>
          <w:p w:rsidR="006008ED" w:rsidRPr="006008ED" w:rsidRDefault="006008ED" w:rsidP="006008ED">
            <w:pPr>
              <w:jc w:val="both"/>
              <w:rPr>
                <w:rFonts w:ascii="Tahoma" w:hAnsi="Tahoma" w:cs="Tahoma"/>
                <w:sz w:val="16"/>
                <w:szCs w:val="16"/>
              </w:rPr>
            </w:pPr>
          </w:p>
          <w:p w:rsidR="006008ED" w:rsidRPr="006008ED" w:rsidRDefault="006008ED" w:rsidP="006008ED">
            <w:pPr>
              <w:jc w:val="both"/>
              <w:rPr>
                <w:rFonts w:ascii="Tahoma" w:hAnsi="Tahoma" w:cs="Tahoma"/>
                <w:b/>
                <w:sz w:val="16"/>
                <w:szCs w:val="16"/>
              </w:rPr>
            </w:pPr>
            <w:r w:rsidRPr="006008ED">
              <w:rPr>
                <w:rFonts w:ascii="Tahoma" w:hAnsi="Tahoma" w:cs="Tahoma"/>
                <w:b/>
                <w:sz w:val="16"/>
                <w:szCs w:val="16"/>
              </w:rPr>
              <w:t>DODATNI UKREPI:</w:t>
            </w:r>
          </w:p>
          <w:p w:rsidR="006008ED" w:rsidRPr="006008ED" w:rsidRDefault="006008ED" w:rsidP="006008ED">
            <w:pPr>
              <w:jc w:val="both"/>
              <w:rPr>
                <w:rFonts w:ascii="Tahoma" w:hAnsi="Tahoma" w:cs="Tahoma"/>
                <w:sz w:val="16"/>
                <w:szCs w:val="16"/>
              </w:rPr>
            </w:pPr>
          </w:p>
        </w:tc>
      </w:tr>
      <w:tr w:rsidR="006008ED" w:rsidRPr="006008ED" w:rsidTr="006008ED">
        <w:tc>
          <w:tcPr>
            <w:tcW w:w="9777" w:type="dxa"/>
            <w:gridSpan w:val="2"/>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Zaščitne ukrepe odredil: Komisija za obvladovanje bolnišničnih okužb (KOBO)</w:t>
            </w:r>
          </w:p>
          <w:p w:rsidR="006008ED" w:rsidRPr="006008ED" w:rsidRDefault="006008ED" w:rsidP="006008ED">
            <w:pPr>
              <w:jc w:val="both"/>
              <w:rPr>
                <w:rFonts w:ascii="Tahoma" w:hAnsi="Tahoma" w:cs="Tahoma"/>
                <w:sz w:val="16"/>
                <w:szCs w:val="16"/>
              </w:rPr>
            </w:pPr>
          </w:p>
          <w:p w:rsidR="006008ED" w:rsidRPr="006008ED" w:rsidRDefault="006008ED" w:rsidP="006008ED">
            <w:pPr>
              <w:jc w:val="both"/>
              <w:rPr>
                <w:rFonts w:ascii="Tahoma" w:hAnsi="Tahoma" w:cs="Tahoma"/>
                <w:sz w:val="16"/>
                <w:szCs w:val="16"/>
              </w:rPr>
            </w:pPr>
            <w:r w:rsidRPr="006008ED">
              <w:rPr>
                <w:rFonts w:ascii="Tahoma" w:hAnsi="Tahoma" w:cs="Tahoma"/>
                <w:sz w:val="16"/>
                <w:szCs w:val="16"/>
              </w:rPr>
              <w:t>Priimek in ime:                               podpis:                       datum:                     telefon:</w:t>
            </w:r>
          </w:p>
        </w:tc>
      </w:tr>
      <w:tr w:rsidR="006008ED" w:rsidRPr="006008ED" w:rsidTr="006008ED">
        <w:tc>
          <w:tcPr>
            <w:tcW w:w="9777" w:type="dxa"/>
            <w:gridSpan w:val="2"/>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Podpis pristojne osebe izvajalca, s katerim izvajalec potrjuje, da je bil seznanjen z zahtevanimi zaščitnimi ukrepi in da jih bo dosledno izvajal:</w:t>
            </w:r>
          </w:p>
          <w:p w:rsidR="006008ED" w:rsidRPr="006008ED" w:rsidRDefault="006008ED" w:rsidP="006008ED">
            <w:pPr>
              <w:jc w:val="both"/>
              <w:rPr>
                <w:rFonts w:ascii="Tahoma" w:hAnsi="Tahoma" w:cs="Tahoma"/>
                <w:sz w:val="16"/>
                <w:szCs w:val="16"/>
              </w:rPr>
            </w:pPr>
          </w:p>
          <w:p w:rsidR="006008ED" w:rsidRPr="006008ED" w:rsidRDefault="006008ED" w:rsidP="006008ED">
            <w:pPr>
              <w:jc w:val="both"/>
              <w:rPr>
                <w:rFonts w:ascii="Tahoma" w:hAnsi="Tahoma" w:cs="Tahoma"/>
                <w:sz w:val="16"/>
                <w:szCs w:val="16"/>
              </w:rPr>
            </w:pPr>
            <w:r w:rsidRPr="006008ED">
              <w:rPr>
                <w:rFonts w:ascii="Tahoma" w:hAnsi="Tahoma" w:cs="Tahoma"/>
                <w:sz w:val="16"/>
                <w:szCs w:val="16"/>
              </w:rPr>
              <w:t>Priimek in ime:                               podpis:                       datum:                     telefon:</w:t>
            </w:r>
          </w:p>
        </w:tc>
      </w:tr>
      <w:tr w:rsidR="006008ED" w:rsidRPr="006008ED" w:rsidTr="006008ED">
        <w:tc>
          <w:tcPr>
            <w:tcW w:w="9777" w:type="dxa"/>
            <w:gridSpan w:val="2"/>
          </w:tcPr>
          <w:p w:rsidR="006008ED" w:rsidRPr="006008ED" w:rsidRDefault="006008ED" w:rsidP="006008ED">
            <w:pPr>
              <w:jc w:val="both"/>
              <w:rPr>
                <w:rFonts w:ascii="Tahoma" w:hAnsi="Tahoma" w:cs="Tahoma"/>
                <w:sz w:val="16"/>
                <w:szCs w:val="16"/>
              </w:rPr>
            </w:pPr>
            <w:r w:rsidRPr="006008ED">
              <w:rPr>
                <w:rFonts w:ascii="Tahoma" w:hAnsi="Tahoma" w:cs="Tahoma"/>
                <w:sz w:val="16"/>
                <w:szCs w:val="16"/>
              </w:rPr>
              <w:t>Izvajanje zaščitnih ukrepov bo nadzoroval:</w:t>
            </w:r>
          </w:p>
          <w:p w:rsidR="006008ED" w:rsidRPr="006008ED" w:rsidRDefault="006008ED" w:rsidP="006008ED">
            <w:pPr>
              <w:jc w:val="both"/>
              <w:rPr>
                <w:rFonts w:ascii="Tahoma" w:hAnsi="Tahoma" w:cs="Tahoma"/>
                <w:sz w:val="16"/>
                <w:szCs w:val="16"/>
              </w:rPr>
            </w:pPr>
          </w:p>
          <w:p w:rsidR="006008ED" w:rsidRPr="006008ED" w:rsidRDefault="006008ED" w:rsidP="006008ED">
            <w:pPr>
              <w:jc w:val="both"/>
              <w:rPr>
                <w:rFonts w:ascii="Tahoma" w:hAnsi="Tahoma" w:cs="Tahoma"/>
                <w:sz w:val="16"/>
                <w:szCs w:val="16"/>
              </w:rPr>
            </w:pPr>
            <w:r w:rsidRPr="006008ED">
              <w:rPr>
                <w:rFonts w:ascii="Tahoma" w:hAnsi="Tahoma" w:cs="Tahoma"/>
                <w:sz w:val="16"/>
                <w:szCs w:val="16"/>
              </w:rPr>
              <w:t>Priimek in ime:                               podpis:                       datum:                     telefon:</w:t>
            </w:r>
          </w:p>
        </w:tc>
      </w:tr>
    </w:tbl>
    <w:p w:rsidR="006008ED" w:rsidRPr="006008ED" w:rsidRDefault="006008ED" w:rsidP="006008ED">
      <w:pPr>
        <w:jc w:val="both"/>
        <w:rPr>
          <w:rFonts w:ascii="Tahoma" w:hAnsi="Tahoma" w:cs="Tahoma"/>
          <w:sz w:val="20"/>
          <w:szCs w:val="20"/>
        </w:rPr>
      </w:pPr>
    </w:p>
    <w:p w:rsidR="006008ED" w:rsidRPr="006008ED" w:rsidRDefault="006008ED" w:rsidP="006008ED">
      <w:pPr>
        <w:jc w:val="both"/>
        <w:rPr>
          <w:rFonts w:ascii="Tahoma" w:hAnsi="Tahoma" w:cs="Tahoma"/>
          <w:sz w:val="20"/>
          <w:szCs w:val="20"/>
        </w:rPr>
      </w:pPr>
    </w:p>
    <w:p w:rsidR="006008ED" w:rsidRDefault="006008ED" w:rsidP="006008ED">
      <w:pPr>
        <w:jc w:val="both"/>
        <w:rPr>
          <w:rFonts w:ascii="Tahoma" w:hAnsi="Tahoma" w:cs="Tahoma"/>
          <w:sz w:val="20"/>
          <w:szCs w:val="20"/>
        </w:rPr>
      </w:pPr>
    </w:p>
    <w:p w:rsidR="008B7083" w:rsidRPr="006008ED" w:rsidRDefault="008B7083" w:rsidP="006008ED">
      <w:pPr>
        <w:jc w:val="both"/>
        <w:rPr>
          <w:rFonts w:ascii="Tahoma" w:hAnsi="Tahoma" w:cs="Tahoma"/>
          <w:sz w:val="20"/>
          <w:szCs w:val="20"/>
        </w:rPr>
      </w:pPr>
    </w:p>
    <w:p w:rsidR="006008ED" w:rsidRPr="006008ED" w:rsidRDefault="006008ED" w:rsidP="006008ED">
      <w:pPr>
        <w:tabs>
          <w:tab w:val="left" w:pos="7116"/>
        </w:tabs>
        <w:jc w:val="both"/>
        <w:rPr>
          <w:rFonts w:cs="Arial"/>
        </w:rPr>
      </w:pPr>
    </w:p>
    <w:p w:rsidR="006008ED" w:rsidRPr="006008ED" w:rsidRDefault="006008ED" w:rsidP="006008ED">
      <w:pPr>
        <w:tabs>
          <w:tab w:val="left" w:pos="7116"/>
        </w:tabs>
        <w:jc w:val="both"/>
        <w:rPr>
          <w:rFonts w:cs="Arial"/>
        </w:rPr>
      </w:pPr>
    </w:p>
    <w:p w:rsidR="006008ED" w:rsidRPr="006008ED" w:rsidRDefault="006008ED" w:rsidP="006008ED">
      <w:pPr>
        <w:tabs>
          <w:tab w:val="left" w:pos="7116"/>
        </w:tabs>
        <w:jc w:val="both"/>
        <w:rPr>
          <w:rFonts w:cs="Arial"/>
        </w:rPr>
      </w:pPr>
    </w:p>
    <w:p w:rsidR="006008ED" w:rsidRPr="006008ED" w:rsidRDefault="006008ED" w:rsidP="006008ED">
      <w:pPr>
        <w:tabs>
          <w:tab w:val="left" w:pos="7116"/>
        </w:tabs>
        <w:jc w:val="both"/>
        <w:rPr>
          <w:rFonts w:cs="Arial"/>
        </w:rPr>
      </w:pPr>
    </w:p>
    <w:p w:rsidR="006008ED" w:rsidRPr="006008ED" w:rsidRDefault="006008ED" w:rsidP="006008ED">
      <w:pPr>
        <w:tabs>
          <w:tab w:val="left" w:pos="7116"/>
        </w:tabs>
        <w:jc w:val="both"/>
        <w:rPr>
          <w:rFonts w:cs="Arial"/>
        </w:rPr>
      </w:pPr>
    </w:p>
    <w:p w:rsidR="006008ED" w:rsidRPr="006008ED" w:rsidRDefault="006008ED" w:rsidP="006008ED">
      <w:pPr>
        <w:tabs>
          <w:tab w:val="left" w:pos="7116"/>
        </w:tabs>
        <w:jc w:val="both"/>
        <w:rPr>
          <w:rFonts w:cs="Arial"/>
        </w:rPr>
      </w:pPr>
    </w:p>
    <w:p w:rsidR="006008ED" w:rsidRPr="006008ED" w:rsidRDefault="006008ED" w:rsidP="006008ED">
      <w:pPr>
        <w:tabs>
          <w:tab w:val="left" w:pos="7116"/>
        </w:tabs>
        <w:jc w:val="both"/>
        <w:rPr>
          <w:rFonts w:cs="Arial"/>
        </w:rPr>
      </w:pPr>
    </w:p>
    <w:p w:rsidR="006008ED" w:rsidRPr="006008ED" w:rsidRDefault="006A7B0A" w:rsidP="006008E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OBR- 13</w:t>
      </w:r>
    </w:p>
    <w:p w:rsidR="006008ED" w:rsidRPr="006008ED" w:rsidRDefault="006008ED" w:rsidP="006008ED">
      <w:pPr>
        <w:jc w:val="both"/>
        <w:rPr>
          <w:rFonts w:ascii="Times New Roman" w:hAnsi="Times New Roman"/>
          <w:b/>
          <w:szCs w:val="20"/>
        </w:rPr>
      </w:pPr>
      <w:r w:rsidRPr="006008ED">
        <w:rPr>
          <w:rFonts w:ascii="Times New Roman" w:hAnsi="Times New Roman"/>
          <w:b/>
          <w:szCs w:val="20"/>
        </w:rPr>
        <w:t>Splošna bolnišnica Slovenj Gradec</w:t>
      </w:r>
    </w:p>
    <w:p w:rsidR="006008ED" w:rsidRPr="006008ED" w:rsidRDefault="006008ED" w:rsidP="006008ED">
      <w:pPr>
        <w:jc w:val="both"/>
        <w:rPr>
          <w:rFonts w:ascii="Times New Roman" w:hAnsi="Times New Roman"/>
          <w:b/>
          <w:szCs w:val="20"/>
        </w:rPr>
      </w:pPr>
      <w:r w:rsidRPr="006008ED">
        <w:rPr>
          <w:rFonts w:ascii="Times New Roman" w:hAnsi="Times New Roman"/>
          <w:b/>
          <w:szCs w:val="20"/>
        </w:rPr>
        <w:t xml:space="preserve">Štev. : </w:t>
      </w:r>
      <w:r w:rsidR="001B37ED">
        <w:rPr>
          <w:rFonts w:ascii="Times New Roman" w:hAnsi="Times New Roman"/>
          <w:b/>
          <w:szCs w:val="20"/>
        </w:rPr>
        <w:t>JNMV17/2022</w:t>
      </w:r>
    </w:p>
    <w:p w:rsidR="006008ED" w:rsidRPr="006008ED" w:rsidRDefault="006008ED" w:rsidP="006008ED">
      <w:pPr>
        <w:widowControl w:val="0"/>
        <w:jc w:val="both"/>
        <w:rPr>
          <w:rFonts w:ascii="Times New Roman" w:hAnsi="Times New Roman"/>
          <w:bCs/>
          <w:color w:val="A6A6A6"/>
        </w:rPr>
      </w:pPr>
    </w:p>
    <w:p w:rsidR="006008ED" w:rsidRPr="006008ED" w:rsidRDefault="006008ED" w:rsidP="006008ED">
      <w:pPr>
        <w:widowControl w:val="0"/>
        <w:jc w:val="both"/>
        <w:rPr>
          <w:rFonts w:ascii="Times New Roman" w:hAnsi="Times New Roman"/>
          <w:bCs/>
          <w:color w:val="A6A6A6"/>
        </w:rPr>
      </w:pPr>
    </w:p>
    <w:p w:rsidR="006008ED" w:rsidRPr="006008ED" w:rsidRDefault="006008ED" w:rsidP="006008ED">
      <w:pPr>
        <w:widowControl w:val="0"/>
        <w:jc w:val="right"/>
        <w:rPr>
          <w:rFonts w:ascii="Times New Roman" w:hAnsi="Times New Roman"/>
          <w:b/>
          <w:bCs/>
          <w:i/>
          <w:iCs/>
        </w:rPr>
      </w:pPr>
    </w:p>
    <w:p w:rsidR="006008ED" w:rsidRPr="006008ED" w:rsidRDefault="006008ED" w:rsidP="006008ED">
      <w:pPr>
        <w:widowControl w:val="0"/>
        <w:jc w:val="both"/>
        <w:rPr>
          <w:rFonts w:ascii="Times New Roman" w:hAnsi="Times New Roman"/>
          <w:b/>
          <w:bCs/>
        </w:rPr>
      </w:pPr>
      <w:r w:rsidRPr="006008ED">
        <w:rPr>
          <w:rFonts w:ascii="Times New Roman" w:hAnsi="Times New Roman"/>
          <w:b/>
          <w:bCs/>
        </w:rPr>
        <w:t>PONUDNIK:</w:t>
      </w:r>
    </w:p>
    <w:p w:rsidR="006008ED" w:rsidRPr="006008ED" w:rsidRDefault="006008ED" w:rsidP="006008ED">
      <w:pPr>
        <w:widowControl w:val="0"/>
        <w:pBdr>
          <w:bottom w:val="single" w:sz="12" w:space="1" w:color="auto"/>
        </w:pBdr>
        <w:jc w:val="both"/>
        <w:rPr>
          <w:rFonts w:ascii="Times New Roman" w:hAnsi="Times New Roman"/>
          <w:b/>
          <w:bCs/>
        </w:rPr>
      </w:pPr>
    </w:p>
    <w:p w:rsidR="006008ED" w:rsidRPr="006008ED" w:rsidRDefault="006008ED" w:rsidP="006008ED">
      <w:pPr>
        <w:widowControl w:val="0"/>
        <w:pBdr>
          <w:bottom w:val="single" w:sz="12" w:space="1" w:color="auto"/>
        </w:pBdr>
        <w:jc w:val="both"/>
        <w:rPr>
          <w:rFonts w:ascii="Times New Roman" w:hAnsi="Times New Roman"/>
        </w:rPr>
      </w:pPr>
    </w:p>
    <w:p w:rsidR="006008ED" w:rsidRPr="006008ED" w:rsidRDefault="006008ED" w:rsidP="006008ED">
      <w:pPr>
        <w:widowControl w:val="0"/>
        <w:jc w:val="right"/>
        <w:rPr>
          <w:rFonts w:ascii="Times New Roman" w:hAnsi="Times New Roman"/>
        </w:rPr>
      </w:pPr>
    </w:p>
    <w:p w:rsidR="006008ED" w:rsidRPr="006008ED" w:rsidRDefault="006008ED" w:rsidP="006008ED">
      <w:pPr>
        <w:widowControl w:val="0"/>
        <w:jc w:val="right"/>
        <w:rPr>
          <w:rFonts w:ascii="Times New Roman" w:hAnsi="Times New Roman"/>
        </w:rPr>
      </w:pPr>
    </w:p>
    <w:p w:rsidR="006008ED" w:rsidRPr="006008ED" w:rsidRDefault="006008ED" w:rsidP="006008ED">
      <w:pPr>
        <w:widowControl w:val="0"/>
        <w:jc w:val="right"/>
        <w:rPr>
          <w:rFonts w:ascii="Times New Roman" w:hAnsi="Times New Roman"/>
        </w:rPr>
      </w:pPr>
    </w:p>
    <w:p w:rsidR="006008ED" w:rsidRPr="006008ED" w:rsidRDefault="006008ED" w:rsidP="006008ED">
      <w:pPr>
        <w:widowControl w:val="0"/>
        <w:jc w:val="right"/>
        <w:rPr>
          <w:rFonts w:ascii="Times New Roman" w:hAnsi="Times New Roman"/>
        </w:rPr>
      </w:pPr>
    </w:p>
    <w:p w:rsidR="006008ED" w:rsidRPr="006008ED" w:rsidRDefault="006008ED" w:rsidP="006008ED">
      <w:pPr>
        <w:widowControl w:val="0"/>
        <w:jc w:val="right"/>
        <w:rPr>
          <w:rFonts w:ascii="Times New Roman" w:hAnsi="Times New Roman"/>
        </w:rPr>
      </w:pPr>
    </w:p>
    <w:p w:rsidR="006008ED" w:rsidRPr="006008ED" w:rsidRDefault="006008ED" w:rsidP="006008ED">
      <w:pPr>
        <w:widowControl w:val="0"/>
        <w:jc w:val="center"/>
        <w:rPr>
          <w:rFonts w:ascii="Times New Roman" w:hAnsi="Times New Roman"/>
          <w:b/>
          <w:bCs/>
        </w:rPr>
      </w:pPr>
      <w:r w:rsidRPr="006008ED">
        <w:rPr>
          <w:rFonts w:ascii="Times New Roman" w:hAnsi="Times New Roman"/>
          <w:b/>
          <w:bCs/>
        </w:rPr>
        <w:t xml:space="preserve">IZJAVA </w:t>
      </w:r>
    </w:p>
    <w:p w:rsidR="006008ED" w:rsidRPr="006008ED" w:rsidRDefault="006008ED" w:rsidP="006008ED">
      <w:pPr>
        <w:widowControl w:val="0"/>
        <w:jc w:val="center"/>
        <w:rPr>
          <w:rFonts w:ascii="Times New Roman" w:hAnsi="Times New Roman"/>
          <w:b/>
          <w:bCs/>
        </w:rPr>
      </w:pPr>
      <w:r w:rsidRPr="006008ED">
        <w:rPr>
          <w:rFonts w:ascii="Times New Roman" w:hAnsi="Times New Roman"/>
          <w:b/>
          <w:bCs/>
        </w:rPr>
        <w:t>O RAVNANJU Z ODPADKI</w:t>
      </w:r>
    </w:p>
    <w:p w:rsidR="006008ED" w:rsidRPr="006008ED" w:rsidRDefault="006008ED" w:rsidP="006008ED">
      <w:pPr>
        <w:widowControl w:val="0"/>
        <w:jc w:val="center"/>
        <w:rPr>
          <w:rFonts w:ascii="Times New Roman" w:hAnsi="Times New Roman"/>
          <w:b/>
          <w:bCs/>
        </w:rPr>
      </w:pPr>
    </w:p>
    <w:p w:rsidR="006008ED" w:rsidRPr="006008ED" w:rsidRDefault="006008ED" w:rsidP="006008ED">
      <w:pPr>
        <w:widowControl w:val="0"/>
        <w:jc w:val="center"/>
        <w:rPr>
          <w:rFonts w:ascii="Times New Roman" w:hAnsi="Times New Roman"/>
          <w:b/>
          <w:bCs/>
        </w:rPr>
      </w:pPr>
    </w:p>
    <w:p w:rsidR="006008ED" w:rsidRPr="006008ED" w:rsidRDefault="006008ED" w:rsidP="006008ED">
      <w:pPr>
        <w:widowControl w:val="0"/>
        <w:jc w:val="center"/>
        <w:rPr>
          <w:rFonts w:ascii="Times New Roman" w:hAnsi="Times New Roman"/>
          <w:b/>
          <w:bCs/>
        </w:rPr>
      </w:pPr>
      <w:r w:rsidRPr="006008ED">
        <w:rPr>
          <w:rFonts w:ascii="Times New Roman" w:hAnsi="Times New Roman"/>
          <w:b/>
          <w:bCs/>
        </w:rPr>
        <w:t>»</w:t>
      </w:r>
      <w:r w:rsidR="009F6FE0" w:rsidRPr="009F6FE0">
        <w:rPr>
          <w:rFonts w:ascii="Times New Roman" w:hAnsi="Times New Roman"/>
          <w:b/>
          <w:bCs/>
        </w:rPr>
        <w:t>Izvajanje GOI del po sklopih</w:t>
      </w:r>
      <w:r w:rsidRPr="006008ED">
        <w:rPr>
          <w:rFonts w:ascii="Times New Roman" w:hAnsi="Times New Roman"/>
          <w:b/>
          <w:bCs/>
        </w:rPr>
        <w:t>«</w:t>
      </w:r>
    </w:p>
    <w:p w:rsidR="006008ED" w:rsidRPr="006008ED" w:rsidRDefault="006008ED" w:rsidP="006008ED">
      <w:pPr>
        <w:widowControl w:val="0"/>
        <w:jc w:val="center"/>
        <w:rPr>
          <w:rFonts w:ascii="Times New Roman" w:hAnsi="Times New Roman"/>
          <w:b/>
          <w:bCs/>
        </w:rPr>
      </w:pPr>
    </w:p>
    <w:p w:rsidR="006008ED" w:rsidRPr="006008ED" w:rsidRDefault="006008ED" w:rsidP="006008ED">
      <w:pPr>
        <w:widowControl w:val="0"/>
        <w:jc w:val="center"/>
        <w:rPr>
          <w:rFonts w:ascii="Times New Roman" w:hAnsi="Times New Roman"/>
          <w:b/>
          <w:bCs/>
        </w:rPr>
      </w:pPr>
    </w:p>
    <w:p w:rsidR="006008ED" w:rsidRPr="006008ED" w:rsidRDefault="006008ED" w:rsidP="006008ED">
      <w:pPr>
        <w:widowControl w:val="0"/>
        <w:jc w:val="both"/>
        <w:rPr>
          <w:rFonts w:ascii="Times New Roman" w:hAnsi="Times New Roman"/>
        </w:rPr>
      </w:pPr>
      <w:r w:rsidRPr="006008ED">
        <w:rPr>
          <w:rFonts w:ascii="Times New Roman" w:hAnsi="Times New Roman"/>
        </w:rPr>
        <w:t>V primeru, da bomo izbrani za izvajalca razpisanih del, izjavljamo, da bomo prevzeli vse obveznosti za ravnanje z gradbenimi odpadki, v skladu s Pravilnikom o ravnanju z odpadki,  ki nastanejo pri gradbenih delih (Ur.l. RS št. 3/2003, 50/2004), Pravilnikom o obremenjevanju tal z vnašanjem odpadkom (Ur.l. RS št. 3/2003) in Pravilnikom o ravnanju z odpadnimi olji. ( Ur.l. RS št. 85/98).</w:t>
      </w:r>
    </w:p>
    <w:p w:rsidR="006008ED" w:rsidRPr="006008ED" w:rsidRDefault="006008ED" w:rsidP="006008ED">
      <w:pPr>
        <w:widowControl w:val="0"/>
        <w:jc w:val="both"/>
        <w:rPr>
          <w:rFonts w:ascii="Times New Roman" w:hAnsi="Times New Roman"/>
        </w:rPr>
      </w:pPr>
    </w:p>
    <w:p w:rsidR="006008ED" w:rsidRPr="006008ED" w:rsidRDefault="006008ED" w:rsidP="006008ED">
      <w:pPr>
        <w:widowControl w:val="0"/>
        <w:jc w:val="both"/>
        <w:rPr>
          <w:rFonts w:ascii="Times New Roman" w:hAnsi="Times New Roman"/>
        </w:rPr>
      </w:pPr>
      <w:r w:rsidRPr="006008ED">
        <w:rPr>
          <w:rFonts w:ascii="Times New Roman" w:hAnsi="Times New Roman"/>
        </w:rPr>
        <w:t>Gradbene odpadke s celotnega gradbišča bomo skladno s pooblastilom in v povezavi z 8. Členom Pravilnikom o ravnanju z odpadki, s Pravilnikom o ravnanju z odpadki,  ki nastanejo pri gradbenih delih (Ur.l. RS št. 3/2003, 50/2004) oddajali v predelavo ali odstranjevanje in ob oddaji vsake pošiljke odpadkov izpolnili evidenčni list, določen s predpisom, ki ureja ravnanje z odpadki.</w:t>
      </w:r>
    </w:p>
    <w:p w:rsidR="006008ED" w:rsidRPr="006008ED" w:rsidRDefault="006008ED" w:rsidP="006008ED">
      <w:pPr>
        <w:widowControl w:val="0"/>
        <w:jc w:val="both"/>
        <w:rPr>
          <w:rFonts w:ascii="Times New Roman" w:hAnsi="Times New Roman"/>
        </w:rPr>
      </w:pPr>
    </w:p>
    <w:p w:rsidR="006008ED" w:rsidRPr="006008ED" w:rsidRDefault="006008ED" w:rsidP="006008ED">
      <w:pPr>
        <w:widowControl w:val="0"/>
        <w:jc w:val="both"/>
        <w:rPr>
          <w:rFonts w:ascii="Times New Roman" w:hAnsi="Times New Roman"/>
        </w:rPr>
      </w:pPr>
      <w:r w:rsidRPr="006008ED">
        <w:rPr>
          <w:rFonts w:ascii="Times New Roman" w:hAnsi="Times New Roman"/>
        </w:rPr>
        <w:t>Ob dokončanju GO del bomo naročniku predložili kopije potrjenih evidenčnih listov.</w:t>
      </w:r>
    </w:p>
    <w:p w:rsidR="006008ED" w:rsidRPr="006008ED" w:rsidRDefault="006008ED" w:rsidP="006008ED">
      <w:pPr>
        <w:widowControl w:val="0"/>
        <w:jc w:val="both"/>
        <w:rPr>
          <w:rFonts w:ascii="Times New Roman" w:hAnsi="Times New Roman"/>
        </w:rPr>
      </w:pPr>
    </w:p>
    <w:p w:rsidR="006008ED" w:rsidRPr="006008ED" w:rsidRDefault="006008ED" w:rsidP="006008ED">
      <w:pPr>
        <w:widowControl w:val="0"/>
        <w:jc w:val="both"/>
        <w:rPr>
          <w:rFonts w:ascii="Times New Roman" w:hAnsi="Times New Roman"/>
        </w:rPr>
      </w:pPr>
    </w:p>
    <w:p w:rsidR="006008ED" w:rsidRPr="006008ED" w:rsidRDefault="006008ED" w:rsidP="006008ED">
      <w:pPr>
        <w:widowControl w:val="0"/>
        <w:jc w:val="both"/>
        <w:rPr>
          <w:rFonts w:ascii="Times New Roman" w:hAnsi="Times New Roman"/>
        </w:rPr>
      </w:pPr>
    </w:p>
    <w:p w:rsidR="006008ED" w:rsidRPr="006008ED" w:rsidRDefault="006008ED" w:rsidP="006008ED">
      <w:pPr>
        <w:widowControl w:val="0"/>
        <w:jc w:val="both"/>
        <w:rPr>
          <w:rFonts w:ascii="Times New Roman" w:hAnsi="Times New Roman"/>
        </w:rPr>
      </w:pPr>
    </w:p>
    <w:p w:rsidR="006008ED" w:rsidRPr="006008ED" w:rsidRDefault="006008ED" w:rsidP="006008ED">
      <w:pPr>
        <w:widowControl w:val="0"/>
        <w:jc w:val="both"/>
        <w:rPr>
          <w:rFonts w:ascii="Times New Roman" w:hAnsi="Times New Roman"/>
        </w:rPr>
      </w:pPr>
    </w:p>
    <w:p w:rsidR="006008ED" w:rsidRPr="006008ED" w:rsidRDefault="006008ED" w:rsidP="006008ED">
      <w:pPr>
        <w:autoSpaceDE w:val="0"/>
        <w:autoSpaceDN w:val="0"/>
        <w:adjustRightInd w:val="0"/>
        <w:jc w:val="both"/>
        <w:rPr>
          <w:rFonts w:ascii="Times New Roman" w:hAnsi="Times New Roman"/>
        </w:rPr>
      </w:pPr>
      <w:r w:rsidRPr="006008ED">
        <w:rPr>
          <w:rFonts w:ascii="Times New Roman" w:hAnsi="Times New Roman"/>
        </w:rPr>
        <w:t xml:space="preserve">Kraj in datum:                                                                                  </w:t>
      </w:r>
    </w:p>
    <w:p w:rsidR="006008ED" w:rsidRPr="006008ED" w:rsidRDefault="006008ED" w:rsidP="006008ED">
      <w:pPr>
        <w:autoSpaceDE w:val="0"/>
        <w:autoSpaceDN w:val="0"/>
        <w:adjustRightInd w:val="0"/>
        <w:jc w:val="both"/>
        <w:rPr>
          <w:rFonts w:ascii="Times New Roman" w:hAnsi="Times New Roman"/>
        </w:rPr>
      </w:pPr>
    </w:p>
    <w:p w:rsidR="006008ED" w:rsidRPr="006008ED" w:rsidRDefault="006008ED" w:rsidP="006008ED">
      <w:pPr>
        <w:autoSpaceDE w:val="0"/>
        <w:autoSpaceDN w:val="0"/>
        <w:adjustRightInd w:val="0"/>
        <w:jc w:val="both"/>
        <w:rPr>
          <w:rFonts w:ascii="Times New Roman" w:hAnsi="Times New Roman"/>
        </w:rPr>
      </w:pPr>
      <w:r w:rsidRPr="006008ED">
        <w:rPr>
          <w:rFonts w:ascii="Times New Roman" w:hAnsi="Times New Roman"/>
        </w:rPr>
        <w:t xml:space="preserve">Ime in priimek zakonitega zastopnika ponudnika:                                                  </w:t>
      </w:r>
    </w:p>
    <w:p w:rsidR="006008ED" w:rsidRDefault="006008ED" w:rsidP="00431A1F">
      <w:pPr>
        <w:autoSpaceDE w:val="0"/>
        <w:autoSpaceDN w:val="0"/>
        <w:adjustRightInd w:val="0"/>
        <w:jc w:val="both"/>
        <w:rPr>
          <w:rFonts w:cs="Arial"/>
          <w:sz w:val="20"/>
          <w:szCs w:val="20"/>
        </w:rPr>
      </w:pPr>
    </w:p>
    <w:p w:rsidR="006008ED" w:rsidRDefault="006008ED" w:rsidP="00431A1F">
      <w:pPr>
        <w:autoSpaceDE w:val="0"/>
        <w:autoSpaceDN w:val="0"/>
        <w:adjustRightInd w:val="0"/>
        <w:jc w:val="both"/>
        <w:rPr>
          <w:rFonts w:cs="Arial"/>
          <w:sz w:val="20"/>
          <w:szCs w:val="20"/>
        </w:rPr>
      </w:pPr>
    </w:p>
    <w:p w:rsidR="006008ED" w:rsidRDefault="006008ED" w:rsidP="00431A1F">
      <w:pPr>
        <w:autoSpaceDE w:val="0"/>
        <w:autoSpaceDN w:val="0"/>
        <w:adjustRightInd w:val="0"/>
        <w:jc w:val="both"/>
        <w:rPr>
          <w:rFonts w:cs="Arial"/>
          <w:sz w:val="20"/>
          <w:szCs w:val="20"/>
        </w:rPr>
      </w:pPr>
    </w:p>
    <w:p w:rsidR="006008ED" w:rsidRDefault="006008ED" w:rsidP="00431A1F">
      <w:pPr>
        <w:autoSpaceDE w:val="0"/>
        <w:autoSpaceDN w:val="0"/>
        <w:adjustRightInd w:val="0"/>
        <w:jc w:val="both"/>
        <w:rPr>
          <w:rFonts w:cs="Arial"/>
          <w:sz w:val="20"/>
          <w:szCs w:val="20"/>
        </w:rPr>
      </w:pPr>
    </w:p>
    <w:p w:rsidR="006008ED" w:rsidRDefault="006008ED" w:rsidP="00431A1F">
      <w:pPr>
        <w:autoSpaceDE w:val="0"/>
        <w:autoSpaceDN w:val="0"/>
        <w:adjustRightInd w:val="0"/>
        <w:jc w:val="both"/>
        <w:rPr>
          <w:rFonts w:cs="Arial"/>
          <w:sz w:val="20"/>
          <w:szCs w:val="20"/>
        </w:rPr>
      </w:pPr>
    </w:p>
    <w:p w:rsidR="006008ED" w:rsidRDefault="006008ED" w:rsidP="00431A1F">
      <w:pPr>
        <w:autoSpaceDE w:val="0"/>
        <w:autoSpaceDN w:val="0"/>
        <w:adjustRightInd w:val="0"/>
        <w:jc w:val="both"/>
        <w:rPr>
          <w:rFonts w:cs="Arial"/>
          <w:sz w:val="20"/>
          <w:szCs w:val="20"/>
        </w:rPr>
      </w:pPr>
    </w:p>
    <w:p w:rsidR="006A7B0A" w:rsidRDefault="006A7B0A" w:rsidP="00431A1F">
      <w:pPr>
        <w:autoSpaceDE w:val="0"/>
        <w:autoSpaceDN w:val="0"/>
        <w:adjustRightInd w:val="0"/>
        <w:jc w:val="both"/>
        <w:rPr>
          <w:rFonts w:cs="Arial"/>
          <w:sz w:val="20"/>
          <w:szCs w:val="20"/>
        </w:rPr>
      </w:pPr>
    </w:p>
    <w:p w:rsidR="006A7B0A" w:rsidRDefault="006A7B0A" w:rsidP="00431A1F">
      <w:pPr>
        <w:autoSpaceDE w:val="0"/>
        <w:autoSpaceDN w:val="0"/>
        <w:adjustRightInd w:val="0"/>
        <w:jc w:val="both"/>
        <w:rPr>
          <w:rFonts w:cs="Arial"/>
          <w:sz w:val="20"/>
          <w:szCs w:val="20"/>
        </w:rPr>
      </w:pPr>
    </w:p>
    <w:p w:rsidR="006A7B0A" w:rsidRDefault="006A7B0A" w:rsidP="00431A1F">
      <w:pPr>
        <w:autoSpaceDE w:val="0"/>
        <w:autoSpaceDN w:val="0"/>
        <w:adjustRightInd w:val="0"/>
        <w:jc w:val="both"/>
        <w:rPr>
          <w:rFonts w:cs="Arial"/>
          <w:sz w:val="20"/>
          <w:szCs w:val="20"/>
        </w:rPr>
      </w:pPr>
    </w:p>
    <w:p w:rsidR="006A7B0A" w:rsidRDefault="006A7B0A" w:rsidP="00431A1F">
      <w:pPr>
        <w:autoSpaceDE w:val="0"/>
        <w:autoSpaceDN w:val="0"/>
        <w:adjustRightInd w:val="0"/>
        <w:jc w:val="both"/>
        <w:rPr>
          <w:rFonts w:cs="Arial"/>
          <w:sz w:val="20"/>
          <w:szCs w:val="20"/>
        </w:rPr>
      </w:pPr>
    </w:p>
    <w:p w:rsidR="008B7083" w:rsidRDefault="008B7083" w:rsidP="00431A1F">
      <w:pPr>
        <w:autoSpaceDE w:val="0"/>
        <w:autoSpaceDN w:val="0"/>
        <w:adjustRightInd w:val="0"/>
        <w:jc w:val="both"/>
        <w:rPr>
          <w:rFonts w:cs="Arial"/>
          <w:sz w:val="20"/>
          <w:szCs w:val="20"/>
        </w:rPr>
      </w:pPr>
    </w:p>
    <w:p w:rsidR="006A7B0A" w:rsidRDefault="006A7B0A" w:rsidP="00431A1F">
      <w:pPr>
        <w:autoSpaceDE w:val="0"/>
        <w:autoSpaceDN w:val="0"/>
        <w:adjustRightInd w:val="0"/>
        <w:jc w:val="both"/>
        <w:rPr>
          <w:rFonts w:cs="Arial"/>
          <w:sz w:val="20"/>
          <w:szCs w:val="20"/>
        </w:rPr>
      </w:pPr>
    </w:p>
    <w:p w:rsidR="006A7B0A" w:rsidRPr="006008ED" w:rsidRDefault="006A7B0A" w:rsidP="006A7B0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OBR- 14</w:t>
      </w:r>
    </w:p>
    <w:p w:rsidR="006A7B0A" w:rsidRPr="006008ED" w:rsidRDefault="006A7B0A" w:rsidP="006A7B0A">
      <w:pPr>
        <w:jc w:val="both"/>
        <w:rPr>
          <w:rFonts w:ascii="Times New Roman" w:hAnsi="Times New Roman"/>
          <w:b/>
          <w:szCs w:val="20"/>
        </w:rPr>
      </w:pPr>
      <w:r w:rsidRPr="006008ED">
        <w:rPr>
          <w:rFonts w:ascii="Times New Roman" w:hAnsi="Times New Roman"/>
          <w:b/>
          <w:szCs w:val="20"/>
        </w:rPr>
        <w:t>Splošna bolnišnica Slovenj Gradec</w:t>
      </w:r>
    </w:p>
    <w:p w:rsidR="006A7B0A" w:rsidRPr="006008ED" w:rsidRDefault="006A7B0A" w:rsidP="006A7B0A">
      <w:pPr>
        <w:jc w:val="both"/>
        <w:rPr>
          <w:rFonts w:ascii="Times New Roman" w:hAnsi="Times New Roman"/>
          <w:b/>
          <w:szCs w:val="20"/>
        </w:rPr>
      </w:pPr>
      <w:r w:rsidRPr="006008ED">
        <w:rPr>
          <w:rFonts w:ascii="Times New Roman" w:hAnsi="Times New Roman"/>
          <w:b/>
          <w:szCs w:val="20"/>
        </w:rPr>
        <w:t xml:space="preserve">Štev. : </w:t>
      </w:r>
      <w:r w:rsidR="001B37ED" w:rsidRPr="001B37ED">
        <w:rPr>
          <w:rFonts w:ascii="Times New Roman" w:hAnsi="Times New Roman"/>
          <w:b/>
          <w:szCs w:val="20"/>
        </w:rPr>
        <w:t>JNMV17-2022</w:t>
      </w:r>
    </w:p>
    <w:p w:rsidR="006A7B0A" w:rsidRDefault="006A7B0A" w:rsidP="006A7B0A">
      <w:pPr>
        <w:widowControl w:val="0"/>
        <w:jc w:val="both"/>
        <w:rPr>
          <w:rFonts w:ascii="Times New Roman" w:hAnsi="Times New Roman" w:cs="Arial"/>
          <w:b/>
          <w:strike/>
          <w:szCs w:val="20"/>
        </w:rPr>
      </w:pPr>
    </w:p>
    <w:p w:rsidR="006A7B0A" w:rsidRDefault="006A7B0A" w:rsidP="006A7B0A">
      <w:pPr>
        <w:widowControl w:val="0"/>
        <w:jc w:val="both"/>
        <w:rPr>
          <w:rFonts w:ascii="Times New Roman" w:hAnsi="Times New Roman" w:cs="Arial"/>
          <w:b/>
          <w:strike/>
          <w:szCs w:val="20"/>
        </w:rPr>
      </w:pPr>
    </w:p>
    <w:p w:rsidR="006A7B0A" w:rsidRDefault="006A7B0A" w:rsidP="006A7B0A">
      <w:pPr>
        <w:widowControl w:val="0"/>
        <w:jc w:val="both"/>
        <w:rPr>
          <w:rFonts w:ascii="Times New Roman" w:hAnsi="Times New Roman" w:cs="Arial"/>
          <w:b/>
          <w:strike/>
          <w:szCs w:val="20"/>
        </w:rPr>
      </w:pPr>
    </w:p>
    <w:p w:rsidR="006A7B0A" w:rsidRDefault="006A7B0A" w:rsidP="006A7B0A">
      <w:pPr>
        <w:widowControl w:val="0"/>
        <w:jc w:val="both"/>
        <w:rPr>
          <w:rFonts w:ascii="Times New Roman" w:hAnsi="Times New Roman" w:cs="Arial"/>
          <w:b/>
          <w:strike/>
          <w:szCs w:val="20"/>
        </w:rPr>
      </w:pPr>
    </w:p>
    <w:p w:rsidR="006A7B0A" w:rsidRPr="004A22D6" w:rsidRDefault="006A7B0A" w:rsidP="006A7B0A">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6A7B0A" w:rsidRPr="004A22D6" w:rsidRDefault="006A7B0A" w:rsidP="006A7B0A">
      <w:pPr>
        <w:jc w:val="both"/>
        <w:rPr>
          <w:rFonts w:ascii="Times New Roman" w:hAnsi="Times New Roman"/>
        </w:rPr>
      </w:pPr>
    </w:p>
    <w:p w:rsidR="006A7B0A" w:rsidRPr="004A22D6" w:rsidRDefault="006A7B0A" w:rsidP="006A7B0A">
      <w:pPr>
        <w:pBdr>
          <w:bottom w:val="single" w:sz="12" w:space="1" w:color="auto"/>
        </w:pBdr>
        <w:jc w:val="both"/>
        <w:rPr>
          <w:rFonts w:ascii="Times New Roman" w:hAnsi="Times New Roman"/>
        </w:rPr>
      </w:pPr>
    </w:p>
    <w:p w:rsidR="006A7B0A" w:rsidRPr="004A22D6" w:rsidRDefault="006A7B0A" w:rsidP="006A7B0A">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6A7B0A" w:rsidRPr="004A22D6" w:rsidRDefault="006A7B0A" w:rsidP="006A7B0A">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A22D6">
        <w:rPr>
          <w:rFonts w:ascii="Times New Roman" w:hAnsi="Times New Roman"/>
        </w:rPr>
        <w:t>ZIntPK</w:t>
      </w:r>
      <w:proofErr w:type="spellEnd"/>
      <w:r w:rsidRPr="004A22D6">
        <w:rPr>
          <w:rFonts w:ascii="Times New Roman" w:hAnsi="Times New Roman"/>
        </w:rPr>
        <w:t xml:space="preserve">).   </w:t>
      </w:r>
    </w:p>
    <w:p w:rsidR="006A7B0A" w:rsidRPr="004A22D6" w:rsidRDefault="006A7B0A" w:rsidP="006A7B0A">
      <w:pPr>
        <w:jc w:val="both"/>
        <w:rPr>
          <w:rFonts w:ascii="Times New Roman" w:hAnsi="Times New Roman"/>
        </w:rPr>
      </w:pPr>
    </w:p>
    <w:p w:rsidR="006A7B0A" w:rsidRPr="004A22D6" w:rsidRDefault="006A7B0A" w:rsidP="006A7B0A">
      <w:pPr>
        <w:jc w:val="both"/>
        <w:rPr>
          <w:rFonts w:ascii="Times New Roman" w:hAnsi="Times New Roman"/>
        </w:rPr>
      </w:pPr>
    </w:p>
    <w:p w:rsidR="006A7B0A" w:rsidRPr="004A22D6" w:rsidRDefault="006A7B0A" w:rsidP="006A7B0A">
      <w:pPr>
        <w:jc w:val="both"/>
        <w:rPr>
          <w:rFonts w:ascii="Times New Roman" w:hAnsi="Times New Roman"/>
        </w:rPr>
      </w:pPr>
    </w:p>
    <w:p w:rsidR="006A7B0A" w:rsidRPr="004A22D6" w:rsidRDefault="006A7B0A" w:rsidP="006A7B0A">
      <w:pPr>
        <w:jc w:val="both"/>
        <w:rPr>
          <w:rFonts w:ascii="Times New Roman" w:hAnsi="Times New Roman"/>
        </w:rPr>
      </w:pPr>
    </w:p>
    <w:p w:rsidR="006A7B0A" w:rsidRPr="004A22D6" w:rsidRDefault="006A7B0A" w:rsidP="006A7B0A">
      <w:pPr>
        <w:jc w:val="both"/>
        <w:rPr>
          <w:rFonts w:ascii="Times New Roman" w:hAnsi="Times New Roman"/>
        </w:rPr>
      </w:pPr>
    </w:p>
    <w:p w:rsidR="006A7B0A" w:rsidRPr="004A22D6" w:rsidRDefault="006A7B0A" w:rsidP="006A7B0A">
      <w:pPr>
        <w:jc w:val="both"/>
        <w:rPr>
          <w:rFonts w:ascii="Times New Roman" w:hAnsi="Times New Roman"/>
        </w:rPr>
      </w:pPr>
    </w:p>
    <w:p w:rsidR="006A7B0A" w:rsidRPr="004A22D6" w:rsidRDefault="006A7B0A" w:rsidP="006A7B0A">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rsidR="006A7B0A" w:rsidRPr="004A22D6" w:rsidRDefault="006A7B0A" w:rsidP="006A7B0A">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A7B0A" w:rsidRPr="004A22D6" w:rsidRDefault="006A7B0A" w:rsidP="00E63EA5">
      <w:pPr>
        <w:pStyle w:val="Sprotnaopomba-besedilo"/>
        <w:numPr>
          <w:ilvl w:val="0"/>
          <w:numId w:val="41"/>
        </w:numPr>
        <w:rPr>
          <w:i/>
          <w:sz w:val="24"/>
          <w:szCs w:val="24"/>
        </w:rPr>
      </w:pPr>
      <w:r w:rsidRPr="004A22D6">
        <w:rPr>
          <w:i/>
          <w:sz w:val="24"/>
          <w:szCs w:val="24"/>
        </w:rPr>
        <w:t>udeležen kot poslovodja, član poslovodstva ali zakoniti zastopnik ali</w:t>
      </w:r>
    </w:p>
    <w:p w:rsidR="006A7B0A" w:rsidRPr="004A22D6" w:rsidRDefault="006A7B0A" w:rsidP="00E63EA5">
      <w:pPr>
        <w:pStyle w:val="Sprotnaopomba-besedilo"/>
        <w:numPr>
          <w:ilvl w:val="0"/>
          <w:numId w:val="41"/>
        </w:numPr>
        <w:rPr>
          <w:i/>
          <w:sz w:val="24"/>
          <w:szCs w:val="24"/>
        </w:rPr>
      </w:pPr>
      <w:r w:rsidRPr="004A22D6">
        <w:rPr>
          <w:i/>
          <w:sz w:val="24"/>
          <w:szCs w:val="24"/>
        </w:rPr>
        <w:t>neposredno ali prek drugih pravnih oseb v več kot pet odstotnem deležu udeležen pri ustanoviteljskih pravicah, upravljanju ali kapitalu.</w:t>
      </w:r>
    </w:p>
    <w:p w:rsidR="006A7B0A" w:rsidRPr="00C972CE" w:rsidRDefault="006A7B0A" w:rsidP="006A7B0A">
      <w:pPr>
        <w:rPr>
          <w:rFonts w:ascii="Arial Narrow" w:hAnsi="Arial Narrow"/>
        </w:rPr>
      </w:pPr>
    </w:p>
    <w:p w:rsidR="006A7B0A" w:rsidRDefault="006A7B0A" w:rsidP="006A7B0A">
      <w:pPr>
        <w:autoSpaceDE w:val="0"/>
        <w:autoSpaceDN w:val="0"/>
        <w:adjustRightInd w:val="0"/>
        <w:jc w:val="both"/>
        <w:rPr>
          <w:rFonts w:cs="Arial"/>
          <w:color w:val="000000"/>
          <w:sz w:val="18"/>
          <w:szCs w:val="18"/>
        </w:rPr>
      </w:pPr>
    </w:p>
    <w:p w:rsidR="006A7B0A" w:rsidRDefault="006A7B0A" w:rsidP="006A7B0A">
      <w:pPr>
        <w:autoSpaceDE w:val="0"/>
        <w:autoSpaceDN w:val="0"/>
        <w:adjustRightInd w:val="0"/>
        <w:jc w:val="both"/>
        <w:rPr>
          <w:rFonts w:cs="Arial"/>
          <w:color w:val="000000"/>
          <w:sz w:val="18"/>
          <w:szCs w:val="18"/>
        </w:rPr>
      </w:pPr>
    </w:p>
    <w:p w:rsidR="006A7B0A" w:rsidRDefault="006A7B0A" w:rsidP="006A7B0A">
      <w:pPr>
        <w:autoSpaceDE w:val="0"/>
        <w:autoSpaceDN w:val="0"/>
        <w:adjustRightInd w:val="0"/>
        <w:jc w:val="both"/>
        <w:rPr>
          <w:rFonts w:cs="Arial"/>
          <w:color w:val="000000"/>
          <w:sz w:val="18"/>
          <w:szCs w:val="18"/>
        </w:rPr>
      </w:pPr>
    </w:p>
    <w:p w:rsidR="006A7B0A" w:rsidRPr="00E9516B" w:rsidRDefault="006A7B0A" w:rsidP="006A7B0A">
      <w:pPr>
        <w:autoSpaceDE w:val="0"/>
        <w:autoSpaceDN w:val="0"/>
        <w:adjustRightInd w:val="0"/>
        <w:jc w:val="both"/>
        <w:rPr>
          <w:rFonts w:ascii="Times New Roman" w:hAnsi="Times New Roman"/>
        </w:rPr>
      </w:pPr>
      <w:r w:rsidRPr="00E9516B">
        <w:rPr>
          <w:rFonts w:ascii="Times New Roman" w:hAnsi="Times New Roman"/>
        </w:rPr>
        <w:t xml:space="preserve">                                            </w:t>
      </w:r>
    </w:p>
    <w:p w:rsidR="006A7B0A" w:rsidRPr="00E9516B" w:rsidRDefault="006A7B0A" w:rsidP="006A7B0A">
      <w:pPr>
        <w:jc w:val="both"/>
        <w:rPr>
          <w:rFonts w:ascii="Times New Roman" w:hAnsi="Times New Roman"/>
          <w:b/>
          <w:szCs w:val="20"/>
        </w:rPr>
      </w:pPr>
    </w:p>
    <w:p w:rsidR="006A7B0A" w:rsidRDefault="006A7B0A" w:rsidP="006A7B0A">
      <w:pPr>
        <w:pStyle w:val="BodyText22"/>
        <w:ind w:left="0"/>
        <w:jc w:val="left"/>
        <w:rPr>
          <w:rFonts w:ascii="Times New Roman" w:hAnsi="Times New Roman"/>
          <w:sz w:val="24"/>
          <w:szCs w:val="24"/>
          <w:lang w:val="sl-SI"/>
        </w:rPr>
      </w:pPr>
    </w:p>
    <w:p w:rsidR="006A7B0A" w:rsidRDefault="006A7B0A" w:rsidP="006A7B0A">
      <w:pPr>
        <w:pStyle w:val="BodyText22"/>
        <w:ind w:left="0"/>
        <w:jc w:val="left"/>
        <w:rPr>
          <w:rFonts w:ascii="Times New Roman" w:hAnsi="Times New Roman"/>
          <w:sz w:val="24"/>
          <w:szCs w:val="24"/>
          <w:lang w:val="sl-SI"/>
        </w:rPr>
      </w:pPr>
    </w:p>
    <w:p w:rsidR="006A7B0A" w:rsidRDefault="006A7B0A" w:rsidP="006A7B0A">
      <w:pPr>
        <w:pStyle w:val="BodyText22"/>
        <w:ind w:left="0"/>
        <w:jc w:val="left"/>
        <w:rPr>
          <w:rFonts w:ascii="Times New Roman" w:hAnsi="Times New Roman"/>
          <w:sz w:val="24"/>
          <w:szCs w:val="24"/>
          <w:lang w:val="sl-SI"/>
        </w:rPr>
      </w:pPr>
    </w:p>
    <w:p w:rsidR="006A7B0A" w:rsidRDefault="006A7B0A" w:rsidP="006A7B0A">
      <w:pPr>
        <w:rPr>
          <w:rFonts w:ascii="Times New Roman" w:hAnsi="Times New Roman"/>
        </w:rPr>
      </w:pPr>
    </w:p>
    <w:p w:rsidR="006A7B0A" w:rsidRDefault="006A7B0A" w:rsidP="006A7B0A">
      <w:pPr>
        <w:rPr>
          <w:rFonts w:ascii="Times New Roman" w:hAnsi="Times New Roman"/>
        </w:rPr>
      </w:pPr>
    </w:p>
    <w:p w:rsidR="006A7B0A" w:rsidRDefault="006A7B0A" w:rsidP="006A7B0A">
      <w:pPr>
        <w:rPr>
          <w:rFonts w:ascii="Times New Roman" w:hAnsi="Times New Roman"/>
        </w:rPr>
      </w:pPr>
    </w:p>
    <w:p w:rsidR="006A7B0A" w:rsidRDefault="006A7B0A" w:rsidP="00431A1F">
      <w:pPr>
        <w:autoSpaceDE w:val="0"/>
        <w:autoSpaceDN w:val="0"/>
        <w:adjustRightInd w:val="0"/>
        <w:jc w:val="both"/>
        <w:rPr>
          <w:rFonts w:cs="Arial"/>
          <w:sz w:val="20"/>
          <w:szCs w:val="20"/>
        </w:rPr>
      </w:pPr>
    </w:p>
    <w:sectPr w:rsidR="006A7B0A" w:rsidSect="007141D9">
      <w:headerReference w:type="default" r:id="rId22"/>
      <w:footerReference w:type="default" r:id="rId23"/>
      <w:headerReference w:type="first" r:id="rId24"/>
      <w:footerReference w:type="first" r:id="rId25"/>
      <w:pgSz w:w="11906" w:h="16838" w:code="9"/>
      <w:pgMar w:top="1134" w:right="1134" w:bottom="964"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540" w:rsidRDefault="00157540">
      <w:r>
        <w:separator/>
      </w:r>
    </w:p>
  </w:endnote>
  <w:endnote w:type="continuationSeparator" w:id="0">
    <w:p w:rsidR="00157540" w:rsidRDefault="0015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MV Boli"/>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48993"/>
      <w:docPartObj>
        <w:docPartGallery w:val="Page Numbers (Bottom of Page)"/>
        <w:docPartUnique/>
      </w:docPartObj>
    </w:sdtPr>
    <w:sdtEndPr/>
    <w:sdtContent>
      <w:p w:rsidR="00157540" w:rsidRDefault="00157540">
        <w:pPr>
          <w:pStyle w:val="Noga"/>
          <w:jc w:val="center"/>
        </w:pPr>
        <w:r>
          <w:fldChar w:fldCharType="begin"/>
        </w:r>
        <w:r>
          <w:instrText>PAGE   \* MERGEFORMAT</w:instrText>
        </w:r>
        <w:r>
          <w:fldChar w:fldCharType="separate"/>
        </w:r>
        <w:r w:rsidR="007F6A1D">
          <w:rPr>
            <w:noProof/>
          </w:rPr>
          <w:t>17</w:t>
        </w:r>
        <w:r>
          <w:fldChar w:fldCharType="end"/>
        </w:r>
      </w:p>
    </w:sdtContent>
  </w:sdt>
  <w:p w:rsidR="00157540" w:rsidRDefault="0015754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40" w:rsidRDefault="00157540" w:rsidP="00DD6C81">
    <w:pPr>
      <w:pStyle w:val="Noga"/>
      <w:jc w:val="center"/>
    </w:pPr>
    <w:r>
      <w:rPr>
        <w:noProof/>
      </w:rPr>
      <w:drawing>
        <wp:anchor distT="0" distB="0" distL="114300" distR="114300" simplePos="0" relativeHeight="251661312" behindDoc="1" locked="0" layoutInCell="1" allowOverlap="1" wp14:anchorId="16CDE4CD" wp14:editId="73CF4950">
          <wp:simplePos x="0" y="0"/>
          <wp:positionH relativeFrom="page">
            <wp:posOffset>1270</wp:posOffset>
          </wp:positionH>
          <wp:positionV relativeFrom="paragraph">
            <wp:posOffset>-1440180</wp:posOffset>
          </wp:positionV>
          <wp:extent cx="7553325" cy="1814698"/>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540" w:rsidRDefault="00157540">
      <w:r>
        <w:separator/>
      </w:r>
    </w:p>
  </w:footnote>
  <w:footnote w:type="continuationSeparator" w:id="0">
    <w:p w:rsidR="00157540" w:rsidRDefault="00157540">
      <w:r>
        <w:continuationSeparator/>
      </w:r>
    </w:p>
  </w:footnote>
  <w:footnote w:id="1">
    <w:p w:rsidR="00157540" w:rsidRPr="00C972CE" w:rsidRDefault="00157540" w:rsidP="006A7B0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157540" w:rsidRPr="00C972CE" w:rsidRDefault="00157540" w:rsidP="006A7B0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157540" w:rsidRPr="00C972CE" w:rsidRDefault="00157540" w:rsidP="006A7B0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157540" w:rsidRPr="00C972CE" w:rsidRDefault="00157540" w:rsidP="006A7B0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40" w:rsidRDefault="00157540">
    <w:pPr>
      <w:pStyle w:val="Glava"/>
    </w:pPr>
  </w:p>
  <w:p w:rsidR="00157540" w:rsidRDefault="00157540" w:rsidP="000E5888">
    <w:pPr>
      <w:pStyle w:val="Glava"/>
      <w:jc w:val="right"/>
      <w:rPr>
        <w:i/>
        <w:sz w:val="20"/>
        <w:szCs w:val="20"/>
      </w:rPr>
    </w:pPr>
    <w:r w:rsidRPr="000E5888">
      <w:rPr>
        <w:i/>
        <w:sz w:val="20"/>
        <w:szCs w:val="20"/>
      </w:rPr>
      <w:t>Izvajanje GOI del po sklopih</w:t>
    </w:r>
  </w:p>
  <w:p w:rsidR="00157540" w:rsidRPr="007141D9" w:rsidRDefault="00157540" w:rsidP="00A1192A">
    <w:pPr>
      <w:pStyle w:val="Glava"/>
      <w:rPr>
        <w:i/>
        <w:sz w:val="20"/>
        <w:szCs w:val="20"/>
      </w:rPr>
    </w:pPr>
  </w:p>
  <w:p w:rsidR="00157540" w:rsidRDefault="00157540" w:rsidP="002D4D5F">
    <w:pPr>
      <w:pStyle w:val="Glava"/>
    </w:pPr>
  </w:p>
  <w:p w:rsidR="00157540" w:rsidRPr="000D467A" w:rsidRDefault="00157540" w:rsidP="000913AB">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40" w:rsidRPr="00DD6C81" w:rsidRDefault="00157540" w:rsidP="00453D4C">
    <w:pPr>
      <w:pStyle w:val="Glava"/>
    </w:pPr>
    <w:r>
      <w:rPr>
        <w:noProof/>
      </w:rPr>
      <w:drawing>
        <wp:anchor distT="0" distB="0" distL="114300" distR="114300" simplePos="0" relativeHeight="251663360" behindDoc="1" locked="0" layoutInCell="1" allowOverlap="1" wp14:anchorId="4FF3D44F" wp14:editId="5824C253">
          <wp:simplePos x="0" y="0"/>
          <wp:positionH relativeFrom="page">
            <wp:posOffset>1270</wp:posOffset>
          </wp:positionH>
          <wp:positionV relativeFrom="paragraph">
            <wp:posOffset>0</wp:posOffset>
          </wp:positionV>
          <wp:extent cx="7552800" cy="1234800"/>
          <wp:effectExtent l="0" t="0" r="0" b="381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nsid w:val="0FE8739D"/>
    <w:multiLevelType w:val="hybridMultilevel"/>
    <w:tmpl w:val="616A7EAE"/>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4">
    <w:nsid w:val="13A71A9D"/>
    <w:multiLevelType w:val="hybridMultilevel"/>
    <w:tmpl w:val="A502BB70"/>
    <w:lvl w:ilvl="0" w:tplc="5E602716">
      <w:start w:val="1"/>
      <w:numFmt w:val="decimal"/>
      <w:lvlText w:val="%1)"/>
      <w:lvlJc w:val="left"/>
      <w:pPr>
        <w:ind w:left="644"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5353CB3"/>
    <w:multiLevelType w:val="hybridMultilevel"/>
    <w:tmpl w:val="7616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8">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nsid w:val="1BEA07A6"/>
    <w:multiLevelType w:val="hybridMultilevel"/>
    <w:tmpl w:val="CD3AB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FCD227C"/>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52C5566"/>
    <w:multiLevelType w:val="singleLevel"/>
    <w:tmpl w:val="D4EACA08"/>
    <w:lvl w:ilvl="0">
      <w:numFmt w:val="bullet"/>
      <w:lvlText w:val="-"/>
      <w:lvlJc w:val="left"/>
      <w:pPr>
        <w:tabs>
          <w:tab w:val="num" w:pos="360"/>
        </w:tabs>
        <w:ind w:left="360" w:hanging="360"/>
      </w:pPr>
      <w:rPr>
        <w:rFonts w:hint="default"/>
      </w:rPr>
    </w:lvl>
  </w:abstractNum>
  <w:abstractNum w:abstractNumId="23">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nsid w:val="2A8909B7"/>
    <w:multiLevelType w:val="hybridMultilevel"/>
    <w:tmpl w:val="E27C754E"/>
    <w:lvl w:ilvl="0" w:tplc="F8661138">
      <w:start w:val="1"/>
      <w:numFmt w:val="bullet"/>
      <w:lvlText w:val=""/>
      <w:lvlJc w:val="left"/>
      <w:pPr>
        <w:ind w:left="1572" w:hanging="360"/>
      </w:pPr>
      <w:rPr>
        <w:rFonts w:ascii="Symbol" w:hAnsi="Symbo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5">
    <w:nsid w:val="2ECB566A"/>
    <w:multiLevelType w:val="singleLevel"/>
    <w:tmpl w:val="DE16859E"/>
    <w:lvl w:ilvl="0">
      <w:numFmt w:val="bullet"/>
      <w:lvlText w:val="-"/>
      <w:lvlJc w:val="left"/>
      <w:pPr>
        <w:tabs>
          <w:tab w:val="num" w:pos="360"/>
        </w:tabs>
        <w:ind w:left="360" w:hanging="360"/>
      </w:pPr>
      <w:rPr>
        <w:rFonts w:hint="default"/>
      </w:r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nsid w:val="374F7FD0"/>
    <w:multiLevelType w:val="hybridMultilevel"/>
    <w:tmpl w:val="3D766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A4D5C37"/>
    <w:multiLevelType w:val="singleLevel"/>
    <w:tmpl w:val="D4EACA08"/>
    <w:lvl w:ilvl="0">
      <w:numFmt w:val="bullet"/>
      <w:lvlText w:val="-"/>
      <w:lvlJc w:val="left"/>
      <w:pPr>
        <w:tabs>
          <w:tab w:val="num" w:pos="360"/>
        </w:tabs>
        <w:ind w:left="360" w:hanging="360"/>
      </w:pPr>
      <w:rPr>
        <w:rFonts w:hint="default"/>
      </w:rPr>
    </w:lvl>
  </w:abstractNum>
  <w:abstractNum w:abstractNumId="31">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3F817D3E"/>
    <w:multiLevelType w:val="hybridMultilevel"/>
    <w:tmpl w:val="1500263A"/>
    <w:lvl w:ilvl="0" w:tplc="8BE095FC">
      <w:start w:val="8330"/>
      <w:numFmt w:val="bullet"/>
      <w:lvlText w:val="-"/>
      <w:lvlJc w:val="left"/>
      <w:pPr>
        <w:ind w:left="783" w:hanging="360"/>
      </w:pPr>
      <w:rPr>
        <w:rFonts w:ascii="Times New Roman" w:eastAsia="Calibri" w:hAnsi="Times New Roman" w:cs="Times New Roman" w:hint="default"/>
        <w:color w:val="auto"/>
        <w:sz w:val="16"/>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4">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B5B2879"/>
    <w:multiLevelType w:val="singleLevel"/>
    <w:tmpl w:val="D4EACA08"/>
    <w:lvl w:ilvl="0">
      <w:numFmt w:val="bullet"/>
      <w:lvlText w:val="-"/>
      <w:lvlJc w:val="left"/>
      <w:pPr>
        <w:tabs>
          <w:tab w:val="num" w:pos="360"/>
        </w:tabs>
        <w:ind w:left="360" w:hanging="360"/>
      </w:pPr>
      <w:rPr>
        <w:rFonts w:hint="default"/>
      </w:rPr>
    </w:lvl>
  </w:abstractNum>
  <w:abstractNum w:abstractNumId="36">
    <w:nsid w:val="52292A33"/>
    <w:multiLevelType w:val="hybridMultilevel"/>
    <w:tmpl w:val="3350D99E"/>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8">
    <w:nsid w:val="546315E9"/>
    <w:multiLevelType w:val="singleLevel"/>
    <w:tmpl w:val="6BA89E38"/>
    <w:lvl w:ilvl="0">
      <w:numFmt w:val="bullet"/>
      <w:lvlText w:val="-"/>
      <w:lvlJc w:val="left"/>
      <w:pPr>
        <w:tabs>
          <w:tab w:val="num" w:pos="360"/>
        </w:tabs>
        <w:ind w:left="360" w:hanging="360"/>
      </w:pPr>
      <w:rPr>
        <w:rFonts w:hint="default"/>
      </w:rPr>
    </w:lvl>
  </w:abstractNum>
  <w:abstractNum w:abstractNumId="39">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0">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5C01490A"/>
    <w:multiLevelType w:val="singleLevel"/>
    <w:tmpl w:val="A6EE8842"/>
    <w:lvl w:ilvl="0">
      <w:numFmt w:val="bullet"/>
      <w:lvlText w:val="-"/>
      <w:lvlJc w:val="left"/>
      <w:pPr>
        <w:tabs>
          <w:tab w:val="num" w:pos="360"/>
        </w:tabs>
        <w:ind w:left="360" w:hanging="360"/>
      </w:pPr>
      <w:rPr>
        <w:rFonts w:hint="default"/>
      </w:rPr>
    </w:lvl>
  </w:abstractNum>
  <w:abstractNum w:abstractNumId="42">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nsid w:val="63921FCE"/>
    <w:multiLevelType w:val="hybridMultilevel"/>
    <w:tmpl w:val="7616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8">
    <w:nsid w:val="6D337B39"/>
    <w:multiLevelType w:val="hybridMultilevel"/>
    <w:tmpl w:val="73AA9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DE82973"/>
    <w:multiLevelType w:val="hybridMultilevel"/>
    <w:tmpl w:val="11122B0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23E7377"/>
    <w:multiLevelType w:val="hybridMultilevel"/>
    <w:tmpl w:val="81DEBF94"/>
    <w:lvl w:ilvl="0" w:tplc="AAB216EA">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4134F63"/>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5">
    <w:nsid w:val="7A7703F6"/>
    <w:multiLevelType w:val="singleLevel"/>
    <w:tmpl w:val="2C620BC6"/>
    <w:lvl w:ilvl="0">
      <w:start w:val="6"/>
      <w:numFmt w:val="bullet"/>
      <w:lvlText w:val="-"/>
      <w:lvlJc w:val="left"/>
      <w:pPr>
        <w:tabs>
          <w:tab w:val="num" w:pos="360"/>
        </w:tabs>
        <w:ind w:left="360" w:hanging="360"/>
      </w:pPr>
      <w:rPr>
        <w:rFonts w:hint="default"/>
      </w:rPr>
    </w:lvl>
  </w:abstractNum>
  <w:abstractNum w:abstractNumId="56">
    <w:nsid w:val="7AD06226"/>
    <w:multiLevelType w:val="hybridMultilevel"/>
    <w:tmpl w:val="305CBEB2"/>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57">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8">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53"/>
  </w:num>
  <w:num w:numId="3">
    <w:abstractNumId w:val="31"/>
  </w:num>
  <w:num w:numId="4">
    <w:abstractNumId w:val="34"/>
  </w:num>
  <w:num w:numId="5">
    <w:abstractNumId w:val="57"/>
  </w:num>
  <w:num w:numId="6">
    <w:abstractNumId w:val="37"/>
  </w:num>
  <w:num w:numId="7">
    <w:abstractNumId w:val="17"/>
  </w:num>
  <w:num w:numId="8">
    <w:abstractNumId w:val="36"/>
  </w:num>
  <w:num w:numId="9">
    <w:abstractNumId w:val="14"/>
  </w:num>
  <w:num w:numId="10">
    <w:abstractNumId w:val="49"/>
  </w:num>
  <w:num w:numId="11">
    <w:abstractNumId w:val="21"/>
  </w:num>
  <w:num w:numId="12">
    <w:abstractNumId w:val="52"/>
  </w:num>
  <w:num w:numId="13">
    <w:abstractNumId w:val="45"/>
  </w:num>
  <w:num w:numId="14">
    <w:abstractNumId w:val="42"/>
  </w:num>
  <w:num w:numId="15">
    <w:abstractNumId w:val="19"/>
  </w:num>
  <w:num w:numId="16">
    <w:abstractNumId w:val="32"/>
  </w:num>
  <w:num w:numId="17">
    <w:abstractNumId w:val="54"/>
  </w:num>
  <w:num w:numId="18">
    <w:abstractNumId w:val="23"/>
  </w:num>
  <w:num w:numId="19">
    <w:abstractNumId w:val="51"/>
  </w:num>
  <w:num w:numId="20">
    <w:abstractNumId w:val="28"/>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
  </w:num>
  <w:num w:numId="23">
    <w:abstractNumId w:val="2"/>
  </w:num>
  <w:num w:numId="24">
    <w:abstractNumId w:val="3"/>
  </w:num>
  <w:num w:numId="25">
    <w:abstractNumId w:val="4"/>
  </w:num>
  <w:num w:numId="26">
    <w:abstractNumId w:val="5"/>
  </w:num>
  <w:num w:numId="27">
    <w:abstractNumId w:val="6"/>
  </w:num>
  <w:num w:numId="28">
    <w:abstractNumId w:val="7"/>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6"/>
  </w:num>
  <w:num w:numId="37">
    <w:abstractNumId w:val="10"/>
  </w:num>
  <w:num w:numId="38">
    <w:abstractNumId w:val="46"/>
  </w:num>
  <w:num w:numId="39">
    <w:abstractNumId w:val="40"/>
  </w:num>
  <w:num w:numId="40">
    <w:abstractNumId w:val="39"/>
  </w:num>
  <w:num w:numId="41">
    <w:abstractNumId w:val="26"/>
  </w:num>
  <w:num w:numId="42">
    <w:abstractNumId w:val="48"/>
  </w:num>
  <w:num w:numId="43">
    <w:abstractNumId w:val="29"/>
  </w:num>
  <w:num w:numId="44">
    <w:abstractNumId w:val="50"/>
  </w:num>
  <w:num w:numId="45">
    <w:abstractNumId w:val="22"/>
  </w:num>
  <w:num w:numId="46">
    <w:abstractNumId w:val="35"/>
  </w:num>
  <w:num w:numId="47">
    <w:abstractNumId w:val="25"/>
  </w:num>
  <w:num w:numId="48">
    <w:abstractNumId w:val="38"/>
  </w:num>
  <w:num w:numId="49">
    <w:abstractNumId w:val="30"/>
  </w:num>
  <w:num w:numId="50">
    <w:abstractNumId w:val="55"/>
  </w:num>
  <w:num w:numId="51">
    <w:abstractNumId w:val="41"/>
  </w:num>
  <w:num w:numId="52">
    <w:abstractNumId w:val="44"/>
  </w:num>
  <w:num w:numId="53">
    <w:abstractNumId w:val="15"/>
  </w:num>
  <w:num w:numId="54">
    <w:abstractNumId w:val="12"/>
  </w:num>
  <w:num w:numId="55">
    <w:abstractNumId w:val="56"/>
  </w:num>
  <w:num w:numId="56">
    <w:abstractNumId w:val="33"/>
  </w:num>
  <w:num w:numId="57">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AC1"/>
    <w:rsid w:val="00001FCA"/>
    <w:rsid w:val="00003A5D"/>
    <w:rsid w:val="0000498B"/>
    <w:rsid w:val="00005994"/>
    <w:rsid w:val="00005B73"/>
    <w:rsid w:val="00007CEC"/>
    <w:rsid w:val="00007F0C"/>
    <w:rsid w:val="00012B44"/>
    <w:rsid w:val="00012CC5"/>
    <w:rsid w:val="00012F10"/>
    <w:rsid w:val="000136B2"/>
    <w:rsid w:val="000142C3"/>
    <w:rsid w:val="0001589A"/>
    <w:rsid w:val="00016675"/>
    <w:rsid w:val="00017967"/>
    <w:rsid w:val="00020559"/>
    <w:rsid w:val="00021398"/>
    <w:rsid w:val="000213A7"/>
    <w:rsid w:val="00021A1C"/>
    <w:rsid w:val="000252D8"/>
    <w:rsid w:val="00025FF8"/>
    <w:rsid w:val="000268AA"/>
    <w:rsid w:val="00027B70"/>
    <w:rsid w:val="00030690"/>
    <w:rsid w:val="000312EB"/>
    <w:rsid w:val="00031F36"/>
    <w:rsid w:val="000320F7"/>
    <w:rsid w:val="000327B3"/>
    <w:rsid w:val="00032E68"/>
    <w:rsid w:val="00033898"/>
    <w:rsid w:val="00034077"/>
    <w:rsid w:val="00034DC4"/>
    <w:rsid w:val="000350F0"/>
    <w:rsid w:val="000370F0"/>
    <w:rsid w:val="000372D3"/>
    <w:rsid w:val="00040C95"/>
    <w:rsid w:val="00041B96"/>
    <w:rsid w:val="0004271D"/>
    <w:rsid w:val="000432F3"/>
    <w:rsid w:val="000447F1"/>
    <w:rsid w:val="000455D4"/>
    <w:rsid w:val="000461B7"/>
    <w:rsid w:val="000503D6"/>
    <w:rsid w:val="00050995"/>
    <w:rsid w:val="00050FFC"/>
    <w:rsid w:val="0005127A"/>
    <w:rsid w:val="00051FA8"/>
    <w:rsid w:val="00052B66"/>
    <w:rsid w:val="00053556"/>
    <w:rsid w:val="000558C0"/>
    <w:rsid w:val="0005602F"/>
    <w:rsid w:val="00056A73"/>
    <w:rsid w:val="000572B5"/>
    <w:rsid w:val="00057ADB"/>
    <w:rsid w:val="00060B46"/>
    <w:rsid w:val="00060FEE"/>
    <w:rsid w:val="0006176A"/>
    <w:rsid w:val="00061E28"/>
    <w:rsid w:val="0006370D"/>
    <w:rsid w:val="0006371F"/>
    <w:rsid w:val="00063D17"/>
    <w:rsid w:val="0006458A"/>
    <w:rsid w:val="00064945"/>
    <w:rsid w:val="00065712"/>
    <w:rsid w:val="00065EF7"/>
    <w:rsid w:val="000667EB"/>
    <w:rsid w:val="000669B9"/>
    <w:rsid w:val="00066BB9"/>
    <w:rsid w:val="00070D9C"/>
    <w:rsid w:val="00070E06"/>
    <w:rsid w:val="00071ABA"/>
    <w:rsid w:val="00072197"/>
    <w:rsid w:val="00072534"/>
    <w:rsid w:val="00073626"/>
    <w:rsid w:val="000757EF"/>
    <w:rsid w:val="00077FD3"/>
    <w:rsid w:val="00082914"/>
    <w:rsid w:val="00082B4C"/>
    <w:rsid w:val="000837C6"/>
    <w:rsid w:val="00083DDC"/>
    <w:rsid w:val="00084C81"/>
    <w:rsid w:val="00087555"/>
    <w:rsid w:val="00091220"/>
    <w:rsid w:val="000913AB"/>
    <w:rsid w:val="0009212C"/>
    <w:rsid w:val="00093C98"/>
    <w:rsid w:val="000A0385"/>
    <w:rsid w:val="000A0B42"/>
    <w:rsid w:val="000A35AF"/>
    <w:rsid w:val="000A381C"/>
    <w:rsid w:val="000A3CA7"/>
    <w:rsid w:val="000A5D5C"/>
    <w:rsid w:val="000A6BCD"/>
    <w:rsid w:val="000A6BE1"/>
    <w:rsid w:val="000A6C1C"/>
    <w:rsid w:val="000A6E2A"/>
    <w:rsid w:val="000B0E7C"/>
    <w:rsid w:val="000B1ADC"/>
    <w:rsid w:val="000B57E7"/>
    <w:rsid w:val="000B5C1F"/>
    <w:rsid w:val="000B60FC"/>
    <w:rsid w:val="000B6936"/>
    <w:rsid w:val="000C089A"/>
    <w:rsid w:val="000C28C2"/>
    <w:rsid w:val="000C2948"/>
    <w:rsid w:val="000C36A0"/>
    <w:rsid w:val="000C3740"/>
    <w:rsid w:val="000C4042"/>
    <w:rsid w:val="000C45C2"/>
    <w:rsid w:val="000D09B4"/>
    <w:rsid w:val="000D0E36"/>
    <w:rsid w:val="000D1809"/>
    <w:rsid w:val="000D1BFC"/>
    <w:rsid w:val="000D2B4B"/>
    <w:rsid w:val="000D35E0"/>
    <w:rsid w:val="000D3C3D"/>
    <w:rsid w:val="000D467A"/>
    <w:rsid w:val="000D6410"/>
    <w:rsid w:val="000D660F"/>
    <w:rsid w:val="000D67BB"/>
    <w:rsid w:val="000D79BC"/>
    <w:rsid w:val="000E1566"/>
    <w:rsid w:val="000E1A5C"/>
    <w:rsid w:val="000E1BFC"/>
    <w:rsid w:val="000E3F10"/>
    <w:rsid w:val="000E447F"/>
    <w:rsid w:val="000E5888"/>
    <w:rsid w:val="000E74A9"/>
    <w:rsid w:val="000E7819"/>
    <w:rsid w:val="000E7C20"/>
    <w:rsid w:val="000F1155"/>
    <w:rsid w:val="000F1523"/>
    <w:rsid w:val="000F2DB9"/>
    <w:rsid w:val="000F3B88"/>
    <w:rsid w:val="000F58F3"/>
    <w:rsid w:val="000F5AF4"/>
    <w:rsid w:val="000F7959"/>
    <w:rsid w:val="00101993"/>
    <w:rsid w:val="00102BAB"/>
    <w:rsid w:val="00103849"/>
    <w:rsid w:val="00103ED6"/>
    <w:rsid w:val="001065CC"/>
    <w:rsid w:val="001078A1"/>
    <w:rsid w:val="001114EF"/>
    <w:rsid w:val="00113A4D"/>
    <w:rsid w:val="0011412B"/>
    <w:rsid w:val="001141DC"/>
    <w:rsid w:val="00114946"/>
    <w:rsid w:val="0011798F"/>
    <w:rsid w:val="00120EEA"/>
    <w:rsid w:val="001216DE"/>
    <w:rsid w:val="0012232F"/>
    <w:rsid w:val="0012361A"/>
    <w:rsid w:val="00123767"/>
    <w:rsid w:val="00123D2A"/>
    <w:rsid w:val="001241B8"/>
    <w:rsid w:val="001243F1"/>
    <w:rsid w:val="00125ECD"/>
    <w:rsid w:val="00126198"/>
    <w:rsid w:val="001306E8"/>
    <w:rsid w:val="00131CEB"/>
    <w:rsid w:val="00131E52"/>
    <w:rsid w:val="00132125"/>
    <w:rsid w:val="00134F73"/>
    <w:rsid w:val="00135AFB"/>
    <w:rsid w:val="001367BF"/>
    <w:rsid w:val="0013758D"/>
    <w:rsid w:val="00137928"/>
    <w:rsid w:val="0014045E"/>
    <w:rsid w:val="001416F0"/>
    <w:rsid w:val="001418F6"/>
    <w:rsid w:val="00141A74"/>
    <w:rsid w:val="00142145"/>
    <w:rsid w:val="00143207"/>
    <w:rsid w:val="00143729"/>
    <w:rsid w:val="00143A79"/>
    <w:rsid w:val="00146516"/>
    <w:rsid w:val="00146EED"/>
    <w:rsid w:val="00147FC8"/>
    <w:rsid w:val="00150116"/>
    <w:rsid w:val="0015033A"/>
    <w:rsid w:val="0015083B"/>
    <w:rsid w:val="0015246F"/>
    <w:rsid w:val="00153420"/>
    <w:rsid w:val="00154054"/>
    <w:rsid w:val="001540BC"/>
    <w:rsid w:val="00154499"/>
    <w:rsid w:val="001547E4"/>
    <w:rsid w:val="00156848"/>
    <w:rsid w:val="00157540"/>
    <w:rsid w:val="00160781"/>
    <w:rsid w:val="00161117"/>
    <w:rsid w:val="00161355"/>
    <w:rsid w:val="00161426"/>
    <w:rsid w:val="00161D3A"/>
    <w:rsid w:val="0016239D"/>
    <w:rsid w:val="00162560"/>
    <w:rsid w:val="00162816"/>
    <w:rsid w:val="00162D81"/>
    <w:rsid w:val="001644F5"/>
    <w:rsid w:val="001648E4"/>
    <w:rsid w:val="00164F49"/>
    <w:rsid w:val="001653E4"/>
    <w:rsid w:val="00165979"/>
    <w:rsid w:val="00166AC3"/>
    <w:rsid w:val="00166C93"/>
    <w:rsid w:val="00167C85"/>
    <w:rsid w:val="00172566"/>
    <w:rsid w:val="0017586D"/>
    <w:rsid w:val="00175B36"/>
    <w:rsid w:val="0017631E"/>
    <w:rsid w:val="00180759"/>
    <w:rsid w:val="00181336"/>
    <w:rsid w:val="0018146E"/>
    <w:rsid w:val="001832DA"/>
    <w:rsid w:val="0018340A"/>
    <w:rsid w:val="0018369F"/>
    <w:rsid w:val="00183D43"/>
    <w:rsid w:val="00183F9B"/>
    <w:rsid w:val="001846D1"/>
    <w:rsid w:val="00185140"/>
    <w:rsid w:val="00185A88"/>
    <w:rsid w:val="00185DA8"/>
    <w:rsid w:val="00186B8B"/>
    <w:rsid w:val="00187523"/>
    <w:rsid w:val="001913F5"/>
    <w:rsid w:val="00191ABA"/>
    <w:rsid w:val="00191D9A"/>
    <w:rsid w:val="00192D58"/>
    <w:rsid w:val="001930D7"/>
    <w:rsid w:val="00194A26"/>
    <w:rsid w:val="00195A00"/>
    <w:rsid w:val="00195CB0"/>
    <w:rsid w:val="001961B0"/>
    <w:rsid w:val="0019640C"/>
    <w:rsid w:val="00197888"/>
    <w:rsid w:val="00197BDF"/>
    <w:rsid w:val="001A0CAB"/>
    <w:rsid w:val="001A1B56"/>
    <w:rsid w:val="001A1C35"/>
    <w:rsid w:val="001A4CA5"/>
    <w:rsid w:val="001A6349"/>
    <w:rsid w:val="001A6831"/>
    <w:rsid w:val="001A7197"/>
    <w:rsid w:val="001A72AA"/>
    <w:rsid w:val="001B11BF"/>
    <w:rsid w:val="001B2471"/>
    <w:rsid w:val="001B29C6"/>
    <w:rsid w:val="001B37ED"/>
    <w:rsid w:val="001B40BA"/>
    <w:rsid w:val="001B5A6E"/>
    <w:rsid w:val="001B5E2F"/>
    <w:rsid w:val="001B6AF5"/>
    <w:rsid w:val="001B7348"/>
    <w:rsid w:val="001C0E88"/>
    <w:rsid w:val="001C182A"/>
    <w:rsid w:val="001C1A08"/>
    <w:rsid w:val="001C25A0"/>
    <w:rsid w:val="001C296D"/>
    <w:rsid w:val="001C4EA5"/>
    <w:rsid w:val="001C5F8A"/>
    <w:rsid w:val="001C651D"/>
    <w:rsid w:val="001D0070"/>
    <w:rsid w:val="001D06A3"/>
    <w:rsid w:val="001D09DD"/>
    <w:rsid w:val="001D179B"/>
    <w:rsid w:val="001D1D3E"/>
    <w:rsid w:val="001D27E4"/>
    <w:rsid w:val="001D4BE2"/>
    <w:rsid w:val="001D4E7E"/>
    <w:rsid w:val="001D6F1A"/>
    <w:rsid w:val="001E02BD"/>
    <w:rsid w:val="001E0C0F"/>
    <w:rsid w:val="001E2B82"/>
    <w:rsid w:val="001E4356"/>
    <w:rsid w:val="001E4B97"/>
    <w:rsid w:val="001E4DD3"/>
    <w:rsid w:val="001E6551"/>
    <w:rsid w:val="001E678A"/>
    <w:rsid w:val="001E7EE5"/>
    <w:rsid w:val="001F0AA7"/>
    <w:rsid w:val="001F141F"/>
    <w:rsid w:val="001F28EF"/>
    <w:rsid w:val="001F2B4F"/>
    <w:rsid w:val="001F3115"/>
    <w:rsid w:val="001F3AE1"/>
    <w:rsid w:val="001F609C"/>
    <w:rsid w:val="0020101D"/>
    <w:rsid w:val="00201C4F"/>
    <w:rsid w:val="002027E2"/>
    <w:rsid w:val="00203EA1"/>
    <w:rsid w:val="002053C7"/>
    <w:rsid w:val="002064FE"/>
    <w:rsid w:val="00212FA2"/>
    <w:rsid w:val="00213063"/>
    <w:rsid w:val="00213149"/>
    <w:rsid w:val="00214B50"/>
    <w:rsid w:val="0021506B"/>
    <w:rsid w:val="002159FA"/>
    <w:rsid w:val="002173B7"/>
    <w:rsid w:val="00217E30"/>
    <w:rsid w:val="00220227"/>
    <w:rsid w:val="002203A3"/>
    <w:rsid w:val="00220404"/>
    <w:rsid w:val="00223405"/>
    <w:rsid w:val="002243AB"/>
    <w:rsid w:val="00224DD0"/>
    <w:rsid w:val="00224F17"/>
    <w:rsid w:val="002269B4"/>
    <w:rsid w:val="00227AAD"/>
    <w:rsid w:val="002304E2"/>
    <w:rsid w:val="002306D2"/>
    <w:rsid w:val="002320A8"/>
    <w:rsid w:val="00234093"/>
    <w:rsid w:val="0023448D"/>
    <w:rsid w:val="00236EF4"/>
    <w:rsid w:val="00237045"/>
    <w:rsid w:val="00240F08"/>
    <w:rsid w:val="0024155C"/>
    <w:rsid w:val="002432A7"/>
    <w:rsid w:val="0024341B"/>
    <w:rsid w:val="00243C63"/>
    <w:rsid w:val="00244F10"/>
    <w:rsid w:val="00247CEA"/>
    <w:rsid w:val="002502AA"/>
    <w:rsid w:val="002502EA"/>
    <w:rsid w:val="002516FC"/>
    <w:rsid w:val="00251AAB"/>
    <w:rsid w:val="00251B55"/>
    <w:rsid w:val="002526A5"/>
    <w:rsid w:val="002527D7"/>
    <w:rsid w:val="00253605"/>
    <w:rsid w:val="0025429E"/>
    <w:rsid w:val="002553FA"/>
    <w:rsid w:val="00255C55"/>
    <w:rsid w:val="002573A3"/>
    <w:rsid w:val="002619FA"/>
    <w:rsid w:val="0026276D"/>
    <w:rsid w:val="00263761"/>
    <w:rsid w:val="00264B4E"/>
    <w:rsid w:val="00264E00"/>
    <w:rsid w:val="00265DD0"/>
    <w:rsid w:val="0027086E"/>
    <w:rsid w:val="00270E0D"/>
    <w:rsid w:val="0027537E"/>
    <w:rsid w:val="0027588A"/>
    <w:rsid w:val="002779A5"/>
    <w:rsid w:val="00280675"/>
    <w:rsid w:val="002819C8"/>
    <w:rsid w:val="002822EE"/>
    <w:rsid w:val="002840CB"/>
    <w:rsid w:val="00285075"/>
    <w:rsid w:val="002919E8"/>
    <w:rsid w:val="00292236"/>
    <w:rsid w:val="002925B5"/>
    <w:rsid w:val="002927BE"/>
    <w:rsid w:val="0029361F"/>
    <w:rsid w:val="002940A1"/>
    <w:rsid w:val="002940E9"/>
    <w:rsid w:val="00295B48"/>
    <w:rsid w:val="0029673C"/>
    <w:rsid w:val="002A074D"/>
    <w:rsid w:val="002A1D85"/>
    <w:rsid w:val="002A2094"/>
    <w:rsid w:val="002A2569"/>
    <w:rsid w:val="002A500E"/>
    <w:rsid w:val="002A766B"/>
    <w:rsid w:val="002A7A49"/>
    <w:rsid w:val="002B051F"/>
    <w:rsid w:val="002B0E01"/>
    <w:rsid w:val="002B1216"/>
    <w:rsid w:val="002B1A65"/>
    <w:rsid w:val="002B2912"/>
    <w:rsid w:val="002B2E56"/>
    <w:rsid w:val="002B304B"/>
    <w:rsid w:val="002B352C"/>
    <w:rsid w:val="002B3902"/>
    <w:rsid w:val="002B6E67"/>
    <w:rsid w:val="002B7363"/>
    <w:rsid w:val="002C0A43"/>
    <w:rsid w:val="002C1206"/>
    <w:rsid w:val="002C1269"/>
    <w:rsid w:val="002C1911"/>
    <w:rsid w:val="002C4668"/>
    <w:rsid w:val="002C4AC4"/>
    <w:rsid w:val="002C4F6D"/>
    <w:rsid w:val="002C62E8"/>
    <w:rsid w:val="002C6DA1"/>
    <w:rsid w:val="002C6F4C"/>
    <w:rsid w:val="002D102E"/>
    <w:rsid w:val="002D2172"/>
    <w:rsid w:val="002D3D4B"/>
    <w:rsid w:val="002D4BEE"/>
    <w:rsid w:val="002D4D5F"/>
    <w:rsid w:val="002D5729"/>
    <w:rsid w:val="002E108A"/>
    <w:rsid w:val="002E39F7"/>
    <w:rsid w:val="002E4CDB"/>
    <w:rsid w:val="002E6088"/>
    <w:rsid w:val="002E613B"/>
    <w:rsid w:val="002E6948"/>
    <w:rsid w:val="002E74CC"/>
    <w:rsid w:val="002F05D2"/>
    <w:rsid w:val="002F0A4E"/>
    <w:rsid w:val="002F15A8"/>
    <w:rsid w:val="002F1AC5"/>
    <w:rsid w:val="002F2FBF"/>
    <w:rsid w:val="002F4AB2"/>
    <w:rsid w:val="002F54BC"/>
    <w:rsid w:val="002F6188"/>
    <w:rsid w:val="002F74B9"/>
    <w:rsid w:val="003005EE"/>
    <w:rsid w:val="00301519"/>
    <w:rsid w:val="0030185F"/>
    <w:rsid w:val="00301BBC"/>
    <w:rsid w:val="00305748"/>
    <w:rsid w:val="00305BA9"/>
    <w:rsid w:val="00307635"/>
    <w:rsid w:val="00307E3C"/>
    <w:rsid w:val="003101F9"/>
    <w:rsid w:val="003103F0"/>
    <w:rsid w:val="0031066F"/>
    <w:rsid w:val="00311127"/>
    <w:rsid w:val="0031385A"/>
    <w:rsid w:val="00313A5F"/>
    <w:rsid w:val="00314386"/>
    <w:rsid w:val="0031475C"/>
    <w:rsid w:val="003153D6"/>
    <w:rsid w:val="003155A0"/>
    <w:rsid w:val="00316475"/>
    <w:rsid w:val="003165D0"/>
    <w:rsid w:val="003179E0"/>
    <w:rsid w:val="00320A81"/>
    <w:rsid w:val="00320ED6"/>
    <w:rsid w:val="0032193C"/>
    <w:rsid w:val="0032217D"/>
    <w:rsid w:val="00324D5D"/>
    <w:rsid w:val="00325B49"/>
    <w:rsid w:val="003277C2"/>
    <w:rsid w:val="00327A4C"/>
    <w:rsid w:val="00330F15"/>
    <w:rsid w:val="003328FE"/>
    <w:rsid w:val="00332CF2"/>
    <w:rsid w:val="003347C2"/>
    <w:rsid w:val="00334B43"/>
    <w:rsid w:val="00334E54"/>
    <w:rsid w:val="00335987"/>
    <w:rsid w:val="00335CD1"/>
    <w:rsid w:val="00336061"/>
    <w:rsid w:val="003364F0"/>
    <w:rsid w:val="00337615"/>
    <w:rsid w:val="0034187E"/>
    <w:rsid w:val="003419A3"/>
    <w:rsid w:val="00341DB5"/>
    <w:rsid w:val="00341FE6"/>
    <w:rsid w:val="00343C68"/>
    <w:rsid w:val="0034512F"/>
    <w:rsid w:val="003451FF"/>
    <w:rsid w:val="00345A17"/>
    <w:rsid w:val="00345F79"/>
    <w:rsid w:val="00350CA2"/>
    <w:rsid w:val="00353ED7"/>
    <w:rsid w:val="00353FA1"/>
    <w:rsid w:val="003549A4"/>
    <w:rsid w:val="00357449"/>
    <w:rsid w:val="00360268"/>
    <w:rsid w:val="003612D4"/>
    <w:rsid w:val="00361C50"/>
    <w:rsid w:val="0036401F"/>
    <w:rsid w:val="00365BC9"/>
    <w:rsid w:val="00365C77"/>
    <w:rsid w:val="00367274"/>
    <w:rsid w:val="003733F0"/>
    <w:rsid w:val="00373FBC"/>
    <w:rsid w:val="00375E3B"/>
    <w:rsid w:val="003766ED"/>
    <w:rsid w:val="00377180"/>
    <w:rsid w:val="003800F2"/>
    <w:rsid w:val="003801E7"/>
    <w:rsid w:val="003810B4"/>
    <w:rsid w:val="00382913"/>
    <w:rsid w:val="00383579"/>
    <w:rsid w:val="003846B7"/>
    <w:rsid w:val="00384F0F"/>
    <w:rsid w:val="003852B4"/>
    <w:rsid w:val="003863D4"/>
    <w:rsid w:val="00387107"/>
    <w:rsid w:val="003874AE"/>
    <w:rsid w:val="003879D3"/>
    <w:rsid w:val="00390D8D"/>
    <w:rsid w:val="00391258"/>
    <w:rsid w:val="00392AD5"/>
    <w:rsid w:val="003940A2"/>
    <w:rsid w:val="003940CE"/>
    <w:rsid w:val="003944F1"/>
    <w:rsid w:val="00394756"/>
    <w:rsid w:val="00395A68"/>
    <w:rsid w:val="00395B31"/>
    <w:rsid w:val="00396015"/>
    <w:rsid w:val="003A0928"/>
    <w:rsid w:val="003A27BA"/>
    <w:rsid w:val="003A2C23"/>
    <w:rsid w:val="003A352A"/>
    <w:rsid w:val="003A3786"/>
    <w:rsid w:val="003A4E1E"/>
    <w:rsid w:val="003A5573"/>
    <w:rsid w:val="003A7B37"/>
    <w:rsid w:val="003B063E"/>
    <w:rsid w:val="003B232A"/>
    <w:rsid w:val="003B23DD"/>
    <w:rsid w:val="003B3474"/>
    <w:rsid w:val="003B4D5C"/>
    <w:rsid w:val="003B6CBB"/>
    <w:rsid w:val="003B7510"/>
    <w:rsid w:val="003C12C0"/>
    <w:rsid w:val="003C1528"/>
    <w:rsid w:val="003C195E"/>
    <w:rsid w:val="003C2528"/>
    <w:rsid w:val="003C2B63"/>
    <w:rsid w:val="003C6D60"/>
    <w:rsid w:val="003D0B09"/>
    <w:rsid w:val="003D1707"/>
    <w:rsid w:val="003D1727"/>
    <w:rsid w:val="003D1B72"/>
    <w:rsid w:val="003D213C"/>
    <w:rsid w:val="003D227E"/>
    <w:rsid w:val="003D4CC9"/>
    <w:rsid w:val="003D5292"/>
    <w:rsid w:val="003D62FD"/>
    <w:rsid w:val="003D75EE"/>
    <w:rsid w:val="003D762A"/>
    <w:rsid w:val="003D798D"/>
    <w:rsid w:val="003E06AD"/>
    <w:rsid w:val="003E2DE0"/>
    <w:rsid w:val="003E2F5D"/>
    <w:rsid w:val="003E31C3"/>
    <w:rsid w:val="003E3375"/>
    <w:rsid w:val="003E4E72"/>
    <w:rsid w:val="003E6482"/>
    <w:rsid w:val="003F03DB"/>
    <w:rsid w:val="003F1140"/>
    <w:rsid w:val="003F1AA9"/>
    <w:rsid w:val="003F1BC6"/>
    <w:rsid w:val="003F23F4"/>
    <w:rsid w:val="003F23FA"/>
    <w:rsid w:val="003F2A2E"/>
    <w:rsid w:val="003F2E34"/>
    <w:rsid w:val="003F3988"/>
    <w:rsid w:val="003F3AE7"/>
    <w:rsid w:val="003F4572"/>
    <w:rsid w:val="003F4870"/>
    <w:rsid w:val="003F4EF7"/>
    <w:rsid w:val="003F5005"/>
    <w:rsid w:val="003F5346"/>
    <w:rsid w:val="003F5A8B"/>
    <w:rsid w:val="003F6966"/>
    <w:rsid w:val="003F6998"/>
    <w:rsid w:val="003F6DAC"/>
    <w:rsid w:val="00402BBA"/>
    <w:rsid w:val="0040312A"/>
    <w:rsid w:val="004043A9"/>
    <w:rsid w:val="004046CA"/>
    <w:rsid w:val="00404890"/>
    <w:rsid w:val="0040494E"/>
    <w:rsid w:val="0040619A"/>
    <w:rsid w:val="004069F0"/>
    <w:rsid w:val="0040793C"/>
    <w:rsid w:val="00407F1A"/>
    <w:rsid w:val="004106D1"/>
    <w:rsid w:val="00410CC2"/>
    <w:rsid w:val="00411576"/>
    <w:rsid w:val="004115F6"/>
    <w:rsid w:val="00411F7E"/>
    <w:rsid w:val="0041218F"/>
    <w:rsid w:val="0041468B"/>
    <w:rsid w:val="00414B86"/>
    <w:rsid w:val="00415C69"/>
    <w:rsid w:val="00416695"/>
    <w:rsid w:val="00416C9D"/>
    <w:rsid w:val="004215C2"/>
    <w:rsid w:val="004223EA"/>
    <w:rsid w:val="004227EE"/>
    <w:rsid w:val="00422BB1"/>
    <w:rsid w:val="004242F1"/>
    <w:rsid w:val="004244C8"/>
    <w:rsid w:val="00425F61"/>
    <w:rsid w:val="00427E38"/>
    <w:rsid w:val="00430EC5"/>
    <w:rsid w:val="004314A7"/>
    <w:rsid w:val="00431A18"/>
    <w:rsid w:val="00431A1F"/>
    <w:rsid w:val="004326D7"/>
    <w:rsid w:val="004331BD"/>
    <w:rsid w:val="004338A3"/>
    <w:rsid w:val="0043454B"/>
    <w:rsid w:val="004350DD"/>
    <w:rsid w:val="00436259"/>
    <w:rsid w:val="0043666B"/>
    <w:rsid w:val="0043692C"/>
    <w:rsid w:val="00436A36"/>
    <w:rsid w:val="00436AD5"/>
    <w:rsid w:val="00436D27"/>
    <w:rsid w:val="004405E4"/>
    <w:rsid w:val="0044148D"/>
    <w:rsid w:val="00441C1E"/>
    <w:rsid w:val="004425B5"/>
    <w:rsid w:val="00442655"/>
    <w:rsid w:val="0044596D"/>
    <w:rsid w:val="00446B2F"/>
    <w:rsid w:val="00446DAB"/>
    <w:rsid w:val="00450878"/>
    <w:rsid w:val="00451D71"/>
    <w:rsid w:val="00452957"/>
    <w:rsid w:val="00453D4C"/>
    <w:rsid w:val="0045505E"/>
    <w:rsid w:val="00455872"/>
    <w:rsid w:val="004568D4"/>
    <w:rsid w:val="0045796F"/>
    <w:rsid w:val="00457D35"/>
    <w:rsid w:val="00457D7C"/>
    <w:rsid w:val="00460A7C"/>
    <w:rsid w:val="00464177"/>
    <w:rsid w:val="00465B88"/>
    <w:rsid w:val="004678CC"/>
    <w:rsid w:val="00467B86"/>
    <w:rsid w:val="00470599"/>
    <w:rsid w:val="004716E5"/>
    <w:rsid w:val="00472A81"/>
    <w:rsid w:val="004758D2"/>
    <w:rsid w:val="00476084"/>
    <w:rsid w:val="00477F0A"/>
    <w:rsid w:val="00480279"/>
    <w:rsid w:val="00480977"/>
    <w:rsid w:val="00481D5B"/>
    <w:rsid w:val="0048208D"/>
    <w:rsid w:val="00482108"/>
    <w:rsid w:val="004829F7"/>
    <w:rsid w:val="00483D13"/>
    <w:rsid w:val="004840E6"/>
    <w:rsid w:val="00485F4E"/>
    <w:rsid w:val="00487D0F"/>
    <w:rsid w:val="00487D60"/>
    <w:rsid w:val="004902FE"/>
    <w:rsid w:val="0049228D"/>
    <w:rsid w:val="004926C7"/>
    <w:rsid w:val="004928EA"/>
    <w:rsid w:val="00492982"/>
    <w:rsid w:val="00494373"/>
    <w:rsid w:val="0049606C"/>
    <w:rsid w:val="004967BB"/>
    <w:rsid w:val="00496BF5"/>
    <w:rsid w:val="00496C95"/>
    <w:rsid w:val="00496D49"/>
    <w:rsid w:val="004A082E"/>
    <w:rsid w:val="004A23B2"/>
    <w:rsid w:val="004A29FC"/>
    <w:rsid w:val="004A2C00"/>
    <w:rsid w:val="004A2E46"/>
    <w:rsid w:val="004A482B"/>
    <w:rsid w:val="004A534A"/>
    <w:rsid w:val="004A6600"/>
    <w:rsid w:val="004A6B75"/>
    <w:rsid w:val="004A72DE"/>
    <w:rsid w:val="004A76D5"/>
    <w:rsid w:val="004B5735"/>
    <w:rsid w:val="004B6560"/>
    <w:rsid w:val="004B67A9"/>
    <w:rsid w:val="004B7ACC"/>
    <w:rsid w:val="004B7B0B"/>
    <w:rsid w:val="004C08E3"/>
    <w:rsid w:val="004C0D1F"/>
    <w:rsid w:val="004C168A"/>
    <w:rsid w:val="004C201D"/>
    <w:rsid w:val="004C2E8C"/>
    <w:rsid w:val="004C416B"/>
    <w:rsid w:val="004C48C2"/>
    <w:rsid w:val="004C570E"/>
    <w:rsid w:val="004C58BE"/>
    <w:rsid w:val="004C6969"/>
    <w:rsid w:val="004D24B2"/>
    <w:rsid w:val="004D3DB0"/>
    <w:rsid w:val="004D4F21"/>
    <w:rsid w:val="004D5864"/>
    <w:rsid w:val="004D5FC7"/>
    <w:rsid w:val="004D6252"/>
    <w:rsid w:val="004D6FB8"/>
    <w:rsid w:val="004E0868"/>
    <w:rsid w:val="004E0E16"/>
    <w:rsid w:val="004E173B"/>
    <w:rsid w:val="004E2653"/>
    <w:rsid w:val="004E3697"/>
    <w:rsid w:val="004E37B8"/>
    <w:rsid w:val="004E38F6"/>
    <w:rsid w:val="004E4507"/>
    <w:rsid w:val="004E5681"/>
    <w:rsid w:val="004E5BE4"/>
    <w:rsid w:val="004E6A49"/>
    <w:rsid w:val="004E7F23"/>
    <w:rsid w:val="004F0189"/>
    <w:rsid w:val="004F15E5"/>
    <w:rsid w:val="004F1AC8"/>
    <w:rsid w:val="004F225D"/>
    <w:rsid w:val="004F344C"/>
    <w:rsid w:val="004F3869"/>
    <w:rsid w:val="004F4747"/>
    <w:rsid w:val="004F6366"/>
    <w:rsid w:val="004F76B3"/>
    <w:rsid w:val="004F7736"/>
    <w:rsid w:val="004F79CC"/>
    <w:rsid w:val="00500030"/>
    <w:rsid w:val="005002A7"/>
    <w:rsid w:val="005004D2"/>
    <w:rsid w:val="005010BB"/>
    <w:rsid w:val="00501249"/>
    <w:rsid w:val="0050149A"/>
    <w:rsid w:val="00502EC2"/>
    <w:rsid w:val="0050326D"/>
    <w:rsid w:val="00503540"/>
    <w:rsid w:val="00503588"/>
    <w:rsid w:val="00503829"/>
    <w:rsid w:val="005049A9"/>
    <w:rsid w:val="00504D30"/>
    <w:rsid w:val="0050607A"/>
    <w:rsid w:val="005065C9"/>
    <w:rsid w:val="005074B7"/>
    <w:rsid w:val="00507832"/>
    <w:rsid w:val="00507ABC"/>
    <w:rsid w:val="00511436"/>
    <w:rsid w:val="0051184A"/>
    <w:rsid w:val="00511947"/>
    <w:rsid w:val="005139DC"/>
    <w:rsid w:val="005145FD"/>
    <w:rsid w:val="00514671"/>
    <w:rsid w:val="00516C03"/>
    <w:rsid w:val="0051739C"/>
    <w:rsid w:val="0052199F"/>
    <w:rsid w:val="00522F62"/>
    <w:rsid w:val="005239AB"/>
    <w:rsid w:val="00525327"/>
    <w:rsid w:val="00525426"/>
    <w:rsid w:val="005254AE"/>
    <w:rsid w:val="0052593A"/>
    <w:rsid w:val="0052599F"/>
    <w:rsid w:val="00525DA3"/>
    <w:rsid w:val="005272E8"/>
    <w:rsid w:val="005275E0"/>
    <w:rsid w:val="00530BDA"/>
    <w:rsid w:val="00532705"/>
    <w:rsid w:val="00532742"/>
    <w:rsid w:val="00532BB3"/>
    <w:rsid w:val="005337A3"/>
    <w:rsid w:val="00537AB7"/>
    <w:rsid w:val="00540A7A"/>
    <w:rsid w:val="00540F2B"/>
    <w:rsid w:val="005410DE"/>
    <w:rsid w:val="0054133C"/>
    <w:rsid w:val="00541E70"/>
    <w:rsid w:val="00544295"/>
    <w:rsid w:val="00544D57"/>
    <w:rsid w:val="00546693"/>
    <w:rsid w:val="005515D9"/>
    <w:rsid w:val="005526A0"/>
    <w:rsid w:val="00554219"/>
    <w:rsid w:val="00555E1A"/>
    <w:rsid w:val="005567FB"/>
    <w:rsid w:val="00560140"/>
    <w:rsid w:val="0056099B"/>
    <w:rsid w:val="00563919"/>
    <w:rsid w:val="00563B18"/>
    <w:rsid w:val="00564CA2"/>
    <w:rsid w:val="005651C8"/>
    <w:rsid w:val="00565340"/>
    <w:rsid w:val="005665F3"/>
    <w:rsid w:val="00571163"/>
    <w:rsid w:val="005715ED"/>
    <w:rsid w:val="00573747"/>
    <w:rsid w:val="0057394C"/>
    <w:rsid w:val="00576CCB"/>
    <w:rsid w:val="005779E9"/>
    <w:rsid w:val="00580761"/>
    <w:rsid w:val="0058319D"/>
    <w:rsid w:val="0058380A"/>
    <w:rsid w:val="00583D98"/>
    <w:rsid w:val="00584AE9"/>
    <w:rsid w:val="00585813"/>
    <w:rsid w:val="00586D5F"/>
    <w:rsid w:val="00590248"/>
    <w:rsid w:val="005907F3"/>
    <w:rsid w:val="0059160E"/>
    <w:rsid w:val="00591A96"/>
    <w:rsid w:val="0059206D"/>
    <w:rsid w:val="00593D12"/>
    <w:rsid w:val="00593E75"/>
    <w:rsid w:val="0059430F"/>
    <w:rsid w:val="00594533"/>
    <w:rsid w:val="00597704"/>
    <w:rsid w:val="0059794F"/>
    <w:rsid w:val="00597D32"/>
    <w:rsid w:val="005A0ED9"/>
    <w:rsid w:val="005A1118"/>
    <w:rsid w:val="005A1A11"/>
    <w:rsid w:val="005A1A32"/>
    <w:rsid w:val="005A2115"/>
    <w:rsid w:val="005A2C1B"/>
    <w:rsid w:val="005A365C"/>
    <w:rsid w:val="005A3E23"/>
    <w:rsid w:val="005A4327"/>
    <w:rsid w:val="005A6E40"/>
    <w:rsid w:val="005A707F"/>
    <w:rsid w:val="005B0537"/>
    <w:rsid w:val="005B08BD"/>
    <w:rsid w:val="005B1257"/>
    <w:rsid w:val="005B16B3"/>
    <w:rsid w:val="005B250E"/>
    <w:rsid w:val="005B37D1"/>
    <w:rsid w:val="005B3E24"/>
    <w:rsid w:val="005B4C67"/>
    <w:rsid w:val="005B517E"/>
    <w:rsid w:val="005B5307"/>
    <w:rsid w:val="005B688F"/>
    <w:rsid w:val="005B79ED"/>
    <w:rsid w:val="005C002E"/>
    <w:rsid w:val="005C0A12"/>
    <w:rsid w:val="005C1576"/>
    <w:rsid w:val="005C1CFA"/>
    <w:rsid w:val="005C2BC2"/>
    <w:rsid w:val="005C33CB"/>
    <w:rsid w:val="005C3B4C"/>
    <w:rsid w:val="005C3F05"/>
    <w:rsid w:val="005C4201"/>
    <w:rsid w:val="005C4C65"/>
    <w:rsid w:val="005C6795"/>
    <w:rsid w:val="005D0727"/>
    <w:rsid w:val="005D0DB9"/>
    <w:rsid w:val="005D1E72"/>
    <w:rsid w:val="005D2B0C"/>
    <w:rsid w:val="005D3896"/>
    <w:rsid w:val="005D4253"/>
    <w:rsid w:val="005D57F9"/>
    <w:rsid w:val="005D6319"/>
    <w:rsid w:val="005D7933"/>
    <w:rsid w:val="005D7C1C"/>
    <w:rsid w:val="005E11BA"/>
    <w:rsid w:val="005E164A"/>
    <w:rsid w:val="005E20A1"/>
    <w:rsid w:val="005E24A2"/>
    <w:rsid w:val="005E2E98"/>
    <w:rsid w:val="005E46A3"/>
    <w:rsid w:val="005E4FA8"/>
    <w:rsid w:val="005E549A"/>
    <w:rsid w:val="005E5970"/>
    <w:rsid w:val="005E7FFC"/>
    <w:rsid w:val="005F01EC"/>
    <w:rsid w:val="005F0429"/>
    <w:rsid w:val="005F0878"/>
    <w:rsid w:val="005F0E57"/>
    <w:rsid w:val="005F2826"/>
    <w:rsid w:val="005F6365"/>
    <w:rsid w:val="006001A8"/>
    <w:rsid w:val="006004AE"/>
    <w:rsid w:val="006008ED"/>
    <w:rsid w:val="006013E6"/>
    <w:rsid w:val="00601BB7"/>
    <w:rsid w:val="0060359B"/>
    <w:rsid w:val="00603B52"/>
    <w:rsid w:val="00604D9D"/>
    <w:rsid w:val="00604EF0"/>
    <w:rsid w:val="006059EE"/>
    <w:rsid w:val="00605F26"/>
    <w:rsid w:val="006072C2"/>
    <w:rsid w:val="00607FDB"/>
    <w:rsid w:val="0061053F"/>
    <w:rsid w:val="00611CEB"/>
    <w:rsid w:val="00612579"/>
    <w:rsid w:val="006125EC"/>
    <w:rsid w:val="00612FEB"/>
    <w:rsid w:val="00613450"/>
    <w:rsid w:val="00614827"/>
    <w:rsid w:val="00615732"/>
    <w:rsid w:val="00615AAF"/>
    <w:rsid w:val="00615B7B"/>
    <w:rsid w:val="00615FC9"/>
    <w:rsid w:val="00616A5A"/>
    <w:rsid w:val="00616E0B"/>
    <w:rsid w:val="0061742A"/>
    <w:rsid w:val="00620E7F"/>
    <w:rsid w:val="00621792"/>
    <w:rsid w:val="00621B63"/>
    <w:rsid w:val="006224A4"/>
    <w:rsid w:val="00624420"/>
    <w:rsid w:val="006316A8"/>
    <w:rsid w:val="0063368D"/>
    <w:rsid w:val="00635D92"/>
    <w:rsid w:val="00636004"/>
    <w:rsid w:val="006366A2"/>
    <w:rsid w:val="00637575"/>
    <w:rsid w:val="00637F6E"/>
    <w:rsid w:val="00640234"/>
    <w:rsid w:val="006402E5"/>
    <w:rsid w:val="00641D46"/>
    <w:rsid w:val="0064371A"/>
    <w:rsid w:val="0064568E"/>
    <w:rsid w:val="00646CFF"/>
    <w:rsid w:val="00646E44"/>
    <w:rsid w:val="006477D6"/>
    <w:rsid w:val="00652BFF"/>
    <w:rsid w:val="00654A09"/>
    <w:rsid w:val="00654B52"/>
    <w:rsid w:val="00655E45"/>
    <w:rsid w:val="006560B6"/>
    <w:rsid w:val="006563D2"/>
    <w:rsid w:val="0065770F"/>
    <w:rsid w:val="0066168A"/>
    <w:rsid w:val="00662CC3"/>
    <w:rsid w:val="00663ED3"/>
    <w:rsid w:val="006647B1"/>
    <w:rsid w:val="00664E76"/>
    <w:rsid w:val="00664EDE"/>
    <w:rsid w:val="00665147"/>
    <w:rsid w:val="00665EB2"/>
    <w:rsid w:val="006663DD"/>
    <w:rsid w:val="0067199C"/>
    <w:rsid w:val="00671A1B"/>
    <w:rsid w:val="006726CC"/>
    <w:rsid w:val="00672A2C"/>
    <w:rsid w:val="006732C6"/>
    <w:rsid w:val="00674F00"/>
    <w:rsid w:val="006758EF"/>
    <w:rsid w:val="00676F24"/>
    <w:rsid w:val="00677A73"/>
    <w:rsid w:val="00677D34"/>
    <w:rsid w:val="00680730"/>
    <w:rsid w:val="00681553"/>
    <w:rsid w:val="0068332A"/>
    <w:rsid w:val="0068354A"/>
    <w:rsid w:val="0068383C"/>
    <w:rsid w:val="0068387A"/>
    <w:rsid w:val="006839FC"/>
    <w:rsid w:val="00683B52"/>
    <w:rsid w:val="00684E37"/>
    <w:rsid w:val="00685381"/>
    <w:rsid w:val="00685C25"/>
    <w:rsid w:val="00686382"/>
    <w:rsid w:val="00686AD7"/>
    <w:rsid w:val="00686E25"/>
    <w:rsid w:val="0069009B"/>
    <w:rsid w:val="00692293"/>
    <w:rsid w:val="0069253D"/>
    <w:rsid w:val="00693F96"/>
    <w:rsid w:val="006943F0"/>
    <w:rsid w:val="00694507"/>
    <w:rsid w:val="00694771"/>
    <w:rsid w:val="00694D1A"/>
    <w:rsid w:val="00695411"/>
    <w:rsid w:val="00695FC1"/>
    <w:rsid w:val="0069614E"/>
    <w:rsid w:val="006A0512"/>
    <w:rsid w:val="006A2850"/>
    <w:rsid w:val="006A3E27"/>
    <w:rsid w:val="006A7B0A"/>
    <w:rsid w:val="006B0D9D"/>
    <w:rsid w:val="006B11DC"/>
    <w:rsid w:val="006B14E2"/>
    <w:rsid w:val="006B1D09"/>
    <w:rsid w:val="006B307B"/>
    <w:rsid w:val="006B3905"/>
    <w:rsid w:val="006B507F"/>
    <w:rsid w:val="006B51AB"/>
    <w:rsid w:val="006B7532"/>
    <w:rsid w:val="006C028A"/>
    <w:rsid w:val="006C1E2F"/>
    <w:rsid w:val="006C1EC8"/>
    <w:rsid w:val="006C41C7"/>
    <w:rsid w:val="006C496D"/>
    <w:rsid w:val="006C4BE7"/>
    <w:rsid w:val="006C60B4"/>
    <w:rsid w:val="006C69B9"/>
    <w:rsid w:val="006C6ED6"/>
    <w:rsid w:val="006C72FE"/>
    <w:rsid w:val="006C7D2D"/>
    <w:rsid w:val="006D14D0"/>
    <w:rsid w:val="006D17ED"/>
    <w:rsid w:val="006D25FF"/>
    <w:rsid w:val="006D2704"/>
    <w:rsid w:val="006D3FA8"/>
    <w:rsid w:val="006D57FF"/>
    <w:rsid w:val="006D60C9"/>
    <w:rsid w:val="006D61AB"/>
    <w:rsid w:val="006D73D1"/>
    <w:rsid w:val="006D75D5"/>
    <w:rsid w:val="006E0258"/>
    <w:rsid w:val="006E0616"/>
    <w:rsid w:val="006E28B6"/>
    <w:rsid w:val="006E3B70"/>
    <w:rsid w:val="006E40B4"/>
    <w:rsid w:val="006E5210"/>
    <w:rsid w:val="006E5C1F"/>
    <w:rsid w:val="006E7DED"/>
    <w:rsid w:val="006F029E"/>
    <w:rsid w:val="006F1408"/>
    <w:rsid w:val="006F2C27"/>
    <w:rsid w:val="006F2CC6"/>
    <w:rsid w:val="006F355C"/>
    <w:rsid w:val="006F3566"/>
    <w:rsid w:val="006F3801"/>
    <w:rsid w:val="006F49FD"/>
    <w:rsid w:val="006F5D25"/>
    <w:rsid w:val="006F694B"/>
    <w:rsid w:val="006F7BD7"/>
    <w:rsid w:val="0070056F"/>
    <w:rsid w:val="00701E0E"/>
    <w:rsid w:val="007025E8"/>
    <w:rsid w:val="00703EC0"/>
    <w:rsid w:val="007077A6"/>
    <w:rsid w:val="00710EE0"/>
    <w:rsid w:val="007113A0"/>
    <w:rsid w:val="007113CA"/>
    <w:rsid w:val="00711450"/>
    <w:rsid w:val="00711AE0"/>
    <w:rsid w:val="00713D37"/>
    <w:rsid w:val="007141D9"/>
    <w:rsid w:val="0071453B"/>
    <w:rsid w:val="00717C68"/>
    <w:rsid w:val="007228F0"/>
    <w:rsid w:val="00724D18"/>
    <w:rsid w:val="00725175"/>
    <w:rsid w:val="007258EB"/>
    <w:rsid w:val="00725A24"/>
    <w:rsid w:val="0073050A"/>
    <w:rsid w:val="00730C2B"/>
    <w:rsid w:val="00732249"/>
    <w:rsid w:val="0073226F"/>
    <w:rsid w:val="007326AB"/>
    <w:rsid w:val="00732B46"/>
    <w:rsid w:val="00733288"/>
    <w:rsid w:val="007339CB"/>
    <w:rsid w:val="00733D32"/>
    <w:rsid w:val="00735C92"/>
    <w:rsid w:val="007360B8"/>
    <w:rsid w:val="00736B91"/>
    <w:rsid w:val="00737D25"/>
    <w:rsid w:val="007401EC"/>
    <w:rsid w:val="0074166D"/>
    <w:rsid w:val="007424D2"/>
    <w:rsid w:val="007425FD"/>
    <w:rsid w:val="007429FB"/>
    <w:rsid w:val="00742DDB"/>
    <w:rsid w:val="00745C4A"/>
    <w:rsid w:val="00746CD5"/>
    <w:rsid w:val="007513EA"/>
    <w:rsid w:val="00751929"/>
    <w:rsid w:val="00752A03"/>
    <w:rsid w:val="00752CC1"/>
    <w:rsid w:val="00753541"/>
    <w:rsid w:val="00753555"/>
    <w:rsid w:val="0075441C"/>
    <w:rsid w:val="00754A8C"/>
    <w:rsid w:val="00754B30"/>
    <w:rsid w:val="00755743"/>
    <w:rsid w:val="007559FA"/>
    <w:rsid w:val="0075711A"/>
    <w:rsid w:val="007577D7"/>
    <w:rsid w:val="00757AAE"/>
    <w:rsid w:val="00760641"/>
    <w:rsid w:val="00760824"/>
    <w:rsid w:val="00760A1C"/>
    <w:rsid w:val="00760A68"/>
    <w:rsid w:val="00761236"/>
    <w:rsid w:val="007619D8"/>
    <w:rsid w:val="007629A9"/>
    <w:rsid w:val="00762D9D"/>
    <w:rsid w:val="0076310E"/>
    <w:rsid w:val="00763B69"/>
    <w:rsid w:val="00764A16"/>
    <w:rsid w:val="0076524B"/>
    <w:rsid w:val="00765A8D"/>
    <w:rsid w:val="007663FF"/>
    <w:rsid w:val="0076764B"/>
    <w:rsid w:val="007700D8"/>
    <w:rsid w:val="0077169D"/>
    <w:rsid w:val="00771C35"/>
    <w:rsid w:val="0077277A"/>
    <w:rsid w:val="00772DB0"/>
    <w:rsid w:val="007737AE"/>
    <w:rsid w:val="007744FA"/>
    <w:rsid w:val="00774B1A"/>
    <w:rsid w:val="00775199"/>
    <w:rsid w:val="00775228"/>
    <w:rsid w:val="007752C0"/>
    <w:rsid w:val="00775930"/>
    <w:rsid w:val="00776136"/>
    <w:rsid w:val="00780105"/>
    <w:rsid w:val="007808EB"/>
    <w:rsid w:val="00780E01"/>
    <w:rsid w:val="00781DE4"/>
    <w:rsid w:val="00782088"/>
    <w:rsid w:val="00782109"/>
    <w:rsid w:val="007828B8"/>
    <w:rsid w:val="007838FD"/>
    <w:rsid w:val="0078395D"/>
    <w:rsid w:val="00783972"/>
    <w:rsid w:val="00783F69"/>
    <w:rsid w:val="007852B8"/>
    <w:rsid w:val="00785521"/>
    <w:rsid w:val="00785588"/>
    <w:rsid w:val="00785E5C"/>
    <w:rsid w:val="00786804"/>
    <w:rsid w:val="00787BFA"/>
    <w:rsid w:val="00791844"/>
    <w:rsid w:val="00792A67"/>
    <w:rsid w:val="00793022"/>
    <w:rsid w:val="007939A6"/>
    <w:rsid w:val="00793C57"/>
    <w:rsid w:val="00793DC9"/>
    <w:rsid w:val="00794598"/>
    <w:rsid w:val="007946D3"/>
    <w:rsid w:val="0079582B"/>
    <w:rsid w:val="00795BAA"/>
    <w:rsid w:val="0079777F"/>
    <w:rsid w:val="007A0D65"/>
    <w:rsid w:val="007A3223"/>
    <w:rsid w:val="007A4186"/>
    <w:rsid w:val="007A4DE9"/>
    <w:rsid w:val="007A4E24"/>
    <w:rsid w:val="007A6934"/>
    <w:rsid w:val="007A6D90"/>
    <w:rsid w:val="007A74F7"/>
    <w:rsid w:val="007A7613"/>
    <w:rsid w:val="007A7A8F"/>
    <w:rsid w:val="007A7E39"/>
    <w:rsid w:val="007B035F"/>
    <w:rsid w:val="007B158B"/>
    <w:rsid w:val="007B15AC"/>
    <w:rsid w:val="007B3A66"/>
    <w:rsid w:val="007B4422"/>
    <w:rsid w:val="007B44D4"/>
    <w:rsid w:val="007B483D"/>
    <w:rsid w:val="007B4FA1"/>
    <w:rsid w:val="007B62C2"/>
    <w:rsid w:val="007B694A"/>
    <w:rsid w:val="007B7714"/>
    <w:rsid w:val="007C0790"/>
    <w:rsid w:val="007C1370"/>
    <w:rsid w:val="007C1B51"/>
    <w:rsid w:val="007C2316"/>
    <w:rsid w:val="007C345C"/>
    <w:rsid w:val="007C3D86"/>
    <w:rsid w:val="007C3DF0"/>
    <w:rsid w:val="007C6A5E"/>
    <w:rsid w:val="007C6C72"/>
    <w:rsid w:val="007C7F86"/>
    <w:rsid w:val="007C7F8A"/>
    <w:rsid w:val="007D0067"/>
    <w:rsid w:val="007D099F"/>
    <w:rsid w:val="007D3213"/>
    <w:rsid w:val="007D4FE9"/>
    <w:rsid w:val="007D5BF7"/>
    <w:rsid w:val="007D6DDD"/>
    <w:rsid w:val="007D714C"/>
    <w:rsid w:val="007D717D"/>
    <w:rsid w:val="007D76F4"/>
    <w:rsid w:val="007E01B1"/>
    <w:rsid w:val="007E1A94"/>
    <w:rsid w:val="007E310C"/>
    <w:rsid w:val="007E3606"/>
    <w:rsid w:val="007E43D3"/>
    <w:rsid w:val="007E4F50"/>
    <w:rsid w:val="007E5349"/>
    <w:rsid w:val="007E582C"/>
    <w:rsid w:val="007E59E2"/>
    <w:rsid w:val="007E6AC1"/>
    <w:rsid w:val="007E6B7D"/>
    <w:rsid w:val="007E6F10"/>
    <w:rsid w:val="007E724B"/>
    <w:rsid w:val="007E732D"/>
    <w:rsid w:val="007F18D8"/>
    <w:rsid w:val="007F2A1D"/>
    <w:rsid w:val="007F2C6A"/>
    <w:rsid w:val="007F37D8"/>
    <w:rsid w:val="007F3F9A"/>
    <w:rsid w:val="007F6A1D"/>
    <w:rsid w:val="007F77BA"/>
    <w:rsid w:val="008008A3"/>
    <w:rsid w:val="00803521"/>
    <w:rsid w:val="0080427F"/>
    <w:rsid w:val="00804819"/>
    <w:rsid w:val="008048B9"/>
    <w:rsid w:val="00804CA4"/>
    <w:rsid w:val="008050D7"/>
    <w:rsid w:val="00805C95"/>
    <w:rsid w:val="00806134"/>
    <w:rsid w:val="0080618E"/>
    <w:rsid w:val="00811C3A"/>
    <w:rsid w:val="00811C93"/>
    <w:rsid w:val="00812A89"/>
    <w:rsid w:val="00812C7B"/>
    <w:rsid w:val="008133F9"/>
    <w:rsid w:val="00813528"/>
    <w:rsid w:val="00813962"/>
    <w:rsid w:val="00813F7A"/>
    <w:rsid w:val="00814E61"/>
    <w:rsid w:val="008154A7"/>
    <w:rsid w:val="0081584A"/>
    <w:rsid w:val="0081639B"/>
    <w:rsid w:val="00821075"/>
    <w:rsid w:val="0082176E"/>
    <w:rsid w:val="0082259A"/>
    <w:rsid w:val="0082447A"/>
    <w:rsid w:val="008246BB"/>
    <w:rsid w:val="008263DE"/>
    <w:rsid w:val="0082654F"/>
    <w:rsid w:val="0082688A"/>
    <w:rsid w:val="00827B4A"/>
    <w:rsid w:val="00827C2C"/>
    <w:rsid w:val="00830C41"/>
    <w:rsid w:val="00830C5A"/>
    <w:rsid w:val="00831351"/>
    <w:rsid w:val="00833301"/>
    <w:rsid w:val="00834CC5"/>
    <w:rsid w:val="008353E7"/>
    <w:rsid w:val="00836C9D"/>
    <w:rsid w:val="00840154"/>
    <w:rsid w:val="00840C11"/>
    <w:rsid w:val="008429A1"/>
    <w:rsid w:val="00844F12"/>
    <w:rsid w:val="00845535"/>
    <w:rsid w:val="008459A4"/>
    <w:rsid w:val="0084666E"/>
    <w:rsid w:val="00847E07"/>
    <w:rsid w:val="00851C97"/>
    <w:rsid w:val="0085320D"/>
    <w:rsid w:val="00855636"/>
    <w:rsid w:val="008559CE"/>
    <w:rsid w:val="0085668B"/>
    <w:rsid w:val="00857C29"/>
    <w:rsid w:val="00861948"/>
    <w:rsid w:val="008622F8"/>
    <w:rsid w:val="008623E8"/>
    <w:rsid w:val="00863951"/>
    <w:rsid w:val="00864650"/>
    <w:rsid w:val="00865A7D"/>
    <w:rsid w:val="008662AA"/>
    <w:rsid w:val="008667D1"/>
    <w:rsid w:val="00867A66"/>
    <w:rsid w:val="00867A75"/>
    <w:rsid w:val="00867F6B"/>
    <w:rsid w:val="00870A83"/>
    <w:rsid w:val="00871D7B"/>
    <w:rsid w:val="00872668"/>
    <w:rsid w:val="00872A9D"/>
    <w:rsid w:val="00873656"/>
    <w:rsid w:val="0087583A"/>
    <w:rsid w:val="00875DE5"/>
    <w:rsid w:val="00881518"/>
    <w:rsid w:val="00882AC9"/>
    <w:rsid w:val="00883FE0"/>
    <w:rsid w:val="00885757"/>
    <w:rsid w:val="00885B28"/>
    <w:rsid w:val="008906D9"/>
    <w:rsid w:val="00891E98"/>
    <w:rsid w:val="008928E5"/>
    <w:rsid w:val="00893494"/>
    <w:rsid w:val="00893A69"/>
    <w:rsid w:val="00897418"/>
    <w:rsid w:val="00897A12"/>
    <w:rsid w:val="00897A34"/>
    <w:rsid w:val="008A0266"/>
    <w:rsid w:val="008A1129"/>
    <w:rsid w:val="008A2AB8"/>
    <w:rsid w:val="008A5BF6"/>
    <w:rsid w:val="008A6677"/>
    <w:rsid w:val="008A69D8"/>
    <w:rsid w:val="008A728B"/>
    <w:rsid w:val="008B0B21"/>
    <w:rsid w:val="008B0CB4"/>
    <w:rsid w:val="008B117D"/>
    <w:rsid w:val="008B1931"/>
    <w:rsid w:val="008B1977"/>
    <w:rsid w:val="008B225A"/>
    <w:rsid w:val="008B2A26"/>
    <w:rsid w:val="008B3D1E"/>
    <w:rsid w:val="008B47D4"/>
    <w:rsid w:val="008B5708"/>
    <w:rsid w:val="008B596E"/>
    <w:rsid w:val="008B6B5B"/>
    <w:rsid w:val="008B7083"/>
    <w:rsid w:val="008C002C"/>
    <w:rsid w:val="008C06FE"/>
    <w:rsid w:val="008C1481"/>
    <w:rsid w:val="008C18CD"/>
    <w:rsid w:val="008C262D"/>
    <w:rsid w:val="008C3B64"/>
    <w:rsid w:val="008C48E8"/>
    <w:rsid w:val="008C5609"/>
    <w:rsid w:val="008C5C6B"/>
    <w:rsid w:val="008C67DA"/>
    <w:rsid w:val="008C69CC"/>
    <w:rsid w:val="008C7731"/>
    <w:rsid w:val="008C78FD"/>
    <w:rsid w:val="008D24C1"/>
    <w:rsid w:val="008D3741"/>
    <w:rsid w:val="008D37EE"/>
    <w:rsid w:val="008D3EBF"/>
    <w:rsid w:val="008D4DFF"/>
    <w:rsid w:val="008D50E5"/>
    <w:rsid w:val="008D57A5"/>
    <w:rsid w:val="008E0169"/>
    <w:rsid w:val="008E044D"/>
    <w:rsid w:val="008E15AA"/>
    <w:rsid w:val="008E2711"/>
    <w:rsid w:val="008E29F0"/>
    <w:rsid w:val="008E3A74"/>
    <w:rsid w:val="008E4725"/>
    <w:rsid w:val="008E7AE6"/>
    <w:rsid w:val="008F083B"/>
    <w:rsid w:val="008F2562"/>
    <w:rsid w:val="008F4753"/>
    <w:rsid w:val="00900B2D"/>
    <w:rsid w:val="009015F5"/>
    <w:rsid w:val="00901B51"/>
    <w:rsid w:val="00903A7E"/>
    <w:rsid w:val="009042EC"/>
    <w:rsid w:val="00910125"/>
    <w:rsid w:val="00910660"/>
    <w:rsid w:val="00910B8F"/>
    <w:rsid w:val="00910CA9"/>
    <w:rsid w:val="00911B38"/>
    <w:rsid w:val="0091241B"/>
    <w:rsid w:val="009135B2"/>
    <w:rsid w:val="0091682B"/>
    <w:rsid w:val="00917077"/>
    <w:rsid w:val="009176E6"/>
    <w:rsid w:val="0092098A"/>
    <w:rsid w:val="009225C6"/>
    <w:rsid w:val="00922F27"/>
    <w:rsid w:val="00922FDE"/>
    <w:rsid w:val="00924438"/>
    <w:rsid w:val="00926329"/>
    <w:rsid w:val="0093121C"/>
    <w:rsid w:val="009313B8"/>
    <w:rsid w:val="009320D9"/>
    <w:rsid w:val="00934109"/>
    <w:rsid w:val="00934ED9"/>
    <w:rsid w:val="00936843"/>
    <w:rsid w:val="009371AD"/>
    <w:rsid w:val="00937938"/>
    <w:rsid w:val="00937B7D"/>
    <w:rsid w:val="00940D93"/>
    <w:rsid w:val="00943C5A"/>
    <w:rsid w:val="00944CE8"/>
    <w:rsid w:val="00945D07"/>
    <w:rsid w:val="00946369"/>
    <w:rsid w:val="00950C08"/>
    <w:rsid w:val="00952576"/>
    <w:rsid w:val="00952588"/>
    <w:rsid w:val="00952A09"/>
    <w:rsid w:val="00955C47"/>
    <w:rsid w:val="009560AC"/>
    <w:rsid w:val="00960853"/>
    <w:rsid w:val="009616FB"/>
    <w:rsid w:val="0096305D"/>
    <w:rsid w:val="00964CBB"/>
    <w:rsid w:val="00965BC4"/>
    <w:rsid w:val="0096692F"/>
    <w:rsid w:val="00966E17"/>
    <w:rsid w:val="0096792B"/>
    <w:rsid w:val="00971947"/>
    <w:rsid w:val="009739F3"/>
    <w:rsid w:val="00973C13"/>
    <w:rsid w:val="00974CA7"/>
    <w:rsid w:val="009760F7"/>
    <w:rsid w:val="009765E1"/>
    <w:rsid w:val="00984759"/>
    <w:rsid w:val="0098522F"/>
    <w:rsid w:val="00987EED"/>
    <w:rsid w:val="0099027C"/>
    <w:rsid w:val="00991BE5"/>
    <w:rsid w:val="009937BE"/>
    <w:rsid w:val="0099442A"/>
    <w:rsid w:val="00994711"/>
    <w:rsid w:val="009948FA"/>
    <w:rsid w:val="00995CE5"/>
    <w:rsid w:val="00995E7C"/>
    <w:rsid w:val="009A1D54"/>
    <w:rsid w:val="009A2656"/>
    <w:rsid w:val="009A27AA"/>
    <w:rsid w:val="009A2B99"/>
    <w:rsid w:val="009A334F"/>
    <w:rsid w:val="009A6108"/>
    <w:rsid w:val="009A7221"/>
    <w:rsid w:val="009A73DB"/>
    <w:rsid w:val="009B12A8"/>
    <w:rsid w:val="009B1871"/>
    <w:rsid w:val="009B2009"/>
    <w:rsid w:val="009B2618"/>
    <w:rsid w:val="009B2762"/>
    <w:rsid w:val="009B2DEE"/>
    <w:rsid w:val="009B3451"/>
    <w:rsid w:val="009B388F"/>
    <w:rsid w:val="009B4EFD"/>
    <w:rsid w:val="009B5CBE"/>
    <w:rsid w:val="009B5D29"/>
    <w:rsid w:val="009C0973"/>
    <w:rsid w:val="009C0BB2"/>
    <w:rsid w:val="009C15E4"/>
    <w:rsid w:val="009C2103"/>
    <w:rsid w:val="009C23A3"/>
    <w:rsid w:val="009C27B2"/>
    <w:rsid w:val="009C4150"/>
    <w:rsid w:val="009C4F16"/>
    <w:rsid w:val="009C5257"/>
    <w:rsid w:val="009C7CDF"/>
    <w:rsid w:val="009D01A8"/>
    <w:rsid w:val="009D06E3"/>
    <w:rsid w:val="009D0E6C"/>
    <w:rsid w:val="009D167F"/>
    <w:rsid w:val="009D2169"/>
    <w:rsid w:val="009D3DF4"/>
    <w:rsid w:val="009D5F94"/>
    <w:rsid w:val="009D6A2A"/>
    <w:rsid w:val="009D7543"/>
    <w:rsid w:val="009E03F0"/>
    <w:rsid w:val="009E0588"/>
    <w:rsid w:val="009E0F16"/>
    <w:rsid w:val="009E38CE"/>
    <w:rsid w:val="009E46EB"/>
    <w:rsid w:val="009E573F"/>
    <w:rsid w:val="009F212E"/>
    <w:rsid w:val="009F4910"/>
    <w:rsid w:val="009F56B2"/>
    <w:rsid w:val="009F5DC4"/>
    <w:rsid w:val="009F674D"/>
    <w:rsid w:val="009F6FE0"/>
    <w:rsid w:val="009F7B9D"/>
    <w:rsid w:val="00A00C75"/>
    <w:rsid w:val="00A01020"/>
    <w:rsid w:val="00A01D3E"/>
    <w:rsid w:val="00A031B9"/>
    <w:rsid w:val="00A037B0"/>
    <w:rsid w:val="00A05639"/>
    <w:rsid w:val="00A05970"/>
    <w:rsid w:val="00A05B60"/>
    <w:rsid w:val="00A05B9E"/>
    <w:rsid w:val="00A06EDF"/>
    <w:rsid w:val="00A07E69"/>
    <w:rsid w:val="00A1192A"/>
    <w:rsid w:val="00A11C1C"/>
    <w:rsid w:val="00A123FB"/>
    <w:rsid w:val="00A12C8D"/>
    <w:rsid w:val="00A12CF8"/>
    <w:rsid w:val="00A1302F"/>
    <w:rsid w:val="00A131AA"/>
    <w:rsid w:val="00A1396C"/>
    <w:rsid w:val="00A142E7"/>
    <w:rsid w:val="00A170B2"/>
    <w:rsid w:val="00A20379"/>
    <w:rsid w:val="00A23683"/>
    <w:rsid w:val="00A23D1A"/>
    <w:rsid w:val="00A23E41"/>
    <w:rsid w:val="00A2463E"/>
    <w:rsid w:val="00A2499B"/>
    <w:rsid w:val="00A26839"/>
    <w:rsid w:val="00A27381"/>
    <w:rsid w:val="00A27EF9"/>
    <w:rsid w:val="00A30319"/>
    <w:rsid w:val="00A3177F"/>
    <w:rsid w:val="00A3212D"/>
    <w:rsid w:val="00A32CA4"/>
    <w:rsid w:val="00A338C3"/>
    <w:rsid w:val="00A342D0"/>
    <w:rsid w:val="00A3448C"/>
    <w:rsid w:val="00A35EF7"/>
    <w:rsid w:val="00A363B8"/>
    <w:rsid w:val="00A36C6A"/>
    <w:rsid w:val="00A36EF5"/>
    <w:rsid w:val="00A40B60"/>
    <w:rsid w:val="00A41935"/>
    <w:rsid w:val="00A41A35"/>
    <w:rsid w:val="00A441A0"/>
    <w:rsid w:val="00A450AE"/>
    <w:rsid w:val="00A453CE"/>
    <w:rsid w:val="00A4706D"/>
    <w:rsid w:val="00A50532"/>
    <w:rsid w:val="00A50583"/>
    <w:rsid w:val="00A507F4"/>
    <w:rsid w:val="00A5186F"/>
    <w:rsid w:val="00A52AF5"/>
    <w:rsid w:val="00A54055"/>
    <w:rsid w:val="00A556A0"/>
    <w:rsid w:val="00A55FD1"/>
    <w:rsid w:val="00A5709C"/>
    <w:rsid w:val="00A5719F"/>
    <w:rsid w:val="00A60951"/>
    <w:rsid w:val="00A60EDD"/>
    <w:rsid w:val="00A63387"/>
    <w:rsid w:val="00A64628"/>
    <w:rsid w:val="00A650A1"/>
    <w:rsid w:val="00A712BA"/>
    <w:rsid w:val="00A72C6A"/>
    <w:rsid w:val="00A72F8B"/>
    <w:rsid w:val="00A739C7"/>
    <w:rsid w:val="00A73E16"/>
    <w:rsid w:val="00A747F9"/>
    <w:rsid w:val="00A75419"/>
    <w:rsid w:val="00A769F6"/>
    <w:rsid w:val="00A776AC"/>
    <w:rsid w:val="00A77990"/>
    <w:rsid w:val="00A77A95"/>
    <w:rsid w:val="00A8053B"/>
    <w:rsid w:val="00A818C2"/>
    <w:rsid w:val="00A82123"/>
    <w:rsid w:val="00A839DE"/>
    <w:rsid w:val="00A8497E"/>
    <w:rsid w:val="00A84E82"/>
    <w:rsid w:val="00A85FDA"/>
    <w:rsid w:val="00A86BB7"/>
    <w:rsid w:val="00A86DE0"/>
    <w:rsid w:val="00A91984"/>
    <w:rsid w:val="00A925B0"/>
    <w:rsid w:val="00A92F51"/>
    <w:rsid w:val="00A93002"/>
    <w:rsid w:val="00A93073"/>
    <w:rsid w:val="00A957BE"/>
    <w:rsid w:val="00A962BB"/>
    <w:rsid w:val="00A977AE"/>
    <w:rsid w:val="00AA0BA9"/>
    <w:rsid w:val="00AA19C0"/>
    <w:rsid w:val="00AA2A12"/>
    <w:rsid w:val="00AA2F0E"/>
    <w:rsid w:val="00AA313D"/>
    <w:rsid w:val="00AA4164"/>
    <w:rsid w:val="00AA4428"/>
    <w:rsid w:val="00AA4774"/>
    <w:rsid w:val="00AA66FF"/>
    <w:rsid w:val="00AA6B59"/>
    <w:rsid w:val="00AA70A2"/>
    <w:rsid w:val="00AA7BBC"/>
    <w:rsid w:val="00AB0084"/>
    <w:rsid w:val="00AB17E6"/>
    <w:rsid w:val="00AB4D81"/>
    <w:rsid w:val="00AB5874"/>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2E89"/>
    <w:rsid w:val="00AD3021"/>
    <w:rsid w:val="00AD3104"/>
    <w:rsid w:val="00AD3469"/>
    <w:rsid w:val="00AD3ECD"/>
    <w:rsid w:val="00AD4833"/>
    <w:rsid w:val="00AD6491"/>
    <w:rsid w:val="00AD64D9"/>
    <w:rsid w:val="00AD6736"/>
    <w:rsid w:val="00AD68D5"/>
    <w:rsid w:val="00AD7110"/>
    <w:rsid w:val="00AE0053"/>
    <w:rsid w:val="00AE1A28"/>
    <w:rsid w:val="00AE27AD"/>
    <w:rsid w:val="00AE5C0E"/>
    <w:rsid w:val="00AE7235"/>
    <w:rsid w:val="00AF0794"/>
    <w:rsid w:val="00AF1348"/>
    <w:rsid w:val="00AF1B61"/>
    <w:rsid w:val="00AF2909"/>
    <w:rsid w:val="00AF3273"/>
    <w:rsid w:val="00AF372A"/>
    <w:rsid w:val="00AF38AE"/>
    <w:rsid w:val="00AF51B9"/>
    <w:rsid w:val="00AF5D89"/>
    <w:rsid w:val="00AF6CB8"/>
    <w:rsid w:val="00AF7A6D"/>
    <w:rsid w:val="00B00A7E"/>
    <w:rsid w:val="00B0278B"/>
    <w:rsid w:val="00B052F7"/>
    <w:rsid w:val="00B0669E"/>
    <w:rsid w:val="00B06CC9"/>
    <w:rsid w:val="00B06D15"/>
    <w:rsid w:val="00B10815"/>
    <w:rsid w:val="00B10DD8"/>
    <w:rsid w:val="00B10EB9"/>
    <w:rsid w:val="00B11095"/>
    <w:rsid w:val="00B12554"/>
    <w:rsid w:val="00B125A1"/>
    <w:rsid w:val="00B14100"/>
    <w:rsid w:val="00B1490D"/>
    <w:rsid w:val="00B1500B"/>
    <w:rsid w:val="00B151CC"/>
    <w:rsid w:val="00B15C85"/>
    <w:rsid w:val="00B15EC4"/>
    <w:rsid w:val="00B160CA"/>
    <w:rsid w:val="00B16406"/>
    <w:rsid w:val="00B16555"/>
    <w:rsid w:val="00B1720F"/>
    <w:rsid w:val="00B20927"/>
    <w:rsid w:val="00B210CC"/>
    <w:rsid w:val="00B228B9"/>
    <w:rsid w:val="00B23379"/>
    <w:rsid w:val="00B23E56"/>
    <w:rsid w:val="00B23FEC"/>
    <w:rsid w:val="00B243D3"/>
    <w:rsid w:val="00B25982"/>
    <w:rsid w:val="00B27459"/>
    <w:rsid w:val="00B27A97"/>
    <w:rsid w:val="00B27ADA"/>
    <w:rsid w:val="00B30935"/>
    <w:rsid w:val="00B30A3C"/>
    <w:rsid w:val="00B31A08"/>
    <w:rsid w:val="00B33E34"/>
    <w:rsid w:val="00B344B3"/>
    <w:rsid w:val="00B35ADB"/>
    <w:rsid w:val="00B36911"/>
    <w:rsid w:val="00B37568"/>
    <w:rsid w:val="00B41AEF"/>
    <w:rsid w:val="00B4350B"/>
    <w:rsid w:val="00B43793"/>
    <w:rsid w:val="00B438A7"/>
    <w:rsid w:val="00B44167"/>
    <w:rsid w:val="00B45874"/>
    <w:rsid w:val="00B46641"/>
    <w:rsid w:val="00B46964"/>
    <w:rsid w:val="00B50722"/>
    <w:rsid w:val="00B53256"/>
    <w:rsid w:val="00B5338E"/>
    <w:rsid w:val="00B57B99"/>
    <w:rsid w:val="00B57C27"/>
    <w:rsid w:val="00B6067E"/>
    <w:rsid w:val="00B617A0"/>
    <w:rsid w:val="00B63271"/>
    <w:rsid w:val="00B646FC"/>
    <w:rsid w:val="00B64F31"/>
    <w:rsid w:val="00B65151"/>
    <w:rsid w:val="00B65373"/>
    <w:rsid w:val="00B6584A"/>
    <w:rsid w:val="00B66068"/>
    <w:rsid w:val="00B679AD"/>
    <w:rsid w:val="00B707C6"/>
    <w:rsid w:val="00B70D94"/>
    <w:rsid w:val="00B7262B"/>
    <w:rsid w:val="00B72734"/>
    <w:rsid w:val="00B73B36"/>
    <w:rsid w:val="00B771CD"/>
    <w:rsid w:val="00B77CF8"/>
    <w:rsid w:val="00B8082F"/>
    <w:rsid w:val="00B86AC1"/>
    <w:rsid w:val="00B86CCA"/>
    <w:rsid w:val="00B86E02"/>
    <w:rsid w:val="00B87C77"/>
    <w:rsid w:val="00B9134A"/>
    <w:rsid w:val="00B91EBD"/>
    <w:rsid w:val="00B91F1F"/>
    <w:rsid w:val="00B944F9"/>
    <w:rsid w:val="00B94AB4"/>
    <w:rsid w:val="00B96FD1"/>
    <w:rsid w:val="00B97A9F"/>
    <w:rsid w:val="00BA096D"/>
    <w:rsid w:val="00BA11FF"/>
    <w:rsid w:val="00BA2D0F"/>
    <w:rsid w:val="00BA30C0"/>
    <w:rsid w:val="00BA3C83"/>
    <w:rsid w:val="00BA415B"/>
    <w:rsid w:val="00BA4B22"/>
    <w:rsid w:val="00BA6446"/>
    <w:rsid w:val="00BA6A54"/>
    <w:rsid w:val="00BA7582"/>
    <w:rsid w:val="00BA7881"/>
    <w:rsid w:val="00BA7C46"/>
    <w:rsid w:val="00BB104D"/>
    <w:rsid w:val="00BB1A48"/>
    <w:rsid w:val="00BB1CF0"/>
    <w:rsid w:val="00BB264B"/>
    <w:rsid w:val="00BB346E"/>
    <w:rsid w:val="00BB3FC1"/>
    <w:rsid w:val="00BB512F"/>
    <w:rsid w:val="00BC1CC2"/>
    <w:rsid w:val="00BC30C0"/>
    <w:rsid w:val="00BC529F"/>
    <w:rsid w:val="00BC56F9"/>
    <w:rsid w:val="00BD0951"/>
    <w:rsid w:val="00BD2473"/>
    <w:rsid w:val="00BD2C37"/>
    <w:rsid w:val="00BD2C40"/>
    <w:rsid w:val="00BD4592"/>
    <w:rsid w:val="00BD4694"/>
    <w:rsid w:val="00BD4AD7"/>
    <w:rsid w:val="00BD4D16"/>
    <w:rsid w:val="00BD5298"/>
    <w:rsid w:val="00BD60BA"/>
    <w:rsid w:val="00BD65E0"/>
    <w:rsid w:val="00BE034C"/>
    <w:rsid w:val="00BE0959"/>
    <w:rsid w:val="00BE1D8D"/>
    <w:rsid w:val="00BE2440"/>
    <w:rsid w:val="00BE247E"/>
    <w:rsid w:val="00BE3123"/>
    <w:rsid w:val="00BE43BA"/>
    <w:rsid w:val="00BE4F78"/>
    <w:rsid w:val="00BE6A88"/>
    <w:rsid w:val="00BE6C11"/>
    <w:rsid w:val="00BE6DCF"/>
    <w:rsid w:val="00BF01F5"/>
    <w:rsid w:val="00BF04A0"/>
    <w:rsid w:val="00BF0AAA"/>
    <w:rsid w:val="00BF380E"/>
    <w:rsid w:val="00BF3833"/>
    <w:rsid w:val="00BF402C"/>
    <w:rsid w:val="00BF43E5"/>
    <w:rsid w:val="00BF627B"/>
    <w:rsid w:val="00BF6BD0"/>
    <w:rsid w:val="00BF71FF"/>
    <w:rsid w:val="00BF79AD"/>
    <w:rsid w:val="00C00AED"/>
    <w:rsid w:val="00C0120D"/>
    <w:rsid w:val="00C04A3A"/>
    <w:rsid w:val="00C04FAE"/>
    <w:rsid w:val="00C11A0C"/>
    <w:rsid w:val="00C1336E"/>
    <w:rsid w:val="00C137DD"/>
    <w:rsid w:val="00C14458"/>
    <w:rsid w:val="00C163AB"/>
    <w:rsid w:val="00C1675F"/>
    <w:rsid w:val="00C175BB"/>
    <w:rsid w:val="00C17DAD"/>
    <w:rsid w:val="00C204BB"/>
    <w:rsid w:val="00C21F4B"/>
    <w:rsid w:val="00C22117"/>
    <w:rsid w:val="00C25901"/>
    <w:rsid w:val="00C25C22"/>
    <w:rsid w:val="00C311DD"/>
    <w:rsid w:val="00C320BD"/>
    <w:rsid w:val="00C33231"/>
    <w:rsid w:val="00C33A96"/>
    <w:rsid w:val="00C33FBB"/>
    <w:rsid w:val="00C344B0"/>
    <w:rsid w:val="00C35039"/>
    <w:rsid w:val="00C35238"/>
    <w:rsid w:val="00C35A9C"/>
    <w:rsid w:val="00C4036C"/>
    <w:rsid w:val="00C40BD5"/>
    <w:rsid w:val="00C41F6C"/>
    <w:rsid w:val="00C42C18"/>
    <w:rsid w:val="00C435D1"/>
    <w:rsid w:val="00C43FFF"/>
    <w:rsid w:val="00C444AB"/>
    <w:rsid w:val="00C448E0"/>
    <w:rsid w:val="00C46502"/>
    <w:rsid w:val="00C47F66"/>
    <w:rsid w:val="00C50E82"/>
    <w:rsid w:val="00C50EB8"/>
    <w:rsid w:val="00C5246F"/>
    <w:rsid w:val="00C5337A"/>
    <w:rsid w:val="00C535CB"/>
    <w:rsid w:val="00C53F2F"/>
    <w:rsid w:val="00C55F81"/>
    <w:rsid w:val="00C562FE"/>
    <w:rsid w:val="00C565A2"/>
    <w:rsid w:val="00C56840"/>
    <w:rsid w:val="00C573CC"/>
    <w:rsid w:val="00C6023F"/>
    <w:rsid w:val="00C60535"/>
    <w:rsid w:val="00C60842"/>
    <w:rsid w:val="00C61216"/>
    <w:rsid w:val="00C613A9"/>
    <w:rsid w:val="00C619D3"/>
    <w:rsid w:val="00C624B2"/>
    <w:rsid w:val="00C62E4A"/>
    <w:rsid w:val="00C63515"/>
    <w:rsid w:val="00C671BA"/>
    <w:rsid w:val="00C671DE"/>
    <w:rsid w:val="00C679A2"/>
    <w:rsid w:val="00C723E0"/>
    <w:rsid w:val="00C73613"/>
    <w:rsid w:val="00C75C88"/>
    <w:rsid w:val="00C765A2"/>
    <w:rsid w:val="00C76641"/>
    <w:rsid w:val="00C767A4"/>
    <w:rsid w:val="00C76BF9"/>
    <w:rsid w:val="00C76D7F"/>
    <w:rsid w:val="00C7767E"/>
    <w:rsid w:val="00C80D72"/>
    <w:rsid w:val="00C810CF"/>
    <w:rsid w:val="00C81388"/>
    <w:rsid w:val="00C8269B"/>
    <w:rsid w:val="00C82EE7"/>
    <w:rsid w:val="00C8451E"/>
    <w:rsid w:val="00C8474F"/>
    <w:rsid w:val="00C84B28"/>
    <w:rsid w:val="00C861C0"/>
    <w:rsid w:val="00C86207"/>
    <w:rsid w:val="00C873B1"/>
    <w:rsid w:val="00C90095"/>
    <w:rsid w:val="00C9113A"/>
    <w:rsid w:val="00C91630"/>
    <w:rsid w:val="00C91A0D"/>
    <w:rsid w:val="00C91A9E"/>
    <w:rsid w:val="00C92AFF"/>
    <w:rsid w:val="00C9387A"/>
    <w:rsid w:val="00C93FBC"/>
    <w:rsid w:val="00C954D9"/>
    <w:rsid w:val="00C95A0B"/>
    <w:rsid w:val="00C95DAF"/>
    <w:rsid w:val="00C96223"/>
    <w:rsid w:val="00C97AFE"/>
    <w:rsid w:val="00C97F69"/>
    <w:rsid w:val="00CA13FD"/>
    <w:rsid w:val="00CA2AB6"/>
    <w:rsid w:val="00CA3B74"/>
    <w:rsid w:val="00CA40AD"/>
    <w:rsid w:val="00CA4293"/>
    <w:rsid w:val="00CA45E4"/>
    <w:rsid w:val="00CA4B21"/>
    <w:rsid w:val="00CA540D"/>
    <w:rsid w:val="00CA6285"/>
    <w:rsid w:val="00CA6287"/>
    <w:rsid w:val="00CA6A3A"/>
    <w:rsid w:val="00CA72B9"/>
    <w:rsid w:val="00CA7A19"/>
    <w:rsid w:val="00CB024E"/>
    <w:rsid w:val="00CB27C5"/>
    <w:rsid w:val="00CB42DD"/>
    <w:rsid w:val="00CB43AF"/>
    <w:rsid w:val="00CB6768"/>
    <w:rsid w:val="00CB6F00"/>
    <w:rsid w:val="00CB74FB"/>
    <w:rsid w:val="00CC1720"/>
    <w:rsid w:val="00CC22A4"/>
    <w:rsid w:val="00CC26CC"/>
    <w:rsid w:val="00CC31FF"/>
    <w:rsid w:val="00CC3426"/>
    <w:rsid w:val="00CC648A"/>
    <w:rsid w:val="00CC6A68"/>
    <w:rsid w:val="00CC6CCF"/>
    <w:rsid w:val="00CD0252"/>
    <w:rsid w:val="00CD08D4"/>
    <w:rsid w:val="00CD0CBF"/>
    <w:rsid w:val="00CD1B7E"/>
    <w:rsid w:val="00CD2332"/>
    <w:rsid w:val="00CD2AFC"/>
    <w:rsid w:val="00CD2CFC"/>
    <w:rsid w:val="00CD3A61"/>
    <w:rsid w:val="00CD412B"/>
    <w:rsid w:val="00CD425E"/>
    <w:rsid w:val="00CD553C"/>
    <w:rsid w:val="00CD5B7A"/>
    <w:rsid w:val="00CD6673"/>
    <w:rsid w:val="00CE0F0B"/>
    <w:rsid w:val="00CE11BA"/>
    <w:rsid w:val="00CE2ACA"/>
    <w:rsid w:val="00CE45C7"/>
    <w:rsid w:val="00CE732D"/>
    <w:rsid w:val="00CF07FA"/>
    <w:rsid w:val="00CF0E93"/>
    <w:rsid w:val="00CF1B73"/>
    <w:rsid w:val="00CF289D"/>
    <w:rsid w:val="00CF336E"/>
    <w:rsid w:val="00CF71AC"/>
    <w:rsid w:val="00D00954"/>
    <w:rsid w:val="00D00A82"/>
    <w:rsid w:val="00D023D1"/>
    <w:rsid w:val="00D03894"/>
    <w:rsid w:val="00D043AD"/>
    <w:rsid w:val="00D048D5"/>
    <w:rsid w:val="00D0607A"/>
    <w:rsid w:val="00D07D09"/>
    <w:rsid w:val="00D07E3C"/>
    <w:rsid w:val="00D101CC"/>
    <w:rsid w:val="00D1104C"/>
    <w:rsid w:val="00D11D8A"/>
    <w:rsid w:val="00D13046"/>
    <w:rsid w:val="00D1352B"/>
    <w:rsid w:val="00D13653"/>
    <w:rsid w:val="00D13EA8"/>
    <w:rsid w:val="00D14058"/>
    <w:rsid w:val="00D151EB"/>
    <w:rsid w:val="00D15578"/>
    <w:rsid w:val="00D15729"/>
    <w:rsid w:val="00D2058B"/>
    <w:rsid w:val="00D21090"/>
    <w:rsid w:val="00D21405"/>
    <w:rsid w:val="00D22132"/>
    <w:rsid w:val="00D22B59"/>
    <w:rsid w:val="00D24035"/>
    <w:rsid w:val="00D24DCE"/>
    <w:rsid w:val="00D267E1"/>
    <w:rsid w:val="00D27CDB"/>
    <w:rsid w:val="00D30A10"/>
    <w:rsid w:val="00D30A84"/>
    <w:rsid w:val="00D31D86"/>
    <w:rsid w:val="00D34BF6"/>
    <w:rsid w:val="00D35435"/>
    <w:rsid w:val="00D377BD"/>
    <w:rsid w:val="00D40026"/>
    <w:rsid w:val="00D4203E"/>
    <w:rsid w:val="00D429BD"/>
    <w:rsid w:val="00D42F49"/>
    <w:rsid w:val="00D45A2E"/>
    <w:rsid w:val="00D45A8D"/>
    <w:rsid w:val="00D460CF"/>
    <w:rsid w:val="00D503ED"/>
    <w:rsid w:val="00D504D2"/>
    <w:rsid w:val="00D50B43"/>
    <w:rsid w:val="00D51981"/>
    <w:rsid w:val="00D519A4"/>
    <w:rsid w:val="00D51F66"/>
    <w:rsid w:val="00D53B5E"/>
    <w:rsid w:val="00D546E6"/>
    <w:rsid w:val="00D55F4D"/>
    <w:rsid w:val="00D57377"/>
    <w:rsid w:val="00D57961"/>
    <w:rsid w:val="00D616B9"/>
    <w:rsid w:val="00D61864"/>
    <w:rsid w:val="00D61CB4"/>
    <w:rsid w:val="00D61E37"/>
    <w:rsid w:val="00D63D3E"/>
    <w:rsid w:val="00D649C0"/>
    <w:rsid w:val="00D64F29"/>
    <w:rsid w:val="00D64F63"/>
    <w:rsid w:val="00D65F62"/>
    <w:rsid w:val="00D6626C"/>
    <w:rsid w:val="00D666F6"/>
    <w:rsid w:val="00D675D3"/>
    <w:rsid w:val="00D702A5"/>
    <w:rsid w:val="00D712E5"/>
    <w:rsid w:val="00D717AA"/>
    <w:rsid w:val="00D71D46"/>
    <w:rsid w:val="00D72194"/>
    <w:rsid w:val="00D7287E"/>
    <w:rsid w:val="00D72E01"/>
    <w:rsid w:val="00D7379F"/>
    <w:rsid w:val="00D74B5D"/>
    <w:rsid w:val="00D76D89"/>
    <w:rsid w:val="00D77272"/>
    <w:rsid w:val="00D77F84"/>
    <w:rsid w:val="00D80116"/>
    <w:rsid w:val="00D81762"/>
    <w:rsid w:val="00D83AEF"/>
    <w:rsid w:val="00D84AC7"/>
    <w:rsid w:val="00D87954"/>
    <w:rsid w:val="00D906F7"/>
    <w:rsid w:val="00D912E3"/>
    <w:rsid w:val="00D93484"/>
    <w:rsid w:val="00D935E5"/>
    <w:rsid w:val="00D94E38"/>
    <w:rsid w:val="00D950B7"/>
    <w:rsid w:val="00D96394"/>
    <w:rsid w:val="00D96D07"/>
    <w:rsid w:val="00D9728A"/>
    <w:rsid w:val="00D973A9"/>
    <w:rsid w:val="00DA1B56"/>
    <w:rsid w:val="00DA3423"/>
    <w:rsid w:val="00DA3C66"/>
    <w:rsid w:val="00DA4187"/>
    <w:rsid w:val="00DA4445"/>
    <w:rsid w:val="00DA63EC"/>
    <w:rsid w:val="00DA6406"/>
    <w:rsid w:val="00DA643A"/>
    <w:rsid w:val="00DA6A6B"/>
    <w:rsid w:val="00DB0FC2"/>
    <w:rsid w:val="00DB15D6"/>
    <w:rsid w:val="00DB1E6D"/>
    <w:rsid w:val="00DB255A"/>
    <w:rsid w:val="00DB392A"/>
    <w:rsid w:val="00DB421A"/>
    <w:rsid w:val="00DB43A6"/>
    <w:rsid w:val="00DB5F30"/>
    <w:rsid w:val="00DB6305"/>
    <w:rsid w:val="00DB68F1"/>
    <w:rsid w:val="00DB6A47"/>
    <w:rsid w:val="00DB7363"/>
    <w:rsid w:val="00DC0438"/>
    <w:rsid w:val="00DC06C0"/>
    <w:rsid w:val="00DC0B0A"/>
    <w:rsid w:val="00DC0EDA"/>
    <w:rsid w:val="00DC1112"/>
    <w:rsid w:val="00DC1E11"/>
    <w:rsid w:val="00DC291E"/>
    <w:rsid w:val="00DC2FD4"/>
    <w:rsid w:val="00DC38DB"/>
    <w:rsid w:val="00DC3D1E"/>
    <w:rsid w:val="00DC448E"/>
    <w:rsid w:val="00DC4AD2"/>
    <w:rsid w:val="00DC56EB"/>
    <w:rsid w:val="00DC5ECC"/>
    <w:rsid w:val="00DC6392"/>
    <w:rsid w:val="00DC670E"/>
    <w:rsid w:val="00DC6850"/>
    <w:rsid w:val="00DC77C6"/>
    <w:rsid w:val="00DD08CB"/>
    <w:rsid w:val="00DD23CB"/>
    <w:rsid w:val="00DD2C88"/>
    <w:rsid w:val="00DD3E0A"/>
    <w:rsid w:val="00DD4ABB"/>
    <w:rsid w:val="00DD6067"/>
    <w:rsid w:val="00DD6B94"/>
    <w:rsid w:val="00DD6C81"/>
    <w:rsid w:val="00DD72A6"/>
    <w:rsid w:val="00DD7FB0"/>
    <w:rsid w:val="00DE2238"/>
    <w:rsid w:val="00DE3528"/>
    <w:rsid w:val="00DE49EA"/>
    <w:rsid w:val="00DE4D72"/>
    <w:rsid w:val="00DE52A9"/>
    <w:rsid w:val="00DE652C"/>
    <w:rsid w:val="00DE670C"/>
    <w:rsid w:val="00DE6E2D"/>
    <w:rsid w:val="00DF04E4"/>
    <w:rsid w:val="00DF064B"/>
    <w:rsid w:val="00DF467D"/>
    <w:rsid w:val="00DF4C91"/>
    <w:rsid w:val="00DF62ED"/>
    <w:rsid w:val="00E010E7"/>
    <w:rsid w:val="00E018C6"/>
    <w:rsid w:val="00E02439"/>
    <w:rsid w:val="00E03524"/>
    <w:rsid w:val="00E0375D"/>
    <w:rsid w:val="00E04AB8"/>
    <w:rsid w:val="00E066F6"/>
    <w:rsid w:val="00E06967"/>
    <w:rsid w:val="00E07863"/>
    <w:rsid w:val="00E07B91"/>
    <w:rsid w:val="00E07F94"/>
    <w:rsid w:val="00E10364"/>
    <w:rsid w:val="00E128EE"/>
    <w:rsid w:val="00E1336E"/>
    <w:rsid w:val="00E13A4E"/>
    <w:rsid w:val="00E13C63"/>
    <w:rsid w:val="00E142CF"/>
    <w:rsid w:val="00E14CE2"/>
    <w:rsid w:val="00E16D45"/>
    <w:rsid w:val="00E17E97"/>
    <w:rsid w:val="00E2137B"/>
    <w:rsid w:val="00E217DD"/>
    <w:rsid w:val="00E22479"/>
    <w:rsid w:val="00E2311F"/>
    <w:rsid w:val="00E23CBF"/>
    <w:rsid w:val="00E2430B"/>
    <w:rsid w:val="00E2498B"/>
    <w:rsid w:val="00E274BC"/>
    <w:rsid w:val="00E278E7"/>
    <w:rsid w:val="00E27FCC"/>
    <w:rsid w:val="00E318FB"/>
    <w:rsid w:val="00E329E6"/>
    <w:rsid w:val="00E32D4E"/>
    <w:rsid w:val="00E35374"/>
    <w:rsid w:val="00E35A2D"/>
    <w:rsid w:val="00E36C11"/>
    <w:rsid w:val="00E374FC"/>
    <w:rsid w:val="00E377C3"/>
    <w:rsid w:val="00E405A6"/>
    <w:rsid w:val="00E40759"/>
    <w:rsid w:val="00E428CE"/>
    <w:rsid w:val="00E42EBD"/>
    <w:rsid w:val="00E43EDF"/>
    <w:rsid w:val="00E445AA"/>
    <w:rsid w:val="00E479CF"/>
    <w:rsid w:val="00E51CA8"/>
    <w:rsid w:val="00E52064"/>
    <w:rsid w:val="00E52F16"/>
    <w:rsid w:val="00E530A6"/>
    <w:rsid w:val="00E53177"/>
    <w:rsid w:val="00E53653"/>
    <w:rsid w:val="00E55596"/>
    <w:rsid w:val="00E55E08"/>
    <w:rsid w:val="00E5630E"/>
    <w:rsid w:val="00E56E36"/>
    <w:rsid w:val="00E5710A"/>
    <w:rsid w:val="00E571D6"/>
    <w:rsid w:val="00E57759"/>
    <w:rsid w:val="00E6120F"/>
    <w:rsid w:val="00E61D0E"/>
    <w:rsid w:val="00E61DC2"/>
    <w:rsid w:val="00E6267B"/>
    <w:rsid w:val="00E627F5"/>
    <w:rsid w:val="00E62DA4"/>
    <w:rsid w:val="00E63EA5"/>
    <w:rsid w:val="00E64318"/>
    <w:rsid w:val="00E65F48"/>
    <w:rsid w:val="00E66594"/>
    <w:rsid w:val="00E67175"/>
    <w:rsid w:val="00E707B8"/>
    <w:rsid w:val="00E70CEB"/>
    <w:rsid w:val="00E71079"/>
    <w:rsid w:val="00E7142B"/>
    <w:rsid w:val="00E71EDC"/>
    <w:rsid w:val="00E725BA"/>
    <w:rsid w:val="00E72763"/>
    <w:rsid w:val="00E72A05"/>
    <w:rsid w:val="00E7321B"/>
    <w:rsid w:val="00E73315"/>
    <w:rsid w:val="00E74153"/>
    <w:rsid w:val="00E74DDE"/>
    <w:rsid w:val="00E7553D"/>
    <w:rsid w:val="00E76DAD"/>
    <w:rsid w:val="00E771A3"/>
    <w:rsid w:val="00E82D8A"/>
    <w:rsid w:val="00E834A5"/>
    <w:rsid w:val="00E87D0C"/>
    <w:rsid w:val="00E90536"/>
    <w:rsid w:val="00E90B89"/>
    <w:rsid w:val="00E91B76"/>
    <w:rsid w:val="00E9367C"/>
    <w:rsid w:val="00E940A3"/>
    <w:rsid w:val="00E95033"/>
    <w:rsid w:val="00E96928"/>
    <w:rsid w:val="00E97367"/>
    <w:rsid w:val="00E9738C"/>
    <w:rsid w:val="00EA0093"/>
    <w:rsid w:val="00EA1084"/>
    <w:rsid w:val="00EA1797"/>
    <w:rsid w:val="00EA1AF4"/>
    <w:rsid w:val="00EA307C"/>
    <w:rsid w:val="00EA3AFB"/>
    <w:rsid w:val="00EA6D69"/>
    <w:rsid w:val="00EA6E66"/>
    <w:rsid w:val="00EB03BF"/>
    <w:rsid w:val="00EB047F"/>
    <w:rsid w:val="00EB2896"/>
    <w:rsid w:val="00EB2CDB"/>
    <w:rsid w:val="00EB3348"/>
    <w:rsid w:val="00EB3E45"/>
    <w:rsid w:val="00EB4E24"/>
    <w:rsid w:val="00EB59C7"/>
    <w:rsid w:val="00EB5D9C"/>
    <w:rsid w:val="00EB5DD8"/>
    <w:rsid w:val="00EB63A9"/>
    <w:rsid w:val="00EC18A0"/>
    <w:rsid w:val="00EC19EC"/>
    <w:rsid w:val="00EC1DAC"/>
    <w:rsid w:val="00EC2FAE"/>
    <w:rsid w:val="00EC6DE4"/>
    <w:rsid w:val="00EC70CA"/>
    <w:rsid w:val="00ED01E9"/>
    <w:rsid w:val="00ED15FE"/>
    <w:rsid w:val="00ED1948"/>
    <w:rsid w:val="00ED1E6B"/>
    <w:rsid w:val="00ED207F"/>
    <w:rsid w:val="00ED2498"/>
    <w:rsid w:val="00ED305C"/>
    <w:rsid w:val="00EE0552"/>
    <w:rsid w:val="00EE0C8C"/>
    <w:rsid w:val="00EE249E"/>
    <w:rsid w:val="00EE716D"/>
    <w:rsid w:val="00EE7F25"/>
    <w:rsid w:val="00EF0930"/>
    <w:rsid w:val="00EF110C"/>
    <w:rsid w:val="00EF15FB"/>
    <w:rsid w:val="00EF3C10"/>
    <w:rsid w:val="00EF5B64"/>
    <w:rsid w:val="00EF63C3"/>
    <w:rsid w:val="00EF64B0"/>
    <w:rsid w:val="00EF670C"/>
    <w:rsid w:val="00F004FD"/>
    <w:rsid w:val="00F00D41"/>
    <w:rsid w:val="00F01171"/>
    <w:rsid w:val="00F01545"/>
    <w:rsid w:val="00F01FF0"/>
    <w:rsid w:val="00F02E4F"/>
    <w:rsid w:val="00F04B73"/>
    <w:rsid w:val="00F05FDC"/>
    <w:rsid w:val="00F063C6"/>
    <w:rsid w:val="00F065CB"/>
    <w:rsid w:val="00F06A91"/>
    <w:rsid w:val="00F06E3B"/>
    <w:rsid w:val="00F075EA"/>
    <w:rsid w:val="00F07815"/>
    <w:rsid w:val="00F11625"/>
    <w:rsid w:val="00F13020"/>
    <w:rsid w:val="00F134C9"/>
    <w:rsid w:val="00F14541"/>
    <w:rsid w:val="00F150CD"/>
    <w:rsid w:val="00F15C7F"/>
    <w:rsid w:val="00F16472"/>
    <w:rsid w:val="00F16F00"/>
    <w:rsid w:val="00F17E4F"/>
    <w:rsid w:val="00F21A0A"/>
    <w:rsid w:val="00F231C8"/>
    <w:rsid w:val="00F233BF"/>
    <w:rsid w:val="00F23547"/>
    <w:rsid w:val="00F25741"/>
    <w:rsid w:val="00F2615D"/>
    <w:rsid w:val="00F34A38"/>
    <w:rsid w:val="00F35063"/>
    <w:rsid w:val="00F37C05"/>
    <w:rsid w:val="00F37DA4"/>
    <w:rsid w:val="00F4003F"/>
    <w:rsid w:val="00F40142"/>
    <w:rsid w:val="00F407F1"/>
    <w:rsid w:val="00F420CF"/>
    <w:rsid w:val="00F423FA"/>
    <w:rsid w:val="00F44477"/>
    <w:rsid w:val="00F4589C"/>
    <w:rsid w:val="00F45F53"/>
    <w:rsid w:val="00F466B8"/>
    <w:rsid w:val="00F50339"/>
    <w:rsid w:val="00F507FE"/>
    <w:rsid w:val="00F52902"/>
    <w:rsid w:val="00F555E1"/>
    <w:rsid w:val="00F562E2"/>
    <w:rsid w:val="00F5785B"/>
    <w:rsid w:val="00F60D2D"/>
    <w:rsid w:val="00F61E15"/>
    <w:rsid w:val="00F629E9"/>
    <w:rsid w:val="00F63193"/>
    <w:rsid w:val="00F63E57"/>
    <w:rsid w:val="00F66D49"/>
    <w:rsid w:val="00F674E8"/>
    <w:rsid w:val="00F67637"/>
    <w:rsid w:val="00F70660"/>
    <w:rsid w:val="00F711DF"/>
    <w:rsid w:val="00F7302E"/>
    <w:rsid w:val="00F73C2C"/>
    <w:rsid w:val="00F76B8D"/>
    <w:rsid w:val="00F7748F"/>
    <w:rsid w:val="00F80396"/>
    <w:rsid w:val="00F815E9"/>
    <w:rsid w:val="00F81821"/>
    <w:rsid w:val="00F8184B"/>
    <w:rsid w:val="00F825DF"/>
    <w:rsid w:val="00F83786"/>
    <w:rsid w:val="00F842C8"/>
    <w:rsid w:val="00F853D2"/>
    <w:rsid w:val="00F85572"/>
    <w:rsid w:val="00F85E62"/>
    <w:rsid w:val="00F877B1"/>
    <w:rsid w:val="00F909FF"/>
    <w:rsid w:val="00F91963"/>
    <w:rsid w:val="00F925EA"/>
    <w:rsid w:val="00F93CED"/>
    <w:rsid w:val="00F95CFA"/>
    <w:rsid w:val="00F9629F"/>
    <w:rsid w:val="00F9710E"/>
    <w:rsid w:val="00F975A3"/>
    <w:rsid w:val="00FA1AC2"/>
    <w:rsid w:val="00FA1ECC"/>
    <w:rsid w:val="00FA38C9"/>
    <w:rsid w:val="00FA431C"/>
    <w:rsid w:val="00FA67F7"/>
    <w:rsid w:val="00FB09E5"/>
    <w:rsid w:val="00FB24A0"/>
    <w:rsid w:val="00FB5200"/>
    <w:rsid w:val="00FB563D"/>
    <w:rsid w:val="00FB6450"/>
    <w:rsid w:val="00FB65D8"/>
    <w:rsid w:val="00FB7713"/>
    <w:rsid w:val="00FC1E19"/>
    <w:rsid w:val="00FC1EC6"/>
    <w:rsid w:val="00FC2DFA"/>
    <w:rsid w:val="00FC6CC2"/>
    <w:rsid w:val="00FC7C7E"/>
    <w:rsid w:val="00FD2959"/>
    <w:rsid w:val="00FD2D6F"/>
    <w:rsid w:val="00FD3BEA"/>
    <w:rsid w:val="00FD42AE"/>
    <w:rsid w:val="00FD4D98"/>
    <w:rsid w:val="00FD4F8E"/>
    <w:rsid w:val="00FD543C"/>
    <w:rsid w:val="00FD5651"/>
    <w:rsid w:val="00FD6B26"/>
    <w:rsid w:val="00FE0190"/>
    <w:rsid w:val="00FE0D8E"/>
    <w:rsid w:val="00FE3F80"/>
    <w:rsid w:val="00FE51B7"/>
    <w:rsid w:val="00FE5385"/>
    <w:rsid w:val="00FE59AF"/>
    <w:rsid w:val="00FE5C32"/>
    <w:rsid w:val="00FE7B15"/>
    <w:rsid w:val="00FF050E"/>
    <w:rsid w:val="00FF0653"/>
    <w:rsid w:val="00FF0D1F"/>
    <w:rsid w:val="00FF0DFE"/>
    <w:rsid w:val="00FF2728"/>
    <w:rsid w:val="00FF2CCB"/>
    <w:rsid w:val="00FF4624"/>
    <w:rsid w:val="00FF5B68"/>
    <w:rsid w:val="00FF6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character" w:customStyle="1" w:styleId="OdstavekseznamaZnak">
    <w:name w:val="Odstavek seznama Znak"/>
    <w:link w:val="Odstavekseznama"/>
    <w:uiPriority w:val="34"/>
    <w:rsid w:val="00041B96"/>
    <w:rPr>
      <w:rFonts w:ascii="Arial" w:hAnsi="Arial"/>
      <w:sz w:val="24"/>
      <w:szCs w:val="24"/>
    </w:rPr>
  </w:style>
  <w:style w:type="paragraph" w:styleId="Brezrazmikov">
    <w:name w:val="No Spacing"/>
    <w:uiPriority w:val="1"/>
    <w:qFormat/>
    <w:rsid w:val="004331BD"/>
    <w:rPr>
      <w:rFonts w:ascii="Arial" w:hAnsi="Arial"/>
      <w:sz w:val="24"/>
      <w:szCs w:val="24"/>
    </w:rPr>
  </w:style>
  <w:style w:type="table" w:styleId="Tabelamrea">
    <w:name w:val="Table Grid"/>
    <w:basedOn w:val="Navadnatabela"/>
    <w:uiPriority w:val="59"/>
    <w:rsid w:val="005C1CF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rsid w:val="006008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lobesedila23">
    <w:name w:val="Telo besedila 23"/>
    <w:basedOn w:val="Navaden"/>
    <w:rsid w:val="006008ED"/>
    <w:pPr>
      <w:ind w:left="360"/>
      <w:jc w:val="both"/>
    </w:pPr>
    <w:rPr>
      <w:sz w:val="22"/>
      <w:szCs w:val="20"/>
      <w:lang w:val="en-US"/>
    </w:rPr>
  </w:style>
  <w:style w:type="character" w:styleId="Pripombasklic">
    <w:name w:val="annotation reference"/>
    <w:basedOn w:val="Privzetapisavaodstavka"/>
    <w:rsid w:val="006008ED"/>
    <w:rPr>
      <w:sz w:val="16"/>
      <w:szCs w:val="16"/>
    </w:rPr>
  </w:style>
  <w:style w:type="paragraph" w:styleId="Pripombabesedilo">
    <w:name w:val="annotation text"/>
    <w:basedOn w:val="Navaden"/>
    <w:link w:val="PripombabesediloZnak1"/>
    <w:rsid w:val="006008ED"/>
    <w:rPr>
      <w:sz w:val="20"/>
      <w:szCs w:val="20"/>
    </w:rPr>
  </w:style>
  <w:style w:type="character" w:customStyle="1" w:styleId="PripombabesediloZnak1">
    <w:name w:val="Pripomba – besedilo Znak1"/>
    <w:basedOn w:val="Privzetapisavaodstavka"/>
    <w:link w:val="Pripombabesedilo"/>
    <w:rsid w:val="006008ED"/>
    <w:rPr>
      <w:rFonts w:ascii="Arial" w:hAnsi="Arial"/>
    </w:rPr>
  </w:style>
  <w:style w:type="paragraph" w:styleId="Zadevapripombe">
    <w:name w:val="annotation subject"/>
    <w:basedOn w:val="Pripombabesedilo"/>
    <w:next w:val="Pripombabesedilo"/>
    <w:link w:val="ZadevapripombeZnak1"/>
    <w:rsid w:val="006008ED"/>
    <w:rPr>
      <w:b/>
      <w:bCs/>
    </w:rPr>
  </w:style>
  <w:style w:type="character" w:customStyle="1" w:styleId="ZadevapripombeZnak1">
    <w:name w:val="Zadeva pripombe Znak1"/>
    <w:basedOn w:val="PripombabesediloZnak1"/>
    <w:link w:val="Zadevapripombe"/>
    <w:rsid w:val="006008ED"/>
    <w:rPr>
      <w:rFonts w:ascii="Arial" w:hAnsi="Arial"/>
      <w:b/>
      <w:bCs/>
    </w:rPr>
  </w:style>
  <w:style w:type="paragraph" w:styleId="Revizija">
    <w:name w:val="Revision"/>
    <w:hidden/>
    <w:uiPriority w:val="99"/>
    <w:semiHidden/>
    <w:rsid w:val="006008ED"/>
    <w:rPr>
      <w:rFonts w:ascii="Arial" w:hAnsi="Arial"/>
      <w:sz w:val="24"/>
      <w:szCs w:val="24"/>
    </w:rPr>
  </w:style>
  <w:style w:type="character" w:customStyle="1" w:styleId="WW8Num7z0">
    <w:name w:val="WW8Num7z0"/>
    <w:rsid w:val="006008ED"/>
    <w:rPr>
      <w:rFonts w:ascii="Times New Roman" w:eastAsia="Times New Roman" w:hAnsi="Times New Roman" w:cs="Times New Roman"/>
    </w:rPr>
  </w:style>
  <w:style w:type="character" w:customStyle="1" w:styleId="Privzetapisavaodstavka2">
    <w:name w:val="Privzeta pisava odstavka2"/>
    <w:rsid w:val="006008ED"/>
  </w:style>
  <w:style w:type="character" w:customStyle="1" w:styleId="WW8Num7z2">
    <w:name w:val="WW8Num7z2"/>
    <w:rsid w:val="006008ED"/>
    <w:rPr>
      <w:rFonts w:ascii="Wingdings" w:hAnsi="Wingdings" w:cs="Wingdings"/>
    </w:rPr>
  </w:style>
  <w:style w:type="character" w:customStyle="1" w:styleId="WW8Num1z2">
    <w:name w:val="WW8Num1z2"/>
    <w:rsid w:val="006008ED"/>
    <w:rPr>
      <w:rFonts w:ascii="Wingdings" w:hAnsi="Wingdings" w:cs="Wingdings"/>
    </w:rPr>
  </w:style>
  <w:style w:type="character" w:customStyle="1" w:styleId="WW8Num8z1">
    <w:name w:val="WW8Num8z1"/>
    <w:rsid w:val="006008ED"/>
    <w:rPr>
      <w:rFonts w:ascii="Courier New" w:hAnsi="Courier New" w:cs="Courier New"/>
    </w:rPr>
  </w:style>
  <w:style w:type="character" w:customStyle="1" w:styleId="WW8Num9z2">
    <w:name w:val="WW8Num9z2"/>
    <w:rsid w:val="006008ED"/>
    <w:rPr>
      <w:rFonts w:ascii="Wingdings" w:hAnsi="Wingdings" w:cs="Wingdings"/>
    </w:rPr>
  </w:style>
  <w:style w:type="character" w:customStyle="1" w:styleId="WW8Num9z1">
    <w:name w:val="WW8Num9z1"/>
    <w:rsid w:val="006008ED"/>
    <w:rPr>
      <w:rFonts w:ascii="Courier New" w:hAnsi="Courier New" w:cs="Courier New"/>
    </w:rPr>
  </w:style>
  <w:style w:type="character" w:customStyle="1" w:styleId="WW8Num1z0">
    <w:name w:val="WW8Num1z0"/>
    <w:rsid w:val="006008ED"/>
    <w:rPr>
      <w:rFonts w:ascii="Symbol" w:hAnsi="Symbol" w:cs="Symbol"/>
    </w:rPr>
  </w:style>
  <w:style w:type="character" w:customStyle="1" w:styleId="WW8Num8z2">
    <w:name w:val="WW8Num8z2"/>
    <w:rsid w:val="006008ED"/>
    <w:rPr>
      <w:rFonts w:ascii="Wingdings" w:hAnsi="Wingdings" w:cs="Wingdings"/>
    </w:rPr>
  </w:style>
  <w:style w:type="character" w:customStyle="1" w:styleId="WW8Num7z3">
    <w:name w:val="WW8Num7z3"/>
    <w:rsid w:val="006008ED"/>
    <w:rPr>
      <w:rFonts w:ascii="Symbol" w:hAnsi="Symbol" w:cs="Symbol"/>
    </w:rPr>
  </w:style>
  <w:style w:type="character" w:customStyle="1" w:styleId="WW8Num1z1">
    <w:name w:val="WW8Num1z1"/>
    <w:rsid w:val="006008ED"/>
    <w:rPr>
      <w:rFonts w:ascii="Courier New" w:hAnsi="Courier New" w:cs="Courier New"/>
    </w:rPr>
  </w:style>
  <w:style w:type="character" w:customStyle="1" w:styleId="WW8Num7z1">
    <w:name w:val="WW8Num7z1"/>
    <w:rsid w:val="006008ED"/>
    <w:rPr>
      <w:rFonts w:ascii="Courier New" w:hAnsi="Courier New" w:cs="Courier New"/>
    </w:rPr>
  </w:style>
  <w:style w:type="paragraph" w:customStyle="1" w:styleId="Napis1">
    <w:name w:val="Napis1"/>
    <w:basedOn w:val="Navaden"/>
    <w:rsid w:val="006008ED"/>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008ED"/>
    <w:rPr>
      <w:rFonts w:ascii="Arial" w:hAnsi="Arial" w:cs="Arial"/>
      <w:color w:val="000000"/>
      <w:szCs w:val="24"/>
    </w:rPr>
  </w:style>
  <w:style w:type="paragraph" w:customStyle="1" w:styleId="TEKOEBESEDILO">
    <w:name w:val="• TEKOČE BESEDILO"/>
    <w:basedOn w:val="Navaden"/>
    <w:link w:val="TEKOEBESEDILOZnak"/>
    <w:rsid w:val="006008ED"/>
    <w:pPr>
      <w:jc w:val="both"/>
    </w:pPr>
    <w:rPr>
      <w:rFonts w:cs="Arial"/>
      <w:color w:val="000000"/>
      <w:sz w:val="20"/>
    </w:rPr>
  </w:style>
  <w:style w:type="paragraph" w:styleId="HTML-oblikovano">
    <w:name w:val="HTML Preformatted"/>
    <w:basedOn w:val="Navaden"/>
    <w:link w:val="HTML-oblikovanoZnak"/>
    <w:uiPriority w:val="99"/>
    <w:unhideWhenUsed/>
    <w:rsid w:val="00600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6008ED"/>
    <w:rPr>
      <w:rFonts w:ascii="Courier New" w:eastAsiaTheme="minorHAnsi" w:hAnsi="Courier New" w:cs="Courier New"/>
      <w:color w:val="000000"/>
    </w:rPr>
  </w:style>
  <w:style w:type="paragraph" w:customStyle="1" w:styleId="Telobesedila24">
    <w:name w:val="Telo besedila 24"/>
    <w:basedOn w:val="Navaden"/>
    <w:rsid w:val="006008ED"/>
    <w:pPr>
      <w:ind w:left="360"/>
      <w:jc w:val="both"/>
    </w:pPr>
    <w:rPr>
      <w:sz w:val="22"/>
      <w:szCs w:val="20"/>
      <w:lang w:val="en-US"/>
    </w:rPr>
  </w:style>
  <w:style w:type="paragraph" w:customStyle="1" w:styleId="Telobesedila25">
    <w:name w:val="Telo besedila 25"/>
    <w:basedOn w:val="Navaden"/>
    <w:rsid w:val="006008ED"/>
    <w:pPr>
      <w:ind w:left="360"/>
      <w:jc w:val="both"/>
    </w:pPr>
    <w:rPr>
      <w:sz w:val="22"/>
      <w:szCs w:val="20"/>
      <w:lang w:val="en-US"/>
    </w:rPr>
  </w:style>
  <w:style w:type="paragraph" w:customStyle="1" w:styleId="TableContents">
    <w:name w:val="Table Contents"/>
    <w:basedOn w:val="Navaden"/>
    <w:uiPriority w:val="99"/>
    <w:rsid w:val="006008ED"/>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846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character" w:customStyle="1" w:styleId="OdstavekseznamaZnak">
    <w:name w:val="Odstavek seznama Znak"/>
    <w:link w:val="Odstavekseznama"/>
    <w:uiPriority w:val="34"/>
    <w:rsid w:val="00041B96"/>
    <w:rPr>
      <w:rFonts w:ascii="Arial" w:hAnsi="Arial"/>
      <w:sz w:val="24"/>
      <w:szCs w:val="24"/>
    </w:rPr>
  </w:style>
  <w:style w:type="paragraph" w:styleId="Brezrazmikov">
    <w:name w:val="No Spacing"/>
    <w:uiPriority w:val="1"/>
    <w:qFormat/>
    <w:rsid w:val="004331BD"/>
    <w:rPr>
      <w:rFonts w:ascii="Arial" w:hAnsi="Arial"/>
      <w:sz w:val="24"/>
      <w:szCs w:val="24"/>
    </w:rPr>
  </w:style>
  <w:style w:type="table" w:styleId="Tabelamrea">
    <w:name w:val="Table Grid"/>
    <w:basedOn w:val="Navadnatabela"/>
    <w:uiPriority w:val="59"/>
    <w:rsid w:val="005C1CF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rsid w:val="006008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lobesedila23">
    <w:name w:val="Telo besedila 23"/>
    <w:basedOn w:val="Navaden"/>
    <w:rsid w:val="006008ED"/>
    <w:pPr>
      <w:ind w:left="360"/>
      <w:jc w:val="both"/>
    </w:pPr>
    <w:rPr>
      <w:sz w:val="22"/>
      <w:szCs w:val="20"/>
      <w:lang w:val="en-US"/>
    </w:rPr>
  </w:style>
  <w:style w:type="character" w:styleId="Pripombasklic">
    <w:name w:val="annotation reference"/>
    <w:basedOn w:val="Privzetapisavaodstavka"/>
    <w:rsid w:val="006008ED"/>
    <w:rPr>
      <w:sz w:val="16"/>
      <w:szCs w:val="16"/>
    </w:rPr>
  </w:style>
  <w:style w:type="paragraph" w:styleId="Pripombabesedilo">
    <w:name w:val="annotation text"/>
    <w:basedOn w:val="Navaden"/>
    <w:link w:val="PripombabesediloZnak1"/>
    <w:rsid w:val="006008ED"/>
    <w:rPr>
      <w:sz w:val="20"/>
      <w:szCs w:val="20"/>
    </w:rPr>
  </w:style>
  <w:style w:type="character" w:customStyle="1" w:styleId="PripombabesediloZnak1">
    <w:name w:val="Pripomba – besedilo Znak1"/>
    <w:basedOn w:val="Privzetapisavaodstavka"/>
    <w:link w:val="Pripombabesedilo"/>
    <w:rsid w:val="006008ED"/>
    <w:rPr>
      <w:rFonts w:ascii="Arial" w:hAnsi="Arial"/>
    </w:rPr>
  </w:style>
  <w:style w:type="paragraph" w:styleId="Zadevapripombe">
    <w:name w:val="annotation subject"/>
    <w:basedOn w:val="Pripombabesedilo"/>
    <w:next w:val="Pripombabesedilo"/>
    <w:link w:val="ZadevapripombeZnak1"/>
    <w:rsid w:val="006008ED"/>
    <w:rPr>
      <w:b/>
      <w:bCs/>
    </w:rPr>
  </w:style>
  <w:style w:type="character" w:customStyle="1" w:styleId="ZadevapripombeZnak1">
    <w:name w:val="Zadeva pripombe Znak1"/>
    <w:basedOn w:val="PripombabesediloZnak1"/>
    <w:link w:val="Zadevapripombe"/>
    <w:rsid w:val="006008ED"/>
    <w:rPr>
      <w:rFonts w:ascii="Arial" w:hAnsi="Arial"/>
      <w:b/>
      <w:bCs/>
    </w:rPr>
  </w:style>
  <w:style w:type="paragraph" w:styleId="Revizija">
    <w:name w:val="Revision"/>
    <w:hidden/>
    <w:uiPriority w:val="99"/>
    <w:semiHidden/>
    <w:rsid w:val="006008ED"/>
    <w:rPr>
      <w:rFonts w:ascii="Arial" w:hAnsi="Arial"/>
      <w:sz w:val="24"/>
      <w:szCs w:val="24"/>
    </w:rPr>
  </w:style>
  <w:style w:type="character" w:customStyle="1" w:styleId="WW8Num7z0">
    <w:name w:val="WW8Num7z0"/>
    <w:rsid w:val="006008ED"/>
    <w:rPr>
      <w:rFonts w:ascii="Times New Roman" w:eastAsia="Times New Roman" w:hAnsi="Times New Roman" w:cs="Times New Roman"/>
    </w:rPr>
  </w:style>
  <w:style w:type="character" w:customStyle="1" w:styleId="Privzetapisavaodstavka2">
    <w:name w:val="Privzeta pisava odstavka2"/>
    <w:rsid w:val="006008ED"/>
  </w:style>
  <w:style w:type="character" w:customStyle="1" w:styleId="WW8Num7z2">
    <w:name w:val="WW8Num7z2"/>
    <w:rsid w:val="006008ED"/>
    <w:rPr>
      <w:rFonts w:ascii="Wingdings" w:hAnsi="Wingdings" w:cs="Wingdings"/>
    </w:rPr>
  </w:style>
  <w:style w:type="character" w:customStyle="1" w:styleId="WW8Num1z2">
    <w:name w:val="WW8Num1z2"/>
    <w:rsid w:val="006008ED"/>
    <w:rPr>
      <w:rFonts w:ascii="Wingdings" w:hAnsi="Wingdings" w:cs="Wingdings"/>
    </w:rPr>
  </w:style>
  <w:style w:type="character" w:customStyle="1" w:styleId="WW8Num8z1">
    <w:name w:val="WW8Num8z1"/>
    <w:rsid w:val="006008ED"/>
    <w:rPr>
      <w:rFonts w:ascii="Courier New" w:hAnsi="Courier New" w:cs="Courier New"/>
    </w:rPr>
  </w:style>
  <w:style w:type="character" w:customStyle="1" w:styleId="WW8Num9z2">
    <w:name w:val="WW8Num9z2"/>
    <w:rsid w:val="006008ED"/>
    <w:rPr>
      <w:rFonts w:ascii="Wingdings" w:hAnsi="Wingdings" w:cs="Wingdings"/>
    </w:rPr>
  </w:style>
  <w:style w:type="character" w:customStyle="1" w:styleId="WW8Num9z1">
    <w:name w:val="WW8Num9z1"/>
    <w:rsid w:val="006008ED"/>
    <w:rPr>
      <w:rFonts w:ascii="Courier New" w:hAnsi="Courier New" w:cs="Courier New"/>
    </w:rPr>
  </w:style>
  <w:style w:type="character" w:customStyle="1" w:styleId="WW8Num1z0">
    <w:name w:val="WW8Num1z0"/>
    <w:rsid w:val="006008ED"/>
    <w:rPr>
      <w:rFonts w:ascii="Symbol" w:hAnsi="Symbol" w:cs="Symbol"/>
    </w:rPr>
  </w:style>
  <w:style w:type="character" w:customStyle="1" w:styleId="WW8Num8z2">
    <w:name w:val="WW8Num8z2"/>
    <w:rsid w:val="006008ED"/>
    <w:rPr>
      <w:rFonts w:ascii="Wingdings" w:hAnsi="Wingdings" w:cs="Wingdings"/>
    </w:rPr>
  </w:style>
  <w:style w:type="character" w:customStyle="1" w:styleId="WW8Num7z3">
    <w:name w:val="WW8Num7z3"/>
    <w:rsid w:val="006008ED"/>
    <w:rPr>
      <w:rFonts w:ascii="Symbol" w:hAnsi="Symbol" w:cs="Symbol"/>
    </w:rPr>
  </w:style>
  <w:style w:type="character" w:customStyle="1" w:styleId="WW8Num1z1">
    <w:name w:val="WW8Num1z1"/>
    <w:rsid w:val="006008ED"/>
    <w:rPr>
      <w:rFonts w:ascii="Courier New" w:hAnsi="Courier New" w:cs="Courier New"/>
    </w:rPr>
  </w:style>
  <w:style w:type="character" w:customStyle="1" w:styleId="WW8Num7z1">
    <w:name w:val="WW8Num7z1"/>
    <w:rsid w:val="006008ED"/>
    <w:rPr>
      <w:rFonts w:ascii="Courier New" w:hAnsi="Courier New" w:cs="Courier New"/>
    </w:rPr>
  </w:style>
  <w:style w:type="paragraph" w:customStyle="1" w:styleId="Napis1">
    <w:name w:val="Napis1"/>
    <w:basedOn w:val="Navaden"/>
    <w:rsid w:val="006008ED"/>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008ED"/>
    <w:rPr>
      <w:rFonts w:ascii="Arial" w:hAnsi="Arial" w:cs="Arial"/>
      <w:color w:val="000000"/>
      <w:szCs w:val="24"/>
    </w:rPr>
  </w:style>
  <w:style w:type="paragraph" w:customStyle="1" w:styleId="TEKOEBESEDILO">
    <w:name w:val="• TEKOČE BESEDILO"/>
    <w:basedOn w:val="Navaden"/>
    <w:link w:val="TEKOEBESEDILOZnak"/>
    <w:rsid w:val="006008ED"/>
    <w:pPr>
      <w:jc w:val="both"/>
    </w:pPr>
    <w:rPr>
      <w:rFonts w:cs="Arial"/>
      <w:color w:val="000000"/>
      <w:sz w:val="20"/>
    </w:rPr>
  </w:style>
  <w:style w:type="paragraph" w:styleId="HTML-oblikovano">
    <w:name w:val="HTML Preformatted"/>
    <w:basedOn w:val="Navaden"/>
    <w:link w:val="HTML-oblikovanoZnak"/>
    <w:uiPriority w:val="99"/>
    <w:unhideWhenUsed/>
    <w:rsid w:val="00600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6008ED"/>
    <w:rPr>
      <w:rFonts w:ascii="Courier New" w:eastAsiaTheme="minorHAnsi" w:hAnsi="Courier New" w:cs="Courier New"/>
      <w:color w:val="000000"/>
    </w:rPr>
  </w:style>
  <w:style w:type="paragraph" w:customStyle="1" w:styleId="Telobesedila24">
    <w:name w:val="Telo besedila 24"/>
    <w:basedOn w:val="Navaden"/>
    <w:rsid w:val="006008ED"/>
    <w:pPr>
      <w:ind w:left="360"/>
      <w:jc w:val="both"/>
    </w:pPr>
    <w:rPr>
      <w:sz w:val="22"/>
      <w:szCs w:val="20"/>
      <w:lang w:val="en-US"/>
    </w:rPr>
  </w:style>
  <w:style w:type="paragraph" w:customStyle="1" w:styleId="Telobesedila25">
    <w:name w:val="Telo besedila 25"/>
    <w:basedOn w:val="Navaden"/>
    <w:rsid w:val="006008ED"/>
    <w:pPr>
      <w:ind w:left="360"/>
      <w:jc w:val="both"/>
    </w:pPr>
    <w:rPr>
      <w:sz w:val="22"/>
      <w:szCs w:val="20"/>
      <w:lang w:val="en-US"/>
    </w:rPr>
  </w:style>
  <w:style w:type="paragraph" w:customStyle="1" w:styleId="TableContents">
    <w:name w:val="Table Contents"/>
    <w:basedOn w:val="Navaden"/>
    <w:uiPriority w:val="99"/>
    <w:rsid w:val="006008ED"/>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846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888">
      <w:bodyDiv w:val="1"/>
      <w:marLeft w:val="0"/>
      <w:marRight w:val="0"/>
      <w:marTop w:val="0"/>
      <w:marBottom w:val="0"/>
      <w:divBdr>
        <w:top w:val="none" w:sz="0" w:space="0" w:color="auto"/>
        <w:left w:val="none" w:sz="0" w:space="0" w:color="auto"/>
        <w:bottom w:val="none" w:sz="0" w:space="0" w:color="auto"/>
        <w:right w:val="none" w:sz="0" w:space="0" w:color="auto"/>
      </w:divBdr>
    </w:div>
    <w:div w:id="6059323">
      <w:bodyDiv w:val="1"/>
      <w:marLeft w:val="0"/>
      <w:marRight w:val="0"/>
      <w:marTop w:val="0"/>
      <w:marBottom w:val="0"/>
      <w:divBdr>
        <w:top w:val="none" w:sz="0" w:space="0" w:color="auto"/>
        <w:left w:val="none" w:sz="0" w:space="0" w:color="auto"/>
        <w:bottom w:val="none" w:sz="0" w:space="0" w:color="auto"/>
        <w:right w:val="none" w:sz="0" w:space="0" w:color="auto"/>
      </w:divBdr>
    </w:div>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51779476">
      <w:bodyDiv w:val="1"/>
      <w:marLeft w:val="0"/>
      <w:marRight w:val="0"/>
      <w:marTop w:val="0"/>
      <w:marBottom w:val="0"/>
      <w:divBdr>
        <w:top w:val="none" w:sz="0" w:space="0" w:color="auto"/>
        <w:left w:val="none" w:sz="0" w:space="0" w:color="auto"/>
        <w:bottom w:val="none" w:sz="0" w:space="0" w:color="auto"/>
        <w:right w:val="none" w:sz="0" w:space="0" w:color="auto"/>
      </w:divBdr>
    </w:div>
    <w:div w:id="76633660">
      <w:bodyDiv w:val="1"/>
      <w:marLeft w:val="0"/>
      <w:marRight w:val="0"/>
      <w:marTop w:val="0"/>
      <w:marBottom w:val="0"/>
      <w:divBdr>
        <w:top w:val="none" w:sz="0" w:space="0" w:color="auto"/>
        <w:left w:val="none" w:sz="0" w:space="0" w:color="auto"/>
        <w:bottom w:val="none" w:sz="0" w:space="0" w:color="auto"/>
        <w:right w:val="none" w:sz="0" w:space="0" w:color="auto"/>
      </w:divBdr>
    </w:div>
    <w:div w:id="112139146">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63731345">
      <w:bodyDiv w:val="1"/>
      <w:marLeft w:val="0"/>
      <w:marRight w:val="0"/>
      <w:marTop w:val="0"/>
      <w:marBottom w:val="0"/>
      <w:divBdr>
        <w:top w:val="none" w:sz="0" w:space="0" w:color="auto"/>
        <w:left w:val="none" w:sz="0" w:space="0" w:color="auto"/>
        <w:bottom w:val="none" w:sz="0" w:space="0" w:color="auto"/>
        <w:right w:val="none" w:sz="0" w:space="0" w:color="auto"/>
      </w:divBdr>
    </w:div>
    <w:div w:id="306739869">
      <w:bodyDiv w:val="1"/>
      <w:marLeft w:val="0"/>
      <w:marRight w:val="0"/>
      <w:marTop w:val="0"/>
      <w:marBottom w:val="0"/>
      <w:divBdr>
        <w:top w:val="none" w:sz="0" w:space="0" w:color="auto"/>
        <w:left w:val="none" w:sz="0" w:space="0" w:color="auto"/>
        <w:bottom w:val="none" w:sz="0" w:space="0" w:color="auto"/>
        <w:right w:val="none" w:sz="0" w:space="0" w:color="auto"/>
      </w:divBdr>
    </w:div>
    <w:div w:id="322705043">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77303151">
      <w:bodyDiv w:val="1"/>
      <w:marLeft w:val="0"/>
      <w:marRight w:val="0"/>
      <w:marTop w:val="0"/>
      <w:marBottom w:val="0"/>
      <w:divBdr>
        <w:top w:val="none" w:sz="0" w:space="0" w:color="auto"/>
        <w:left w:val="none" w:sz="0" w:space="0" w:color="auto"/>
        <w:bottom w:val="none" w:sz="0" w:space="0" w:color="auto"/>
        <w:right w:val="none" w:sz="0" w:space="0" w:color="auto"/>
      </w:divBdr>
    </w:div>
    <w:div w:id="493032298">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84341391">
      <w:bodyDiv w:val="1"/>
      <w:marLeft w:val="0"/>
      <w:marRight w:val="0"/>
      <w:marTop w:val="0"/>
      <w:marBottom w:val="0"/>
      <w:divBdr>
        <w:top w:val="none" w:sz="0" w:space="0" w:color="auto"/>
        <w:left w:val="none" w:sz="0" w:space="0" w:color="auto"/>
        <w:bottom w:val="none" w:sz="0" w:space="0" w:color="auto"/>
        <w:right w:val="none" w:sz="0" w:space="0" w:color="auto"/>
      </w:divBdr>
    </w:div>
    <w:div w:id="629239363">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4585715">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13126397">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86010732">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2181768">
      <w:bodyDiv w:val="1"/>
      <w:marLeft w:val="0"/>
      <w:marRight w:val="0"/>
      <w:marTop w:val="0"/>
      <w:marBottom w:val="0"/>
      <w:divBdr>
        <w:top w:val="none" w:sz="0" w:space="0" w:color="auto"/>
        <w:left w:val="none" w:sz="0" w:space="0" w:color="auto"/>
        <w:bottom w:val="none" w:sz="0" w:space="0" w:color="auto"/>
        <w:right w:val="none" w:sz="0" w:space="0" w:color="auto"/>
      </w:divBdr>
    </w:div>
    <w:div w:id="1203784327">
      <w:bodyDiv w:val="1"/>
      <w:marLeft w:val="0"/>
      <w:marRight w:val="0"/>
      <w:marTop w:val="0"/>
      <w:marBottom w:val="0"/>
      <w:divBdr>
        <w:top w:val="none" w:sz="0" w:space="0" w:color="auto"/>
        <w:left w:val="none" w:sz="0" w:space="0" w:color="auto"/>
        <w:bottom w:val="none" w:sz="0" w:space="0" w:color="auto"/>
        <w:right w:val="none" w:sz="0" w:space="0" w:color="auto"/>
      </w:divBdr>
    </w:div>
    <w:div w:id="1211528863">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77297126">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11777019">
      <w:bodyDiv w:val="1"/>
      <w:marLeft w:val="0"/>
      <w:marRight w:val="0"/>
      <w:marTop w:val="0"/>
      <w:marBottom w:val="0"/>
      <w:divBdr>
        <w:top w:val="none" w:sz="0" w:space="0" w:color="auto"/>
        <w:left w:val="none" w:sz="0" w:space="0" w:color="auto"/>
        <w:bottom w:val="none" w:sz="0" w:space="0" w:color="auto"/>
        <w:right w:val="none" w:sz="0" w:space="0" w:color="auto"/>
      </w:divBdr>
    </w:div>
    <w:div w:id="1426608630">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65937181">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0302470">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4109038">
      <w:bodyDiv w:val="1"/>
      <w:marLeft w:val="0"/>
      <w:marRight w:val="0"/>
      <w:marTop w:val="0"/>
      <w:marBottom w:val="0"/>
      <w:divBdr>
        <w:top w:val="none" w:sz="0" w:space="0" w:color="auto"/>
        <w:left w:val="none" w:sz="0" w:space="0" w:color="auto"/>
        <w:bottom w:val="none" w:sz="0" w:space="0" w:color="auto"/>
        <w:right w:val="none" w:sz="0" w:space="0" w:color="auto"/>
      </w:divBdr>
    </w:div>
    <w:div w:id="1806772013">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9727130">
      <w:bodyDiv w:val="1"/>
      <w:marLeft w:val="0"/>
      <w:marRight w:val="0"/>
      <w:marTop w:val="0"/>
      <w:marBottom w:val="0"/>
      <w:divBdr>
        <w:top w:val="none" w:sz="0" w:space="0" w:color="auto"/>
        <w:left w:val="none" w:sz="0" w:space="0" w:color="auto"/>
        <w:bottom w:val="none" w:sz="0" w:space="0" w:color="auto"/>
        <w:right w:val="none" w:sz="0" w:space="0" w:color="auto"/>
      </w:divBdr>
    </w:div>
    <w:div w:id="2001158805">
      <w:bodyDiv w:val="1"/>
      <w:marLeft w:val="0"/>
      <w:marRight w:val="0"/>
      <w:marTop w:val="0"/>
      <w:marBottom w:val="0"/>
      <w:divBdr>
        <w:top w:val="none" w:sz="0" w:space="0" w:color="auto"/>
        <w:left w:val="none" w:sz="0" w:space="0" w:color="auto"/>
        <w:bottom w:val="none" w:sz="0" w:space="0" w:color="auto"/>
        <w:right w:val="none" w:sz="0" w:space="0" w:color="auto"/>
      </w:divBdr>
    </w:div>
    <w:div w:id="203753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www.uradni-list.si/1/objava.jsp?sop=2006-01-56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www.uradni-list.si/1/objava.jsp?sop=2010-01-3351"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5BBB5-15ED-4AF1-BB4E-6D77C4BC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21</TotalTime>
  <Pages>55</Pages>
  <Words>16541</Words>
  <Characters>106209</Characters>
  <Application>Microsoft Office Word</Application>
  <DocSecurity>0</DocSecurity>
  <Lines>885</Lines>
  <Paragraphs>245</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122505</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mitja.zaloznik</cp:lastModifiedBy>
  <cp:revision>7</cp:revision>
  <cp:lastPrinted>2022-06-21T11:18:00Z</cp:lastPrinted>
  <dcterms:created xsi:type="dcterms:W3CDTF">2022-06-21T11:32:00Z</dcterms:created>
  <dcterms:modified xsi:type="dcterms:W3CDTF">2022-06-22T08:06:00Z</dcterms:modified>
</cp:coreProperties>
</file>